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2.xml" ContentType="application/vnd.openxmlformats-officedocument.wordprocessingml.footer+xml"/>
  <Override PartName="/word/header8.xml" ContentType="application/vnd.openxmlformats-officedocument.wordprocessingml.header+xml"/>
  <Override PartName="/word/footer3.xml" ContentType="application/vnd.openxmlformats-officedocument.wordprocessingml.footer+xml"/>
  <Override PartName="/word/header9.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B6224" w:rsidRDefault="00AB6224">
      <w:pPr>
        <w:pStyle w:val="BodyText"/>
        <w:kinsoku w:val="0"/>
        <w:overflowPunct w:val="0"/>
        <w:ind w:left="0" w:firstLine="0"/>
        <w:rPr>
          <w:rFonts w:ascii="Times New Roman" w:hAnsi="Times New Roman" w:cs="Times New Roman"/>
        </w:rPr>
      </w:pPr>
    </w:p>
    <w:p w:rsidR="00AB6224" w:rsidRDefault="00AB6224">
      <w:pPr>
        <w:pStyle w:val="BodyText"/>
        <w:kinsoku w:val="0"/>
        <w:overflowPunct w:val="0"/>
        <w:ind w:left="0" w:firstLine="0"/>
        <w:rPr>
          <w:rFonts w:ascii="Times New Roman" w:hAnsi="Times New Roman" w:cs="Times New Roman"/>
        </w:rPr>
      </w:pPr>
    </w:p>
    <w:p w:rsidR="00AB6224" w:rsidRDefault="00AB6224">
      <w:pPr>
        <w:pStyle w:val="BodyText"/>
        <w:kinsoku w:val="0"/>
        <w:overflowPunct w:val="0"/>
        <w:ind w:left="0" w:firstLine="0"/>
        <w:rPr>
          <w:rFonts w:ascii="Times New Roman" w:hAnsi="Times New Roman" w:cs="Times New Roman"/>
        </w:rPr>
      </w:pPr>
    </w:p>
    <w:p w:rsidR="00AB6224" w:rsidRDefault="00AB6224">
      <w:pPr>
        <w:pStyle w:val="BodyText"/>
        <w:kinsoku w:val="0"/>
        <w:overflowPunct w:val="0"/>
        <w:ind w:left="0" w:firstLine="0"/>
        <w:rPr>
          <w:rFonts w:ascii="Times New Roman" w:hAnsi="Times New Roman" w:cs="Times New Roman"/>
        </w:rPr>
      </w:pPr>
    </w:p>
    <w:p w:rsidR="00AB6224" w:rsidRDefault="00AB6224">
      <w:pPr>
        <w:pStyle w:val="BodyText"/>
        <w:kinsoku w:val="0"/>
        <w:overflowPunct w:val="0"/>
        <w:ind w:left="0" w:firstLine="0"/>
        <w:rPr>
          <w:rFonts w:ascii="Times New Roman" w:hAnsi="Times New Roman" w:cs="Times New Roman"/>
        </w:rPr>
      </w:pPr>
    </w:p>
    <w:p w:rsidR="00AB6224" w:rsidRDefault="00AB6224">
      <w:pPr>
        <w:pStyle w:val="BodyText"/>
        <w:kinsoku w:val="0"/>
        <w:overflowPunct w:val="0"/>
        <w:ind w:left="0" w:firstLine="0"/>
        <w:rPr>
          <w:rFonts w:ascii="Times New Roman" w:hAnsi="Times New Roman" w:cs="Times New Roman"/>
        </w:rPr>
      </w:pPr>
    </w:p>
    <w:p w:rsidR="00AB6224" w:rsidRDefault="00AB6224">
      <w:pPr>
        <w:pStyle w:val="BodyText"/>
        <w:kinsoku w:val="0"/>
        <w:overflowPunct w:val="0"/>
        <w:ind w:left="0" w:firstLine="0"/>
        <w:rPr>
          <w:rFonts w:ascii="Times New Roman" w:hAnsi="Times New Roman" w:cs="Times New Roman"/>
        </w:rPr>
      </w:pPr>
    </w:p>
    <w:p w:rsidR="00AB6224" w:rsidRDefault="00AB6224">
      <w:pPr>
        <w:pStyle w:val="BodyText"/>
        <w:kinsoku w:val="0"/>
        <w:overflowPunct w:val="0"/>
        <w:ind w:left="0" w:firstLine="0"/>
        <w:rPr>
          <w:rFonts w:ascii="Times New Roman" w:hAnsi="Times New Roman" w:cs="Times New Roman"/>
        </w:rPr>
      </w:pPr>
    </w:p>
    <w:p w:rsidR="00AB6224" w:rsidRDefault="00AB6224">
      <w:pPr>
        <w:pStyle w:val="BodyText"/>
        <w:kinsoku w:val="0"/>
        <w:overflowPunct w:val="0"/>
        <w:ind w:left="0" w:firstLine="0"/>
        <w:rPr>
          <w:rFonts w:ascii="Times New Roman" w:hAnsi="Times New Roman" w:cs="Times New Roman"/>
        </w:rPr>
      </w:pPr>
    </w:p>
    <w:p w:rsidR="00AB6224" w:rsidRDefault="00AB6224">
      <w:pPr>
        <w:pStyle w:val="BodyText"/>
        <w:kinsoku w:val="0"/>
        <w:overflowPunct w:val="0"/>
        <w:ind w:left="0" w:firstLine="0"/>
        <w:rPr>
          <w:rFonts w:ascii="Times New Roman" w:hAnsi="Times New Roman" w:cs="Times New Roman"/>
        </w:rPr>
      </w:pPr>
    </w:p>
    <w:p w:rsidR="00AB6224" w:rsidRDefault="00AB6224">
      <w:pPr>
        <w:pStyle w:val="BodyText"/>
        <w:kinsoku w:val="0"/>
        <w:overflowPunct w:val="0"/>
        <w:ind w:left="0" w:firstLine="0"/>
        <w:rPr>
          <w:rFonts w:ascii="Times New Roman" w:hAnsi="Times New Roman" w:cs="Times New Roman"/>
        </w:rPr>
      </w:pPr>
    </w:p>
    <w:p w:rsidR="00AB6224" w:rsidRDefault="00AB6224">
      <w:pPr>
        <w:pStyle w:val="BodyText"/>
        <w:kinsoku w:val="0"/>
        <w:overflowPunct w:val="0"/>
        <w:ind w:left="0" w:firstLine="0"/>
        <w:rPr>
          <w:rFonts w:ascii="Times New Roman" w:hAnsi="Times New Roman" w:cs="Times New Roman"/>
        </w:rPr>
      </w:pPr>
    </w:p>
    <w:p w:rsidR="00AB6224" w:rsidRDefault="00AB6224">
      <w:pPr>
        <w:pStyle w:val="BodyText"/>
        <w:kinsoku w:val="0"/>
        <w:overflowPunct w:val="0"/>
        <w:ind w:left="0" w:firstLine="0"/>
        <w:rPr>
          <w:rFonts w:ascii="Times New Roman" w:hAnsi="Times New Roman" w:cs="Times New Roman"/>
        </w:rPr>
      </w:pPr>
    </w:p>
    <w:p w:rsidR="00AB6224" w:rsidRDefault="00AB6224">
      <w:pPr>
        <w:pStyle w:val="BodyText"/>
        <w:kinsoku w:val="0"/>
        <w:overflowPunct w:val="0"/>
        <w:ind w:left="0" w:firstLine="0"/>
        <w:rPr>
          <w:rFonts w:ascii="Times New Roman" w:hAnsi="Times New Roman" w:cs="Times New Roman"/>
        </w:rPr>
      </w:pPr>
    </w:p>
    <w:p w:rsidR="00AB6224" w:rsidRDefault="00AB6224">
      <w:pPr>
        <w:pStyle w:val="BodyText"/>
        <w:kinsoku w:val="0"/>
        <w:overflowPunct w:val="0"/>
        <w:ind w:left="0" w:firstLine="0"/>
        <w:rPr>
          <w:rFonts w:ascii="Times New Roman" w:hAnsi="Times New Roman" w:cs="Times New Roman"/>
        </w:rPr>
      </w:pPr>
    </w:p>
    <w:p w:rsidR="00AB6224" w:rsidRDefault="00AB6224">
      <w:pPr>
        <w:pStyle w:val="BodyText"/>
        <w:kinsoku w:val="0"/>
        <w:overflowPunct w:val="0"/>
        <w:spacing w:before="5"/>
        <w:ind w:left="0" w:firstLine="0"/>
        <w:rPr>
          <w:rFonts w:ascii="Times New Roman" w:hAnsi="Times New Roman" w:cs="Times New Roman"/>
        </w:rPr>
      </w:pPr>
    </w:p>
    <w:p w:rsidR="00AB6224" w:rsidRDefault="00D439E4">
      <w:pPr>
        <w:pStyle w:val="BodyText"/>
        <w:tabs>
          <w:tab w:val="left" w:pos="5256"/>
          <w:tab w:val="left" w:pos="7992"/>
        </w:tabs>
        <w:kinsoku w:val="0"/>
        <w:overflowPunct w:val="0"/>
        <w:spacing w:before="12"/>
        <w:ind w:left="3989" w:firstLine="0"/>
        <w:rPr>
          <w:color w:val="000000"/>
          <w:spacing w:val="-3"/>
          <w:sz w:val="68"/>
          <w:szCs w:val="68"/>
        </w:rPr>
      </w:pPr>
      <w:r>
        <w:rPr>
          <w:noProof/>
        </w:rPr>
        <mc:AlternateContent>
          <mc:Choice Requires="wps">
            <w:drawing>
              <wp:anchor distT="0" distB="0" distL="114300" distR="114300" simplePos="0" relativeHeight="251646464" behindDoc="1" locked="0" layoutInCell="0" allowOverlap="1">
                <wp:simplePos x="0" y="0"/>
                <wp:positionH relativeFrom="page">
                  <wp:posOffset>438785</wp:posOffset>
                </wp:positionH>
                <wp:positionV relativeFrom="paragraph">
                  <wp:posOffset>-2333625</wp:posOffset>
                </wp:positionV>
                <wp:extent cx="6896100" cy="7785100"/>
                <wp:effectExtent l="0" t="0" r="0" b="0"/>
                <wp:wrapNone/>
                <wp:docPr id="8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96100" cy="778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27706" w:rsidRDefault="00727706">
                            <w:pPr>
                              <w:widowControl/>
                              <w:autoSpaceDE/>
                              <w:autoSpaceDN/>
                              <w:adjustRightInd/>
                              <w:spacing w:line="12260" w:lineRule="atLeast"/>
                            </w:pPr>
                            <w:r>
                              <w:rPr>
                                <w:noProof/>
                              </w:rPr>
                              <w:drawing>
                                <wp:inline distT="0" distB="0" distL="0" distR="0">
                                  <wp:extent cx="6906895" cy="7781925"/>
                                  <wp:effectExtent l="0" t="0" r="0" b="0"/>
                                  <wp:docPr id="2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6895" cy="7781925"/>
                                          </a:xfrm>
                                          <a:prstGeom prst="rect">
                                            <a:avLst/>
                                          </a:prstGeom>
                                          <a:noFill/>
                                          <a:ln>
                                            <a:noFill/>
                                          </a:ln>
                                        </pic:spPr>
                                      </pic:pic>
                                    </a:graphicData>
                                  </a:graphic>
                                </wp:inline>
                              </w:drawing>
                            </w:r>
                          </w:p>
                          <w:p w:rsidR="00727706" w:rsidRDefault="00727706"/>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 o:spid="_x0000_s1026" style="position:absolute;left:0;text-align:left;margin-left:34.55pt;margin-top:-183.75pt;width:543pt;height:613pt;z-index:-2516700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" o:allowincell="f" filled="f" stroked="f">
                <v:textbox inset="0,0,0,0">
                  <w:txbxContent>
                    <w:p w:rsidR="00727706" w:rsidRDefault="00727706">
                      <w:pPr>
                        <w:widowControl/>
                        <w:autoSpaceDE/>
                        <w:autoSpaceDN/>
                        <w:adjustRightInd/>
                        <w:spacing w:line="12260" w:lineRule="atLeast"/>
                      </w:pPr>
                      <w:r>
                        <w:rPr>
                          <w:noProof/>
                        </w:rPr>
                        <w:drawing>
                          <wp:inline distT="0" distB="0" distL="0" distR="0">
                            <wp:extent cx="6906895" cy="7781925"/>
                            <wp:effectExtent l="0" t="0" r="0" b="0"/>
                            <wp:docPr id="2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906895" cy="7781925"/>
                                    </a:xfrm>
                                    <a:prstGeom prst="rect">
                                      <a:avLst/>
                                    </a:prstGeom>
                                    <a:noFill/>
                                    <a:ln>
                                      <a:noFill/>
                                    </a:ln>
                                  </pic:spPr>
                                </pic:pic>
                              </a:graphicData>
                            </a:graphic>
                          </wp:inline>
                        </w:drawing>
                      </w:r>
                    </w:p>
                    <w:p w:rsidR="00727706" w:rsidRDefault="00727706"/>
                  </w:txbxContent>
                </v:textbox>
                <w10:wrap anchorx="page"/>
              </v:rect>
            </w:pict>
          </mc:Fallback>
        </mc:AlternateContent>
      </w:r>
      <w:proofErr w:type="gramStart"/>
      <w:r w:rsidR="00AB6224">
        <w:rPr>
          <w:b/>
          <w:bCs/>
          <w:color w:val="03285B"/>
          <w:spacing w:val="-1"/>
          <w:sz w:val="68"/>
          <w:szCs w:val="68"/>
        </w:rPr>
        <w:t>for</w:t>
      </w:r>
      <w:proofErr w:type="gramEnd"/>
      <w:r w:rsidR="00AB6224">
        <w:rPr>
          <w:b/>
          <w:bCs/>
          <w:color w:val="03285B"/>
          <w:spacing w:val="-1"/>
          <w:sz w:val="68"/>
          <w:szCs w:val="68"/>
        </w:rPr>
        <w:tab/>
      </w:r>
      <w:r w:rsidR="00AB6224">
        <w:rPr>
          <w:b/>
          <w:bCs/>
          <w:color w:val="03285B"/>
          <w:spacing w:val="-1"/>
          <w:w w:val="95"/>
          <w:sz w:val="68"/>
          <w:szCs w:val="68"/>
        </w:rPr>
        <w:t>Grades</w:t>
      </w:r>
      <w:r w:rsidR="00AB6224">
        <w:rPr>
          <w:b/>
          <w:bCs/>
          <w:color w:val="03285B"/>
          <w:spacing w:val="-1"/>
          <w:w w:val="95"/>
          <w:sz w:val="68"/>
          <w:szCs w:val="68"/>
        </w:rPr>
        <w:tab/>
      </w:r>
      <w:r w:rsidR="00AB6224">
        <w:rPr>
          <w:b/>
          <w:bCs/>
          <w:color w:val="03285B"/>
          <w:spacing w:val="-3"/>
          <w:sz w:val="68"/>
          <w:szCs w:val="68"/>
        </w:rPr>
        <w:t>6-8</w:t>
      </w:r>
    </w:p>
    <w:p w:rsidR="00AB6224" w:rsidRDefault="00AB6224">
      <w:pPr>
        <w:pStyle w:val="BodyText"/>
        <w:kinsoku w:val="0"/>
        <w:overflowPunct w:val="0"/>
        <w:ind w:left="0" w:firstLine="0"/>
        <w:rPr>
          <w:b/>
          <w:bCs/>
          <w:sz w:val="68"/>
          <w:szCs w:val="68"/>
        </w:rPr>
      </w:pPr>
    </w:p>
    <w:p w:rsidR="00AB6224" w:rsidRDefault="00AB6224">
      <w:pPr>
        <w:pStyle w:val="BodyText"/>
        <w:kinsoku w:val="0"/>
        <w:overflowPunct w:val="0"/>
        <w:ind w:left="0" w:firstLine="0"/>
        <w:rPr>
          <w:b/>
          <w:bCs/>
          <w:sz w:val="68"/>
          <w:szCs w:val="68"/>
        </w:rPr>
      </w:pPr>
    </w:p>
    <w:p w:rsidR="00AB6224" w:rsidRDefault="00AB6224">
      <w:pPr>
        <w:pStyle w:val="BodyText"/>
        <w:kinsoku w:val="0"/>
        <w:overflowPunct w:val="0"/>
        <w:ind w:left="0" w:firstLine="0"/>
        <w:rPr>
          <w:b/>
          <w:bCs/>
          <w:sz w:val="68"/>
          <w:szCs w:val="68"/>
        </w:rPr>
      </w:pPr>
    </w:p>
    <w:p w:rsidR="00AB6224" w:rsidRDefault="00AB6224">
      <w:pPr>
        <w:pStyle w:val="BodyText"/>
        <w:kinsoku w:val="0"/>
        <w:overflowPunct w:val="0"/>
        <w:ind w:left="0" w:firstLine="0"/>
        <w:rPr>
          <w:b/>
          <w:bCs/>
          <w:sz w:val="68"/>
          <w:szCs w:val="68"/>
        </w:rPr>
      </w:pPr>
    </w:p>
    <w:p w:rsidR="00AB6224" w:rsidRDefault="00AB6224">
      <w:pPr>
        <w:pStyle w:val="BodyText"/>
        <w:kinsoku w:val="0"/>
        <w:overflowPunct w:val="0"/>
        <w:ind w:left="0" w:firstLine="0"/>
        <w:rPr>
          <w:b/>
          <w:bCs/>
          <w:sz w:val="68"/>
          <w:szCs w:val="68"/>
        </w:rPr>
      </w:pPr>
    </w:p>
    <w:p w:rsidR="00AB6224" w:rsidRDefault="00AB6224">
      <w:pPr>
        <w:pStyle w:val="BodyText"/>
        <w:kinsoku w:val="0"/>
        <w:overflowPunct w:val="0"/>
        <w:ind w:left="0" w:firstLine="0"/>
        <w:rPr>
          <w:b/>
          <w:bCs/>
          <w:sz w:val="68"/>
          <w:szCs w:val="68"/>
        </w:rPr>
      </w:pPr>
    </w:p>
    <w:p w:rsidR="00AB6224" w:rsidRDefault="00AB6224">
      <w:pPr>
        <w:pStyle w:val="BodyText"/>
        <w:kinsoku w:val="0"/>
        <w:overflowPunct w:val="0"/>
        <w:ind w:left="0" w:firstLine="0"/>
        <w:rPr>
          <w:b/>
          <w:bCs/>
          <w:sz w:val="68"/>
          <w:szCs w:val="68"/>
        </w:rPr>
      </w:pPr>
    </w:p>
    <w:p w:rsidR="00AB6224" w:rsidRDefault="00AB6224">
      <w:pPr>
        <w:pStyle w:val="BodyText"/>
        <w:kinsoku w:val="0"/>
        <w:overflowPunct w:val="0"/>
        <w:ind w:left="0" w:firstLine="0"/>
        <w:rPr>
          <w:b/>
          <w:bCs/>
          <w:sz w:val="68"/>
          <w:szCs w:val="68"/>
        </w:rPr>
      </w:pPr>
    </w:p>
    <w:p w:rsidR="00AB6224" w:rsidRDefault="00AB6224">
      <w:pPr>
        <w:pStyle w:val="BodyText"/>
        <w:kinsoku w:val="0"/>
        <w:overflowPunct w:val="0"/>
        <w:ind w:left="0" w:firstLine="0"/>
        <w:rPr>
          <w:b/>
          <w:bCs/>
          <w:sz w:val="68"/>
          <w:szCs w:val="68"/>
        </w:rPr>
      </w:pPr>
    </w:p>
    <w:p w:rsidR="00AB6224" w:rsidRDefault="00AB6224">
      <w:pPr>
        <w:pStyle w:val="BodyText"/>
        <w:kinsoku w:val="0"/>
        <w:overflowPunct w:val="0"/>
        <w:spacing w:before="11"/>
        <w:ind w:left="0" w:firstLine="0"/>
        <w:rPr>
          <w:b/>
          <w:bCs/>
          <w:sz w:val="68"/>
          <w:szCs w:val="68"/>
        </w:rPr>
      </w:pPr>
    </w:p>
    <w:p w:rsidR="00AB6224" w:rsidRDefault="00AB6224">
      <w:pPr>
        <w:pStyle w:val="BodyText"/>
        <w:tabs>
          <w:tab w:val="left" w:pos="9375"/>
        </w:tabs>
        <w:kinsoku w:val="0"/>
        <w:overflowPunct w:val="0"/>
        <w:ind w:left="7011" w:firstLine="0"/>
        <w:rPr>
          <w:color w:val="000000"/>
          <w:spacing w:val="-1"/>
          <w:sz w:val="49"/>
          <w:szCs w:val="49"/>
        </w:rPr>
      </w:pPr>
      <w:r>
        <w:rPr>
          <w:b/>
          <w:bCs/>
          <w:color w:val="03285B"/>
          <w:spacing w:val="-1"/>
          <w:sz w:val="49"/>
          <w:szCs w:val="49"/>
        </w:rPr>
        <w:t>Educator</w:t>
      </w:r>
      <w:r>
        <w:rPr>
          <w:b/>
          <w:bCs/>
          <w:color w:val="03285B"/>
          <w:spacing w:val="-1"/>
          <w:sz w:val="49"/>
          <w:szCs w:val="49"/>
        </w:rPr>
        <w:tab/>
        <w:t>Guide</w:t>
      </w:r>
    </w:p>
    <w:p w:rsidR="00AB6224" w:rsidRDefault="00AB6224">
      <w:pPr>
        <w:pStyle w:val="BodyText"/>
        <w:kinsoku w:val="0"/>
        <w:overflowPunct w:val="0"/>
        <w:ind w:left="0" w:firstLine="0"/>
        <w:rPr>
          <w:b/>
          <w:bCs/>
        </w:rPr>
      </w:pPr>
    </w:p>
    <w:p w:rsidR="00AB6224" w:rsidRDefault="00AB6224">
      <w:pPr>
        <w:pStyle w:val="BodyText"/>
        <w:kinsoku w:val="0"/>
        <w:overflowPunct w:val="0"/>
        <w:spacing w:before="7"/>
        <w:ind w:left="0" w:firstLine="0"/>
        <w:rPr>
          <w:b/>
          <w:bCs/>
          <w:sz w:val="15"/>
          <w:szCs w:val="15"/>
        </w:rPr>
      </w:pPr>
    </w:p>
    <w:p w:rsidR="00AB6224" w:rsidRDefault="00D439E4">
      <w:pPr>
        <w:pStyle w:val="BodyText"/>
        <w:kinsoku w:val="0"/>
        <w:overflowPunct w:val="0"/>
        <w:ind w:left="8036" w:firstLine="0"/>
      </w:pPr>
      <w:r>
        <w:rPr>
          <w:noProof/>
        </w:rPr>
        <w:drawing>
          <wp:inline distT="0" distB="0" distL="0" distR="0">
            <wp:extent cx="1576070" cy="720090"/>
            <wp:effectExtent l="0" t="0" r="0" b="0"/>
            <wp:docPr id="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576070" cy="720090"/>
                    </a:xfrm>
                    <a:prstGeom prst="rect">
                      <a:avLst/>
                    </a:prstGeom>
                    <a:noFill/>
                    <a:ln>
                      <a:noFill/>
                    </a:ln>
                  </pic:spPr>
                </pic:pic>
              </a:graphicData>
            </a:graphic>
          </wp:inline>
        </w:drawing>
      </w:r>
    </w:p>
    <w:p w:rsidR="00AB6224" w:rsidRDefault="00AB6224">
      <w:pPr>
        <w:pStyle w:val="BodyText"/>
        <w:kinsoku w:val="0"/>
        <w:overflowPunct w:val="0"/>
        <w:ind w:left="8036" w:firstLine="0"/>
        <w:sectPr w:rsidR="00AB6224">
          <w:type w:val="continuous"/>
          <w:pgSz w:w="12240" w:h="15840"/>
          <w:pgMar w:top="700" w:right="580" w:bottom="280" w:left="580" w:header="720" w:footer="720" w:gutter="0"/>
          <w:cols w:space="720"/>
          <w:noEndnote/>
        </w:sectPr>
      </w:pPr>
    </w:p>
    <w:p w:rsidR="00AB6224" w:rsidRDefault="00AB6224">
      <w:pPr>
        <w:pStyle w:val="BodyText"/>
        <w:kinsoku w:val="0"/>
        <w:overflowPunct w:val="0"/>
        <w:ind w:left="0" w:firstLine="0"/>
        <w:rPr>
          <w:b/>
          <w:bCs/>
        </w:rPr>
      </w:pPr>
    </w:p>
    <w:p w:rsidR="00AB6224" w:rsidRDefault="00AB6224">
      <w:pPr>
        <w:pStyle w:val="BodyText"/>
        <w:kinsoku w:val="0"/>
        <w:overflowPunct w:val="0"/>
        <w:ind w:left="0" w:firstLine="0"/>
        <w:rPr>
          <w:b/>
          <w:bCs/>
        </w:rPr>
      </w:pPr>
    </w:p>
    <w:p w:rsidR="00AB6224" w:rsidRDefault="00AB6224">
      <w:pPr>
        <w:pStyle w:val="BodyText"/>
        <w:kinsoku w:val="0"/>
        <w:overflowPunct w:val="0"/>
        <w:ind w:left="0" w:firstLine="0"/>
        <w:rPr>
          <w:b/>
          <w:bCs/>
        </w:rPr>
      </w:pPr>
    </w:p>
    <w:p w:rsidR="00AB6224" w:rsidRDefault="00AB6224">
      <w:pPr>
        <w:pStyle w:val="BodyText"/>
        <w:kinsoku w:val="0"/>
        <w:overflowPunct w:val="0"/>
        <w:ind w:left="0" w:firstLine="0"/>
        <w:rPr>
          <w:b/>
          <w:bCs/>
        </w:rPr>
      </w:pPr>
    </w:p>
    <w:p w:rsidR="00AB6224" w:rsidRDefault="00AB6224">
      <w:pPr>
        <w:pStyle w:val="BodyText"/>
        <w:kinsoku w:val="0"/>
        <w:overflowPunct w:val="0"/>
        <w:ind w:left="0" w:firstLine="0"/>
        <w:rPr>
          <w:b/>
          <w:bCs/>
        </w:rPr>
      </w:pPr>
    </w:p>
    <w:p w:rsidR="00AB6224" w:rsidRDefault="00AB6224">
      <w:pPr>
        <w:pStyle w:val="BodyText"/>
        <w:kinsoku w:val="0"/>
        <w:overflowPunct w:val="0"/>
        <w:ind w:left="0" w:firstLine="0"/>
        <w:rPr>
          <w:b/>
          <w:bCs/>
        </w:rPr>
      </w:pPr>
    </w:p>
    <w:p w:rsidR="00AB6224" w:rsidRDefault="00AB6224">
      <w:pPr>
        <w:pStyle w:val="BodyText"/>
        <w:kinsoku w:val="0"/>
        <w:overflowPunct w:val="0"/>
        <w:ind w:left="0" w:firstLine="0"/>
        <w:rPr>
          <w:b/>
          <w:bCs/>
        </w:rPr>
      </w:pPr>
    </w:p>
    <w:p w:rsidR="00AB6224" w:rsidRDefault="00AB6224">
      <w:pPr>
        <w:pStyle w:val="BodyText"/>
        <w:kinsoku w:val="0"/>
        <w:overflowPunct w:val="0"/>
        <w:ind w:left="0" w:firstLine="0"/>
        <w:rPr>
          <w:b/>
          <w:bCs/>
        </w:rPr>
      </w:pPr>
    </w:p>
    <w:p w:rsidR="00AB6224" w:rsidRDefault="00AB6224">
      <w:pPr>
        <w:pStyle w:val="BodyText"/>
        <w:kinsoku w:val="0"/>
        <w:overflowPunct w:val="0"/>
        <w:ind w:left="0" w:firstLine="0"/>
        <w:rPr>
          <w:b/>
          <w:bCs/>
        </w:rPr>
      </w:pPr>
    </w:p>
    <w:p w:rsidR="00AB6224" w:rsidRDefault="00AB6224">
      <w:pPr>
        <w:pStyle w:val="BodyText"/>
        <w:kinsoku w:val="0"/>
        <w:overflowPunct w:val="0"/>
        <w:ind w:left="0" w:firstLine="0"/>
        <w:rPr>
          <w:b/>
          <w:bCs/>
        </w:rPr>
      </w:pPr>
    </w:p>
    <w:p w:rsidR="00AB6224" w:rsidRDefault="00AB6224">
      <w:pPr>
        <w:pStyle w:val="BodyText"/>
        <w:kinsoku w:val="0"/>
        <w:overflowPunct w:val="0"/>
        <w:ind w:left="0" w:firstLine="0"/>
        <w:rPr>
          <w:b/>
          <w:bCs/>
        </w:rPr>
      </w:pPr>
    </w:p>
    <w:p w:rsidR="00AB6224" w:rsidRDefault="00AB6224">
      <w:pPr>
        <w:pStyle w:val="BodyText"/>
        <w:kinsoku w:val="0"/>
        <w:overflowPunct w:val="0"/>
        <w:ind w:left="0" w:firstLine="0"/>
        <w:rPr>
          <w:b/>
          <w:bCs/>
        </w:rPr>
      </w:pPr>
    </w:p>
    <w:p w:rsidR="00AB6224" w:rsidRDefault="00AB6224">
      <w:pPr>
        <w:pStyle w:val="BodyText"/>
        <w:kinsoku w:val="0"/>
        <w:overflowPunct w:val="0"/>
        <w:ind w:left="0" w:firstLine="0"/>
        <w:rPr>
          <w:b/>
          <w:bCs/>
        </w:rPr>
      </w:pPr>
    </w:p>
    <w:p w:rsidR="00AB6224" w:rsidRDefault="00AB6224">
      <w:pPr>
        <w:pStyle w:val="BodyText"/>
        <w:kinsoku w:val="0"/>
        <w:overflowPunct w:val="0"/>
        <w:ind w:left="0" w:firstLine="0"/>
        <w:rPr>
          <w:b/>
          <w:bCs/>
        </w:rPr>
      </w:pPr>
    </w:p>
    <w:p w:rsidR="00AB6224" w:rsidRDefault="00AB6224">
      <w:pPr>
        <w:pStyle w:val="BodyText"/>
        <w:kinsoku w:val="0"/>
        <w:overflowPunct w:val="0"/>
        <w:ind w:left="0" w:firstLine="0"/>
        <w:rPr>
          <w:b/>
          <w:bCs/>
        </w:rPr>
      </w:pPr>
    </w:p>
    <w:p w:rsidR="00AB6224" w:rsidRDefault="00AB6224">
      <w:pPr>
        <w:pStyle w:val="BodyText"/>
        <w:kinsoku w:val="0"/>
        <w:overflowPunct w:val="0"/>
        <w:ind w:left="0" w:firstLine="0"/>
        <w:rPr>
          <w:b/>
          <w:bCs/>
        </w:rPr>
      </w:pPr>
    </w:p>
    <w:p w:rsidR="00AB6224" w:rsidRDefault="00AB6224">
      <w:pPr>
        <w:pStyle w:val="BodyText"/>
        <w:kinsoku w:val="0"/>
        <w:overflowPunct w:val="0"/>
        <w:ind w:left="0" w:firstLine="0"/>
        <w:rPr>
          <w:b/>
          <w:bCs/>
        </w:rPr>
      </w:pPr>
    </w:p>
    <w:p w:rsidR="00AB6224" w:rsidRDefault="00AB6224">
      <w:pPr>
        <w:pStyle w:val="BodyText"/>
        <w:kinsoku w:val="0"/>
        <w:overflowPunct w:val="0"/>
        <w:ind w:left="0" w:firstLine="0"/>
        <w:rPr>
          <w:b/>
          <w:bCs/>
        </w:rPr>
      </w:pPr>
    </w:p>
    <w:p w:rsidR="00AB6224" w:rsidRDefault="00AB6224">
      <w:pPr>
        <w:pStyle w:val="BodyText"/>
        <w:kinsoku w:val="0"/>
        <w:overflowPunct w:val="0"/>
        <w:ind w:left="0" w:firstLine="0"/>
        <w:rPr>
          <w:b/>
          <w:bCs/>
        </w:rPr>
      </w:pPr>
    </w:p>
    <w:p w:rsidR="00AB6224" w:rsidRDefault="00AB6224">
      <w:pPr>
        <w:pStyle w:val="BodyText"/>
        <w:kinsoku w:val="0"/>
        <w:overflowPunct w:val="0"/>
        <w:ind w:left="0" w:firstLine="0"/>
        <w:rPr>
          <w:b/>
          <w:bCs/>
        </w:rPr>
      </w:pPr>
    </w:p>
    <w:p w:rsidR="00AB6224" w:rsidRDefault="00AB6224">
      <w:pPr>
        <w:pStyle w:val="BodyText"/>
        <w:kinsoku w:val="0"/>
        <w:overflowPunct w:val="0"/>
        <w:ind w:left="0" w:firstLine="0"/>
        <w:rPr>
          <w:b/>
          <w:bCs/>
        </w:rPr>
      </w:pPr>
    </w:p>
    <w:p w:rsidR="00AB6224" w:rsidRDefault="00AB6224">
      <w:pPr>
        <w:pStyle w:val="BodyText"/>
        <w:kinsoku w:val="0"/>
        <w:overflowPunct w:val="0"/>
        <w:ind w:left="0" w:firstLine="0"/>
        <w:rPr>
          <w:b/>
          <w:bCs/>
        </w:rPr>
      </w:pPr>
    </w:p>
    <w:p w:rsidR="00AB6224" w:rsidRDefault="00AB6224">
      <w:pPr>
        <w:pStyle w:val="BodyText"/>
        <w:kinsoku w:val="0"/>
        <w:overflowPunct w:val="0"/>
        <w:ind w:left="0" w:firstLine="0"/>
        <w:rPr>
          <w:b/>
          <w:bCs/>
        </w:rPr>
      </w:pPr>
    </w:p>
    <w:p w:rsidR="00AB6224" w:rsidRDefault="00AB6224">
      <w:pPr>
        <w:pStyle w:val="BodyText"/>
        <w:kinsoku w:val="0"/>
        <w:overflowPunct w:val="0"/>
        <w:ind w:left="0" w:firstLine="0"/>
        <w:rPr>
          <w:b/>
          <w:bCs/>
        </w:rPr>
      </w:pPr>
    </w:p>
    <w:p w:rsidR="00AB6224" w:rsidRDefault="00AB6224">
      <w:pPr>
        <w:pStyle w:val="BodyText"/>
        <w:kinsoku w:val="0"/>
        <w:overflowPunct w:val="0"/>
        <w:ind w:left="0" w:firstLine="0"/>
        <w:rPr>
          <w:b/>
          <w:bCs/>
        </w:rPr>
      </w:pPr>
    </w:p>
    <w:p w:rsidR="00AB6224" w:rsidRDefault="00AB6224">
      <w:pPr>
        <w:pStyle w:val="BodyText"/>
        <w:kinsoku w:val="0"/>
        <w:overflowPunct w:val="0"/>
        <w:ind w:left="0" w:firstLine="0"/>
        <w:rPr>
          <w:b/>
          <w:bCs/>
        </w:rPr>
      </w:pPr>
    </w:p>
    <w:p w:rsidR="00AB6224" w:rsidRDefault="00AB6224">
      <w:pPr>
        <w:pStyle w:val="BodyText"/>
        <w:kinsoku w:val="0"/>
        <w:overflowPunct w:val="0"/>
        <w:ind w:left="0" w:firstLine="0"/>
        <w:rPr>
          <w:b/>
          <w:bCs/>
        </w:rPr>
      </w:pPr>
    </w:p>
    <w:p w:rsidR="00AB6224" w:rsidRDefault="00AB6224">
      <w:pPr>
        <w:pStyle w:val="BodyText"/>
        <w:kinsoku w:val="0"/>
        <w:overflowPunct w:val="0"/>
        <w:ind w:left="0" w:firstLine="0"/>
        <w:rPr>
          <w:b/>
          <w:bCs/>
        </w:rPr>
      </w:pPr>
    </w:p>
    <w:p w:rsidR="00AB6224" w:rsidRDefault="00AB6224">
      <w:pPr>
        <w:pStyle w:val="BodyText"/>
        <w:kinsoku w:val="0"/>
        <w:overflowPunct w:val="0"/>
        <w:ind w:left="0" w:firstLine="0"/>
        <w:rPr>
          <w:b/>
          <w:bCs/>
        </w:rPr>
      </w:pPr>
    </w:p>
    <w:p w:rsidR="00AB6224" w:rsidRDefault="00AB6224">
      <w:pPr>
        <w:pStyle w:val="BodyText"/>
        <w:kinsoku w:val="0"/>
        <w:overflowPunct w:val="0"/>
        <w:ind w:left="0" w:firstLine="0"/>
        <w:rPr>
          <w:b/>
          <w:bCs/>
        </w:rPr>
      </w:pPr>
    </w:p>
    <w:p w:rsidR="00AB6224" w:rsidRDefault="00AB6224">
      <w:pPr>
        <w:pStyle w:val="BodyText"/>
        <w:kinsoku w:val="0"/>
        <w:overflowPunct w:val="0"/>
        <w:ind w:left="0" w:firstLine="0"/>
        <w:rPr>
          <w:b/>
          <w:bCs/>
        </w:rPr>
      </w:pPr>
    </w:p>
    <w:p w:rsidR="00AB6224" w:rsidRDefault="00AB6224">
      <w:pPr>
        <w:pStyle w:val="BodyText"/>
        <w:kinsoku w:val="0"/>
        <w:overflowPunct w:val="0"/>
        <w:ind w:left="0" w:firstLine="0"/>
        <w:rPr>
          <w:b/>
          <w:bCs/>
        </w:rPr>
      </w:pPr>
    </w:p>
    <w:p w:rsidR="00AB6224" w:rsidRDefault="00AB6224">
      <w:pPr>
        <w:pStyle w:val="BodyText"/>
        <w:kinsoku w:val="0"/>
        <w:overflowPunct w:val="0"/>
        <w:ind w:left="0" w:firstLine="0"/>
        <w:rPr>
          <w:b/>
          <w:bCs/>
        </w:rPr>
      </w:pPr>
    </w:p>
    <w:p w:rsidR="00AB6224" w:rsidRDefault="00AB6224">
      <w:pPr>
        <w:pStyle w:val="BodyText"/>
        <w:kinsoku w:val="0"/>
        <w:overflowPunct w:val="0"/>
        <w:ind w:left="0" w:firstLine="0"/>
        <w:rPr>
          <w:b/>
          <w:bCs/>
        </w:rPr>
      </w:pPr>
    </w:p>
    <w:p w:rsidR="00AB6224" w:rsidRDefault="00AB6224">
      <w:pPr>
        <w:pStyle w:val="BodyText"/>
        <w:kinsoku w:val="0"/>
        <w:overflowPunct w:val="0"/>
        <w:spacing w:before="5"/>
        <w:ind w:left="0" w:firstLine="0"/>
        <w:rPr>
          <w:b/>
          <w:bCs/>
          <w:sz w:val="21"/>
          <w:szCs w:val="21"/>
        </w:rPr>
      </w:pPr>
    </w:p>
    <w:p w:rsidR="00AB6224" w:rsidRDefault="00AB6224">
      <w:pPr>
        <w:pStyle w:val="BodyText"/>
        <w:kinsoku w:val="0"/>
        <w:overflowPunct w:val="0"/>
        <w:ind w:left="259" w:right="431" w:firstLine="0"/>
      </w:pPr>
      <w:bookmarkStart w:id="0" w:name="FDIC_Disclaimer:"/>
      <w:bookmarkEnd w:id="0"/>
      <w:r>
        <w:rPr>
          <w:b/>
          <w:bCs/>
        </w:rPr>
        <w:t>FDIC</w:t>
      </w:r>
      <w:r>
        <w:rPr>
          <w:b/>
          <w:bCs/>
          <w:spacing w:val="-48"/>
        </w:rPr>
        <w:t xml:space="preserve"> </w:t>
      </w:r>
      <w:r>
        <w:rPr>
          <w:b/>
          <w:bCs/>
        </w:rPr>
        <w:t>Disclaimer:</w:t>
      </w:r>
    </w:p>
    <w:p w:rsidR="00AB6224" w:rsidRDefault="00AB6224">
      <w:pPr>
        <w:pStyle w:val="BodyText"/>
        <w:kinsoku w:val="0"/>
        <w:overflowPunct w:val="0"/>
        <w:spacing w:before="173" w:line="292" w:lineRule="auto"/>
        <w:ind w:left="259" w:right="431" w:firstLine="0"/>
      </w:pPr>
      <w:r>
        <w:t>The books and online resources referenced in the Educator Guide and Parent/Caregiver Guide are examples/options</w:t>
      </w:r>
      <w:r>
        <w:rPr>
          <w:spacing w:val="-10"/>
        </w:rPr>
        <w:t xml:space="preserve"> </w:t>
      </w:r>
      <w:r>
        <w:t>that</w:t>
      </w:r>
      <w:r>
        <w:rPr>
          <w:spacing w:val="-13"/>
        </w:rPr>
        <w:t xml:space="preserve"> </w:t>
      </w:r>
      <w:r>
        <w:rPr>
          <w:spacing w:val="3"/>
        </w:rPr>
        <w:t>may</w:t>
      </w:r>
      <w:r>
        <w:rPr>
          <w:spacing w:val="-12"/>
        </w:rPr>
        <w:t xml:space="preserve"> </w:t>
      </w:r>
      <w:r>
        <w:t>be</w:t>
      </w:r>
      <w:r>
        <w:rPr>
          <w:spacing w:val="-14"/>
        </w:rPr>
        <w:t xml:space="preserve"> </w:t>
      </w:r>
      <w:r>
        <w:t>used</w:t>
      </w:r>
      <w:r>
        <w:rPr>
          <w:spacing w:val="-11"/>
        </w:rPr>
        <w:t xml:space="preserve"> </w:t>
      </w:r>
      <w:r>
        <w:t>to</w:t>
      </w:r>
      <w:r>
        <w:rPr>
          <w:spacing w:val="-16"/>
        </w:rPr>
        <w:t xml:space="preserve"> </w:t>
      </w:r>
      <w:r>
        <w:t>support</w:t>
      </w:r>
      <w:r>
        <w:rPr>
          <w:spacing w:val="-9"/>
        </w:rPr>
        <w:t xml:space="preserve"> </w:t>
      </w:r>
      <w:r>
        <w:t>the</w:t>
      </w:r>
      <w:r>
        <w:rPr>
          <w:spacing w:val="-14"/>
        </w:rPr>
        <w:t xml:space="preserve"> </w:t>
      </w:r>
      <w:r>
        <w:t>subject</w:t>
      </w:r>
      <w:r>
        <w:rPr>
          <w:spacing w:val="-16"/>
        </w:rPr>
        <w:t xml:space="preserve"> </w:t>
      </w:r>
      <w:r>
        <w:t>being</w:t>
      </w:r>
      <w:r>
        <w:rPr>
          <w:spacing w:val="-11"/>
        </w:rPr>
        <w:t xml:space="preserve"> </w:t>
      </w:r>
      <w:r>
        <w:t>taught</w:t>
      </w:r>
      <w:r>
        <w:rPr>
          <w:spacing w:val="-11"/>
        </w:rPr>
        <w:t xml:space="preserve"> </w:t>
      </w:r>
      <w:r>
        <w:t>and</w:t>
      </w:r>
      <w:r>
        <w:rPr>
          <w:spacing w:val="-16"/>
        </w:rPr>
        <w:t xml:space="preserve"> </w:t>
      </w:r>
      <w:r>
        <w:t>should</w:t>
      </w:r>
      <w:r>
        <w:rPr>
          <w:spacing w:val="-9"/>
        </w:rPr>
        <w:t xml:space="preserve"> </w:t>
      </w:r>
      <w:r>
        <w:t>not</w:t>
      </w:r>
      <w:r>
        <w:rPr>
          <w:spacing w:val="-11"/>
        </w:rPr>
        <w:t xml:space="preserve"> </w:t>
      </w:r>
      <w:r>
        <w:t>be</w:t>
      </w:r>
      <w:r>
        <w:rPr>
          <w:spacing w:val="-14"/>
        </w:rPr>
        <w:t xml:space="preserve"> </w:t>
      </w:r>
      <w:r>
        <w:t>considered as</w:t>
      </w:r>
      <w:r>
        <w:rPr>
          <w:spacing w:val="-3"/>
        </w:rPr>
        <w:t xml:space="preserve"> </w:t>
      </w:r>
      <w:r>
        <w:t>an</w:t>
      </w:r>
      <w:r>
        <w:rPr>
          <w:spacing w:val="-4"/>
        </w:rPr>
        <w:t xml:space="preserve"> </w:t>
      </w:r>
      <w:r>
        <w:t>endorsement</w:t>
      </w:r>
      <w:r>
        <w:rPr>
          <w:spacing w:val="-4"/>
        </w:rPr>
        <w:t xml:space="preserve"> </w:t>
      </w:r>
      <w:r>
        <w:t>by</w:t>
      </w:r>
      <w:r>
        <w:rPr>
          <w:spacing w:val="-7"/>
        </w:rPr>
        <w:t xml:space="preserve"> </w:t>
      </w:r>
      <w:r>
        <w:t>the</w:t>
      </w:r>
      <w:r>
        <w:rPr>
          <w:spacing w:val="-2"/>
        </w:rPr>
        <w:t xml:space="preserve"> </w:t>
      </w:r>
      <w:r>
        <w:t>Federal</w:t>
      </w:r>
      <w:r>
        <w:rPr>
          <w:spacing w:val="-5"/>
        </w:rPr>
        <w:t xml:space="preserve"> </w:t>
      </w:r>
      <w:r>
        <w:t>Deposit</w:t>
      </w:r>
      <w:r>
        <w:rPr>
          <w:spacing w:val="-2"/>
        </w:rPr>
        <w:t xml:space="preserve"> </w:t>
      </w:r>
      <w:r>
        <w:t>Insurance</w:t>
      </w:r>
      <w:r>
        <w:rPr>
          <w:spacing w:val="2"/>
        </w:rPr>
        <w:t xml:space="preserve"> </w:t>
      </w:r>
      <w:r>
        <w:t>Corporation</w:t>
      </w:r>
      <w:r>
        <w:rPr>
          <w:spacing w:val="-2"/>
        </w:rPr>
        <w:t xml:space="preserve"> </w:t>
      </w:r>
      <w:r>
        <w:t>(FDIC).</w:t>
      </w:r>
      <w:r>
        <w:rPr>
          <w:spacing w:val="-4"/>
        </w:rPr>
        <w:t xml:space="preserve"> </w:t>
      </w:r>
      <w:r>
        <w:t>Reference</w:t>
      </w:r>
      <w:r>
        <w:rPr>
          <w:spacing w:val="-4"/>
        </w:rPr>
        <w:t xml:space="preserve"> </w:t>
      </w:r>
      <w:r>
        <w:t>to</w:t>
      </w:r>
      <w:r>
        <w:rPr>
          <w:spacing w:val="-2"/>
        </w:rPr>
        <w:t xml:space="preserve"> </w:t>
      </w:r>
      <w:r>
        <w:t>any</w:t>
      </w:r>
      <w:r>
        <w:rPr>
          <w:spacing w:val="-7"/>
        </w:rPr>
        <w:t xml:space="preserve"> </w:t>
      </w:r>
      <w:r>
        <w:t>specific commercial product, process, or service by trade name, trademark, manufacture, or otherwise does not constitute an endorsement, a recommendation, or a favoring by the FDIC or the United States government.</w:t>
      </w:r>
    </w:p>
    <w:p w:rsidR="00AB6224" w:rsidRDefault="00AB6224">
      <w:pPr>
        <w:pStyle w:val="BodyText"/>
        <w:kinsoku w:val="0"/>
        <w:overflowPunct w:val="0"/>
        <w:spacing w:before="124" w:line="292" w:lineRule="auto"/>
        <w:ind w:left="259" w:right="354" w:firstLine="0"/>
      </w:pPr>
      <w:r>
        <w:t xml:space="preserve">The FDIC </w:t>
      </w:r>
      <w:r>
        <w:rPr>
          <w:b/>
          <w:bCs/>
          <w:i/>
          <w:iCs/>
        </w:rPr>
        <w:t xml:space="preserve">Money Smart </w:t>
      </w:r>
      <w:r>
        <w:t>curriculum references books and provides links to other websites for convenience and informational purposes only. Users should be aware that when they select a link on the</w:t>
      </w:r>
      <w:r>
        <w:rPr>
          <w:spacing w:val="-4"/>
        </w:rPr>
        <w:t xml:space="preserve"> </w:t>
      </w:r>
      <w:r>
        <w:t>FDIC’s website</w:t>
      </w:r>
      <w:r>
        <w:rPr>
          <w:spacing w:val="-2"/>
        </w:rPr>
        <w:t xml:space="preserve"> </w:t>
      </w:r>
      <w:r>
        <w:t>to</w:t>
      </w:r>
      <w:r>
        <w:rPr>
          <w:spacing w:val="-2"/>
        </w:rPr>
        <w:t xml:space="preserve"> </w:t>
      </w:r>
      <w:r>
        <w:t>an</w:t>
      </w:r>
      <w:r>
        <w:rPr>
          <w:spacing w:val="-4"/>
        </w:rPr>
        <w:t xml:space="preserve"> </w:t>
      </w:r>
      <w:r>
        <w:t>external website,</w:t>
      </w:r>
      <w:r>
        <w:rPr>
          <w:spacing w:val="-2"/>
        </w:rPr>
        <w:t xml:space="preserve"> </w:t>
      </w:r>
      <w:r>
        <w:t>they</w:t>
      </w:r>
      <w:r>
        <w:rPr>
          <w:spacing w:val="-5"/>
        </w:rPr>
        <w:t xml:space="preserve"> </w:t>
      </w:r>
      <w:r>
        <w:t>are</w:t>
      </w:r>
      <w:r>
        <w:rPr>
          <w:spacing w:val="-4"/>
        </w:rPr>
        <w:t xml:space="preserve"> </w:t>
      </w:r>
      <w:r>
        <w:t>leaving</w:t>
      </w:r>
      <w:r>
        <w:rPr>
          <w:spacing w:val="-4"/>
        </w:rPr>
        <w:t xml:space="preserve"> </w:t>
      </w:r>
      <w:r>
        <w:t>the</w:t>
      </w:r>
      <w:r>
        <w:rPr>
          <w:spacing w:val="-4"/>
        </w:rPr>
        <w:t xml:space="preserve"> </w:t>
      </w:r>
      <w:r>
        <w:t>FDIC’s</w:t>
      </w:r>
      <w:r>
        <w:rPr>
          <w:spacing w:val="-3"/>
        </w:rPr>
        <w:t xml:space="preserve"> </w:t>
      </w:r>
      <w:r>
        <w:t>site.</w:t>
      </w:r>
      <w:r>
        <w:rPr>
          <w:spacing w:val="-4"/>
        </w:rPr>
        <w:t xml:space="preserve"> </w:t>
      </w:r>
      <w:r>
        <w:t>Linked</w:t>
      </w:r>
      <w:r>
        <w:rPr>
          <w:spacing w:val="-4"/>
        </w:rPr>
        <w:t xml:space="preserve"> </w:t>
      </w:r>
      <w:r>
        <w:t>sites</w:t>
      </w:r>
      <w:r>
        <w:rPr>
          <w:spacing w:val="-3"/>
        </w:rPr>
        <w:t xml:space="preserve"> </w:t>
      </w:r>
      <w:r>
        <w:t>are</w:t>
      </w:r>
      <w:r>
        <w:rPr>
          <w:spacing w:val="-2"/>
        </w:rPr>
        <w:t xml:space="preserve"> </w:t>
      </w:r>
      <w:r>
        <w:t>not</w:t>
      </w:r>
      <w:r>
        <w:rPr>
          <w:spacing w:val="-2"/>
        </w:rPr>
        <w:t xml:space="preserve"> </w:t>
      </w:r>
      <w:r>
        <w:t>under the control of the FDIC, and the FDIC is not responsible for the contents of any linked site or any link contained in a linked site, or any changes or updates to such sites. The FDIC is not responsible for any transmission received from a linked site. The inclusion of a link does not imply endorsement by the</w:t>
      </w:r>
      <w:r>
        <w:rPr>
          <w:spacing w:val="-18"/>
        </w:rPr>
        <w:t xml:space="preserve"> </w:t>
      </w:r>
      <w:r>
        <w:t>FDIC</w:t>
      </w:r>
      <w:r>
        <w:rPr>
          <w:spacing w:val="-9"/>
        </w:rPr>
        <w:t xml:space="preserve"> </w:t>
      </w:r>
      <w:r>
        <w:t>of</w:t>
      </w:r>
      <w:r>
        <w:rPr>
          <w:spacing w:val="-9"/>
        </w:rPr>
        <w:t xml:space="preserve"> </w:t>
      </w:r>
      <w:r>
        <w:t>the</w:t>
      </w:r>
      <w:r>
        <w:rPr>
          <w:spacing w:val="-16"/>
        </w:rPr>
        <w:t xml:space="preserve"> </w:t>
      </w:r>
      <w:r>
        <w:t>site,</w:t>
      </w:r>
      <w:r>
        <w:rPr>
          <w:spacing w:val="-11"/>
        </w:rPr>
        <w:t xml:space="preserve"> </w:t>
      </w:r>
      <w:r>
        <w:t>its</w:t>
      </w:r>
      <w:r>
        <w:rPr>
          <w:spacing w:val="-10"/>
        </w:rPr>
        <w:t xml:space="preserve"> </w:t>
      </w:r>
      <w:r>
        <w:t>content,</w:t>
      </w:r>
      <w:r>
        <w:rPr>
          <w:spacing w:val="-11"/>
        </w:rPr>
        <w:t xml:space="preserve"> </w:t>
      </w:r>
      <w:r>
        <w:t>advertisers,</w:t>
      </w:r>
      <w:r>
        <w:rPr>
          <w:spacing w:val="-16"/>
        </w:rPr>
        <w:t xml:space="preserve"> </w:t>
      </w:r>
      <w:r>
        <w:t>or</w:t>
      </w:r>
      <w:r>
        <w:rPr>
          <w:spacing w:val="-12"/>
        </w:rPr>
        <w:t xml:space="preserve"> </w:t>
      </w:r>
      <w:r>
        <w:t>sponsors.</w:t>
      </w:r>
      <w:r>
        <w:rPr>
          <w:spacing w:val="-17"/>
        </w:rPr>
        <w:t xml:space="preserve"> </w:t>
      </w:r>
      <w:r>
        <w:t>External</w:t>
      </w:r>
      <w:r>
        <w:rPr>
          <w:spacing w:val="-17"/>
        </w:rPr>
        <w:t xml:space="preserve"> </w:t>
      </w:r>
      <w:r>
        <w:t>sites</w:t>
      </w:r>
      <w:r>
        <w:rPr>
          <w:spacing w:val="-12"/>
        </w:rPr>
        <w:t xml:space="preserve"> </w:t>
      </w:r>
      <w:r>
        <w:rPr>
          <w:spacing w:val="3"/>
        </w:rPr>
        <w:t>may</w:t>
      </w:r>
      <w:r>
        <w:rPr>
          <w:spacing w:val="-25"/>
        </w:rPr>
        <w:t xml:space="preserve"> </w:t>
      </w:r>
      <w:r>
        <w:t>contain</w:t>
      </w:r>
      <w:r>
        <w:rPr>
          <w:spacing w:val="-14"/>
        </w:rPr>
        <w:t xml:space="preserve"> </w:t>
      </w:r>
      <w:r>
        <w:t>information</w:t>
      </w:r>
      <w:r>
        <w:rPr>
          <w:spacing w:val="-17"/>
        </w:rPr>
        <w:t xml:space="preserve"> </w:t>
      </w:r>
      <w:r>
        <w:t>that</w:t>
      </w:r>
      <w:r>
        <w:rPr>
          <w:spacing w:val="-13"/>
        </w:rPr>
        <w:t xml:space="preserve"> </w:t>
      </w:r>
      <w:r>
        <w:t>is copyrighted</w:t>
      </w:r>
      <w:r>
        <w:rPr>
          <w:spacing w:val="-2"/>
        </w:rPr>
        <w:t xml:space="preserve"> </w:t>
      </w:r>
      <w:r>
        <w:t>with</w:t>
      </w:r>
      <w:r>
        <w:rPr>
          <w:spacing w:val="-4"/>
        </w:rPr>
        <w:t xml:space="preserve"> </w:t>
      </w:r>
      <w:r>
        <w:t>restrictions</w:t>
      </w:r>
      <w:r>
        <w:rPr>
          <w:spacing w:val="-3"/>
        </w:rPr>
        <w:t xml:space="preserve"> </w:t>
      </w:r>
      <w:r>
        <w:t>on</w:t>
      </w:r>
      <w:r>
        <w:rPr>
          <w:spacing w:val="-4"/>
        </w:rPr>
        <w:t xml:space="preserve"> </w:t>
      </w:r>
      <w:r>
        <w:t>reuse.</w:t>
      </w:r>
      <w:r>
        <w:rPr>
          <w:spacing w:val="-2"/>
        </w:rPr>
        <w:t xml:space="preserve"> </w:t>
      </w:r>
      <w:r>
        <w:t>Permission</w:t>
      </w:r>
      <w:r>
        <w:rPr>
          <w:spacing w:val="-4"/>
        </w:rPr>
        <w:t xml:space="preserve"> </w:t>
      </w:r>
      <w:r>
        <w:t>to</w:t>
      </w:r>
      <w:r>
        <w:rPr>
          <w:spacing w:val="-2"/>
        </w:rPr>
        <w:t xml:space="preserve"> </w:t>
      </w:r>
      <w:r>
        <w:t>use</w:t>
      </w:r>
      <w:r>
        <w:rPr>
          <w:spacing w:val="-4"/>
        </w:rPr>
        <w:t xml:space="preserve"> </w:t>
      </w:r>
      <w:r>
        <w:t>copyrighted</w:t>
      </w:r>
      <w:r>
        <w:rPr>
          <w:spacing w:val="-4"/>
        </w:rPr>
        <w:t xml:space="preserve"> </w:t>
      </w:r>
      <w:r>
        <w:t>materials</w:t>
      </w:r>
      <w:r>
        <w:rPr>
          <w:spacing w:val="-3"/>
        </w:rPr>
        <w:t xml:space="preserve"> </w:t>
      </w:r>
      <w:r>
        <w:t>must</w:t>
      </w:r>
      <w:r>
        <w:rPr>
          <w:spacing w:val="-4"/>
        </w:rPr>
        <w:t xml:space="preserve"> </w:t>
      </w:r>
      <w:r>
        <w:t>be</w:t>
      </w:r>
      <w:r>
        <w:rPr>
          <w:spacing w:val="-2"/>
        </w:rPr>
        <w:t xml:space="preserve"> </w:t>
      </w:r>
      <w:r>
        <w:t>obtained</w:t>
      </w:r>
      <w:r>
        <w:rPr>
          <w:spacing w:val="-39"/>
        </w:rPr>
        <w:t xml:space="preserve"> </w:t>
      </w:r>
      <w:r>
        <w:t>from the original source and cannot be obtained from</w:t>
      </w:r>
      <w:r>
        <w:rPr>
          <w:spacing w:val="-31"/>
        </w:rPr>
        <w:t xml:space="preserve"> </w:t>
      </w:r>
      <w:r>
        <w:t>the</w:t>
      </w:r>
      <w:r w:rsidR="00CE4D0F">
        <w:t xml:space="preserve"> </w:t>
      </w:r>
      <w:r>
        <w:t>FDIC.</w:t>
      </w:r>
    </w:p>
    <w:p w:rsidR="00AB6224" w:rsidRDefault="00AB6224">
      <w:pPr>
        <w:pStyle w:val="BodyText"/>
        <w:kinsoku w:val="0"/>
        <w:overflowPunct w:val="0"/>
        <w:spacing w:before="124" w:line="292" w:lineRule="auto"/>
        <w:ind w:left="259" w:right="354" w:firstLine="0"/>
        <w:sectPr w:rsidR="00AB6224">
          <w:footerReference w:type="default" r:id="rId11"/>
          <w:pgSz w:w="12240" w:h="15840"/>
          <w:pgMar w:top="1500" w:right="1300" w:bottom="880" w:left="1320" w:header="0" w:footer="680" w:gutter="0"/>
          <w:pgNumType w:start="2"/>
          <w:cols w:space="720" w:equalWidth="0">
            <w:col w:w="9620"/>
          </w:cols>
          <w:noEndnote/>
        </w:sectPr>
      </w:pPr>
    </w:p>
    <w:p w:rsidR="00AB6224" w:rsidRDefault="00AB6224">
      <w:pPr>
        <w:pStyle w:val="BodyText"/>
        <w:kinsoku w:val="0"/>
        <w:overflowPunct w:val="0"/>
        <w:spacing w:line="559" w:lineRule="exact"/>
        <w:ind w:left="72" w:right="8" w:firstLine="0"/>
        <w:jc w:val="center"/>
        <w:rPr>
          <w:rFonts w:ascii="Arial Black" w:hAnsi="Arial Black" w:cs="Arial Black"/>
          <w:color w:val="000000"/>
          <w:sz w:val="44"/>
          <w:szCs w:val="44"/>
        </w:rPr>
      </w:pPr>
      <w:r>
        <w:rPr>
          <w:rFonts w:ascii="Arial Black" w:hAnsi="Arial Black" w:cs="Arial Black"/>
          <w:b/>
          <w:bCs/>
          <w:color w:val="263B85"/>
          <w:sz w:val="44"/>
          <w:szCs w:val="44"/>
        </w:rPr>
        <w:lastRenderedPageBreak/>
        <w:t>TABLE OF</w:t>
      </w:r>
      <w:r>
        <w:rPr>
          <w:rFonts w:ascii="Arial Black" w:hAnsi="Arial Black" w:cs="Arial Black"/>
          <w:b/>
          <w:bCs/>
          <w:color w:val="263B85"/>
          <w:spacing w:val="-32"/>
          <w:sz w:val="44"/>
          <w:szCs w:val="44"/>
        </w:rPr>
        <w:t xml:space="preserve"> </w:t>
      </w:r>
      <w:r>
        <w:rPr>
          <w:rFonts w:ascii="Arial Black" w:hAnsi="Arial Black" w:cs="Arial Black"/>
          <w:b/>
          <w:bCs/>
          <w:color w:val="263B85"/>
          <w:sz w:val="44"/>
          <w:szCs w:val="44"/>
        </w:rPr>
        <w:t>CONTENTS</w:t>
      </w:r>
    </w:p>
    <w:p w:rsidR="00AB6224" w:rsidRDefault="00AB6224">
      <w:pPr>
        <w:pStyle w:val="Heading7"/>
        <w:tabs>
          <w:tab w:val="right" w:leader="dot" w:pos="9006"/>
        </w:tabs>
        <w:kinsoku w:val="0"/>
        <w:overflowPunct w:val="0"/>
        <w:spacing w:before="629"/>
        <w:ind w:left="657"/>
        <w:rPr>
          <w:rFonts w:ascii="Arial Black" w:hAnsi="Arial Black" w:cs="Arial Black"/>
          <w:b w:val="0"/>
          <w:bCs w:val="0"/>
        </w:rPr>
      </w:pPr>
      <w:bookmarkStart w:id="1" w:name="Welcome_to_Money_Smart_4"/>
      <w:bookmarkEnd w:id="1"/>
      <w:r>
        <w:rPr>
          <w:rFonts w:ascii="Arial Black" w:hAnsi="Arial Black" w:cs="Arial Black"/>
        </w:rPr>
        <w:t>Welcome to</w:t>
      </w:r>
      <w:r>
        <w:rPr>
          <w:rFonts w:ascii="Arial Black" w:hAnsi="Arial Black" w:cs="Arial Black"/>
          <w:spacing w:val="-10"/>
        </w:rPr>
        <w:t xml:space="preserve"> </w:t>
      </w:r>
      <w:r>
        <w:rPr>
          <w:rFonts w:ascii="Arial Black" w:hAnsi="Arial Black" w:cs="Arial Black"/>
        </w:rPr>
        <w:t>Money</w:t>
      </w:r>
      <w:r>
        <w:rPr>
          <w:rFonts w:ascii="Arial Black" w:hAnsi="Arial Black" w:cs="Arial Black"/>
          <w:spacing w:val="-10"/>
        </w:rPr>
        <w:t xml:space="preserve"> </w:t>
      </w:r>
      <w:r>
        <w:rPr>
          <w:rFonts w:ascii="Arial Black" w:hAnsi="Arial Black" w:cs="Arial Black"/>
        </w:rPr>
        <w:t>Smart</w:t>
      </w:r>
      <w:r>
        <w:rPr>
          <w:rFonts w:ascii="Arial Black" w:hAnsi="Arial Black" w:cs="Arial Black"/>
        </w:rPr>
        <w:tab/>
        <w:t>4</w:t>
      </w:r>
    </w:p>
    <w:p w:rsidR="00AB6224" w:rsidRDefault="00AB6224">
      <w:pPr>
        <w:pStyle w:val="BodyText"/>
        <w:tabs>
          <w:tab w:val="right" w:leader="dot" w:pos="9006"/>
        </w:tabs>
        <w:kinsoku w:val="0"/>
        <w:overflowPunct w:val="0"/>
        <w:spacing w:before="256"/>
        <w:ind w:left="657" w:firstLine="0"/>
        <w:rPr>
          <w:rFonts w:ascii="Arial Black" w:hAnsi="Arial Black" w:cs="Arial Black"/>
          <w:sz w:val="24"/>
          <w:szCs w:val="24"/>
        </w:rPr>
      </w:pPr>
      <w:r>
        <w:rPr>
          <w:rFonts w:ascii="Arial Black" w:hAnsi="Arial Black" w:cs="Arial Black"/>
          <w:b/>
          <w:bCs/>
          <w:sz w:val="24"/>
          <w:szCs w:val="24"/>
        </w:rPr>
        <w:t>Getting</w:t>
      </w:r>
      <w:r>
        <w:rPr>
          <w:rFonts w:ascii="Arial Black" w:hAnsi="Arial Black" w:cs="Arial Black"/>
          <w:b/>
          <w:bCs/>
          <w:spacing w:val="-6"/>
          <w:sz w:val="24"/>
          <w:szCs w:val="24"/>
        </w:rPr>
        <w:t xml:space="preserve"> </w:t>
      </w:r>
      <w:r>
        <w:rPr>
          <w:rFonts w:ascii="Arial Black" w:hAnsi="Arial Black" w:cs="Arial Black"/>
          <w:b/>
          <w:bCs/>
          <w:sz w:val="24"/>
          <w:szCs w:val="24"/>
        </w:rPr>
        <w:t>Started</w:t>
      </w:r>
      <w:r>
        <w:rPr>
          <w:rFonts w:ascii="Arial Black" w:hAnsi="Arial Black" w:cs="Arial Black"/>
          <w:b/>
          <w:bCs/>
          <w:sz w:val="24"/>
          <w:szCs w:val="24"/>
        </w:rPr>
        <w:tab/>
        <w:t>5</w:t>
      </w:r>
    </w:p>
    <w:p w:rsidR="00AB6224" w:rsidRDefault="00CA02DD">
      <w:pPr>
        <w:pStyle w:val="BodyText"/>
        <w:tabs>
          <w:tab w:val="right" w:leader="dot" w:pos="9019"/>
        </w:tabs>
        <w:kinsoku w:val="0"/>
        <w:overflowPunct w:val="0"/>
        <w:spacing w:before="259"/>
        <w:ind w:left="657" w:firstLine="0"/>
        <w:rPr>
          <w:rFonts w:ascii="Arial Black" w:hAnsi="Arial Black" w:cs="Arial Black"/>
          <w:sz w:val="24"/>
          <w:szCs w:val="24"/>
        </w:rPr>
      </w:pPr>
      <w:r>
        <w:rPr>
          <w:rFonts w:ascii="Arial Black" w:hAnsi="Arial Black" w:cs="Arial Black"/>
          <w:b/>
          <w:bCs/>
          <w:sz w:val="24"/>
          <w:szCs w:val="24"/>
        </w:rPr>
        <w:t>Lesson</w:t>
      </w:r>
      <w:r w:rsidR="00AB6224">
        <w:rPr>
          <w:rFonts w:ascii="Arial Black" w:hAnsi="Arial Black" w:cs="Arial Black"/>
          <w:b/>
          <w:bCs/>
          <w:spacing w:val="-10"/>
          <w:sz w:val="24"/>
          <w:szCs w:val="24"/>
        </w:rPr>
        <w:t xml:space="preserve"> </w:t>
      </w:r>
      <w:r w:rsidR="00AB6224">
        <w:rPr>
          <w:rFonts w:ascii="Arial Black" w:hAnsi="Arial Black" w:cs="Arial Black"/>
          <w:b/>
          <w:bCs/>
          <w:sz w:val="24"/>
          <w:szCs w:val="24"/>
        </w:rPr>
        <w:t>At-a-Glance</w:t>
      </w:r>
      <w:r w:rsidR="00AB6224">
        <w:rPr>
          <w:rFonts w:ascii="Arial Black" w:hAnsi="Arial Black" w:cs="Arial Black"/>
          <w:b/>
          <w:bCs/>
          <w:sz w:val="24"/>
          <w:szCs w:val="24"/>
        </w:rPr>
        <w:tab/>
        <w:t>10</w:t>
      </w:r>
    </w:p>
    <w:p w:rsidR="00AB6224" w:rsidRDefault="00AB6224">
      <w:pPr>
        <w:pStyle w:val="BodyText"/>
        <w:tabs>
          <w:tab w:val="right" w:leader="dot" w:pos="9019"/>
        </w:tabs>
        <w:kinsoku w:val="0"/>
        <w:overflowPunct w:val="0"/>
        <w:spacing w:before="261"/>
        <w:ind w:left="657" w:firstLine="0"/>
        <w:rPr>
          <w:rFonts w:ascii="Arial Black" w:hAnsi="Arial Black" w:cs="Arial Black"/>
          <w:color w:val="000000"/>
          <w:sz w:val="24"/>
          <w:szCs w:val="24"/>
        </w:rPr>
      </w:pPr>
      <w:r>
        <w:rPr>
          <w:rFonts w:ascii="Arial Black" w:hAnsi="Arial Black" w:cs="Arial Black"/>
          <w:b/>
          <w:bCs/>
          <w:color w:val="F15A22"/>
          <w:sz w:val="24"/>
          <w:szCs w:val="24"/>
        </w:rPr>
        <w:t xml:space="preserve">Lesson 1: </w:t>
      </w:r>
      <w:r>
        <w:rPr>
          <w:b/>
          <w:bCs/>
          <w:color w:val="000000"/>
          <w:sz w:val="24"/>
          <w:szCs w:val="24"/>
        </w:rPr>
        <w:t>The Path to Success (Career</w:t>
      </w:r>
      <w:r>
        <w:rPr>
          <w:b/>
          <w:bCs/>
          <w:color w:val="000000"/>
          <w:spacing w:val="-9"/>
          <w:sz w:val="24"/>
          <w:szCs w:val="24"/>
        </w:rPr>
        <w:t xml:space="preserve"> </w:t>
      </w:r>
      <w:r w:rsidR="00CE4D0F">
        <w:rPr>
          <w:b/>
          <w:bCs/>
          <w:color w:val="000000"/>
          <w:sz w:val="24"/>
          <w:szCs w:val="24"/>
        </w:rPr>
        <w:t>and Job</w:t>
      </w:r>
      <w:r>
        <w:rPr>
          <w:b/>
          <w:bCs/>
          <w:color w:val="000000"/>
          <w:spacing w:val="-8"/>
          <w:sz w:val="24"/>
          <w:szCs w:val="24"/>
        </w:rPr>
        <w:t xml:space="preserve"> </w:t>
      </w:r>
      <w:r>
        <w:rPr>
          <w:b/>
          <w:bCs/>
          <w:color w:val="000000"/>
          <w:sz w:val="24"/>
          <w:szCs w:val="24"/>
        </w:rPr>
        <w:t>Opportunities)</w:t>
      </w:r>
      <w:r>
        <w:rPr>
          <w:rFonts w:ascii="Arial Black" w:hAnsi="Arial Black" w:cs="Arial Black"/>
          <w:b/>
          <w:bCs/>
          <w:color w:val="000000"/>
          <w:sz w:val="24"/>
          <w:szCs w:val="24"/>
        </w:rPr>
        <w:tab/>
        <w:t>13</w:t>
      </w:r>
    </w:p>
    <w:p w:rsidR="00AB6224" w:rsidRDefault="00AB6224">
      <w:pPr>
        <w:pStyle w:val="BodyText"/>
        <w:tabs>
          <w:tab w:val="right" w:leader="dot" w:pos="9019"/>
        </w:tabs>
        <w:kinsoku w:val="0"/>
        <w:overflowPunct w:val="0"/>
        <w:spacing w:before="259"/>
        <w:ind w:left="657" w:firstLine="0"/>
        <w:rPr>
          <w:rFonts w:ascii="Arial Black" w:hAnsi="Arial Black" w:cs="Arial Black"/>
          <w:sz w:val="24"/>
          <w:szCs w:val="24"/>
        </w:rPr>
      </w:pPr>
      <w:r>
        <w:rPr>
          <w:rFonts w:ascii="Arial Black" w:hAnsi="Arial Black" w:cs="Arial Black"/>
          <w:b/>
          <w:bCs/>
          <w:sz w:val="24"/>
          <w:szCs w:val="24"/>
        </w:rPr>
        <w:t>Group</w:t>
      </w:r>
      <w:r>
        <w:rPr>
          <w:rFonts w:ascii="Arial Black" w:hAnsi="Arial Black" w:cs="Arial Black"/>
          <w:b/>
          <w:bCs/>
          <w:spacing w:val="-9"/>
          <w:sz w:val="24"/>
          <w:szCs w:val="24"/>
        </w:rPr>
        <w:t xml:space="preserve"> </w:t>
      </w:r>
      <w:r>
        <w:rPr>
          <w:rFonts w:ascii="Arial Black" w:hAnsi="Arial Black" w:cs="Arial Black"/>
          <w:b/>
          <w:bCs/>
          <w:sz w:val="24"/>
          <w:szCs w:val="24"/>
        </w:rPr>
        <w:t>Handouts</w:t>
      </w:r>
      <w:r>
        <w:rPr>
          <w:rFonts w:ascii="Arial Black" w:hAnsi="Arial Black" w:cs="Arial Black"/>
          <w:b/>
          <w:bCs/>
          <w:sz w:val="24"/>
          <w:szCs w:val="24"/>
        </w:rPr>
        <w:tab/>
        <w:t>17</w:t>
      </w:r>
    </w:p>
    <w:p w:rsidR="00AB6224" w:rsidRDefault="00AB6224">
      <w:pPr>
        <w:pStyle w:val="BodyText"/>
        <w:tabs>
          <w:tab w:val="right" w:leader="dot" w:pos="9019"/>
        </w:tabs>
        <w:kinsoku w:val="0"/>
        <w:overflowPunct w:val="0"/>
        <w:spacing w:before="261"/>
        <w:ind w:left="657" w:firstLine="0"/>
        <w:rPr>
          <w:rFonts w:ascii="Arial Black" w:hAnsi="Arial Black" w:cs="Arial Black"/>
          <w:sz w:val="24"/>
          <w:szCs w:val="24"/>
        </w:rPr>
      </w:pPr>
      <w:r>
        <w:rPr>
          <w:rFonts w:ascii="Arial Black" w:hAnsi="Arial Black" w:cs="Arial Black"/>
          <w:b/>
          <w:bCs/>
          <w:sz w:val="24"/>
          <w:szCs w:val="24"/>
        </w:rPr>
        <w:t>Answer</w:t>
      </w:r>
      <w:r>
        <w:rPr>
          <w:rFonts w:ascii="Arial Black" w:hAnsi="Arial Black" w:cs="Arial Black"/>
          <w:b/>
          <w:bCs/>
          <w:spacing w:val="-13"/>
          <w:sz w:val="24"/>
          <w:szCs w:val="24"/>
        </w:rPr>
        <w:t xml:space="preserve"> </w:t>
      </w:r>
      <w:r>
        <w:rPr>
          <w:rFonts w:ascii="Arial Black" w:hAnsi="Arial Black" w:cs="Arial Black"/>
          <w:b/>
          <w:bCs/>
          <w:sz w:val="24"/>
          <w:szCs w:val="24"/>
        </w:rPr>
        <w:t>Key</w:t>
      </w:r>
      <w:r>
        <w:rPr>
          <w:rFonts w:ascii="Arial Black" w:hAnsi="Arial Black" w:cs="Arial Black"/>
          <w:b/>
          <w:bCs/>
          <w:sz w:val="24"/>
          <w:szCs w:val="24"/>
        </w:rPr>
        <w:tab/>
        <w:t>20</w:t>
      </w:r>
    </w:p>
    <w:p w:rsidR="00AB6224" w:rsidRDefault="00AB6224">
      <w:pPr>
        <w:pStyle w:val="BodyText"/>
        <w:tabs>
          <w:tab w:val="right" w:leader="dot" w:pos="9019"/>
        </w:tabs>
        <w:kinsoku w:val="0"/>
        <w:overflowPunct w:val="0"/>
        <w:spacing w:before="261"/>
        <w:ind w:left="657" w:firstLine="0"/>
        <w:rPr>
          <w:rFonts w:ascii="Arial Black" w:hAnsi="Arial Black" w:cs="Arial Black"/>
          <w:sz w:val="24"/>
          <w:szCs w:val="24"/>
        </w:rPr>
      </w:pPr>
      <w:r>
        <w:rPr>
          <w:rFonts w:ascii="Arial Black" w:hAnsi="Arial Black" w:cs="Arial Black"/>
          <w:b/>
          <w:bCs/>
          <w:sz w:val="24"/>
          <w:szCs w:val="24"/>
        </w:rPr>
        <w:t>Glossary</w:t>
      </w:r>
      <w:r>
        <w:rPr>
          <w:rFonts w:ascii="Arial Black" w:hAnsi="Arial Black" w:cs="Arial Black"/>
          <w:b/>
          <w:bCs/>
          <w:sz w:val="24"/>
          <w:szCs w:val="24"/>
        </w:rPr>
        <w:tab/>
        <w:t>22</w:t>
      </w:r>
    </w:p>
    <w:p w:rsidR="00AB6224" w:rsidRDefault="00AB6224">
      <w:pPr>
        <w:pStyle w:val="BodyText"/>
        <w:tabs>
          <w:tab w:val="right" w:leader="dot" w:pos="9019"/>
        </w:tabs>
        <w:kinsoku w:val="0"/>
        <w:overflowPunct w:val="0"/>
        <w:spacing w:before="261"/>
        <w:ind w:left="657" w:firstLine="0"/>
        <w:rPr>
          <w:rFonts w:ascii="Arial Black" w:hAnsi="Arial Black" w:cs="Arial Black"/>
          <w:sz w:val="24"/>
          <w:szCs w:val="24"/>
        </w:rPr>
        <w:sectPr w:rsidR="00AB6224">
          <w:pgSz w:w="12240" w:h="15840"/>
          <w:pgMar w:top="1420" w:right="1300" w:bottom="880" w:left="1320" w:header="0" w:footer="680" w:gutter="0"/>
          <w:cols w:space="720"/>
          <w:noEndnote/>
        </w:sectPr>
      </w:pPr>
    </w:p>
    <w:p w:rsidR="00AB6224" w:rsidRDefault="00D439E4">
      <w:pPr>
        <w:pStyle w:val="BodyText"/>
        <w:kinsoku w:val="0"/>
        <w:overflowPunct w:val="0"/>
        <w:spacing w:line="521" w:lineRule="exact"/>
        <w:ind w:left="290" w:right="431" w:firstLine="0"/>
        <w:rPr>
          <w:rFonts w:ascii="Arial Black" w:hAnsi="Arial Black" w:cs="Arial Black"/>
          <w:color w:val="000000"/>
          <w:spacing w:val="-6"/>
          <w:sz w:val="40"/>
          <w:szCs w:val="40"/>
        </w:rPr>
      </w:pPr>
      <w:r>
        <w:rPr>
          <w:noProof/>
        </w:rPr>
        <w:lastRenderedPageBreak/>
        <mc:AlternateContent>
          <mc:Choice Requires="wps">
            <w:drawing>
              <wp:anchor distT="0" distB="0" distL="114300" distR="114300" simplePos="0" relativeHeight="251647488" behindDoc="1" locked="0" layoutInCell="0" allowOverlap="1">
                <wp:simplePos x="0" y="0"/>
                <wp:positionH relativeFrom="page">
                  <wp:posOffset>1003935</wp:posOffset>
                </wp:positionH>
                <wp:positionV relativeFrom="paragraph">
                  <wp:posOffset>261620</wp:posOffset>
                </wp:positionV>
                <wp:extent cx="5795645" cy="76200"/>
                <wp:effectExtent l="0" t="0" r="0" b="0"/>
                <wp:wrapNone/>
                <wp:docPr id="80" name="Freeform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795645" cy="76200"/>
                        </a:xfrm>
                        <a:custGeom>
                          <a:avLst/>
                          <a:gdLst>
                            <a:gd name="T0" fmla="*/ 0 w 9127"/>
                            <a:gd name="T1" fmla="*/ 120 h 120"/>
                            <a:gd name="T2" fmla="*/ 9127 w 9127"/>
                            <a:gd name="T3" fmla="*/ 120 h 120"/>
                            <a:gd name="T4" fmla="*/ 9127 w 9127"/>
                            <a:gd name="T5" fmla="*/ 0 h 120"/>
                            <a:gd name="T6" fmla="*/ 0 w 9127"/>
                            <a:gd name="T7" fmla="*/ 0 h 120"/>
                            <a:gd name="T8" fmla="*/ 0 w 9127"/>
                            <a:gd name="T9" fmla="*/ 120 h 120"/>
                          </a:gdLst>
                          <a:ahLst/>
                          <a:cxnLst>
                            <a:cxn ang="0">
                              <a:pos x="T0" y="T1"/>
                            </a:cxn>
                            <a:cxn ang="0">
                              <a:pos x="T2" y="T3"/>
                            </a:cxn>
                            <a:cxn ang="0">
                              <a:pos x="T4" y="T5"/>
                            </a:cxn>
                            <a:cxn ang="0">
                              <a:pos x="T6" y="T7"/>
                            </a:cxn>
                            <a:cxn ang="0">
                              <a:pos x="T8" y="T9"/>
                            </a:cxn>
                          </a:cxnLst>
                          <a:rect l="0" t="0" r="r" b="b"/>
                          <a:pathLst>
                            <a:path w="9127" h="120">
                              <a:moveTo>
                                <a:pt x="0" y="120"/>
                              </a:moveTo>
                              <a:lnTo>
                                <a:pt x="9127" y="120"/>
                              </a:lnTo>
                              <a:lnTo>
                                <a:pt x="9127" y="0"/>
                              </a:lnTo>
                              <a:lnTo>
                                <a:pt x="0" y="0"/>
                              </a:lnTo>
                              <a:lnTo>
                                <a:pt x="0" y="120"/>
                              </a:lnTo>
                              <a:close/>
                            </a:path>
                          </a:pathLst>
                        </a:custGeom>
                        <a:solidFill>
                          <a:srgbClr val="263B8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shape w14:anchorId="6393F322" id="Freeform 6" o:spid="_x0000_s1026" style="position:absolute;margin-left:79.05pt;margin-top:20.6pt;width:456.35pt;height:6pt;z-index:-2516689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127,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" o:allowincell="f" path="m,120r9127,l9127,,,,,120xe" fillcolor="#263b85" stroked="f">
                <v:path arrowok="t" o:connecttype="custom" o:connectlocs="0,76200;5795645,76200;5795645,0;0,0;0,76200" o:connectangles="0,0,0,0,0"/>
                <w10:wrap anchorx="page"/>
              </v:shape>
            </w:pict>
          </mc:Fallback>
        </mc:AlternateContent>
      </w:r>
      <w:r w:rsidR="00AB6224">
        <w:rPr>
          <w:rFonts w:ascii="Arial Black" w:hAnsi="Arial Black" w:cs="Arial Black"/>
          <w:b/>
          <w:bCs/>
          <w:color w:val="263B85"/>
          <w:spacing w:val="-7"/>
          <w:sz w:val="40"/>
          <w:szCs w:val="40"/>
        </w:rPr>
        <w:t xml:space="preserve">WELCOME </w:t>
      </w:r>
      <w:r w:rsidR="00AB6224">
        <w:rPr>
          <w:rFonts w:ascii="Arial Black" w:hAnsi="Arial Black" w:cs="Arial Black"/>
          <w:b/>
          <w:bCs/>
          <w:color w:val="263B85"/>
          <w:sz w:val="40"/>
          <w:szCs w:val="40"/>
        </w:rPr>
        <w:t xml:space="preserve">TO </w:t>
      </w:r>
      <w:r w:rsidR="00AB6224">
        <w:rPr>
          <w:rFonts w:ascii="Arial Black" w:hAnsi="Arial Black" w:cs="Arial Black"/>
          <w:b/>
          <w:bCs/>
          <w:color w:val="263B85"/>
          <w:spacing w:val="-6"/>
          <w:sz w:val="40"/>
          <w:szCs w:val="40"/>
        </w:rPr>
        <w:t>MONEY</w:t>
      </w:r>
      <w:r w:rsidR="00AB6224">
        <w:rPr>
          <w:rFonts w:ascii="Arial Black" w:hAnsi="Arial Black" w:cs="Arial Black"/>
          <w:b/>
          <w:bCs/>
          <w:color w:val="263B85"/>
          <w:spacing w:val="-26"/>
          <w:sz w:val="40"/>
          <w:szCs w:val="40"/>
        </w:rPr>
        <w:t xml:space="preserve"> </w:t>
      </w:r>
      <w:r w:rsidR="00AB6224">
        <w:rPr>
          <w:rFonts w:ascii="Arial Black" w:hAnsi="Arial Black" w:cs="Arial Black"/>
          <w:b/>
          <w:bCs/>
          <w:color w:val="263B85"/>
          <w:spacing w:val="-6"/>
          <w:sz w:val="40"/>
          <w:szCs w:val="40"/>
        </w:rPr>
        <w:t>SMART</w:t>
      </w:r>
    </w:p>
    <w:p w:rsidR="00AB6224" w:rsidRDefault="00AB6224">
      <w:pPr>
        <w:pStyle w:val="BodyText"/>
        <w:kinsoku w:val="0"/>
        <w:overflowPunct w:val="0"/>
        <w:spacing w:before="283" w:line="290" w:lineRule="auto"/>
        <w:ind w:left="287" w:right="431" w:firstLine="2"/>
      </w:pPr>
      <w:r>
        <w:t xml:space="preserve">Welcome to </w:t>
      </w:r>
      <w:r>
        <w:rPr>
          <w:b/>
          <w:bCs/>
          <w:i/>
          <w:iCs/>
        </w:rPr>
        <w:t>Money Smart</w:t>
      </w:r>
      <w:r>
        <w:t>, an exciting interactive exploration of the concepts of money. This standards-aligned,</w:t>
      </w:r>
      <w:r>
        <w:rPr>
          <w:spacing w:val="-17"/>
        </w:rPr>
        <w:t xml:space="preserve"> </w:t>
      </w:r>
      <w:r>
        <w:t>cross-curricular</w:t>
      </w:r>
      <w:r>
        <w:rPr>
          <w:spacing w:val="-10"/>
        </w:rPr>
        <w:t xml:space="preserve"> </w:t>
      </w:r>
      <w:r>
        <w:t>program</w:t>
      </w:r>
      <w:r>
        <w:rPr>
          <w:spacing w:val="-6"/>
        </w:rPr>
        <w:t xml:space="preserve"> </w:t>
      </w:r>
      <w:r>
        <w:t>is</w:t>
      </w:r>
      <w:r>
        <w:rPr>
          <w:spacing w:val="-12"/>
        </w:rPr>
        <w:t xml:space="preserve"> </w:t>
      </w:r>
      <w:r>
        <w:t>designed</w:t>
      </w:r>
      <w:r>
        <w:rPr>
          <w:spacing w:val="-17"/>
        </w:rPr>
        <w:t xml:space="preserve"> </w:t>
      </w:r>
      <w:r>
        <w:t>to</w:t>
      </w:r>
      <w:r>
        <w:rPr>
          <w:spacing w:val="-15"/>
        </w:rPr>
        <w:t xml:space="preserve"> </w:t>
      </w:r>
      <w:r>
        <w:t>promote</w:t>
      </w:r>
      <w:r>
        <w:rPr>
          <w:spacing w:val="-17"/>
        </w:rPr>
        <w:t xml:space="preserve"> </w:t>
      </w:r>
      <w:r>
        <w:t>financial</w:t>
      </w:r>
      <w:r>
        <w:rPr>
          <w:spacing w:val="-13"/>
        </w:rPr>
        <w:t xml:space="preserve"> </w:t>
      </w:r>
      <w:r>
        <w:t>understanding</w:t>
      </w:r>
      <w:r>
        <w:rPr>
          <w:spacing w:val="-17"/>
        </w:rPr>
        <w:t xml:space="preserve"> </w:t>
      </w:r>
      <w:r>
        <w:t>for</w:t>
      </w:r>
      <w:r>
        <w:rPr>
          <w:spacing w:val="-13"/>
        </w:rPr>
        <w:t xml:space="preserve"> </w:t>
      </w:r>
      <w:r>
        <w:t xml:space="preserve">middle school students in grades 6 through 8. You can use </w:t>
      </w:r>
      <w:r>
        <w:rPr>
          <w:b/>
          <w:bCs/>
          <w:i/>
          <w:iCs/>
        </w:rPr>
        <w:t xml:space="preserve">Money Smart </w:t>
      </w:r>
      <w:r>
        <w:t>to add engaging and enriching activities to financial literacy and economics instruction. Extension activities support English Language Arts, Math, Social Studies and Economics, and Technology, while also helping your students</w:t>
      </w:r>
      <w:r>
        <w:rPr>
          <w:spacing w:val="-6"/>
        </w:rPr>
        <w:t xml:space="preserve"> </w:t>
      </w:r>
      <w:r w:rsidR="00CE4D0F">
        <w:t>build the</w:t>
      </w:r>
      <w:r>
        <w:rPr>
          <w:spacing w:val="-3"/>
        </w:rPr>
        <w:t xml:space="preserve"> </w:t>
      </w:r>
      <w:r>
        <w:t>foundation</w:t>
      </w:r>
      <w:r>
        <w:rPr>
          <w:spacing w:val="-9"/>
        </w:rPr>
        <w:t xml:space="preserve"> </w:t>
      </w:r>
      <w:r>
        <w:t>to</w:t>
      </w:r>
      <w:r>
        <w:rPr>
          <w:spacing w:val="-12"/>
        </w:rPr>
        <w:t xml:space="preserve"> </w:t>
      </w:r>
      <w:r>
        <w:t>become</w:t>
      </w:r>
      <w:r>
        <w:rPr>
          <w:spacing w:val="-14"/>
        </w:rPr>
        <w:t xml:space="preserve"> </w:t>
      </w:r>
      <w:r>
        <w:t>financially</w:t>
      </w:r>
      <w:r w:rsidRPr="00727706">
        <w:t xml:space="preserve"> </w:t>
      </w:r>
      <w:r>
        <w:t>responsible</w:t>
      </w:r>
      <w:r>
        <w:rPr>
          <w:spacing w:val="-31"/>
        </w:rPr>
        <w:t xml:space="preserve"> </w:t>
      </w:r>
      <w:r>
        <w:t>adults.</w:t>
      </w:r>
    </w:p>
    <w:p w:rsidR="00AB6224" w:rsidRDefault="00AB6224">
      <w:pPr>
        <w:pStyle w:val="BodyText"/>
        <w:kinsoku w:val="0"/>
        <w:overflowPunct w:val="0"/>
        <w:ind w:left="0" w:firstLine="0"/>
        <w:rPr>
          <w:sz w:val="21"/>
          <w:szCs w:val="21"/>
        </w:rPr>
      </w:pPr>
    </w:p>
    <w:p w:rsidR="00AB6224" w:rsidRDefault="00AB6224">
      <w:pPr>
        <w:pStyle w:val="BodyText"/>
        <w:kinsoku w:val="0"/>
        <w:overflowPunct w:val="0"/>
        <w:ind w:left="290" w:right="431" w:firstLine="0"/>
      </w:pPr>
      <w:r>
        <w:t xml:space="preserve">In </w:t>
      </w:r>
      <w:r>
        <w:rPr>
          <w:b/>
          <w:bCs/>
          <w:i/>
          <w:iCs/>
        </w:rPr>
        <w:t xml:space="preserve">Money Smart </w:t>
      </w:r>
      <w:r>
        <w:t>you</w:t>
      </w:r>
      <w:r>
        <w:rPr>
          <w:spacing w:val="7"/>
        </w:rPr>
        <w:t xml:space="preserve"> </w:t>
      </w:r>
      <w:r w:rsidR="00CE4D0F">
        <w:t>will find</w:t>
      </w:r>
      <w:r>
        <w:t>:</w:t>
      </w:r>
    </w:p>
    <w:p w:rsidR="00AB6224" w:rsidRDefault="00AB6224">
      <w:pPr>
        <w:pStyle w:val="ListParagraph"/>
        <w:numPr>
          <w:ilvl w:val="0"/>
          <w:numId w:val="16"/>
        </w:numPr>
        <w:tabs>
          <w:tab w:val="left" w:pos="939"/>
        </w:tabs>
        <w:kinsoku w:val="0"/>
        <w:overflowPunct w:val="0"/>
        <w:spacing w:before="123" w:line="244" w:lineRule="auto"/>
        <w:ind w:right="626" w:hanging="362"/>
        <w:rPr>
          <w:rFonts w:ascii="Arial" w:hAnsi="Arial" w:cs="Arial"/>
          <w:color w:val="000000"/>
          <w:sz w:val="20"/>
          <w:szCs w:val="20"/>
        </w:rPr>
      </w:pPr>
      <w:r>
        <w:rPr>
          <w:rFonts w:ascii="Arial" w:hAnsi="Arial" w:cs="Arial"/>
          <w:b/>
          <w:bCs/>
          <w:color w:val="000000"/>
          <w:sz w:val="20"/>
          <w:szCs w:val="20"/>
        </w:rPr>
        <w:t>Twelve</w:t>
      </w:r>
      <w:r w:rsidRPr="00727706">
        <w:rPr>
          <w:rFonts w:ascii="Arial" w:hAnsi="Arial" w:cs="Arial"/>
          <w:b/>
          <w:bCs/>
          <w:color w:val="000000"/>
          <w:sz w:val="20"/>
          <w:szCs w:val="20"/>
        </w:rPr>
        <w:t xml:space="preserve"> </w:t>
      </w:r>
      <w:r>
        <w:rPr>
          <w:rFonts w:ascii="Arial" w:hAnsi="Arial" w:cs="Arial"/>
          <w:b/>
          <w:bCs/>
          <w:color w:val="000000"/>
          <w:sz w:val="20"/>
          <w:szCs w:val="20"/>
        </w:rPr>
        <w:t>Lessons</w:t>
      </w:r>
      <w:r>
        <w:rPr>
          <w:rFonts w:ascii="Arial" w:hAnsi="Arial" w:cs="Arial"/>
          <w:b/>
          <w:bCs/>
          <w:color w:val="000000"/>
          <w:spacing w:val="-15"/>
          <w:sz w:val="20"/>
          <w:szCs w:val="20"/>
        </w:rPr>
        <w:t xml:space="preserve"> </w:t>
      </w:r>
      <w:r>
        <w:rPr>
          <w:rFonts w:ascii="Arial" w:hAnsi="Arial" w:cs="Arial"/>
          <w:color w:val="000000"/>
          <w:sz w:val="20"/>
          <w:szCs w:val="20"/>
        </w:rPr>
        <w:t>with</w:t>
      </w:r>
      <w:r>
        <w:rPr>
          <w:rFonts w:ascii="Arial" w:hAnsi="Arial" w:cs="Arial"/>
          <w:color w:val="000000"/>
          <w:spacing w:val="-15"/>
          <w:sz w:val="20"/>
          <w:szCs w:val="20"/>
        </w:rPr>
        <w:t xml:space="preserve"> </w:t>
      </w:r>
      <w:r>
        <w:rPr>
          <w:rFonts w:ascii="Arial" w:hAnsi="Arial" w:cs="Arial"/>
          <w:color w:val="000000"/>
          <w:sz w:val="20"/>
          <w:szCs w:val="20"/>
        </w:rPr>
        <w:t>hands-on,</w:t>
      </w:r>
      <w:r>
        <w:rPr>
          <w:rFonts w:ascii="Arial" w:hAnsi="Arial" w:cs="Arial"/>
          <w:color w:val="000000"/>
          <w:spacing w:val="-19"/>
          <w:sz w:val="20"/>
          <w:szCs w:val="20"/>
        </w:rPr>
        <w:t xml:space="preserve"> </w:t>
      </w:r>
      <w:r>
        <w:rPr>
          <w:rFonts w:ascii="Arial" w:hAnsi="Arial" w:cs="Arial"/>
          <w:color w:val="000000"/>
          <w:sz w:val="20"/>
          <w:szCs w:val="20"/>
        </w:rPr>
        <w:t>cross-curricular</w:t>
      </w:r>
      <w:r>
        <w:rPr>
          <w:rFonts w:ascii="Arial" w:hAnsi="Arial" w:cs="Arial"/>
          <w:color w:val="000000"/>
          <w:spacing w:val="-18"/>
          <w:sz w:val="20"/>
          <w:szCs w:val="20"/>
        </w:rPr>
        <w:t xml:space="preserve"> </w:t>
      </w:r>
      <w:r>
        <w:rPr>
          <w:rFonts w:ascii="Arial" w:hAnsi="Arial" w:cs="Arial"/>
          <w:color w:val="000000"/>
          <w:sz w:val="20"/>
          <w:szCs w:val="20"/>
        </w:rPr>
        <w:t>activities</w:t>
      </w:r>
      <w:r>
        <w:rPr>
          <w:rFonts w:ascii="Arial" w:hAnsi="Arial" w:cs="Arial"/>
          <w:color w:val="000000"/>
          <w:spacing w:val="-16"/>
          <w:sz w:val="20"/>
          <w:szCs w:val="20"/>
        </w:rPr>
        <w:t xml:space="preserve"> </w:t>
      </w:r>
      <w:r>
        <w:rPr>
          <w:rFonts w:ascii="Arial" w:hAnsi="Arial" w:cs="Arial"/>
          <w:color w:val="000000"/>
          <w:sz w:val="20"/>
          <w:szCs w:val="20"/>
        </w:rPr>
        <w:t>that</w:t>
      </w:r>
      <w:r>
        <w:rPr>
          <w:rFonts w:ascii="Arial" w:hAnsi="Arial" w:cs="Arial"/>
          <w:color w:val="000000"/>
          <w:spacing w:val="-17"/>
          <w:sz w:val="20"/>
          <w:szCs w:val="20"/>
        </w:rPr>
        <w:t xml:space="preserve"> </w:t>
      </w:r>
      <w:r>
        <w:rPr>
          <w:rFonts w:ascii="Arial" w:hAnsi="Arial" w:cs="Arial"/>
          <w:color w:val="000000"/>
          <w:sz w:val="20"/>
          <w:szCs w:val="20"/>
        </w:rPr>
        <w:t>engage</w:t>
      </w:r>
      <w:r>
        <w:rPr>
          <w:rFonts w:ascii="Arial" w:hAnsi="Arial" w:cs="Arial"/>
          <w:color w:val="000000"/>
          <w:spacing w:val="-17"/>
          <w:sz w:val="20"/>
          <w:szCs w:val="20"/>
        </w:rPr>
        <w:t xml:space="preserve"> </w:t>
      </w:r>
      <w:r>
        <w:rPr>
          <w:rFonts w:ascii="Arial" w:hAnsi="Arial" w:cs="Arial"/>
          <w:color w:val="000000"/>
          <w:sz w:val="20"/>
          <w:szCs w:val="20"/>
        </w:rPr>
        <w:t>sixth-</w:t>
      </w:r>
      <w:r>
        <w:rPr>
          <w:rFonts w:ascii="Arial" w:hAnsi="Arial" w:cs="Arial"/>
          <w:color w:val="000000"/>
          <w:spacing w:val="-14"/>
          <w:sz w:val="20"/>
          <w:szCs w:val="20"/>
        </w:rPr>
        <w:t xml:space="preserve"> </w:t>
      </w:r>
      <w:r>
        <w:rPr>
          <w:rFonts w:ascii="Arial" w:hAnsi="Arial" w:cs="Arial"/>
          <w:color w:val="000000"/>
          <w:sz w:val="20"/>
          <w:szCs w:val="20"/>
        </w:rPr>
        <w:t>through</w:t>
      </w:r>
      <w:r w:rsidRPr="00727706">
        <w:rPr>
          <w:rFonts w:ascii="Arial" w:hAnsi="Arial" w:cs="Arial"/>
          <w:color w:val="000000"/>
          <w:sz w:val="20"/>
          <w:szCs w:val="20"/>
        </w:rPr>
        <w:t xml:space="preserve"> </w:t>
      </w:r>
      <w:r>
        <w:rPr>
          <w:rFonts w:ascii="Arial" w:hAnsi="Arial" w:cs="Arial"/>
          <w:color w:val="000000"/>
          <w:sz w:val="20"/>
          <w:szCs w:val="20"/>
        </w:rPr>
        <w:t>eighth- grade</w:t>
      </w:r>
      <w:r>
        <w:rPr>
          <w:rFonts w:ascii="Arial" w:hAnsi="Arial" w:cs="Arial"/>
          <w:color w:val="000000"/>
          <w:spacing w:val="-11"/>
          <w:sz w:val="20"/>
          <w:szCs w:val="20"/>
        </w:rPr>
        <w:t xml:space="preserve"> </w:t>
      </w:r>
      <w:r>
        <w:rPr>
          <w:rFonts w:ascii="Arial" w:hAnsi="Arial" w:cs="Arial"/>
          <w:color w:val="000000"/>
          <w:sz w:val="20"/>
          <w:szCs w:val="20"/>
        </w:rPr>
        <w:t>students</w:t>
      </w:r>
      <w:r>
        <w:rPr>
          <w:rFonts w:ascii="Arial" w:hAnsi="Arial" w:cs="Arial"/>
          <w:color w:val="000000"/>
          <w:spacing w:val="-7"/>
          <w:sz w:val="20"/>
          <w:szCs w:val="20"/>
        </w:rPr>
        <w:t xml:space="preserve"> </w:t>
      </w:r>
      <w:r>
        <w:rPr>
          <w:rFonts w:ascii="Arial" w:hAnsi="Arial" w:cs="Arial"/>
          <w:color w:val="000000"/>
          <w:sz w:val="20"/>
          <w:szCs w:val="20"/>
        </w:rPr>
        <w:t>in</w:t>
      </w:r>
      <w:r>
        <w:rPr>
          <w:rFonts w:ascii="Arial" w:hAnsi="Arial" w:cs="Arial"/>
          <w:color w:val="000000"/>
          <w:spacing w:val="-7"/>
          <w:sz w:val="20"/>
          <w:szCs w:val="20"/>
        </w:rPr>
        <w:t xml:space="preserve"> </w:t>
      </w:r>
      <w:r>
        <w:rPr>
          <w:rFonts w:ascii="Arial" w:hAnsi="Arial" w:cs="Arial"/>
          <w:color w:val="000000"/>
          <w:sz w:val="20"/>
          <w:szCs w:val="20"/>
        </w:rPr>
        <w:t>discussing</w:t>
      </w:r>
      <w:r>
        <w:rPr>
          <w:rFonts w:ascii="Arial" w:hAnsi="Arial" w:cs="Arial"/>
          <w:color w:val="000000"/>
          <w:spacing w:val="-14"/>
          <w:sz w:val="20"/>
          <w:szCs w:val="20"/>
        </w:rPr>
        <w:t xml:space="preserve"> </w:t>
      </w:r>
      <w:r>
        <w:rPr>
          <w:rFonts w:ascii="Arial" w:hAnsi="Arial" w:cs="Arial"/>
          <w:color w:val="000000"/>
          <w:sz w:val="20"/>
          <w:szCs w:val="20"/>
        </w:rPr>
        <w:t>and</w:t>
      </w:r>
      <w:r>
        <w:rPr>
          <w:rFonts w:ascii="Arial" w:hAnsi="Arial" w:cs="Arial"/>
          <w:color w:val="000000"/>
          <w:spacing w:val="-11"/>
          <w:sz w:val="20"/>
          <w:szCs w:val="20"/>
        </w:rPr>
        <w:t xml:space="preserve"> </w:t>
      </w:r>
      <w:r>
        <w:rPr>
          <w:rFonts w:ascii="Arial" w:hAnsi="Arial" w:cs="Arial"/>
          <w:color w:val="000000"/>
          <w:sz w:val="20"/>
          <w:szCs w:val="20"/>
        </w:rPr>
        <w:t>exploring</w:t>
      </w:r>
      <w:r>
        <w:rPr>
          <w:rFonts w:ascii="Arial" w:hAnsi="Arial" w:cs="Arial"/>
          <w:color w:val="000000"/>
          <w:spacing w:val="-11"/>
          <w:sz w:val="20"/>
          <w:szCs w:val="20"/>
        </w:rPr>
        <w:t xml:space="preserve"> </w:t>
      </w:r>
      <w:r>
        <w:rPr>
          <w:rFonts w:ascii="Arial" w:hAnsi="Arial" w:cs="Arial"/>
          <w:color w:val="000000"/>
          <w:sz w:val="20"/>
          <w:szCs w:val="20"/>
        </w:rPr>
        <w:t>key</w:t>
      </w:r>
      <w:r>
        <w:rPr>
          <w:rFonts w:ascii="Arial" w:hAnsi="Arial" w:cs="Arial"/>
          <w:color w:val="000000"/>
          <w:spacing w:val="-23"/>
          <w:sz w:val="20"/>
          <w:szCs w:val="20"/>
        </w:rPr>
        <w:t xml:space="preserve"> </w:t>
      </w:r>
      <w:r>
        <w:rPr>
          <w:rFonts w:ascii="Arial" w:hAnsi="Arial" w:cs="Arial"/>
          <w:color w:val="000000"/>
          <w:sz w:val="20"/>
          <w:szCs w:val="20"/>
        </w:rPr>
        <w:t>financial</w:t>
      </w:r>
      <w:r>
        <w:rPr>
          <w:rFonts w:ascii="Arial" w:hAnsi="Arial" w:cs="Arial"/>
          <w:color w:val="000000"/>
          <w:spacing w:val="-35"/>
          <w:sz w:val="20"/>
          <w:szCs w:val="20"/>
        </w:rPr>
        <w:t xml:space="preserve"> </w:t>
      </w:r>
      <w:r>
        <w:rPr>
          <w:rFonts w:ascii="Arial" w:hAnsi="Arial" w:cs="Arial"/>
          <w:color w:val="000000"/>
          <w:sz w:val="20"/>
          <w:szCs w:val="20"/>
        </w:rPr>
        <w:t>concepts</w:t>
      </w:r>
    </w:p>
    <w:p w:rsidR="00AB6224" w:rsidRDefault="00AB6224">
      <w:pPr>
        <w:pStyle w:val="ListParagraph"/>
        <w:numPr>
          <w:ilvl w:val="0"/>
          <w:numId w:val="16"/>
        </w:numPr>
        <w:tabs>
          <w:tab w:val="left" w:pos="939"/>
        </w:tabs>
        <w:kinsoku w:val="0"/>
        <w:overflowPunct w:val="0"/>
        <w:spacing w:before="45" w:line="247" w:lineRule="auto"/>
        <w:ind w:right="669" w:hanging="362"/>
        <w:rPr>
          <w:rFonts w:ascii="Arial" w:hAnsi="Arial" w:cs="Arial"/>
          <w:color w:val="000000"/>
          <w:sz w:val="20"/>
          <w:szCs w:val="20"/>
        </w:rPr>
      </w:pPr>
      <w:r>
        <w:rPr>
          <w:rFonts w:ascii="Arial" w:hAnsi="Arial" w:cs="Arial"/>
          <w:b/>
          <w:bCs/>
          <w:color w:val="000000"/>
          <w:sz w:val="20"/>
          <w:szCs w:val="20"/>
        </w:rPr>
        <w:t>Teacher</w:t>
      </w:r>
      <w:r>
        <w:rPr>
          <w:rFonts w:ascii="Arial" w:hAnsi="Arial" w:cs="Arial"/>
          <w:b/>
          <w:bCs/>
          <w:color w:val="000000"/>
          <w:spacing w:val="-15"/>
          <w:sz w:val="20"/>
          <w:szCs w:val="20"/>
        </w:rPr>
        <w:t xml:space="preserve"> </w:t>
      </w:r>
      <w:r>
        <w:rPr>
          <w:rFonts w:ascii="Arial" w:hAnsi="Arial" w:cs="Arial"/>
          <w:b/>
          <w:bCs/>
          <w:color w:val="000000"/>
          <w:sz w:val="20"/>
          <w:szCs w:val="20"/>
        </w:rPr>
        <w:t>Presentation</w:t>
      </w:r>
      <w:r>
        <w:rPr>
          <w:rFonts w:ascii="Arial" w:hAnsi="Arial" w:cs="Arial"/>
          <w:b/>
          <w:bCs/>
          <w:color w:val="000000"/>
          <w:spacing w:val="-11"/>
          <w:sz w:val="20"/>
          <w:szCs w:val="20"/>
        </w:rPr>
        <w:t xml:space="preserve"> </w:t>
      </w:r>
      <w:r>
        <w:rPr>
          <w:rFonts w:ascii="Arial" w:hAnsi="Arial" w:cs="Arial"/>
          <w:b/>
          <w:bCs/>
          <w:color w:val="000000"/>
          <w:sz w:val="20"/>
          <w:szCs w:val="20"/>
        </w:rPr>
        <w:t>Slides,</w:t>
      </w:r>
      <w:r>
        <w:rPr>
          <w:rFonts w:ascii="Arial" w:hAnsi="Arial" w:cs="Arial"/>
          <w:b/>
          <w:bCs/>
          <w:color w:val="000000"/>
          <w:spacing w:val="-8"/>
          <w:sz w:val="20"/>
          <w:szCs w:val="20"/>
        </w:rPr>
        <w:t xml:space="preserve"> </w:t>
      </w:r>
      <w:r>
        <w:rPr>
          <w:rFonts w:ascii="Arial" w:hAnsi="Arial" w:cs="Arial"/>
          <w:color w:val="000000"/>
          <w:sz w:val="20"/>
          <w:szCs w:val="20"/>
        </w:rPr>
        <w:t>which</w:t>
      </w:r>
      <w:r>
        <w:rPr>
          <w:rFonts w:ascii="Arial" w:hAnsi="Arial" w:cs="Arial"/>
          <w:color w:val="000000"/>
          <w:spacing w:val="-12"/>
          <w:sz w:val="20"/>
          <w:szCs w:val="20"/>
        </w:rPr>
        <w:t xml:space="preserve"> </w:t>
      </w:r>
      <w:r>
        <w:rPr>
          <w:rFonts w:ascii="Arial" w:hAnsi="Arial" w:cs="Arial"/>
          <w:color w:val="000000"/>
          <w:sz w:val="20"/>
          <w:szCs w:val="20"/>
        </w:rPr>
        <w:t>provide</w:t>
      </w:r>
      <w:r>
        <w:rPr>
          <w:rFonts w:ascii="Arial" w:hAnsi="Arial" w:cs="Arial"/>
          <w:color w:val="000000"/>
          <w:spacing w:val="-12"/>
          <w:sz w:val="20"/>
          <w:szCs w:val="20"/>
        </w:rPr>
        <w:t xml:space="preserve"> </w:t>
      </w:r>
      <w:r>
        <w:rPr>
          <w:rFonts w:ascii="Arial" w:hAnsi="Arial" w:cs="Arial"/>
          <w:color w:val="000000"/>
          <w:sz w:val="20"/>
          <w:szCs w:val="20"/>
        </w:rPr>
        <w:t>helpful</w:t>
      </w:r>
      <w:r>
        <w:rPr>
          <w:rFonts w:ascii="Arial" w:hAnsi="Arial" w:cs="Arial"/>
          <w:color w:val="000000"/>
          <w:spacing w:val="-11"/>
          <w:sz w:val="20"/>
          <w:szCs w:val="20"/>
        </w:rPr>
        <w:t xml:space="preserve"> </w:t>
      </w:r>
      <w:r>
        <w:rPr>
          <w:rFonts w:ascii="Arial" w:hAnsi="Arial" w:cs="Arial"/>
          <w:color w:val="000000"/>
          <w:sz w:val="20"/>
          <w:szCs w:val="20"/>
        </w:rPr>
        <w:t>visuals,</w:t>
      </w:r>
      <w:r>
        <w:rPr>
          <w:rFonts w:ascii="Arial" w:hAnsi="Arial" w:cs="Arial"/>
          <w:color w:val="000000"/>
          <w:spacing w:val="-15"/>
          <w:sz w:val="20"/>
          <w:szCs w:val="20"/>
        </w:rPr>
        <w:t xml:space="preserve"> </w:t>
      </w:r>
      <w:r>
        <w:rPr>
          <w:rFonts w:ascii="Arial" w:hAnsi="Arial" w:cs="Arial"/>
          <w:color w:val="000000"/>
          <w:sz w:val="20"/>
          <w:szCs w:val="20"/>
        </w:rPr>
        <w:t>as</w:t>
      </w:r>
      <w:r>
        <w:rPr>
          <w:rFonts w:ascii="Arial" w:hAnsi="Arial" w:cs="Arial"/>
          <w:color w:val="000000"/>
          <w:spacing w:val="-5"/>
          <w:sz w:val="20"/>
          <w:szCs w:val="20"/>
        </w:rPr>
        <w:t xml:space="preserve"> </w:t>
      </w:r>
      <w:r>
        <w:rPr>
          <w:rFonts w:ascii="Arial" w:hAnsi="Arial" w:cs="Arial"/>
          <w:color w:val="000000"/>
          <w:sz w:val="20"/>
          <w:szCs w:val="20"/>
        </w:rPr>
        <w:t>well</w:t>
      </w:r>
      <w:r>
        <w:rPr>
          <w:rFonts w:ascii="Arial" w:hAnsi="Arial" w:cs="Arial"/>
          <w:color w:val="000000"/>
          <w:spacing w:val="-15"/>
          <w:sz w:val="20"/>
          <w:szCs w:val="20"/>
        </w:rPr>
        <w:t xml:space="preserve"> </w:t>
      </w:r>
      <w:r>
        <w:rPr>
          <w:rFonts w:ascii="Arial" w:hAnsi="Arial" w:cs="Arial"/>
          <w:color w:val="000000"/>
          <w:sz w:val="20"/>
          <w:szCs w:val="20"/>
        </w:rPr>
        <w:t>as</w:t>
      </w:r>
      <w:r>
        <w:rPr>
          <w:rFonts w:ascii="Arial" w:hAnsi="Arial" w:cs="Arial"/>
          <w:color w:val="000000"/>
          <w:spacing w:val="-11"/>
          <w:sz w:val="20"/>
          <w:szCs w:val="20"/>
        </w:rPr>
        <w:t xml:space="preserve"> </w:t>
      </w:r>
      <w:r>
        <w:rPr>
          <w:rFonts w:ascii="Arial" w:hAnsi="Arial" w:cs="Arial"/>
          <w:color w:val="000000"/>
          <w:sz w:val="20"/>
          <w:szCs w:val="20"/>
        </w:rPr>
        <w:t>challenge</w:t>
      </w:r>
      <w:r>
        <w:rPr>
          <w:rFonts w:ascii="Arial" w:hAnsi="Arial" w:cs="Arial"/>
          <w:color w:val="000000"/>
          <w:spacing w:val="-39"/>
          <w:sz w:val="20"/>
          <w:szCs w:val="20"/>
        </w:rPr>
        <w:t xml:space="preserve"> </w:t>
      </w:r>
      <w:r>
        <w:rPr>
          <w:rFonts w:ascii="Arial" w:hAnsi="Arial" w:cs="Arial"/>
          <w:color w:val="000000"/>
          <w:sz w:val="20"/>
          <w:szCs w:val="20"/>
        </w:rPr>
        <w:t>exercises and</w:t>
      </w:r>
      <w:r>
        <w:rPr>
          <w:rFonts w:ascii="Arial" w:hAnsi="Arial" w:cs="Arial"/>
          <w:color w:val="000000"/>
          <w:spacing w:val="-14"/>
          <w:sz w:val="20"/>
          <w:szCs w:val="20"/>
        </w:rPr>
        <w:t xml:space="preserve"> </w:t>
      </w:r>
      <w:r>
        <w:rPr>
          <w:rFonts w:ascii="Arial" w:hAnsi="Arial" w:cs="Arial"/>
          <w:color w:val="000000"/>
          <w:sz w:val="20"/>
          <w:szCs w:val="20"/>
        </w:rPr>
        <w:t>reflective</w:t>
      </w:r>
      <w:r>
        <w:rPr>
          <w:rFonts w:ascii="Arial" w:hAnsi="Arial" w:cs="Arial"/>
          <w:color w:val="000000"/>
          <w:spacing w:val="-12"/>
          <w:sz w:val="20"/>
          <w:szCs w:val="20"/>
        </w:rPr>
        <w:t xml:space="preserve"> </w:t>
      </w:r>
      <w:r>
        <w:rPr>
          <w:rFonts w:ascii="Arial" w:hAnsi="Arial" w:cs="Arial"/>
          <w:color w:val="000000"/>
          <w:sz w:val="20"/>
          <w:szCs w:val="20"/>
        </w:rPr>
        <w:t>prompts</w:t>
      </w:r>
      <w:r>
        <w:rPr>
          <w:rFonts w:ascii="Arial" w:hAnsi="Arial" w:cs="Arial"/>
          <w:color w:val="000000"/>
          <w:spacing w:val="-11"/>
          <w:sz w:val="20"/>
          <w:szCs w:val="20"/>
        </w:rPr>
        <w:t xml:space="preserve"> </w:t>
      </w:r>
      <w:r>
        <w:rPr>
          <w:rFonts w:ascii="Arial" w:hAnsi="Arial" w:cs="Arial"/>
          <w:color w:val="000000"/>
          <w:sz w:val="20"/>
          <w:szCs w:val="20"/>
        </w:rPr>
        <w:t>to</w:t>
      </w:r>
      <w:r>
        <w:rPr>
          <w:rFonts w:ascii="Arial" w:hAnsi="Arial" w:cs="Arial"/>
          <w:color w:val="000000"/>
          <w:spacing w:val="-14"/>
          <w:sz w:val="20"/>
          <w:szCs w:val="20"/>
        </w:rPr>
        <w:t xml:space="preserve"> </w:t>
      </w:r>
      <w:r>
        <w:rPr>
          <w:rFonts w:ascii="Arial" w:hAnsi="Arial" w:cs="Arial"/>
          <w:color w:val="000000"/>
          <w:sz w:val="20"/>
          <w:szCs w:val="20"/>
        </w:rPr>
        <w:t>support</w:t>
      </w:r>
      <w:r>
        <w:rPr>
          <w:rFonts w:ascii="Arial" w:hAnsi="Arial" w:cs="Arial"/>
          <w:color w:val="000000"/>
          <w:spacing w:val="-12"/>
          <w:sz w:val="20"/>
          <w:szCs w:val="20"/>
        </w:rPr>
        <w:t xml:space="preserve"> </w:t>
      </w:r>
      <w:r>
        <w:rPr>
          <w:rFonts w:ascii="Arial" w:hAnsi="Arial" w:cs="Arial"/>
          <w:color w:val="000000"/>
          <w:sz w:val="20"/>
          <w:szCs w:val="20"/>
        </w:rPr>
        <w:t>the</w:t>
      </w:r>
      <w:r>
        <w:rPr>
          <w:rFonts w:ascii="Arial" w:hAnsi="Arial" w:cs="Arial"/>
          <w:color w:val="000000"/>
          <w:spacing w:val="-10"/>
          <w:sz w:val="20"/>
          <w:szCs w:val="20"/>
        </w:rPr>
        <w:t xml:space="preserve"> </w:t>
      </w:r>
      <w:r>
        <w:rPr>
          <w:rFonts w:ascii="Arial" w:hAnsi="Arial" w:cs="Arial"/>
          <w:color w:val="000000"/>
          <w:sz w:val="20"/>
          <w:szCs w:val="20"/>
        </w:rPr>
        <w:t>activities</w:t>
      </w:r>
      <w:r>
        <w:rPr>
          <w:rFonts w:ascii="Arial" w:hAnsi="Arial" w:cs="Arial"/>
          <w:color w:val="000000"/>
          <w:spacing w:val="-9"/>
          <w:sz w:val="20"/>
          <w:szCs w:val="20"/>
        </w:rPr>
        <w:t xml:space="preserve"> </w:t>
      </w:r>
      <w:r>
        <w:rPr>
          <w:rFonts w:ascii="Arial" w:hAnsi="Arial" w:cs="Arial"/>
          <w:color w:val="000000"/>
          <w:sz w:val="20"/>
          <w:szCs w:val="20"/>
        </w:rPr>
        <w:t>in</w:t>
      </w:r>
      <w:r>
        <w:rPr>
          <w:rFonts w:ascii="Arial" w:hAnsi="Arial" w:cs="Arial"/>
          <w:color w:val="000000"/>
          <w:spacing w:val="-12"/>
          <w:sz w:val="20"/>
          <w:szCs w:val="20"/>
        </w:rPr>
        <w:t xml:space="preserve"> </w:t>
      </w:r>
      <w:r>
        <w:rPr>
          <w:rFonts w:ascii="Arial" w:hAnsi="Arial" w:cs="Arial"/>
          <w:color w:val="000000"/>
          <w:sz w:val="20"/>
          <w:szCs w:val="20"/>
        </w:rPr>
        <w:t>each</w:t>
      </w:r>
      <w:r>
        <w:rPr>
          <w:rFonts w:ascii="Arial" w:hAnsi="Arial" w:cs="Arial"/>
          <w:color w:val="000000"/>
          <w:spacing w:val="-34"/>
          <w:sz w:val="20"/>
          <w:szCs w:val="20"/>
        </w:rPr>
        <w:t xml:space="preserve"> </w:t>
      </w:r>
      <w:r>
        <w:rPr>
          <w:rFonts w:ascii="Arial" w:hAnsi="Arial" w:cs="Arial"/>
          <w:color w:val="000000"/>
          <w:sz w:val="20"/>
          <w:szCs w:val="20"/>
        </w:rPr>
        <w:t>lesson</w:t>
      </w:r>
    </w:p>
    <w:p w:rsidR="00AB6224" w:rsidRDefault="00AB6224">
      <w:pPr>
        <w:pStyle w:val="ListParagraph"/>
        <w:numPr>
          <w:ilvl w:val="0"/>
          <w:numId w:val="16"/>
        </w:numPr>
        <w:tabs>
          <w:tab w:val="left" w:pos="939"/>
        </w:tabs>
        <w:kinsoku w:val="0"/>
        <w:overflowPunct w:val="0"/>
        <w:spacing w:before="41" w:line="252" w:lineRule="auto"/>
        <w:ind w:right="946" w:hanging="362"/>
        <w:rPr>
          <w:rFonts w:ascii="Arial" w:hAnsi="Arial" w:cs="Arial"/>
          <w:color w:val="000000"/>
          <w:sz w:val="20"/>
          <w:szCs w:val="20"/>
        </w:rPr>
      </w:pPr>
      <w:r>
        <w:rPr>
          <w:rFonts w:ascii="Arial" w:hAnsi="Arial" w:cs="Arial"/>
          <w:b/>
          <w:bCs/>
          <w:color w:val="000000"/>
          <w:sz w:val="20"/>
          <w:szCs w:val="20"/>
        </w:rPr>
        <w:t>A</w:t>
      </w:r>
      <w:r>
        <w:rPr>
          <w:rFonts w:ascii="Arial" w:hAnsi="Arial" w:cs="Arial"/>
          <w:b/>
          <w:bCs/>
          <w:color w:val="000000"/>
          <w:spacing w:val="-23"/>
          <w:sz w:val="20"/>
          <w:szCs w:val="20"/>
        </w:rPr>
        <w:t xml:space="preserve"> </w:t>
      </w:r>
      <w:r>
        <w:rPr>
          <w:rFonts w:ascii="Arial" w:hAnsi="Arial" w:cs="Arial"/>
          <w:b/>
          <w:bCs/>
          <w:color w:val="000000"/>
          <w:sz w:val="20"/>
          <w:szCs w:val="20"/>
        </w:rPr>
        <w:t>Student</w:t>
      </w:r>
      <w:r>
        <w:rPr>
          <w:rFonts w:ascii="Arial" w:hAnsi="Arial" w:cs="Arial"/>
          <w:b/>
          <w:bCs/>
          <w:color w:val="000000"/>
          <w:spacing w:val="-13"/>
          <w:sz w:val="20"/>
          <w:szCs w:val="20"/>
        </w:rPr>
        <w:t xml:space="preserve"> </w:t>
      </w:r>
      <w:r>
        <w:rPr>
          <w:rFonts w:ascii="Arial" w:hAnsi="Arial" w:cs="Arial"/>
          <w:b/>
          <w:bCs/>
          <w:color w:val="000000"/>
          <w:sz w:val="20"/>
          <w:szCs w:val="20"/>
        </w:rPr>
        <w:t>Guide</w:t>
      </w:r>
      <w:r>
        <w:rPr>
          <w:rFonts w:ascii="Arial" w:hAnsi="Arial" w:cs="Arial"/>
          <w:b/>
          <w:bCs/>
          <w:color w:val="000000"/>
          <w:spacing w:val="-10"/>
          <w:sz w:val="20"/>
          <w:szCs w:val="20"/>
        </w:rPr>
        <w:t xml:space="preserve"> </w:t>
      </w:r>
      <w:r>
        <w:rPr>
          <w:rFonts w:ascii="Arial" w:hAnsi="Arial" w:cs="Arial"/>
          <w:color w:val="000000"/>
          <w:sz w:val="20"/>
          <w:szCs w:val="20"/>
        </w:rPr>
        <w:t>with</w:t>
      </w:r>
      <w:r>
        <w:rPr>
          <w:rFonts w:ascii="Arial" w:hAnsi="Arial" w:cs="Arial"/>
          <w:color w:val="000000"/>
          <w:spacing w:val="-12"/>
          <w:sz w:val="20"/>
          <w:szCs w:val="20"/>
        </w:rPr>
        <w:t xml:space="preserve"> </w:t>
      </w:r>
      <w:r>
        <w:rPr>
          <w:rFonts w:ascii="Arial" w:hAnsi="Arial" w:cs="Arial"/>
          <w:color w:val="000000"/>
          <w:sz w:val="20"/>
          <w:szCs w:val="20"/>
        </w:rPr>
        <w:t>handouts,</w:t>
      </w:r>
      <w:r>
        <w:rPr>
          <w:rFonts w:ascii="Arial" w:hAnsi="Arial" w:cs="Arial"/>
          <w:color w:val="000000"/>
          <w:spacing w:val="-10"/>
          <w:sz w:val="20"/>
          <w:szCs w:val="20"/>
        </w:rPr>
        <w:t xml:space="preserve"> </w:t>
      </w:r>
      <w:r>
        <w:rPr>
          <w:rFonts w:ascii="Arial" w:hAnsi="Arial" w:cs="Arial"/>
          <w:color w:val="000000"/>
          <w:sz w:val="20"/>
          <w:szCs w:val="20"/>
        </w:rPr>
        <w:t>worksheets,</w:t>
      </w:r>
      <w:r>
        <w:rPr>
          <w:rFonts w:ascii="Arial" w:hAnsi="Arial" w:cs="Arial"/>
          <w:color w:val="000000"/>
          <w:spacing w:val="-19"/>
          <w:sz w:val="20"/>
          <w:szCs w:val="20"/>
        </w:rPr>
        <w:t xml:space="preserve"> </w:t>
      </w:r>
      <w:r>
        <w:rPr>
          <w:rFonts w:ascii="Arial" w:hAnsi="Arial" w:cs="Arial"/>
          <w:color w:val="000000"/>
          <w:sz w:val="20"/>
          <w:szCs w:val="20"/>
        </w:rPr>
        <w:t>and</w:t>
      </w:r>
      <w:r>
        <w:rPr>
          <w:rFonts w:ascii="Arial" w:hAnsi="Arial" w:cs="Arial"/>
          <w:color w:val="000000"/>
          <w:spacing w:val="-19"/>
          <w:sz w:val="20"/>
          <w:szCs w:val="20"/>
        </w:rPr>
        <w:t xml:space="preserve"> </w:t>
      </w:r>
      <w:r>
        <w:rPr>
          <w:rFonts w:ascii="Arial" w:hAnsi="Arial" w:cs="Arial"/>
          <w:color w:val="000000"/>
          <w:sz w:val="20"/>
          <w:szCs w:val="20"/>
        </w:rPr>
        <w:t>resources</w:t>
      </w:r>
      <w:r>
        <w:rPr>
          <w:rFonts w:ascii="Arial" w:hAnsi="Arial" w:cs="Arial"/>
          <w:color w:val="000000"/>
          <w:spacing w:val="-15"/>
          <w:sz w:val="20"/>
          <w:szCs w:val="20"/>
        </w:rPr>
        <w:t xml:space="preserve"> </w:t>
      </w:r>
      <w:r>
        <w:rPr>
          <w:rFonts w:ascii="Arial" w:hAnsi="Arial" w:cs="Arial"/>
          <w:color w:val="000000"/>
          <w:sz w:val="20"/>
          <w:szCs w:val="20"/>
        </w:rPr>
        <w:t>that</w:t>
      </w:r>
      <w:r>
        <w:rPr>
          <w:rFonts w:ascii="Arial" w:hAnsi="Arial" w:cs="Arial"/>
          <w:color w:val="000000"/>
          <w:spacing w:val="-12"/>
          <w:sz w:val="20"/>
          <w:szCs w:val="20"/>
        </w:rPr>
        <w:t xml:space="preserve"> </w:t>
      </w:r>
      <w:r>
        <w:rPr>
          <w:rFonts w:ascii="Arial" w:hAnsi="Arial" w:cs="Arial"/>
          <w:color w:val="000000"/>
          <w:sz w:val="20"/>
          <w:szCs w:val="20"/>
        </w:rPr>
        <w:t>let</w:t>
      </w:r>
      <w:r>
        <w:rPr>
          <w:rFonts w:ascii="Arial" w:hAnsi="Arial" w:cs="Arial"/>
          <w:color w:val="000000"/>
          <w:spacing w:val="-15"/>
          <w:sz w:val="20"/>
          <w:szCs w:val="20"/>
        </w:rPr>
        <w:t xml:space="preserve"> </w:t>
      </w:r>
      <w:r>
        <w:rPr>
          <w:rFonts w:ascii="Arial" w:hAnsi="Arial" w:cs="Arial"/>
          <w:color w:val="000000"/>
          <w:sz w:val="20"/>
          <w:szCs w:val="20"/>
        </w:rPr>
        <w:t>students</w:t>
      </w:r>
      <w:r>
        <w:rPr>
          <w:rFonts w:ascii="Arial" w:hAnsi="Arial" w:cs="Arial"/>
          <w:color w:val="000000"/>
          <w:spacing w:val="-11"/>
          <w:sz w:val="20"/>
          <w:szCs w:val="20"/>
        </w:rPr>
        <w:t xml:space="preserve"> </w:t>
      </w:r>
      <w:r>
        <w:rPr>
          <w:rFonts w:ascii="Arial" w:hAnsi="Arial" w:cs="Arial"/>
          <w:color w:val="000000"/>
          <w:sz w:val="20"/>
          <w:szCs w:val="20"/>
        </w:rPr>
        <w:t>explore</w:t>
      </w:r>
      <w:r>
        <w:rPr>
          <w:rFonts w:ascii="Arial" w:hAnsi="Arial" w:cs="Arial"/>
          <w:color w:val="000000"/>
          <w:spacing w:val="-19"/>
          <w:sz w:val="20"/>
          <w:szCs w:val="20"/>
        </w:rPr>
        <w:t xml:space="preserve"> </w:t>
      </w:r>
      <w:r>
        <w:rPr>
          <w:rFonts w:ascii="Arial" w:hAnsi="Arial" w:cs="Arial"/>
          <w:color w:val="000000"/>
          <w:sz w:val="20"/>
          <w:szCs w:val="20"/>
        </w:rPr>
        <w:t>the topics</w:t>
      </w:r>
      <w:r>
        <w:rPr>
          <w:rFonts w:ascii="Arial" w:hAnsi="Arial" w:cs="Arial"/>
          <w:color w:val="000000"/>
          <w:spacing w:val="-6"/>
          <w:sz w:val="20"/>
          <w:szCs w:val="20"/>
        </w:rPr>
        <w:t xml:space="preserve"> </w:t>
      </w:r>
      <w:r>
        <w:rPr>
          <w:rFonts w:ascii="Arial" w:hAnsi="Arial" w:cs="Arial"/>
          <w:color w:val="000000"/>
          <w:sz w:val="20"/>
          <w:szCs w:val="20"/>
        </w:rPr>
        <w:t>covered</w:t>
      </w:r>
      <w:r>
        <w:rPr>
          <w:rFonts w:ascii="Arial" w:hAnsi="Arial" w:cs="Arial"/>
          <w:color w:val="000000"/>
          <w:spacing w:val="-6"/>
          <w:sz w:val="20"/>
          <w:szCs w:val="20"/>
        </w:rPr>
        <w:t xml:space="preserve"> </w:t>
      </w:r>
      <w:r>
        <w:rPr>
          <w:rFonts w:ascii="Arial" w:hAnsi="Arial" w:cs="Arial"/>
          <w:color w:val="000000"/>
          <w:sz w:val="20"/>
          <w:szCs w:val="20"/>
        </w:rPr>
        <w:t>in</w:t>
      </w:r>
      <w:r>
        <w:rPr>
          <w:rFonts w:ascii="Arial" w:hAnsi="Arial" w:cs="Arial"/>
          <w:color w:val="000000"/>
          <w:spacing w:val="-8"/>
          <w:sz w:val="20"/>
          <w:szCs w:val="20"/>
        </w:rPr>
        <w:t xml:space="preserve"> </w:t>
      </w:r>
      <w:r>
        <w:rPr>
          <w:rFonts w:ascii="Arial" w:hAnsi="Arial" w:cs="Arial"/>
          <w:color w:val="000000"/>
          <w:sz w:val="20"/>
          <w:szCs w:val="20"/>
        </w:rPr>
        <w:t>each</w:t>
      </w:r>
      <w:r>
        <w:rPr>
          <w:rFonts w:ascii="Arial" w:hAnsi="Arial" w:cs="Arial"/>
          <w:color w:val="000000"/>
          <w:spacing w:val="-6"/>
          <w:sz w:val="20"/>
          <w:szCs w:val="20"/>
        </w:rPr>
        <w:t xml:space="preserve"> </w:t>
      </w:r>
      <w:r>
        <w:rPr>
          <w:rFonts w:ascii="Arial" w:hAnsi="Arial" w:cs="Arial"/>
          <w:color w:val="000000"/>
          <w:sz w:val="20"/>
          <w:szCs w:val="20"/>
        </w:rPr>
        <w:t>lesson</w:t>
      </w:r>
      <w:r>
        <w:rPr>
          <w:rFonts w:ascii="Arial" w:hAnsi="Arial" w:cs="Arial"/>
          <w:color w:val="000000"/>
          <w:spacing w:val="-8"/>
          <w:sz w:val="20"/>
          <w:szCs w:val="20"/>
        </w:rPr>
        <w:t xml:space="preserve"> </w:t>
      </w:r>
      <w:r>
        <w:rPr>
          <w:rFonts w:ascii="Arial" w:hAnsi="Arial" w:cs="Arial"/>
          <w:color w:val="000000"/>
          <w:sz w:val="20"/>
          <w:szCs w:val="20"/>
        </w:rPr>
        <w:t>and</w:t>
      </w:r>
      <w:r>
        <w:rPr>
          <w:rFonts w:ascii="Arial" w:hAnsi="Arial" w:cs="Arial"/>
          <w:color w:val="000000"/>
          <w:spacing w:val="-8"/>
          <w:sz w:val="20"/>
          <w:szCs w:val="20"/>
        </w:rPr>
        <w:t xml:space="preserve"> </w:t>
      </w:r>
      <w:r>
        <w:rPr>
          <w:rFonts w:ascii="Arial" w:hAnsi="Arial" w:cs="Arial"/>
          <w:color w:val="000000"/>
          <w:sz w:val="20"/>
          <w:szCs w:val="20"/>
        </w:rPr>
        <w:t>apply</w:t>
      </w:r>
      <w:r>
        <w:rPr>
          <w:rFonts w:ascii="Arial" w:hAnsi="Arial" w:cs="Arial"/>
          <w:color w:val="000000"/>
          <w:spacing w:val="-16"/>
          <w:sz w:val="20"/>
          <w:szCs w:val="20"/>
        </w:rPr>
        <w:t xml:space="preserve"> </w:t>
      </w:r>
      <w:r>
        <w:rPr>
          <w:rFonts w:ascii="Arial" w:hAnsi="Arial" w:cs="Arial"/>
          <w:color w:val="000000"/>
          <w:sz w:val="20"/>
          <w:szCs w:val="20"/>
        </w:rPr>
        <w:t>their</w:t>
      </w:r>
      <w:r>
        <w:rPr>
          <w:rFonts w:ascii="Arial" w:hAnsi="Arial" w:cs="Arial"/>
          <w:color w:val="000000"/>
          <w:spacing w:val="-7"/>
          <w:sz w:val="20"/>
          <w:szCs w:val="20"/>
        </w:rPr>
        <w:t xml:space="preserve"> </w:t>
      </w:r>
      <w:r>
        <w:rPr>
          <w:rFonts w:ascii="Arial" w:hAnsi="Arial" w:cs="Arial"/>
          <w:color w:val="000000"/>
          <w:spacing w:val="2"/>
          <w:sz w:val="20"/>
          <w:szCs w:val="20"/>
        </w:rPr>
        <w:t>new</w:t>
      </w:r>
      <w:r>
        <w:rPr>
          <w:rFonts w:ascii="Arial" w:hAnsi="Arial" w:cs="Arial"/>
          <w:color w:val="000000"/>
          <w:spacing w:val="-1"/>
          <w:sz w:val="20"/>
          <w:szCs w:val="20"/>
        </w:rPr>
        <w:t xml:space="preserve"> </w:t>
      </w:r>
      <w:r>
        <w:rPr>
          <w:rFonts w:ascii="Arial" w:hAnsi="Arial" w:cs="Arial"/>
          <w:color w:val="000000"/>
          <w:spacing w:val="2"/>
          <w:sz w:val="20"/>
          <w:szCs w:val="20"/>
        </w:rPr>
        <w:t>knowledge</w:t>
      </w:r>
    </w:p>
    <w:p w:rsidR="00AB6224" w:rsidRDefault="00AB6224">
      <w:pPr>
        <w:pStyle w:val="ListParagraph"/>
        <w:numPr>
          <w:ilvl w:val="1"/>
          <w:numId w:val="16"/>
        </w:numPr>
        <w:tabs>
          <w:tab w:val="left" w:pos="939"/>
        </w:tabs>
        <w:kinsoku w:val="0"/>
        <w:overflowPunct w:val="0"/>
        <w:spacing w:before="38" w:line="261" w:lineRule="auto"/>
        <w:ind w:right="741"/>
        <w:rPr>
          <w:rFonts w:ascii="Arial" w:hAnsi="Arial" w:cs="Arial"/>
          <w:color w:val="000000"/>
          <w:sz w:val="20"/>
          <w:szCs w:val="20"/>
        </w:rPr>
      </w:pPr>
      <w:r>
        <w:rPr>
          <w:rFonts w:ascii="Arial" w:hAnsi="Arial" w:cs="Arial"/>
          <w:b/>
          <w:bCs/>
          <w:color w:val="000000"/>
          <w:sz w:val="20"/>
          <w:szCs w:val="20"/>
        </w:rPr>
        <w:t>A</w:t>
      </w:r>
      <w:r>
        <w:rPr>
          <w:rFonts w:ascii="Arial" w:hAnsi="Arial" w:cs="Arial"/>
          <w:b/>
          <w:bCs/>
          <w:color w:val="000000"/>
          <w:spacing w:val="-16"/>
          <w:sz w:val="20"/>
          <w:szCs w:val="20"/>
        </w:rPr>
        <w:t xml:space="preserve"> </w:t>
      </w:r>
      <w:r>
        <w:rPr>
          <w:rFonts w:ascii="Arial" w:hAnsi="Arial" w:cs="Arial"/>
          <w:b/>
          <w:bCs/>
          <w:color w:val="000000"/>
          <w:sz w:val="20"/>
          <w:szCs w:val="20"/>
        </w:rPr>
        <w:t>Parent/Caregiver</w:t>
      </w:r>
      <w:r>
        <w:rPr>
          <w:rFonts w:ascii="Arial" w:hAnsi="Arial" w:cs="Arial"/>
          <w:b/>
          <w:bCs/>
          <w:color w:val="000000"/>
          <w:spacing w:val="-12"/>
          <w:sz w:val="20"/>
          <w:szCs w:val="20"/>
        </w:rPr>
        <w:t xml:space="preserve"> </w:t>
      </w:r>
      <w:r>
        <w:rPr>
          <w:rFonts w:ascii="Arial" w:hAnsi="Arial" w:cs="Arial"/>
          <w:b/>
          <w:bCs/>
          <w:color w:val="000000"/>
          <w:sz w:val="20"/>
          <w:szCs w:val="20"/>
        </w:rPr>
        <w:t>Guide</w:t>
      </w:r>
      <w:r>
        <w:rPr>
          <w:rFonts w:ascii="Arial" w:hAnsi="Arial" w:cs="Arial"/>
          <w:b/>
          <w:bCs/>
          <w:color w:val="000000"/>
          <w:spacing w:val="-5"/>
          <w:sz w:val="20"/>
          <w:szCs w:val="20"/>
        </w:rPr>
        <w:t xml:space="preserve"> </w:t>
      </w:r>
      <w:r>
        <w:rPr>
          <w:rFonts w:ascii="Arial" w:hAnsi="Arial" w:cs="Arial"/>
          <w:color w:val="000000"/>
          <w:sz w:val="20"/>
          <w:szCs w:val="20"/>
        </w:rPr>
        <w:t>with</w:t>
      </w:r>
      <w:r>
        <w:rPr>
          <w:rFonts w:ascii="Arial" w:hAnsi="Arial" w:cs="Arial"/>
          <w:color w:val="000000"/>
          <w:spacing w:val="-10"/>
          <w:sz w:val="20"/>
          <w:szCs w:val="20"/>
        </w:rPr>
        <w:t xml:space="preserve"> </w:t>
      </w:r>
      <w:r>
        <w:rPr>
          <w:rFonts w:ascii="Arial" w:hAnsi="Arial" w:cs="Arial"/>
          <w:color w:val="000000"/>
          <w:sz w:val="20"/>
          <w:szCs w:val="20"/>
        </w:rPr>
        <w:t>information</w:t>
      </w:r>
      <w:r>
        <w:rPr>
          <w:rFonts w:ascii="Arial" w:hAnsi="Arial" w:cs="Arial"/>
          <w:color w:val="000000"/>
          <w:spacing w:val="-10"/>
          <w:sz w:val="20"/>
          <w:szCs w:val="20"/>
        </w:rPr>
        <w:t xml:space="preserve"> </w:t>
      </w:r>
      <w:r>
        <w:rPr>
          <w:rFonts w:ascii="Arial" w:hAnsi="Arial" w:cs="Arial"/>
          <w:color w:val="000000"/>
          <w:sz w:val="20"/>
          <w:szCs w:val="20"/>
        </w:rPr>
        <w:t>about</w:t>
      </w:r>
      <w:r>
        <w:rPr>
          <w:rFonts w:ascii="Arial" w:hAnsi="Arial" w:cs="Arial"/>
          <w:color w:val="000000"/>
          <w:spacing w:val="-10"/>
          <w:sz w:val="20"/>
          <w:szCs w:val="20"/>
        </w:rPr>
        <w:t xml:space="preserve"> </w:t>
      </w:r>
      <w:r>
        <w:rPr>
          <w:rFonts w:ascii="Arial" w:hAnsi="Arial" w:cs="Arial"/>
          <w:color w:val="000000"/>
          <w:sz w:val="20"/>
          <w:szCs w:val="20"/>
        </w:rPr>
        <w:t>topics</w:t>
      </w:r>
      <w:r>
        <w:rPr>
          <w:rFonts w:ascii="Arial" w:hAnsi="Arial" w:cs="Arial"/>
          <w:color w:val="000000"/>
          <w:spacing w:val="-8"/>
          <w:sz w:val="20"/>
          <w:szCs w:val="20"/>
        </w:rPr>
        <w:t xml:space="preserve"> </w:t>
      </w:r>
      <w:r>
        <w:rPr>
          <w:rFonts w:ascii="Arial" w:hAnsi="Arial" w:cs="Arial"/>
          <w:color w:val="000000"/>
          <w:sz w:val="20"/>
          <w:szCs w:val="20"/>
        </w:rPr>
        <w:t>and</w:t>
      </w:r>
      <w:r>
        <w:rPr>
          <w:rFonts w:ascii="Arial" w:hAnsi="Arial" w:cs="Arial"/>
          <w:color w:val="000000"/>
          <w:spacing w:val="-14"/>
          <w:sz w:val="20"/>
          <w:szCs w:val="20"/>
        </w:rPr>
        <w:t xml:space="preserve"> </w:t>
      </w:r>
      <w:r>
        <w:rPr>
          <w:rFonts w:ascii="Arial" w:hAnsi="Arial" w:cs="Arial"/>
          <w:color w:val="000000"/>
          <w:sz w:val="20"/>
          <w:szCs w:val="20"/>
        </w:rPr>
        <w:t>terms</w:t>
      </w:r>
      <w:r>
        <w:rPr>
          <w:rFonts w:ascii="Arial" w:hAnsi="Arial" w:cs="Arial"/>
          <w:color w:val="000000"/>
          <w:spacing w:val="-8"/>
          <w:sz w:val="20"/>
          <w:szCs w:val="20"/>
        </w:rPr>
        <w:t xml:space="preserve"> </w:t>
      </w:r>
      <w:r>
        <w:rPr>
          <w:rFonts w:ascii="Arial" w:hAnsi="Arial" w:cs="Arial"/>
          <w:color w:val="000000"/>
          <w:sz w:val="20"/>
          <w:szCs w:val="20"/>
        </w:rPr>
        <w:t>being</w:t>
      </w:r>
      <w:r>
        <w:rPr>
          <w:rFonts w:ascii="Arial" w:hAnsi="Arial" w:cs="Arial"/>
          <w:color w:val="000000"/>
          <w:spacing w:val="-12"/>
          <w:sz w:val="20"/>
          <w:szCs w:val="20"/>
        </w:rPr>
        <w:t xml:space="preserve"> </w:t>
      </w:r>
      <w:r>
        <w:rPr>
          <w:rFonts w:ascii="Arial" w:hAnsi="Arial" w:cs="Arial"/>
          <w:color w:val="000000"/>
          <w:sz w:val="20"/>
          <w:szCs w:val="20"/>
        </w:rPr>
        <w:t>covered</w:t>
      </w:r>
      <w:r>
        <w:rPr>
          <w:rFonts w:ascii="Arial" w:hAnsi="Arial" w:cs="Arial"/>
          <w:color w:val="000000"/>
          <w:spacing w:val="-10"/>
          <w:sz w:val="20"/>
          <w:szCs w:val="20"/>
        </w:rPr>
        <w:t xml:space="preserve"> </w:t>
      </w:r>
      <w:r>
        <w:rPr>
          <w:rFonts w:ascii="Arial" w:hAnsi="Arial" w:cs="Arial"/>
          <w:color w:val="000000"/>
          <w:sz w:val="20"/>
          <w:szCs w:val="20"/>
        </w:rPr>
        <w:t>in</w:t>
      </w:r>
      <w:r>
        <w:rPr>
          <w:rFonts w:ascii="Arial" w:hAnsi="Arial" w:cs="Arial"/>
          <w:color w:val="000000"/>
          <w:spacing w:val="-37"/>
          <w:sz w:val="20"/>
          <w:szCs w:val="20"/>
        </w:rPr>
        <w:t xml:space="preserve"> </w:t>
      </w:r>
      <w:r>
        <w:rPr>
          <w:rFonts w:ascii="Arial" w:hAnsi="Arial" w:cs="Arial"/>
          <w:color w:val="000000"/>
          <w:sz w:val="20"/>
          <w:szCs w:val="20"/>
        </w:rPr>
        <w:t>class, conversation starters, online and literary sources, along with activities to try at home and around</w:t>
      </w:r>
      <w:r>
        <w:rPr>
          <w:rFonts w:ascii="Arial" w:hAnsi="Arial" w:cs="Arial"/>
          <w:color w:val="000000"/>
          <w:spacing w:val="-33"/>
          <w:sz w:val="20"/>
          <w:szCs w:val="20"/>
        </w:rPr>
        <w:t xml:space="preserve"> </w:t>
      </w:r>
      <w:r>
        <w:rPr>
          <w:rFonts w:ascii="Arial" w:hAnsi="Arial" w:cs="Arial"/>
          <w:color w:val="000000"/>
          <w:sz w:val="20"/>
          <w:szCs w:val="20"/>
        </w:rPr>
        <w:t>town</w:t>
      </w:r>
    </w:p>
    <w:p w:rsidR="00AB6224" w:rsidRDefault="00AB6224">
      <w:pPr>
        <w:pStyle w:val="BodyText"/>
        <w:kinsoku w:val="0"/>
        <w:overflowPunct w:val="0"/>
        <w:spacing w:before="11"/>
        <w:ind w:left="0" w:firstLine="0"/>
        <w:rPr>
          <w:sz w:val="23"/>
          <w:szCs w:val="23"/>
        </w:rPr>
      </w:pPr>
    </w:p>
    <w:p w:rsidR="00AB6224" w:rsidRDefault="00AB6224">
      <w:pPr>
        <w:pStyle w:val="BodyText"/>
        <w:kinsoku w:val="0"/>
        <w:overflowPunct w:val="0"/>
        <w:spacing w:line="290" w:lineRule="auto"/>
        <w:ind w:left="290" w:right="581" w:hanging="1"/>
      </w:pPr>
      <w:r>
        <w:t>Developing</w:t>
      </w:r>
      <w:r>
        <w:rPr>
          <w:spacing w:val="-9"/>
        </w:rPr>
        <w:t xml:space="preserve"> </w:t>
      </w:r>
      <w:r>
        <w:t>positive</w:t>
      </w:r>
      <w:r>
        <w:rPr>
          <w:spacing w:val="-11"/>
        </w:rPr>
        <w:t xml:space="preserve"> </w:t>
      </w:r>
      <w:r>
        <w:t>financial</w:t>
      </w:r>
      <w:r>
        <w:rPr>
          <w:spacing w:val="-12"/>
        </w:rPr>
        <w:t xml:space="preserve"> </w:t>
      </w:r>
      <w:r>
        <w:t>habits</w:t>
      </w:r>
      <w:r>
        <w:rPr>
          <w:spacing w:val="-7"/>
        </w:rPr>
        <w:t xml:space="preserve"> </w:t>
      </w:r>
      <w:r>
        <w:t>equips</w:t>
      </w:r>
      <w:r>
        <w:rPr>
          <w:spacing w:val="-7"/>
        </w:rPr>
        <w:t xml:space="preserve"> </w:t>
      </w:r>
      <w:r>
        <w:t>students</w:t>
      </w:r>
      <w:r>
        <w:rPr>
          <w:spacing w:val="-1"/>
        </w:rPr>
        <w:t xml:space="preserve"> </w:t>
      </w:r>
      <w:r>
        <w:t>with</w:t>
      </w:r>
      <w:r>
        <w:rPr>
          <w:spacing w:val="-14"/>
        </w:rPr>
        <w:t xml:space="preserve"> </w:t>
      </w:r>
      <w:r>
        <w:t>21</w:t>
      </w:r>
      <w:r>
        <w:rPr>
          <w:position w:val="6"/>
          <w:sz w:val="13"/>
          <w:szCs w:val="13"/>
        </w:rPr>
        <w:t>st</w:t>
      </w:r>
      <w:r>
        <w:t>-century</w:t>
      </w:r>
      <w:r>
        <w:rPr>
          <w:spacing w:val="-21"/>
        </w:rPr>
        <w:t xml:space="preserve"> </w:t>
      </w:r>
      <w:r>
        <w:t>skills</w:t>
      </w:r>
      <w:r>
        <w:rPr>
          <w:spacing w:val="-10"/>
        </w:rPr>
        <w:t xml:space="preserve"> </w:t>
      </w:r>
      <w:r>
        <w:t>and</w:t>
      </w:r>
      <w:r>
        <w:rPr>
          <w:spacing w:val="-11"/>
        </w:rPr>
        <w:t xml:space="preserve"> </w:t>
      </w:r>
      <w:r>
        <w:t>tools</w:t>
      </w:r>
      <w:r>
        <w:rPr>
          <w:spacing w:val="-10"/>
        </w:rPr>
        <w:t xml:space="preserve"> </w:t>
      </w:r>
      <w:r>
        <w:t>that</w:t>
      </w:r>
      <w:r>
        <w:rPr>
          <w:spacing w:val="-9"/>
        </w:rPr>
        <w:t xml:space="preserve"> </w:t>
      </w:r>
      <w:r>
        <w:rPr>
          <w:spacing w:val="2"/>
        </w:rPr>
        <w:t xml:space="preserve">last </w:t>
      </w:r>
      <w:r>
        <w:t>lifetime.</w:t>
      </w:r>
      <w:r>
        <w:rPr>
          <w:spacing w:val="-29"/>
        </w:rPr>
        <w:t xml:space="preserve"> </w:t>
      </w:r>
      <w:r>
        <w:rPr>
          <w:spacing w:val="7"/>
        </w:rPr>
        <w:t>We</w:t>
      </w:r>
      <w:r>
        <w:rPr>
          <w:spacing w:val="1"/>
        </w:rPr>
        <w:t xml:space="preserve"> </w:t>
      </w:r>
      <w:r>
        <w:t>hope</w:t>
      </w:r>
      <w:r>
        <w:rPr>
          <w:spacing w:val="-4"/>
        </w:rPr>
        <w:t xml:space="preserve"> </w:t>
      </w:r>
      <w:r>
        <w:t>you</w:t>
      </w:r>
      <w:r>
        <w:rPr>
          <w:spacing w:val="-13"/>
        </w:rPr>
        <w:t xml:space="preserve"> </w:t>
      </w:r>
      <w:r>
        <w:t>and</w:t>
      </w:r>
      <w:r>
        <w:rPr>
          <w:spacing w:val="-2"/>
        </w:rPr>
        <w:t xml:space="preserve"> </w:t>
      </w:r>
      <w:r>
        <w:t>your</w:t>
      </w:r>
      <w:r>
        <w:rPr>
          <w:spacing w:val="-9"/>
        </w:rPr>
        <w:t xml:space="preserve"> </w:t>
      </w:r>
      <w:r>
        <w:t>students</w:t>
      </w:r>
      <w:r>
        <w:rPr>
          <w:spacing w:val="-9"/>
        </w:rPr>
        <w:t xml:space="preserve"> </w:t>
      </w:r>
      <w:r>
        <w:t>enjoy</w:t>
      </w:r>
      <w:r>
        <w:rPr>
          <w:spacing w:val="-21"/>
        </w:rPr>
        <w:t xml:space="preserve"> </w:t>
      </w:r>
      <w:r>
        <w:t>learning</w:t>
      </w:r>
      <w:r>
        <w:rPr>
          <w:spacing w:val="-13"/>
        </w:rPr>
        <w:t xml:space="preserve"> </w:t>
      </w:r>
      <w:r>
        <w:t>about</w:t>
      </w:r>
      <w:r>
        <w:rPr>
          <w:spacing w:val="-15"/>
        </w:rPr>
        <w:t xml:space="preserve"> </w:t>
      </w:r>
      <w:r>
        <w:t>money</w:t>
      </w:r>
      <w:r>
        <w:rPr>
          <w:spacing w:val="-21"/>
        </w:rPr>
        <w:t xml:space="preserve"> </w:t>
      </w:r>
      <w:r>
        <w:t>and</w:t>
      </w:r>
      <w:r>
        <w:rPr>
          <w:spacing w:val="-10"/>
        </w:rPr>
        <w:t xml:space="preserve"> </w:t>
      </w:r>
      <w:r>
        <w:t>its</w:t>
      </w:r>
      <w:r>
        <w:rPr>
          <w:spacing w:val="-9"/>
        </w:rPr>
        <w:t xml:space="preserve"> </w:t>
      </w:r>
      <w:r>
        <w:t>many</w:t>
      </w:r>
      <w:r>
        <w:rPr>
          <w:spacing w:val="-23"/>
        </w:rPr>
        <w:t xml:space="preserve"> </w:t>
      </w:r>
      <w:r>
        <w:t>uses.</w:t>
      </w:r>
    </w:p>
    <w:p w:rsidR="00AB6224" w:rsidRDefault="00AB6224">
      <w:pPr>
        <w:pStyle w:val="BodyText"/>
        <w:kinsoku w:val="0"/>
        <w:overflowPunct w:val="0"/>
        <w:spacing w:before="10"/>
        <w:ind w:left="0" w:firstLine="0"/>
        <w:rPr>
          <w:sz w:val="21"/>
          <w:szCs w:val="21"/>
        </w:rPr>
      </w:pPr>
    </w:p>
    <w:p w:rsidR="00AB6224" w:rsidRDefault="00AB6224">
      <w:pPr>
        <w:pStyle w:val="BodyText"/>
        <w:kinsoku w:val="0"/>
        <w:overflowPunct w:val="0"/>
        <w:spacing w:line="288" w:lineRule="auto"/>
        <w:ind w:left="287" w:right="431" w:firstLine="0"/>
        <w:rPr>
          <w:color w:val="000000"/>
        </w:rPr>
      </w:pPr>
      <w:r>
        <w:rPr>
          <w:spacing w:val="5"/>
        </w:rPr>
        <w:t>We</w:t>
      </w:r>
      <w:r>
        <w:rPr>
          <w:spacing w:val="-11"/>
        </w:rPr>
        <w:t xml:space="preserve"> </w:t>
      </w:r>
      <w:r>
        <w:t>are</w:t>
      </w:r>
      <w:r>
        <w:rPr>
          <w:spacing w:val="-14"/>
        </w:rPr>
        <w:t xml:space="preserve"> </w:t>
      </w:r>
      <w:r>
        <w:t>eager</w:t>
      </w:r>
      <w:r>
        <w:rPr>
          <w:spacing w:val="-10"/>
        </w:rPr>
        <w:t xml:space="preserve"> </w:t>
      </w:r>
      <w:r>
        <w:t>to</w:t>
      </w:r>
      <w:r>
        <w:rPr>
          <w:spacing w:val="-9"/>
        </w:rPr>
        <w:t xml:space="preserve"> </w:t>
      </w:r>
      <w:r>
        <w:t>hear</w:t>
      </w:r>
      <w:r>
        <w:rPr>
          <w:spacing w:val="-8"/>
        </w:rPr>
        <w:t xml:space="preserve"> </w:t>
      </w:r>
      <w:r>
        <w:t>from</w:t>
      </w:r>
      <w:r>
        <w:rPr>
          <w:spacing w:val="-4"/>
        </w:rPr>
        <w:t xml:space="preserve"> </w:t>
      </w:r>
      <w:r>
        <w:t>you</w:t>
      </w:r>
      <w:r>
        <w:rPr>
          <w:spacing w:val="-9"/>
        </w:rPr>
        <w:t xml:space="preserve"> </w:t>
      </w:r>
      <w:r>
        <w:t>about</w:t>
      </w:r>
      <w:r>
        <w:rPr>
          <w:spacing w:val="-9"/>
        </w:rPr>
        <w:t xml:space="preserve"> </w:t>
      </w:r>
      <w:r>
        <w:t>how</w:t>
      </w:r>
      <w:r>
        <w:rPr>
          <w:spacing w:val="-4"/>
        </w:rPr>
        <w:t xml:space="preserve"> </w:t>
      </w:r>
      <w:r>
        <w:t>you</w:t>
      </w:r>
      <w:r>
        <w:rPr>
          <w:spacing w:val="-11"/>
        </w:rPr>
        <w:t xml:space="preserve"> </w:t>
      </w:r>
      <w:r>
        <w:t>use</w:t>
      </w:r>
      <w:r>
        <w:rPr>
          <w:spacing w:val="-11"/>
        </w:rPr>
        <w:t xml:space="preserve"> </w:t>
      </w:r>
      <w:r>
        <w:t>this</w:t>
      </w:r>
      <w:r>
        <w:rPr>
          <w:spacing w:val="-5"/>
        </w:rPr>
        <w:t xml:space="preserve"> </w:t>
      </w:r>
      <w:r>
        <w:t>curriculum.</w:t>
      </w:r>
      <w:r>
        <w:rPr>
          <w:spacing w:val="-29"/>
        </w:rPr>
        <w:t xml:space="preserve"> </w:t>
      </w:r>
      <w:r>
        <w:rPr>
          <w:spacing w:val="7"/>
        </w:rPr>
        <w:t>We</w:t>
      </w:r>
      <w:r>
        <w:rPr>
          <w:spacing w:val="-4"/>
        </w:rPr>
        <w:t xml:space="preserve"> </w:t>
      </w:r>
      <w:r>
        <w:t>would</w:t>
      </w:r>
      <w:r>
        <w:rPr>
          <w:spacing w:val="-11"/>
        </w:rPr>
        <w:t xml:space="preserve"> </w:t>
      </w:r>
      <w:r>
        <w:t>like</w:t>
      </w:r>
      <w:r>
        <w:rPr>
          <w:spacing w:val="-14"/>
        </w:rPr>
        <w:t xml:space="preserve"> </w:t>
      </w:r>
      <w:r>
        <w:t>to</w:t>
      </w:r>
      <w:r>
        <w:rPr>
          <w:spacing w:val="-14"/>
        </w:rPr>
        <w:t xml:space="preserve"> </w:t>
      </w:r>
      <w:r>
        <w:t>know</w:t>
      </w:r>
      <w:r>
        <w:rPr>
          <w:spacing w:val="-11"/>
        </w:rPr>
        <w:t xml:space="preserve"> </w:t>
      </w:r>
      <w:r>
        <w:t>what</w:t>
      </w:r>
      <w:r>
        <w:rPr>
          <w:spacing w:val="-6"/>
        </w:rPr>
        <w:t xml:space="preserve"> </w:t>
      </w:r>
      <w:r>
        <w:t xml:space="preserve">works well and what could be improved to make </w:t>
      </w:r>
      <w:r>
        <w:rPr>
          <w:b/>
          <w:bCs/>
          <w:i/>
          <w:iCs/>
        </w:rPr>
        <w:t xml:space="preserve">Money Smart </w:t>
      </w:r>
      <w:r>
        <w:t xml:space="preserve">even better. If you have any questions, we would like to help. Please contact us with your comments and questions via e-mail at </w:t>
      </w:r>
      <w:hyperlink r:id="rId12" w:history="1">
        <w:r>
          <w:rPr>
            <w:b/>
            <w:bCs/>
            <w:color w:val="5D2C85"/>
          </w:rPr>
          <w:t>communityaffairs@fdic.gov</w:t>
        </w:r>
        <w:r>
          <w:rPr>
            <w:color w:val="000000"/>
          </w:rPr>
          <w:t>.</w:t>
        </w:r>
      </w:hyperlink>
    </w:p>
    <w:p w:rsidR="00AB6224" w:rsidRDefault="00AB6224">
      <w:pPr>
        <w:pStyle w:val="BodyText"/>
        <w:kinsoku w:val="0"/>
        <w:overflowPunct w:val="0"/>
        <w:spacing w:line="288" w:lineRule="auto"/>
        <w:ind w:left="287" w:right="431" w:firstLine="0"/>
        <w:rPr>
          <w:color w:val="000000"/>
        </w:rPr>
        <w:sectPr w:rsidR="00AB6224">
          <w:pgSz w:w="12240" w:h="15840"/>
          <w:pgMar w:top="1400" w:right="1300" w:bottom="880" w:left="1320" w:header="0" w:footer="680" w:gutter="0"/>
          <w:cols w:space="720"/>
          <w:noEndnote/>
        </w:sectPr>
      </w:pPr>
    </w:p>
    <w:p w:rsidR="00AB6224" w:rsidRDefault="00D439E4">
      <w:pPr>
        <w:pStyle w:val="Heading3"/>
        <w:kinsoku w:val="0"/>
        <w:overflowPunct w:val="0"/>
        <w:spacing w:line="522" w:lineRule="exact"/>
        <w:ind w:left="271" w:right="431"/>
        <w:rPr>
          <w:b w:val="0"/>
          <w:bCs w:val="0"/>
          <w:color w:val="000000"/>
          <w:spacing w:val="-7"/>
        </w:rPr>
      </w:pPr>
      <w:r>
        <w:rPr>
          <w:noProof/>
        </w:rPr>
        <w:lastRenderedPageBreak/>
        <mc:AlternateContent>
          <mc:Choice Requires="wps">
            <w:drawing>
              <wp:anchor distT="0" distB="0" distL="114300" distR="114300" simplePos="0" relativeHeight="251648512" behindDoc="1" locked="0" layoutInCell="0" allowOverlap="1" wp14:anchorId="6796D90E" wp14:editId="2111D005">
                <wp:simplePos x="0" y="0"/>
                <wp:positionH relativeFrom="page">
                  <wp:posOffset>991235</wp:posOffset>
                </wp:positionH>
                <wp:positionV relativeFrom="paragraph">
                  <wp:posOffset>261620</wp:posOffset>
                </wp:positionV>
                <wp:extent cx="5796915" cy="76200"/>
                <wp:effectExtent l="0" t="0" r="0" b="0"/>
                <wp:wrapNone/>
                <wp:docPr id="79" name="Freeform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796915" cy="76200"/>
                        </a:xfrm>
                        <a:custGeom>
                          <a:avLst/>
                          <a:gdLst>
                            <a:gd name="T0" fmla="*/ 0 w 9129"/>
                            <a:gd name="T1" fmla="*/ 120 h 120"/>
                            <a:gd name="T2" fmla="*/ 9129 w 9129"/>
                            <a:gd name="T3" fmla="*/ 120 h 120"/>
                            <a:gd name="T4" fmla="*/ 9129 w 9129"/>
                            <a:gd name="T5" fmla="*/ 0 h 120"/>
                            <a:gd name="T6" fmla="*/ 0 w 9129"/>
                            <a:gd name="T7" fmla="*/ 0 h 120"/>
                            <a:gd name="T8" fmla="*/ 0 w 9129"/>
                            <a:gd name="T9" fmla="*/ 120 h 120"/>
                          </a:gdLst>
                          <a:ahLst/>
                          <a:cxnLst>
                            <a:cxn ang="0">
                              <a:pos x="T0" y="T1"/>
                            </a:cxn>
                            <a:cxn ang="0">
                              <a:pos x="T2" y="T3"/>
                            </a:cxn>
                            <a:cxn ang="0">
                              <a:pos x="T4" y="T5"/>
                            </a:cxn>
                            <a:cxn ang="0">
                              <a:pos x="T6" y="T7"/>
                            </a:cxn>
                            <a:cxn ang="0">
                              <a:pos x="T8" y="T9"/>
                            </a:cxn>
                          </a:cxnLst>
                          <a:rect l="0" t="0" r="r" b="b"/>
                          <a:pathLst>
                            <a:path w="9129" h="120">
                              <a:moveTo>
                                <a:pt x="0" y="120"/>
                              </a:moveTo>
                              <a:lnTo>
                                <a:pt x="9129" y="120"/>
                              </a:lnTo>
                              <a:lnTo>
                                <a:pt x="9129" y="0"/>
                              </a:lnTo>
                              <a:lnTo>
                                <a:pt x="0" y="0"/>
                              </a:lnTo>
                              <a:lnTo>
                                <a:pt x="0" y="120"/>
                              </a:lnTo>
                              <a:close/>
                            </a:path>
                          </a:pathLst>
                        </a:custGeom>
                        <a:solidFill>
                          <a:srgbClr val="263B8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shape w14:anchorId="37AAC261" id="Freeform 7" o:spid="_x0000_s1026" style="position:absolute;margin-left:78.05pt;margin-top:20.6pt;width:456.45pt;height:6pt;z-index:-2516679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129,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" o:allowincell="f" path="m,120r9129,l9129,,,,,120xe" fillcolor="#263b85" stroked="f">
                <v:path arrowok="t" o:connecttype="custom" o:connectlocs="0,76200;5796915,76200;5796915,0;0,0;0,76200" o:connectangles="0,0,0,0,0"/>
                <w10:wrap anchorx="page"/>
              </v:shape>
            </w:pict>
          </mc:Fallback>
        </mc:AlternateContent>
      </w:r>
      <w:bookmarkStart w:id="2" w:name="GETTING_STARTED"/>
      <w:bookmarkEnd w:id="2"/>
      <w:r w:rsidR="00AB6224">
        <w:rPr>
          <w:color w:val="263B85"/>
          <w:spacing w:val="-7"/>
        </w:rPr>
        <w:t>GETTING</w:t>
      </w:r>
      <w:r w:rsidR="00AB6224">
        <w:rPr>
          <w:color w:val="263B85"/>
          <w:spacing w:val="11"/>
        </w:rPr>
        <w:t xml:space="preserve"> </w:t>
      </w:r>
      <w:r w:rsidR="00AB6224">
        <w:rPr>
          <w:color w:val="263B85"/>
          <w:spacing w:val="-7"/>
        </w:rPr>
        <w:t>STARTED</w:t>
      </w:r>
    </w:p>
    <w:p w:rsidR="00AB6224" w:rsidRDefault="00AB6224">
      <w:pPr>
        <w:pStyle w:val="BodyText"/>
        <w:kinsoku w:val="0"/>
        <w:overflowPunct w:val="0"/>
        <w:spacing w:before="286" w:line="288" w:lineRule="auto"/>
        <w:ind w:right="431" w:hanging="1"/>
      </w:pPr>
      <w:r>
        <w:rPr>
          <w:b/>
          <w:bCs/>
          <w:i/>
          <w:iCs/>
        </w:rPr>
        <w:t>Money</w:t>
      </w:r>
      <w:r>
        <w:rPr>
          <w:b/>
          <w:bCs/>
          <w:i/>
          <w:iCs/>
          <w:spacing w:val="-15"/>
        </w:rPr>
        <w:t xml:space="preserve"> </w:t>
      </w:r>
      <w:r>
        <w:rPr>
          <w:b/>
          <w:bCs/>
          <w:i/>
          <w:iCs/>
        </w:rPr>
        <w:t>Smart</w:t>
      </w:r>
      <w:r>
        <w:rPr>
          <w:b/>
          <w:bCs/>
          <w:i/>
          <w:iCs/>
          <w:spacing w:val="-14"/>
        </w:rPr>
        <w:t xml:space="preserve"> </w:t>
      </w:r>
      <w:r>
        <w:t>provides</w:t>
      </w:r>
      <w:r>
        <w:rPr>
          <w:spacing w:val="-16"/>
        </w:rPr>
        <w:t xml:space="preserve"> </w:t>
      </w:r>
      <w:r>
        <w:t>a</w:t>
      </w:r>
      <w:r>
        <w:rPr>
          <w:spacing w:val="-17"/>
        </w:rPr>
        <w:t xml:space="preserve"> </w:t>
      </w:r>
      <w:r>
        <w:t>comprehensive,</w:t>
      </w:r>
      <w:r>
        <w:rPr>
          <w:spacing w:val="-17"/>
        </w:rPr>
        <w:t xml:space="preserve"> </w:t>
      </w:r>
      <w:r>
        <w:t>developmentally</w:t>
      </w:r>
      <w:r>
        <w:rPr>
          <w:spacing w:val="-26"/>
        </w:rPr>
        <w:t xml:space="preserve"> </w:t>
      </w:r>
      <w:r>
        <w:t>appropriate</w:t>
      </w:r>
      <w:r>
        <w:rPr>
          <w:spacing w:val="-15"/>
        </w:rPr>
        <w:t xml:space="preserve"> </w:t>
      </w:r>
      <w:r>
        <w:t>program</w:t>
      </w:r>
      <w:r>
        <w:rPr>
          <w:spacing w:val="-6"/>
        </w:rPr>
        <w:t xml:space="preserve"> </w:t>
      </w:r>
      <w:r>
        <w:t>for</w:t>
      </w:r>
      <w:r>
        <w:rPr>
          <w:spacing w:val="-21"/>
        </w:rPr>
        <w:t xml:space="preserve"> </w:t>
      </w:r>
      <w:r>
        <w:t>middle</w:t>
      </w:r>
      <w:r w:rsidRPr="00727706">
        <w:t xml:space="preserve"> </w:t>
      </w:r>
      <w:r>
        <w:t>school students</w:t>
      </w:r>
      <w:r>
        <w:rPr>
          <w:spacing w:val="-8"/>
        </w:rPr>
        <w:t xml:space="preserve"> </w:t>
      </w:r>
      <w:r>
        <w:t>to</w:t>
      </w:r>
      <w:r>
        <w:rPr>
          <w:spacing w:val="-12"/>
        </w:rPr>
        <w:t xml:space="preserve"> </w:t>
      </w:r>
      <w:r>
        <w:t>build</w:t>
      </w:r>
      <w:r>
        <w:rPr>
          <w:spacing w:val="-13"/>
        </w:rPr>
        <w:t xml:space="preserve"> </w:t>
      </w:r>
      <w:r>
        <w:t>an</w:t>
      </w:r>
      <w:r>
        <w:rPr>
          <w:spacing w:val="-12"/>
        </w:rPr>
        <w:t xml:space="preserve"> </w:t>
      </w:r>
      <w:r>
        <w:t>understanding</w:t>
      </w:r>
      <w:r>
        <w:rPr>
          <w:spacing w:val="-7"/>
        </w:rPr>
        <w:t xml:space="preserve"> </w:t>
      </w:r>
      <w:r>
        <w:t>of</w:t>
      </w:r>
      <w:r>
        <w:rPr>
          <w:spacing w:val="-7"/>
        </w:rPr>
        <w:t xml:space="preserve"> </w:t>
      </w:r>
      <w:r>
        <w:t>key</w:t>
      </w:r>
      <w:r>
        <w:rPr>
          <w:spacing w:val="-27"/>
        </w:rPr>
        <w:t xml:space="preserve"> </w:t>
      </w:r>
      <w:r>
        <w:t>financial</w:t>
      </w:r>
      <w:r>
        <w:rPr>
          <w:spacing w:val="-33"/>
        </w:rPr>
        <w:t xml:space="preserve"> </w:t>
      </w:r>
      <w:r>
        <w:t>concepts.</w:t>
      </w:r>
    </w:p>
    <w:p w:rsidR="00AB6224" w:rsidRDefault="00AB6224">
      <w:pPr>
        <w:pStyle w:val="BodyText"/>
        <w:kinsoku w:val="0"/>
        <w:overflowPunct w:val="0"/>
        <w:spacing w:before="128" w:line="290" w:lineRule="auto"/>
        <w:ind w:left="270" w:right="325" w:firstLine="0"/>
      </w:pPr>
      <w:r>
        <w:t xml:space="preserve">There are many features that help make the </w:t>
      </w:r>
      <w:r>
        <w:rPr>
          <w:b/>
          <w:bCs/>
          <w:i/>
          <w:iCs/>
        </w:rPr>
        <w:t xml:space="preserve">Money Smart </w:t>
      </w:r>
      <w:r>
        <w:t xml:space="preserve">curriculum engaging, motivating, and easy to use. Each lesson includes learning objectives, essential questions, supplies needed, and preparation required, as well as the following features and components to support easy integration of </w:t>
      </w:r>
      <w:r>
        <w:rPr>
          <w:b/>
          <w:bCs/>
          <w:i/>
          <w:iCs/>
        </w:rPr>
        <w:t>Money</w:t>
      </w:r>
      <w:r>
        <w:rPr>
          <w:b/>
          <w:bCs/>
          <w:i/>
          <w:iCs/>
          <w:spacing w:val="-13"/>
        </w:rPr>
        <w:t xml:space="preserve"> </w:t>
      </w:r>
      <w:r>
        <w:rPr>
          <w:b/>
          <w:bCs/>
          <w:i/>
          <w:iCs/>
        </w:rPr>
        <w:t>Smart</w:t>
      </w:r>
      <w:r>
        <w:rPr>
          <w:b/>
          <w:bCs/>
          <w:i/>
          <w:iCs/>
          <w:spacing w:val="-17"/>
        </w:rPr>
        <w:t xml:space="preserve"> </w:t>
      </w:r>
      <w:r>
        <w:t>activities</w:t>
      </w:r>
      <w:r>
        <w:rPr>
          <w:spacing w:val="-12"/>
        </w:rPr>
        <w:t xml:space="preserve"> </w:t>
      </w:r>
      <w:r>
        <w:t>into</w:t>
      </w:r>
      <w:r>
        <w:rPr>
          <w:spacing w:val="-9"/>
        </w:rPr>
        <w:t xml:space="preserve"> </w:t>
      </w:r>
      <w:r>
        <w:t>your</w:t>
      </w:r>
      <w:r>
        <w:rPr>
          <w:spacing w:val="-17"/>
        </w:rPr>
        <w:t xml:space="preserve"> </w:t>
      </w:r>
      <w:r>
        <w:t>instructional</w:t>
      </w:r>
      <w:r>
        <w:rPr>
          <w:spacing w:val="-34"/>
        </w:rPr>
        <w:t xml:space="preserve"> </w:t>
      </w:r>
      <w:r>
        <w:t>day.</w:t>
      </w:r>
    </w:p>
    <w:p w:rsidR="00AB6224" w:rsidRDefault="00AB6224">
      <w:pPr>
        <w:pStyle w:val="BodyText"/>
        <w:kinsoku w:val="0"/>
        <w:overflowPunct w:val="0"/>
        <w:spacing w:before="11"/>
        <w:ind w:left="0" w:firstLine="0"/>
        <w:rPr>
          <w:sz w:val="17"/>
          <w:szCs w:val="17"/>
        </w:rPr>
      </w:pPr>
    </w:p>
    <w:p w:rsidR="00AB6224" w:rsidRDefault="00AB6224">
      <w:pPr>
        <w:pStyle w:val="Heading7"/>
        <w:kinsoku w:val="0"/>
        <w:overflowPunct w:val="0"/>
        <w:ind w:left="271" w:right="431"/>
        <w:rPr>
          <w:b w:val="0"/>
          <w:bCs w:val="0"/>
        </w:rPr>
      </w:pPr>
      <w:bookmarkStart w:id="3" w:name="STANDARDS"/>
      <w:bookmarkEnd w:id="3"/>
      <w:r>
        <w:t>STANDARDS</w:t>
      </w:r>
    </w:p>
    <w:p w:rsidR="00AB6224" w:rsidRDefault="00AB6224">
      <w:pPr>
        <w:pStyle w:val="BodyText"/>
        <w:kinsoku w:val="0"/>
        <w:overflowPunct w:val="0"/>
        <w:spacing w:before="83" w:line="290" w:lineRule="auto"/>
        <w:ind w:right="602" w:firstLine="0"/>
        <w:jc w:val="both"/>
      </w:pPr>
      <w:r>
        <w:t xml:space="preserve">Each lesson promotes real-world connections through student-centered learning experiences and aligns to the following education standards and learning outcomes, including Common Core State Standards in mathematics and English Language Arts. The </w:t>
      </w:r>
      <w:r>
        <w:rPr>
          <w:b/>
          <w:bCs/>
        </w:rPr>
        <w:t xml:space="preserve">Education Standards Chart </w:t>
      </w:r>
      <w:r>
        <w:t>identifies which standards are met in</w:t>
      </w:r>
      <w:r>
        <w:rPr>
          <w:spacing w:val="-27"/>
        </w:rPr>
        <w:t xml:space="preserve"> </w:t>
      </w:r>
      <w:r w:rsidR="00CE4D0F">
        <w:t>each lesson</w:t>
      </w:r>
      <w:r>
        <w:t>.</w:t>
      </w:r>
    </w:p>
    <w:p w:rsidR="00AB6224" w:rsidRDefault="00AB6224">
      <w:pPr>
        <w:pStyle w:val="ListParagraph"/>
        <w:numPr>
          <w:ilvl w:val="0"/>
          <w:numId w:val="16"/>
        </w:numPr>
        <w:tabs>
          <w:tab w:val="left" w:pos="920"/>
        </w:tabs>
        <w:kinsoku w:val="0"/>
        <w:overflowPunct w:val="0"/>
        <w:spacing w:before="82"/>
        <w:ind w:left="919" w:hanging="360"/>
        <w:rPr>
          <w:rFonts w:ascii="Arial" w:hAnsi="Arial" w:cs="Arial"/>
          <w:color w:val="000000"/>
          <w:sz w:val="20"/>
          <w:szCs w:val="20"/>
        </w:rPr>
      </w:pPr>
      <w:r>
        <w:rPr>
          <w:rFonts w:ascii="Arial" w:hAnsi="Arial" w:cs="Arial"/>
          <w:color w:val="000000"/>
          <w:sz w:val="20"/>
          <w:szCs w:val="20"/>
        </w:rPr>
        <w:t>Financial Literacy</w:t>
      </w:r>
      <w:r>
        <w:rPr>
          <w:rFonts w:ascii="Arial" w:hAnsi="Arial" w:cs="Arial"/>
          <w:color w:val="000000"/>
          <w:spacing w:val="-31"/>
          <w:sz w:val="20"/>
          <w:szCs w:val="20"/>
        </w:rPr>
        <w:t xml:space="preserve"> </w:t>
      </w:r>
      <w:r w:rsidR="00CE4D0F">
        <w:rPr>
          <w:rFonts w:ascii="Arial" w:hAnsi="Arial" w:cs="Arial"/>
          <w:color w:val="000000"/>
          <w:sz w:val="20"/>
          <w:szCs w:val="20"/>
        </w:rPr>
        <w:t>JumpStart Standards</w:t>
      </w:r>
    </w:p>
    <w:p w:rsidR="00AB6224" w:rsidRDefault="00AB6224">
      <w:pPr>
        <w:pStyle w:val="ListParagraph"/>
        <w:numPr>
          <w:ilvl w:val="0"/>
          <w:numId w:val="16"/>
        </w:numPr>
        <w:tabs>
          <w:tab w:val="left" w:pos="920"/>
        </w:tabs>
        <w:kinsoku w:val="0"/>
        <w:overflowPunct w:val="0"/>
        <w:spacing w:before="22"/>
        <w:ind w:left="919" w:hanging="360"/>
        <w:rPr>
          <w:rFonts w:ascii="Arial" w:hAnsi="Arial" w:cs="Arial"/>
          <w:color w:val="000000"/>
          <w:sz w:val="20"/>
          <w:szCs w:val="20"/>
        </w:rPr>
      </w:pPr>
      <w:r>
        <w:rPr>
          <w:rFonts w:ascii="Arial" w:hAnsi="Arial" w:cs="Arial"/>
          <w:color w:val="000000"/>
          <w:sz w:val="20"/>
          <w:szCs w:val="20"/>
        </w:rPr>
        <w:t>English</w:t>
      </w:r>
      <w:r>
        <w:rPr>
          <w:rFonts w:ascii="Arial" w:hAnsi="Arial" w:cs="Arial"/>
          <w:color w:val="000000"/>
          <w:spacing w:val="-6"/>
          <w:sz w:val="20"/>
          <w:szCs w:val="20"/>
        </w:rPr>
        <w:t xml:space="preserve"> </w:t>
      </w:r>
      <w:r>
        <w:rPr>
          <w:rFonts w:ascii="Arial" w:hAnsi="Arial" w:cs="Arial"/>
          <w:color w:val="000000"/>
          <w:sz w:val="20"/>
          <w:szCs w:val="20"/>
        </w:rPr>
        <w:t>Language</w:t>
      </w:r>
      <w:r>
        <w:rPr>
          <w:rFonts w:ascii="Arial" w:hAnsi="Arial" w:cs="Arial"/>
          <w:color w:val="000000"/>
          <w:spacing w:val="-6"/>
          <w:sz w:val="20"/>
          <w:szCs w:val="20"/>
        </w:rPr>
        <w:t xml:space="preserve"> </w:t>
      </w:r>
      <w:r>
        <w:rPr>
          <w:rFonts w:ascii="Arial" w:hAnsi="Arial" w:cs="Arial"/>
          <w:color w:val="000000"/>
          <w:sz w:val="20"/>
          <w:szCs w:val="20"/>
        </w:rPr>
        <w:t>Arts</w:t>
      </w:r>
      <w:r>
        <w:rPr>
          <w:rFonts w:ascii="Arial" w:hAnsi="Arial" w:cs="Arial"/>
          <w:color w:val="000000"/>
          <w:spacing w:val="-9"/>
          <w:sz w:val="20"/>
          <w:szCs w:val="20"/>
        </w:rPr>
        <w:t xml:space="preserve"> </w:t>
      </w:r>
      <w:r>
        <w:rPr>
          <w:rFonts w:ascii="Arial" w:hAnsi="Arial" w:cs="Arial"/>
          <w:color w:val="000000"/>
          <w:sz w:val="20"/>
          <w:szCs w:val="20"/>
        </w:rPr>
        <w:t>Common</w:t>
      </w:r>
      <w:r>
        <w:rPr>
          <w:rFonts w:ascii="Arial" w:hAnsi="Arial" w:cs="Arial"/>
          <w:color w:val="000000"/>
          <w:spacing w:val="-10"/>
          <w:sz w:val="20"/>
          <w:szCs w:val="20"/>
        </w:rPr>
        <w:t xml:space="preserve"> </w:t>
      </w:r>
      <w:r>
        <w:rPr>
          <w:rFonts w:ascii="Arial" w:hAnsi="Arial" w:cs="Arial"/>
          <w:color w:val="000000"/>
          <w:sz w:val="20"/>
          <w:szCs w:val="20"/>
        </w:rPr>
        <w:t>Core</w:t>
      </w:r>
      <w:r>
        <w:rPr>
          <w:rFonts w:ascii="Arial" w:hAnsi="Arial" w:cs="Arial"/>
          <w:color w:val="000000"/>
          <w:spacing w:val="-10"/>
          <w:sz w:val="20"/>
          <w:szCs w:val="20"/>
        </w:rPr>
        <w:t xml:space="preserve"> </w:t>
      </w:r>
      <w:r>
        <w:rPr>
          <w:rFonts w:ascii="Arial" w:hAnsi="Arial" w:cs="Arial"/>
          <w:color w:val="000000"/>
          <w:sz w:val="20"/>
          <w:szCs w:val="20"/>
        </w:rPr>
        <w:t>State</w:t>
      </w:r>
      <w:r>
        <w:rPr>
          <w:rFonts w:ascii="Arial" w:hAnsi="Arial" w:cs="Arial"/>
          <w:color w:val="000000"/>
          <w:spacing w:val="-37"/>
          <w:sz w:val="20"/>
          <w:szCs w:val="20"/>
        </w:rPr>
        <w:t xml:space="preserve"> </w:t>
      </w:r>
      <w:r>
        <w:rPr>
          <w:rFonts w:ascii="Arial" w:hAnsi="Arial" w:cs="Arial"/>
          <w:color w:val="000000"/>
          <w:sz w:val="20"/>
          <w:szCs w:val="20"/>
        </w:rPr>
        <w:t>Standards</w:t>
      </w:r>
    </w:p>
    <w:p w:rsidR="00AB6224" w:rsidRDefault="00AB6224">
      <w:pPr>
        <w:pStyle w:val="ListParagraph"/>
        <w:numPr>
          <w:ilvl w:val="0"/>
          <w:numId w:val="16"/>
        </w:numPr>
        <w:tabs>
          <w:tab w:val="left" w:pos="920"/>
        </w:tabs>
        <w:kinsoku w:val="0"/>
        <w:overflowPunct w:val="0"/>
        <w:spacing w:before="22"/>
        <w:ind w:left="919" w:hanging="360"/>
        <w:rPr>
          <w:rFonts w:ascii="Arial" w:hAnsi="Arial" w:cs="Arial"/>
          <w:color w:val="000000"/>
          <w:sz w:val="20"/>
          <w:szCs w:val="20"/>
        </w:rPr>
      </w:pPr>
      <w:r>
        <w:rPr>
          <w:rFonts w:ascii="Arial" w:hAnsi="Arial" w:cs="Arial"/>
          <w:color w:val="000000"/>
          <w:sz w:val="20"/>
          <w:szCs w:val="20"/>
        </w:rPr>
        <w:t>Mathematics Common Core</w:t>
      </w:r>
      <w:r>
        <w:rPr>
          <w:rFonts w:ascii="Arial" w:hAnsi="Arial" w:cs="Arial"/>
          <w:color w:val="000000"/>
          <w:spacing w:val="-29"/>
          <w:sz w:val="20"/>
          <w:szCs w:val="20"/>
        </w:rPr>
        <w:t xml:space="preserve"> </w:t>
      </w:r>
      <w:r w:rsidR="00CE4D0F">
        <w:rPr>
          <w:rFonts w:ascii="Arial" w:hAnsi="Arial" w:cs="Arial"/>
          <w:color w:val="000000"/>
          <w:sz w:val="20"/>
          <w:szCs w:val="20"/>
        </w:rPr>
        <w:t>State Standards</w:t>
      </w:r>
    </w:p>
    <w:p w:rsidR="00AB6224" w:rsidRDefault="00AB6224">
      <w:pPr>
        <w:pStyle w:val="ListParagraph"/>
        <w:numPr>
          <w:ilvl w:val="0"/>
          <w:numId w:val="16"/>
        </w:numPr>
        <w:tabs>
          <w:tab w:val="left" w:pos="920"/>
        </w:tabs>
        <w:kinsoku w:val="0"/>
        <w:overflowPunct w:val="0"/>
        <w:spacing w:before="27"/>
        <w:ind w:left="919" w:hanging="360"/>
        <w:rPr>
          <w:rFonts w:ascii="Arial" w:hAnsi="Arial" w:cs="Arial"/>
          <w:color w:val="000000"/>
          <w:sz w:val="20"/>
          <w:szCs w:val="20"/>
        </w:rPr>
      </w:pPr>
      <w:r>
        <w:rPr>
          <w:rFonts w:ascii="Arial" w:hAnsi="Arial" w:cs="Arial"/>
          <w:color w:val="000000"/>
          <w:sz w:val="20"/>
          <w:szCs w:val="20"/>
        </w:rPr>
        <w:t>National</w:t>
      </w:r>
      <w:r>
        <w:rPr>
          <w:rFonts w:ascii="Arial" w:hAnsi="Arial" w:cs="Arial"/>
          <w:color w:val="000000"/>
          <w:spacing w:val="-10"/>
          <w:sz w:val="20"/>
          <w:szCs w:val="20"/>
        </w:rPr>
        <w:t xml:space="preserve"> </w:t>
      </w:r>
      <w:r>
        <w:rPr>
          <w:rFonts w:ascii="Arial" w:hAnsi="Arial" w:cs="Arial"/>
          <w:color w:val="000000"/>
          <w:sz w:val="20"/>
          <w:szCs w:val="20"/>
        </w:rPr>
        <w:t>Standards</w:t>
      </w:r>
      <w:r>
        <w:rPr>
          <w:rFonts w:ascii="Arial" w:hAnsi="Arial" w:cs="Arial"/>
          <w:color w:val="000000"/>
          <w:spacing w:val="-11"/>
          <w:sz w:val="20"/>
          <w:szCs w:val="20"/>
        </w:rPr>
        <w:t xml:space="preserve"> </w:t>
      </w:r>
      <w:r>
        <w:rPr>
          <w:rFonts w:ascii="Arial" w:hAnsi="Arial" w:cs="Arial"/>
          <w:color w:val="000000"/>
          <w:sz w:val="20"/>
          <w:szCs w:val="20"/>
        </w:rPr>
        <w:t>for</w:t>
      </w:r>
      <w:r>
        <w:rPr>
          <w:rFonts w:ascii="Arial" w:hAnsi="Arial" w:cs="Arial"/>
          <w:color w:val="000000"/>
          <w:spacing w:val="-11"/>
          <w:sz w:val="20"/>
          <w:szCs w:val="20"/>
        </w:rPr>
        <w:t xml:space="preserve"> </w:t>
      </w:r>
      <w:r>
        <w:rPr>
          <w:rFonts w:ascii="Arial" w:hAnsi="Arial" w:cs="Arial"/>
          <w:color w:val="000000"/>
          <w:sz w:val="20"/>
          <w:szCs w:val="20"/>
        </w:rPr>
        <w:t>Financial</w:t>
      </w:r>
      <w:r>
        <w:rPr>
          <w:rFonts w:ascii="Arial" w:hAnsi="Arial" w:cs="Arial"/>
          <w:color w:val="000000"/>
          <w:spacing w:val="-8"/>
          <w:sz w:val="20"/>
          <w:szCs w:val="20"/>
        </w:rPr>
        <w:t xml:space="preserve"> </w:t>
      </w:r>
      <w:r>
        <w:rPr>
          <w:rFonts w:ascii="Arial" w:hAnsi="Arial" w:cs="Arial"/>
          <w:color w:val="000000"/>
          <w:sz w:val="20"/>
          <w:szCs w:val="20"/>
        </w:rPr>
        <w:t>Literacy</w:t>
      </w:r>
      <w:r>
        <w:rPr>
          <w:rFonts w:ascii="Arial" w:hAnsi="Arial" w:cs="Arial"/>
          <w:color w:val="000000"/>
          <w:spacing w:val="-16"/>
          <w:sz w:val="20"/>
          <w:szCs w:val="20"/>
        </w:rPr>
        <w:t xml:space="preserve"> </w:t>
      </w:r>
      <w:r>
        <w:rPr>
          <w:rFonts w:ascii="Arial" w:hAnsi="Arial" w:cs="Arial"/>
          <w:color w:val="000000"/>
          <w:sz w:val="20"/>
          <w:szCs w:val="20"/>
        </w:rPr>
        <w:t>by</w:t>
      </w:r>
      <w:r>
        <w:rPr>
          <w:rFonts w:ascii="Arial" w:hAnsi="Arial" w:cs="Arial"/>
          <w:color w:val="000000"/>
          <w:spacing w:val="-17"/>
          <w:sz w:val="20"/>
          <w:szCs w:val="20"/>
        </w:rPr>
        <w:t xml:space="preserve"> </w:t>
      </w:r>
      <w:r>
        <w:rPr>
          <w:rFonts w:ascii="Arial" w:hAnsi="Arial" w:cs="Arial"/>
          <w:color w:val="000000"/>
          <w:sz w:val="20"/>
          <w:szCs w:val="20"/>
        </w:rPr>
        <w:t>the</w:t>
      </w:r>
      <w:r>
        <w:rPr>
          <w:rFonts w:ascii="Arial" w:hAnsi="Arial" w:cs="Arial"/>
          <w:color w:val="000000"/>
          <w:spacing w:val="-10"/>
          <w:sz w:val="20"/>
          <w:szCs w:val="20"/>
        </w:rPr>
        <w:t xml:space="preserve"> </w:t>
      </w:r>
      <w:r>
        <w:rPr>
          <w:rFonts w:ascii="Arial" w:hAnsi="Arial" w:cs="Arial"/>
          <w:color w:val="000000"/>
          <w:sz w:val="20"/>
          <w:szCs w:val="20"/>
        </w:rPr>
        <w:t>Council</w:t>
      </w:r>
      <w:r>
        <w:rPr>
          <w:rFonts w:ascii="Arial" w:hAnsi="Arial" w:cs="Arial"/>
          <w:color w:val="000000"/>
          <w:spacing w:val="-15"/>
          <w:sz w:val="20"/>
          <w:szCs w:val="20"/>
        </w:rPr>
        <w:t xml:space="preserve"> </w:t>
      </w:r>
      <w:r>
        <w:rPr>
          <w:rFonts w:ascii="Arial" w:hAnsi="Arial" w:cs="Arial"/>
          <w:color w:val="000000"/>
          <w:sz w:val="20"/>
          <w:szCs w:val="20"/>
        </w:rPr>
        <w:t>for</w:t>
      </w:r>
      <w:r>
        <w:rPr>
          <w:rFonts w:ascii="Arial" w:hAnsi="Arial" w:cs="Arial"/>
          <w:color w:val="000000"/>
          <w:spacing w:val="-11"/>
          <w:sz w:val="20"/>
          <w:szCs w:val="20"/>
        </w:rPr>
        <w:t xml:space="preserve"> </w:t>
      </w:r>
      <w:r>
        <w:rPr>
          <w:rFonts w:ascii="Arial" w:hAnsi="Arial" w:cs="Arial"/>
          <w:color w:val="000000"/>
          <w:sz w:val="20"/>
          <w:szCs w:val="20"/>
        </w:rPr>
        <w:t>Economic</w:t>
      </w:r>
      <w:r>
        <w:rPr>
          <w:rFonts w:ascii="Arial" w:hAnsi="Arial" w:cs="Arial"/>
          <w:color w:val="000000"/>
          <w:spacing w:val="-35"/>
          <w:sz w:val="20"/>
          <w:szCs w:val="20"/>
        </w:rPr>
        <w:t xml:space="preserve"> </w:t>
      </w:r>
      <w:r>
        <w:rPr>
          <w:rFonts w:ascii="Arial" w:hAnsi="Arial" w:cs="Arial"/>
          <w:color w:val="000000"/>
          <w:sz w:val="20"/>
          <w:szCs w:val="20"/>
        </w:rPr>
        <w:t>Education</w:t>
      </w:r>
    </w:p>
    <w:p w:rsidR="00AB6224" w:rsidRDefault="00AB6224">
      <w:pPr>
        <w:pStyle w:val="ListParagraph"/>
        <w:numPr>
          <w:ilvl w:val="0"/>
          <w:numId w:val="16"/>
        </w:numPr>
        <w:tabs>
          <w:tab w:val="left" w:pos="920"/>
        </w:tabs>
        <w:kinsoku w:val="0"/>
        <w:overflowPunct w:val="0"/>
        <w:spacing w:before="15"/>
        <w:ind w:left="919" w:hanging="360"/>
        <w:rPr>
          <w:rFonts w:ascii="Arial" w:hAnsi="Arial" w:cs="Arial"/>
          <w:color w:val="000000"/>
          <w:sz w:val="20"/>
          <w:szCs w:val="20"/>
        </w:rPr>
      </w:pPr>
      <w:r>
        <w:rPr>
          <w:rFonts w:ascii="Arial" w:hAnsi="Arial" w:cs="Arial"/>
          <w:color w:val="000000"/>
          <w:sz w:val="20"/>
          <w:szCs w:val="20"/>
        </w:rPr>
        <w:t>Partnership for 21</w:t>
      </w:r>
      <w:r>
        <w:rPr>
          <w:rFonts w:ascii="Arial" w:hAnsi="Arial" w:cs="Arial"/>
          <w:color w:val="000000"/>
          <w:position w:val="6"/>
          <w:sz w:val="13"/>
          <w:szCs w:val="13"/>
        </w:rPr>
        <w:t>st</w:t>
      </w:r>
      <w:r>
        <w:rPr>
          <w:rFonts w:ascii="Arial" w:hAnsi="Arial" w:cs="Arial"/>
          <w:color w:val="000000"/>
          <w:spacing w:val="-15"/>
          <w:position w:val="6"/>
          <w:sz w:val="13"/>
          <w:szCs w:val="13"/>
        </w:rPr>
        <w:t xml:space="preserve"> </w:t>
      </w:r>
      <w:r w:rsidR="00CE4D0F">
        <w:rPr>
          <w:rFonts w:ascii="Arial" w:hAnsi="Arial" w:cs="Arial"/>
          <w:color w:val="000000"/>
          <w:sz w:val="20"/>
          <w:szCs w:val="20"/>
        </w:rPr>
        <w:t>Century Skills</w:t>
      </w:r>
    </w:p>
    <w:p w:rsidR="00AB6224" w:rsidRDefault="00AB6224">
      <w:pPr>
        <w:pStyle w:val="BodyText"/>
        <w:kinsoku w:val="0"/>
        <w:overflowPunct w:val="0"/>
        <w:spacing w:before="5"/>
        <w:ind w:left="0" w:firstLine="0"/>
        <w:rPr>
          <w:sz w:val="19"/>
          <w:szCs w:val="19"/>
        </w:rPr>
      </w:pPr>
    </w:p>
    <w:p w:rsidR="00AB6224" w:rsidRDefault="00AB6224">
      <w:pPr>
        <w:pStyle w:val="Heading7"/>
        <w:kinsoku w:val="0"/>
        <w:overflowPunct w:val="0"/>
        <w:ind w:left="271" w:right="431"/>
        <w:rPr>
          <w:b w:val="0"/>
          <w:bCs w:val="0"/>
        </w:rPr>
      </w:pPr>
      <w:bookmarkStart w:id="4" w:name="GRADE-LEVEL_MODIFICATIONS"/>
      <w:bookmarkEnd w:id="4"/>
      <w:r>
        <w:t>GRADE-</w:t>
      </w:r>
      <w:r w:rsidR="00F62F72">
        <w:t>LEVEL MODIFICATIONS</w:t>
      </w:r>
    </w:p>
    <w:p w:rsidR="00AB6224" w:rsidRDefault="00AB6224">
      <w:pPr>
        <w:pStyle w:val="BodyText"/>
        <w:kinsoku w:val="0"/>
        <w:overflowPunct w:val="0"/>
        <w:spacing w:before="85" w:line="290" w:lineRule="auto"/>
        <w:ind w:right="431" w:firstLine="0"/>
      </w:pPr>
      <w:r>
        <w:t>Please</w:t>
      </w:r>
      <w:r>
        <w:rPr>
          <w:spacing w:val="-15"/>
        </w:rPr>
        <w:t xml:space="preserve"> </w:t>
      </w:r>
      <w:r>
        <w:t>note</w:t>
      </w:r>
      <w:r>
        <w:rPr>
          <w:spacing w:val="-15"/>
        </w:rPr>
        <w:t xml:space="preserve"> </w:t>
      </w:r>
      <w:r>
        <w:t>the</w:t>
      </w:r>
      <w:r>
        <w:rPr>
          <w:spacing w:val="-15"/>
        </w:rPr>
        <w:t xml:space="preserve"> </w:t>
      </w:r>
      <w:r>
        <w:t>modifications</w:t>
      </w:r>
      <w:r>
        <w:rPr>
          <w:spacing w:val="-12"/>
        </w:rPr>
        <w:t xml:space="preserve"> </w:t>
      </w:r>
      <w:r>
        <w:t>identified</w:t>
      </w:r>
      <w:r>
        <w:rPr>
          <w:spacing w:val="-12"/>
        </w:rPr>
        <w:t xml:space="preserve"> </w:t>
      </w:r>
      <w:r>
        <w:t>throughout</w:t>
      </w:r>
      <w:r>
        <w:rPr>
          <w:spacing w:val="-11"/>
        </w:rPr>
        <w:t xml:space="preserve"> </w:t>
      </w:r>
      <w:r>
        <w:t>lessons</w:t>
      </w:r>
      <w:r>
        <w:rPr>
          <w:spacing w:val="-12"/>
        </w:rPr>
        <w:t xml:space="preserve"> </w:t>
      </w:r>
      <w:r>
        <w:t>to</w:t>
      </w:r>
      <w:r>
        <w:rPr>
          <w:spacing w:val="-15"/>
        </w:rPr>
        <w:t xml:space="preserve"> </w:t>
      </w:r>
      <w:r>
        <w:t>differentiate</w:t>
      </w:r>
      <w:r>
        <w:rPr>
          <w:spacing w:val="-11"/>
        </w:rPr>
        <w:t xml:space="preserve"> </w:t>
      </w:r>
      <w:r>
        <w:t>learning</w:t>
      </w:r>
      <w:r>
        <w:rPr>
          <w:spacing w:val="-15"/>
        </w:rPr>
        <w:t xml:space="preserve"> </w:t>
      </w:r>
      <w:r>
        <w:t>experiences</w:t>
      </w:r>
      <w:r>
        <w:rPr>
          <w:spacing w:val="-37"/>
        </w:rPr>
        <w:t xml:space="preserve"> </w:t>
      </w:r>
      <w:r>
        <w:t>for beginner and advanced students. Modifications provide developmentally appropriate activity recommendations and</w:t>
      </w:r>
      <w:r>
        <w:rPr>
          <w:spacing w:val="-27"/>
        </w:rPr>
        <w:t xml:space="preserve"> </w:t>
      </w:r>
      <w:r w:rsidR="00CE4D0F">
        <w:t>extension opportunities</w:t>
      </w:r>
      <w:r>
        <w:t>.</w:t>
      </w:r>
    </w:p>
    <w:p w:rsidR="00AB6224" w:rsidRDefault="00AB6224">
      <w:pPr>
        <w:pStyle w:val="BodyText"/>
        <w:kinsoku w:val="0"/>
        <w:overflowPunct w:val="0"/>
        <w:spacing w:before="11"/>
        <w:ind w:left="0" w:firstLine="0"/>
        <w:rPr>
          <w:sz w:val="17"/>
          <w:szCs w:val="17"/>
        </w:rPr>
      </w:pPr>
    </w:p>
    <w:p w:rsidR="00AB6224" w:rsidRDefault="00AB6224">
      <w:pPr>
        <w:pStyle w:val="Heading7"/>
        <w:kinsoku w:val="0"/>
        <w:overflowPunct w:val="0"/>
        <w:ind w:left="271" w:right="431"/>
        <w:rPr>
          <w:b w:val="0"/>
          <w:bCs w:val="0"/>
        </w:rPr>
      </w:pPr>
      <w:bookmarkStart w:id="5" w:name="PRESENTATION_TIME"/>
      <w:bookmarkEnd w:id="5"/>
      <w:r>
        <w:t>PRESENTATION</w:t>
      </w:r>
      <w:r>
        <w:rPr>
          <w:spacing w:val="-37"/>
        </w:rPr>
        <w:t xml:space="preserve"> </w:t>
      </w:r>
      <w:r>
        <w:t>TIME</w:t>
      </w:r>
    </w:p>
    <w:p w:rsidR="00AB6224" w:rsidRDefault="00AB6224">
      <w:pPr>
        <w:pStyle w:val="BodyText"/>
        <w:kinsoku w:val="0"/>
        <w:overflowPunct w:val="0"/>
        <w:spacing w:before="83" w:line="290" w:lineRule="auto"/>
        <w:ind w:right="431" w:firstLine="0"/>
      </w:pPr>
      <w:r>
        <w:t>Each lesson plan includes an estimated time needed to teach the lesson. Actual time required will vary from classroom to classroom.</w:t>
      </w:r>
      <w:r>
        <w:rPr>
          <w:spacing w:val="-39"/>
        </w:rPr>
        <w:t xml:space="preserve"> </w:t>
      </w:r>
      <w:r>
        <w:t xml:space="preserve">The estimation includes instructional time spent on the </w:t>
      </w:r>
      <w:r>
        <w:rPr>
          <w:b/>
          <w:bCs/>
        </w:rPr>
        <w:t>Warm Up</w:t>
      </w:r>
      <w:r>
        <w:t xml:space="preserve">, </w:t>
      </w:r>
      <w:r>
        <w:rPr>
          <w:b/>
          <w:bCs/>
        </w:rPr>
        <w:t>Guided Exploration</w:t>
      </w:r>
      <w:r>
        <w:t xml:space="preserve">, </w:t>
      </w:r>
      <w:r>
        <w:rPr>
          <w:b/>
          <w:bCs/>
        </w:rPr>
        <w:t>Group Exploration</w:t>
      </w:r>
      <w:r>
        <w:t xml:space="preserve">, </w:t>
      </w:r>
      <w:r>
        <w:rPr>
          <w:b/>
          <w:bCs/>
        </w:rPr>
        <w:t>Independent Exploration</w:t>
      </w:r>
      <w:r>
        <w:t xml:space="preserve">, and </w:t>
      </w:r>
      <w:r>
        <w:rPr>
          <w:b/>
          <w:bCs/>
        </w:rPr>
        <w:t>Wrap Up</w:t>
      </w:r>
      <w:r>
        <w:t xml:space="preserve">. Activities </w:t>
      </w:r>
      <w:r>
        <w:rPr>
          <w:spacing w:val="2"/>
        </w:rPr>
        <w:t xml:space="preserve">may </w:t>
      </w:r>
      <w:r>
        <w:t xml:space="preserve">also be taught as several short lessons over a period of days or weeks. </w:t>
      </w:r>
      <w:r>
        <w:rPr>
          <w:b/>
          <w:bCs/>
        </w:rPr>
        <w:t xml:space="preserve">Extended Exploration </w:t>
      </w:r>
      <w:r>
        <w:t>activities are included to extend financial literacy learning opportunities throughout the year and provide</w:t>
      </w:r>
      <w:r>
        <w:rPr>
          <w:spacing w:val="-8"/>
        </w:rPr>
        <w:t xml:space="preserve"> </w:t>
      </w:r>
      <w:r>
        <w:t>easy</w:t>
      </w:r>
      <w:r>
        <w:rPr>
          <w:spacing w:val="-16"/>
        </w:rPr>
        <w:t xml:space="preserve"> </w:t>
      </w:r>
      <w:r>
        <w:t>ways</w:t>
      </w:r>
      <w:r>
        <w:rPr>
          <w:spacing w:val="-8"/>
        </w:rPr>
        <w:t xml:space="preserve"> </w:t>
      </w:r>
      <w:r>
        <w:t>to</w:t>
      </w:r>
      <w:r>
        <w:rPr>
          <w:spacing w:val="-8"/>
        </w:rPr>
        <w:t xml:space="preserve"> </w:t>
      </w:r>
      <w:r>
        <w:t>integrate</w:t>
      </w:r>
      <w:r>
        <w:rPr>
          <w:spacing w:val="-15"/>
        </w:rPr>
        <w:t xml:space="preserve"> </w:t>
      </w:r>
      <w:r>
        <w:t>the</w:t>
      </w:r>
      <w:r>
        <w:rPr>
          <w:spacing w:val="-12"/>
        </w:rPr>
        <w:t xml:space="preserve"> </w:t>
      </w:r>
      <w:r>
        <w:t>topics</w:t>
      </w:r>
      <w:r>
        <w:rPr>
          <w:spacing w:val="-11"/>
        </w:rPr>
        <w:t xml:space="preserve"> </w:t>
      </w:r>
      <w:r>
        <w:t>into</w:t>
      </w:r>
      <w:r>
        <w:rPr>
          <w:spacing w:val="-8"/>
        </w:rPr>
        <w:t xml:space="preserve"> </w:t>
      </w:r>
      <w:r>
        <w:t>various</w:t>
      </w:r>
      <w:r>
        <w:rPr>
          <w:spacing w:val="-11"/>
        </w:rPr>
        <w:t xml:space="preserve"> </w:t>
      </w:r>
      <w:r>
        <w:t>content</w:t>
      </w:r>
      <w:r>
        <w:rPr>
          <w:spacing w:val="-39"/>
        </w:rPr>
        <w:t xml:space="preserve"> </w:t>
      </w:r>
      <w:r>
        <w:t>areas.</w:t>
      </w:r>
    </w:p>
    <w:p w:rsidR="00AB6224" w:rsidRDefault="00AB6224">
      <w:pPr>
        <w:pStyle w:val="BodyText"/>
        <w:kinsoku w:val="0"/>
        <w:overflowPunct w:val="0"/>
        <w:spacing w:before="6"/>
        <w:ind w:left="0" w:firstLine="0"/>
        <w:rPr>
          <w:sz w:val="18"/>
          <w:szCs w:val="18"/>
        </w:rPr>
      </w:pPr>
    </w:p>
    <w:p w:rsidR="00AB6224" w:rsidRDefault="00AB6224">
      <w:pPr>
        <w:pStyle w:val="Heading7"/>
        <w:kinsoku w:val="0"/>
        <w:overflowPunct w:val="0"/>
        <w:ind w:left="271" w:right="431"/>
        <w:rPr>
          <w:b w:val="0"/>
          <w:bCs w:val="0"/>
        </w:rPr>
      </w:pPr>
      <w:bookmarkStart w:id="6" w:name="ASSESSMENTS"/>
      <w:bookmarkEnd w:id="6"/>
      <w:r>
        <w:t>ASSESSMENTS</w:t>
      </w:r>
    </w:p>
    <w:p w:rsidR="00AB6224" w:rsidRDefault="00AB6224">
      <w:pPr>
        <w:pStyle w:val="BodyText"/>
        <w:kinsoku w:val="0"/>
        <w:overflowPunct w:val="0"/>
        <w:spacing w:before="83" w:line="290" w:lineRule="auto"/>
        <w:ind w:right="412" w:firstLine="0"/>
      </w:pPr>
      <w:r>
        <w:t xml:space="preserve">A variety of assessments are </w:t>
      </w:r>
      <w:r>
        <w:rPr>
          <w:spacing w:val="-3"/>
        </w:rPr>
        <w:t xml:space="preserve">integrated </w:t>
      </w:r>
      <w:r>
        <w:t>throughout each of the twelve lessons. Assessments are designed</w:t>
      </w:r>
      <w:r>
        <w:rPr>
          <w:spacing w:val="-18"/>
        </w:rPr>
        <w:t xml:space="preserve"> </w:t>
      </w:r>
      <w:r>
        <w:t>to</w:t>
      </w:r>
      <w:r w:rsidRPr="00727706">
        <w:t xml:space="preserve"> </w:t>
      </w:r>
      <w:r>
        <w:t>build</w:t>
      </w:r>
      <w:r w:rsidRPr="00727706">
        <w:t xml:space="preserve"> </w:t>
      </w:r>
      <w:r>
        <w:t>value,</w:t>
      </w:r>
      <w:r>
        <w:rPr>
          <w:spacing w:val="-22"/>
        </w:rPr>
        <w:t xml:space="preserve"> </w:t>
      </w:r>
      <w:r>
        <w:t>meaning,</w:t>
      </w:r>
      <w:r w:rsidRPr="00727706">
        <w:t xml:space="preserve"> </w:t>
      </w:r>
      <w:r>
        <w:t>and</w:t>
      </w:r>
      <w:r>
        <w:rPr>
          <w:spacing w:val="-25"/>
        </w:rPr>
        <w:t xml:space="preserve"> </w:t>
      </w:r>
      <w:r>
        <w:t>context</w:t>
      </w:r>
      <w:r w:rsidRPr="00727706">
        <w:t xml:space="preserve"> </w:t>
      </w:r>
      <w:r>
        <w:t>around</w:t>
      </w:r>
      <w:r w:rsidRPr="00727706">
        <w:t xml:space="preserve"> </w:t>
      </w:r>
      <w:r>
        <w:t>a</w:t>
      </w:r>
      <w:r>
        <w:rPr>
          <w:spacing w:val="-16"/>
        </w:rPr>
        <w:t xml:space="preserve"> </w:t>
      </w:r>
      <w:r>
        <w:t>topic,</w:t>
      </w:r>
      <w:r>
        <w:rPr>
          <w:spacing w:val="-16"/>
        </w:rPr>
        <w:t xml:space="preserve"> </w:t>
      </w:r>
      <w:r>
        <w:t>while</w:t>
      </w:r>
      <w:r>
        <w:rPr>
          <w:spacing w:val="-22"/>
        </w:rPr>
        <w:t xml:space="preserve"> </w:t>
      </w:r>
      <w:r>
        <w:t>providing</w:t>
      </w:r>
      <w:r>
        <w:rPr>
          <w:spacing w:val="-25"/>
        </w:rPr>
        <w:t xml:space="preserve"> </w:t>
      </w:r>
      <w:r>
        <w:t>teachers</w:t>
      </w:r>
      <w:r>
        <w:rPr>
          <w:spacing w:val="-17"/>
        </w:rPr>
        <w:t xml:space="preserve"> </w:t>
      </w:r>
      <w:r>
        <w:rPr>
          <w:spacing w:val="-4"/>
        </w:rPr>
        <w:t>with</w:t>
      </w:r>
      <w:r>
        <w:rPr>
          <w:spacing w:val="-32"/>
        </w:rPr>
        <w:t xml:space="preserve"> </w:t>
      </w:r>
      <w:r>
        <w:rPr>
          <w:spacing w:val="-6"/>
        </w:rPr>
        <w:t xml:space="preserve">opportunities </w:t>
      </w:r>
      <w:r>
        <w:t>to</w:t>
      </w:r>
      <w:r>
        <w:rPr>
          <w:spacing w:val="-25"/>
        </w:rPr>
        <w:t xml:space="preserve"> </w:t>
      </w:r>
      <w:r>
        <w:t>evaluate</w:t>
      </w:r>
      <w:r>
        <w:rPr>
          <w:spacing w:val="-25"/>
        </w:rPr>
        <w:t xml:space="preserve"> </w:t>
      </w:r>
      <w:r>
        <w:t>prior</w:t>
      </w:r>
      <w:r>
        <w:rPr>
          <w:spacing w:val="-24"/>
        </w:rPr>
        <w:t xml:space="preserve"> </w:t>
      </w:r>
      <w:r>
        <w:t>student</w:t>
      </w:r>
      <w:r>
        <w:rPr>
          <w:spacing w:val="-24"/>
        </w:rPr>
        <w:t xml:space="preserve"> </w:t>
      </w:r>
      <w:r>
        <w:t>knowledge,</w:t>
      </w:r>
      <w:r>
        <w:rPr>
          <w:spacing w:val="-23"/>
        </w:rPr>
        <w:t xml:space="preserve"> </w:t>
      </w:r>
      <w:r>
        <w:t>and</w:t>
      </w:r>
      <w:r>
        <w:rPr>
          <w:spacing w:val="-27"/>
        </w:rPr>
        <w:t xml:space="preserve"> </w:t>
      </w:r>
      <w:r>
        <w:t>collect</w:t>
      </w:r>
      <w:r>
        <w:rPr>
          <w:spacing w:val="-25"/>
        </w:rPr>
        <w:t xml:space="preserve"> </w:t>
      </w:r>
      <w:r>
        <w:t>evidence</w:t>
      </w:r>
      <w:r>
        <w:rPr>
          <w:spacing w:val="-27"/>
        </w:rPr>
        <w:t xml:space="preserve"> </w:t>
      </w:r>
      <w:r>
        <w:t>their</w:t>
      </w:r>
      <w:r>
        <w:rPr>
          <w:spacing w:val="-22"/>
        </w:rPr>
        <w:t xml:space="preserve"> </w:t>
      </w:r>
      <w:r>
        <w:t>new</w:t>
      </w:r>
      <w:r>
        <w:rPr>
          <w:spacing w:val="-29"/>
        </w:rPr>
        <w:t xml:space="preserve"> </w:t>
      </w:r>
      <w:r>
        <w:t>understandings</w:t>
      </w:r>
      <w:r>
        <w:rPr>
          <w:spacing w:val="-14"/>
        </w:rPr>
        <w:t xml:space="preserve"> </w:t>
      </w:r>
      <w:r>
        <w:t>of</w:t>
      </w:r>
      <w:r>
        <w:rPr>
          <w:spacing w:val="-21"/>
        </w:rPr>
        <w:t xml:space="preserve"> </w:t>
      </w:r>
      <w:r>
        <w:t>lesson</w:t>
      </w:r>
      <w:r>
        <w:rPr>
          <w:spacing w:val="-25"/>
        </w:rPr>
        <w:t xml:space="preserve"> </w:t>
      </w:r>
      <w:r>
        <w:t>concepts and skills. Pre- (formative) and post- (summative) assessments are noted on the first page of each lesson. Assessments include discussions, reflections, questions and answers, reading, writing, and problem-solving</w:t>
      </w:r>
      <w:r>
        <w:rPr>
          <w:spacing w:val="-15"/>
        </w:rPr>
        <w:t xml:space="preserve"> </w:t>
      </w:r>
      <w:r>
        <w:t>exercises.</w:t>
      </w:r>
      <w:r>
        <w:rPr>
          <w:spacing w:val="-10"/>
        </w:rPr>
        <w:t xml:space="preserve"> </w:t>
      </w:r>
      <w:r>
        <w:t>Assessments</w:t>
      </w:r>
      <w:r>
        <w:rPr>
          <w:spacing w:val="-15"/>
        </w:rPr>
        <w:t xml:space="preserve"> </w:t>
      </w:r>
      <w:r>
        <w:t>are</w:t>
      </w:r>
      <w:r>
        <w:rPr>
          <w:spacing w:val="-19"/>
        </w:rPr>
        <w:t xml:space="preserve"> </w:t>
      </w:r>
      <w:r>
        <w:t>aligned</w:t>
      </w:r>
      <w:r>
        <w:rPr>
          <w:spacing w:val="-17"/>
        </w:rPr>
        <w:t xml:space="preserve"> </w:t>
      </w:r>
      <w:r>
        <w:t>to</w:t>
      </w:r>
      <w:r>
        <w:rPr>
          <w:spacing w:val="-15"/>
        </w:rPr>
        <w:t xml:space="preserve"> </w:t>
      </w:r>
      <w:r>
        <w:t>standards</w:t>
      </w:r>
      <w:r>
        <w:rPr>
          <w:spacing w:val="-15"/>
        </w:rPr>
        <w:t xml:space="preserve"> </w:t>
      </w:r>
      <w:r>
        <w:t>so</w:t>
      </w:r>
      <w:r>
        <w:rPr>
          <w:spacing w:val="-17"/>
        </w:rPr>
        <w:t xml:space="preserve"> </w:t>
      </w:r>
      <w:r>
        <w:t>that</w:t>
      </w:r>
      <w:r>
        <w:rPr>
          <w:spacing w:val="-17"/>
        </w:rPr>
        <w:t xml:space="preserve"> </w:t>
      </w:r>
      <w:r>
        <w:t>teachers</w:t>
      </w:r>
      <w:r>
        <w:rPr>
          <w:spacing w:val="-13"/>
        </w:rPr>
        <w:t xml:space="preserve"> </w:t>
      </w:r>
      <w:r>
        <w:rPr>
          <w:spacing w:val="2"/>
        </w:rPr>
        <w:t>may</w:t>
      </w:r>
      <w:r>
        <w:rPr>
          <w:spacing w:val="-29"/>
        </w:rPr>
        <w:t xml:space="preserve"> </w:t>
      </w:r>
      <w:r>
        <w:t>track</w:t>
      </w:r>
      <w:r>
        <w:rPr>
          <w:spacing w:val="-7"/>
        </w:rPr>
        <w:t xml:space="preserve"> </w:t>
      </w:r>
      <w:r>
        <w:t>students’ mastery</w:t>
      </w:r>
      <w:r>
        <w:rPr>
          <w:spacing w:val="-22"/>
        </w:rPr>
        <w:t xml:space="preserve"> </w:t>
      </w:r>
      <w:r>
        <w:t>of</w:t>
      </w:r>
      <w:r>
        <w:rPr>
          <w:spacing w:val="-7"/>
        </w:rPr>
        <w:t xml:space="preserve"> </w:t>
      </w:r>
      <w:r>
        <w:t>standards.</w:t>
      </w:r>
      <w:r>
        <w:rPr>
          <w:spacing w:val="-10"/>
        </w:rPr>
        <w:t xml:space="preserve"> </w:t>
      </w:r>
      <w:r>
        <w:t>Student</w:t>
      </w:r>
      <w:r>
        <w:rPr>
          <w:spacing w:val="-14"/>
        </w:rPr>
        <w:t xml:space="preserve"> </w:t>
      </w:r>
      <w:r>
        <w:t>handouts</w:t>
      </w:r>
      <w:r>
        <w:rPr>
          <w:spacing w:val="-8"/>
        </w:rPr>
        <w:t xml:space="preserve"> </w:t>
      </w:r>
      <w:r>
        <w:t>are</w:t>
      </w:r>
      <w:r>
        <w:rPr>
          <w:spacing w:val="-15"/>
        </w:rPr>
        <w:t xml:space="preserve"> </w:t>
      </w:r>
      <w:r>
        <w:t>an</w:t>
      </w:r>
      <w:r>
        <w:rPr>
          <w:spacing w:val="-12"/>
        </w:rPr>
        <w:t xml:space="preserve"> </w:t>
      </w:r>
      <w:r>
        <w:t>especially</w:t>
      </w:r>
      <w:r>
        <w:rPr>
          <w:spacing w:val="-18"/>
        </w:rPr>
        <w:t xml:space="preserve"> </w:t>
      </w:r>
      <w:r>
        <w:t>useful</w:t>
      </w:r>
      <w:r>
        <w:rPr>
          <w:spacing w:val="-15"/>
        </w:rPr>
        <w:t xml:space="preserve"> </w:t>
      </w:r>
      <w:r>
        <w:t>form</w:t>
      </w:r>
      <w:r>
        <w:rPr>
          <w:spacing w:val="-1"/>
        </w:rPr>
        <w:t xml:space="preserve"> </w:t>
      </w:r>
      <w:r>
        <w:t>of</w:t>
      </w:r>
      <w:r>
        <w:rPr>
          <w:spacing w:val="-7"/>
        </w:rPr>
        <w:t xml:space="preserve"> </w:t>
      </w:r>
      <w:r>
        <w:t>written</w:t>
      </w:r>
      <w:r>
        <w:rPr>
          <w:spacing w:val="-39"/>
        </w:rPr>
        <w:t xml:space="preserve"> </w:t>
      </w:r>
      <w:r>
        <w:t>assessment.</w:t>
      </w:r>
    </w:p>
    <w:p w:rsidR="00AB6224" w:rsidRDefault="00AB6224">
      <w:pPr>
        <w:pStyle w:val="BodyText"/>
        <w:kinsoku w:val="0"/>
        <w:overflowPunct w:val="0"/>
        <w:spacing w:before="83" w:line="290" w:lineRule="auto"/>
        <w:ind w:right="412" w:firstLine="0"/>
        <w:sectPr w:rsidR="00AB6224">
          <w:pgSz w:w="12240" w:h="15840"/>
          <w:pgMar w:top="1440" w:right="1300" w:bottom="880" w:left="1320" w:header="0" w:footer="680" w:gutter="0"/>
          <w:cols w:space="720"/>
          <w:noEndnote/>
        </w:sectPr>
      </w:pPr>
    </w:p>
    <w:p w:rsidR="00AB6224" w:rsidRDefault="00AB6224">
      <w:pPr>
        <w:pStyle w:val="Heading7"/>
        <w:kinsoku w:val="0"/>
        <w:overflowPunct w:val="0"/>
        <w:spacing w:before="43"/>
        <w:ind w:left="268" w:right="431"/>
        <w:rPr>
          <w:b w:val="0"/>
          <w:bCs w:val="0"/>
        </w:rPr>
      </w:pPr>
      <w:bookmarkStart w:id="7" w:name="LESSON_STRUCTURE"/>
      <w:bookmarkEnd w:id="7"/>
      <w:r>
        <w:lastRenderedPageBreak/>
        <w:t>LESSON</w:t>
      </w:r>
      <w:r>
        <w:rPr>
          <w:spacing w:val="-38"/>
        </w:rPr>
        <w:t xml:space="preserve"> </w:t>
      </w:r>
      <w:r>
        <w:t>STRUCTURE</w:t>
      </w:r>
    </w:p>
    <w:p w:rsidR="00AB6224" w:rsidRDefault="00AB6224">
      <w:pPr>
        <w:pStyle w:val="BodyText"/>
        <w:kinsoku w:val="0"/>
        <w:overflowPunct w:val="0"/>
        <w:spacing w:before="80"/>
        <w:ind w:left="268" w:right="431" w:firstLine="0"/>
      </w:pPr>
      <w:r>
        <w:t>Each lesson is designed to include</w:t>
      </w:r>
      <w:r>
        <w:rPr>
          <w:spacing w:val="-30"/>
        </w:rPr>
        <w:t xml:space="preserve"> </w:t>
      </w:r>
      <w:r w:rsidR="00CE4D0F">
        <w:t>the following</w:t>
      </w:r>
      <w:r>
        <w:t>:</w:t>
      </w:r>
    </w:p>
    <w:p w:rsidR="00AB6224" w:rsidRDefault="00AB6224">
      <w:pPr>
        <w:pStyle w:val="ListParagraph"/>
        <w:numPr>
          <w:ilvl w:val="0"/>
          <w:numId w:val="16"/>
        </w:numPr>
        <w:tabs>
          <w:tab w:val="left" w:pos="915"/>
        </w:tabs>
        <w:kinsoku w:val="0"/>
        <w:overflowPunct w:val="0"/>
        <w:spacing w:before="114"/>
        <w:ind w:left="914" w:hanging="358"/>
        <w:rPr>
          <w:rFonts w:ascii="Arial" w:hAnsi="Arial" w:cs="Arial"/>
          <w:color w:val="000000"/>
          <w:sz w:val="20"/>
          <w:szCs w:val="20"/>
        </w:rPr>
      </w:pPr>
      <w:r>
        <w:rPr>
          <w:rFonts w:ascii="Arial" w:hAnsi="Arial" w:cs="Arial"/>
          <w:b/>
          <w:bCs/>
          <w:color w:val="000000"/>
          <w:sz w:val="20"/>
          <w:szCs w:val="20"/>
        </w:rPr>
        <w:t>Warm</w:t>
      </w:r>
      <w:r>
        <w:rPr>
          <w:rFonts w:ascii="Arial" w:hAnsi="Arial" w:cs="Arial"/>
          <w:b/>
          <w:bCs/>
          <w:color w:val="000000"/>
          <w:spacing w:val="-12"/>
          <w:sz w:val="20"/>
          <w:szCs w:val="20"/>
        </w:rPr>
        <w:t xml:space="preserve"> </w:t>
      </w:r>
      <w:r>
        <w:rPr>
          <w:rFonts w:ascii="Arial" w:hAnsi="Arial" w:cs="Arial"/>
          <w:b/>
          <w:bCs/>
          <w:color w:val="000000"/>
          <w:sz w:val="20"/>
          <w:szCs w:val="20"/>
        </w:rPr>
        <w:t>Up</w:t>
      </w:r>
      <w:r>
        <w:rPr>
          <w:rFonts w:ascii="Arial" w:hAnsi="Arial" w:cs="Arial"/>
          <w:b/>
          <w:bCs/>
          <w:color w:val="000000"/>
          <w:spacing w:val="-9"/>
          <w:sz w:val="20"/>
          <w:szCs w:val="20"/>
        </w:rPr>
        <w:t xml:space="preserve"> </w:t>
      </w:r>
      <w:r>
        <w:rPr>
          <w:rFonts w:ascii="Arial" w:hAnsi="Arial" w:cs="Arial"/>
          <w:color w:val="000000"/>
          <w:sz w:val="20"/>
          <w:szCs w:val="20"/>
        </w:rPr>
        <w:t>introduces</w:t>
      </w:r>
      <w:r>
        <w:rPr>
          <w:rFonts w:ascii="Arial" w:hAnsi="Arial" w:cs="Arial"/>
          <w:color w:val="000000"/>
          <w:spacing w:val="-11"/>
          <w:sz w:val="20"/>
          <w:szCs w:val="20"/>
        </w:rPr>
        <w:t xml:space="preserve"> </w:t>
      </w:r>
      <w:r>
        <w:rPr>
          <w:rFonts w:ascii="Arial" w:hAnsi="Arial" w:cs="Arial"/>
          <w:color w:val="000000"/>
          <w:sz w:val="20"/>
          <w:szCs w:val="20"/>
        </w:rPr>
        <w:t>students</w:t>
      </w:r>
      <w:r>
        <w:rPr>
          <w:rFonts w:ascii="Arial" w:hAnsi="Arial" w:cs="Arial"/>
          <w:color w:val="000000"/>
          <w:spacing w:val="-11"/>
          <w:sz w:val="20"/>
          <w:szCs w:val="20"/>
        </w:rPr>
        <w:t xml:space="preserve"> </w:t>
      </w:r>
      <w:r>
        <w:rPr>
          <w:rFonts w:ascii="Arial" w:hAnsi="Arial" w:cs="Arial"/>
          <w:color w:val="000000"/>
          <w:sz w:val="20"/>
          <w:szCs w:val="20"/>
        </w:rPr>
        <w:t>to</w:t>
      </w:r>
      <w:r>
        <w:rPr>
          <w:rFonts w:ascii="Arial" w:hAnsi="Arial" w:cs="Arial"/>
          <w:color w:val="000000"/>
          <w:spacing w:val="-12"/>
          <w:sz w:val="20"/>
          <w:szCs w:val="20"/>
        </w:rPr>
        <w:t xml:space="preserve"> </w:t>
      </w:r>
      <w:r>
        <w:rPr>
          <w:rFonts w:ascii="Arial" w:hAnsi="Arial" w:cs="Arial"/>
          <w:color w:val="000000"/>
          <w:sz w:val="20"/>
          <w:szCs w:val="20"/>
        </w:rPr>
        <w:t>the</w:t>
      </w:r>
      <w:r>
        <w:rPr>
          <w:rFonts w:ascii="Arial" w:hAnsi="Arial" w:cs="Arial"/>
          <w:color w:val="000000"/>
          <w:spacing w:val="-12"/>
          <w:sz w:val="20"/>
          <w:szCs w:val="20"/>
        </w:rPr>
        <w:t xml:space="preserve"> </w:t>
      </w:r>
      <w:r>
        <w:rPr>
          <w:rFonts w:ascii="Arial" w:hAnsi="Arial" w:cs="Arial"/>
          <w:color w:val="000000"/>
          <w:sz w:val="20"/>
          <w:szCs w:val="20"/>
        </w:rPr>
        <w:t>topic</w:t>
      </w:r>
      <w:r>
        <w:rPr>
          <w:rFonts w:ascii="Arial" w:hAnsi="Arial" w:cs="Arial"/>
          <w:color w:val="000000"/>
          <w:spacing w:val="-6"/>
          <w:sz w:val="20"/>
          <w:szCs w:val="20"/>
        </w:rPr>
        <w:t xml:space="preserve"> </w:t>
      </w:r>
      <w:r>
        <w:rPr>
          <w:rFonts w:ascii="Arial" w:hAnsi="Arial" w:cs="Arial"/>
          <w:color w:val="000000"/>
          <w:sz w:val="20"/>
          <w:szCs w:val="20"/>
        </w:rPr>
        <w:t>and</w:t>
      </w:r>
      <w:r>
        <w:rPr>
          <w:rFonts w:ascii="Arial" w:hAnsi="Arial" w:cs="Arial"/>
          <w:color w:val="000000"/>
          <w:spacing w:val="-10"/>
          <w:sz w:val="20"/>
          <w:szCs w:val="20"/>
        </w:rPr>
        <w:t xml:space="preserve"> </w:t>
      </w:r>
      <w:r>
        <w:rPr>
          <w:rFonts w:ascii="Arial" w:hAnsi="Arial" w:cs="Arial"/>
          <w:color w:val="000000"/>
          <w:sz w:val="20"/>
          <w:szCs w:val="20"/>
        </w:rPr>
        <w:t>sparks</w:t>
      </w:r>
      <w:r>
        <w:rPr>
          <w:rFonts w:ascii="Arial" w:hAnsi="Arial" w:cs="Arial"/>
          <w:color w:val="000000"/>
          <w:spacing w:val="-30"/>
          <w:sz w:val="20"/>
          <w:szCs w:val="20"/>
        </w:rPr>
        <w:t xml:space="preserve"> </w:t>
      </w:r>
      <w:r>
        <w:rPr>
          <w:rFonts w:ascii="Arial" w:hAnsi="Arial" w:cs="Arial"/>
          <w:color w:val="000000"/>
          <w:sz w:val="20"/>
          <w:szCs w:val="20"/>
        </w:rPr>
        <w:t>inquiry.</w:t>
      </w:r>
    </w:p>
    <w:p w:rsidR="00AB6224" w:rsidRDefault="00AB6224">
      <w:pPr>
        <w:pStyle w:val="ListParagraph"/>
        <w:numPr>
          <w:ilvl w:val="0"/>
          <w:numId w:val="16"/>
        </w:numPr>
        <w:tabs>
          <w:tab w:val="left" w:pos="915"/>
        </w:tabs>
        <w:kinsoku w:val="0"/>
        <w:overflowPunct w:val="0"/>
        <w:spacing w:before="22" w:line="266" w:lineRule="auto"/>
        <w:ind w:left="914" w:right="603" w:hanging="358"/>
        <w:rPr>
          <w:rFonts w:ascii="Arial" w:hAnsi="Arial" w:cs="Arial"/>
          <w:color w:val="000000"/>
          <w:sz w:val="20"/>
          <w:szCs w:val="20"/>
        </w:rPr>
      </w:pPr>
      <w:r>
        <w:rPr>
          <w:rFonts w:ascii="Arial" w:hAnsi="Arial" w:cs="Arial"/>
          <w:b/>
          <w:bCs/>
          <w:color w:val="000000"/>
          <w:sz w:val="20"/>
          <w:szCs w:val="20"/>
        </w:rPr>
        <w:t xml:space="preserve">Guided Exploration </w:t>
      </w:r>
      <w:r>
        <w:rPr>
          <w:rFonts w:ascii="Arial" w:hAnsi="Arial" w:cs="Arial"/>
          <w:color w:val="000000"/>
          <w:spacing w:val="-3"/>
          <w:sz w:val="20"/>
          <w:szCs w:val="20"/>
        </w:rPr>
        <w:t xml:space="preserve">integrates </w:t>
      </w:r>
      <w:r>
        <w:rPr>
          <w:rFonts w:ascii="Arial" w:hAnsi="Arial" w:cs="Arial"/>
          <w:color w:val="000000"/>
          <w:sz w:val="20"/>
          <w:szCs w:val="20"/>
        </w:rPr>
        <w:t xml:space="preserve">cross-curricular and developmentally </w:t>
      </w:r>
      <w:r>
        <w:rPr>
          <w:rFonts w:ascii="Arial" w:hAnsi="Arial" w:cs="Arial"/>
          <w:color w:val="000000"/>
          <w:spacing w:val="-3"/>
          <w:sz w:val="20"/>
          <w:szCs w:val="20"/>
        </w:rPr>
        <w:t xml:space="preserve">appropriate </w:t>
      </w:r>
      <w:r>
        <w:rPr>
          <w:rFonts w:ascii="Arial" w:hAnsi="Arial" w:cs="Arial"/>
          <w:color w:val="000000"/>
          <w:sz w:val="20"/>
          <w:szCs w:val="20"/>
        </w:rPr>
        <w:t xml:space="preserve">learning </w:t>
      </w:r>
      <w:r>
        <w:rPr>
          <w:rFonts w:ascii="Arial" w:hAnsi="Arial" w:cs="Arial"/>
          <w:color w:val="000000"/>
          <w:spacing w:val="-3"/>
          <w:sz w:val="20"/>
          <w:szCs w:val="20"/>
        </w:rPr>
        <w:t>activities</w:t>
      </w:r>
      <w:r>
        <w:rPr>
          <w:rFonts w:ascii="Arial" w:hAnsi="Arial" w:cs="Arial"/>
          <w:color w:val="000000"/>
          <w:spacing w:val="-27"/>
          <w:sz w:val="20"/>
          <w:szCs w:val="20"/>
        </w:rPr>
        <w:t xml:space="preserve"> </w:t>
      </w:r>
      <w:r>
        <w:rPr>
          <w:rFonts w:ascii="Arial" w:hAnsi="Arial" w:cs="Arial"/>
          <w:color w:val="000000"/>
          <w:sz w:val="20"/>
          <w:szCs w:val="20"/>
        </w:rPr>
        <w:t>and</w:t>
      </w:r>
      <w:r>
        <w:rPr>
          <w:rFonts w:ascii="Arial" w:hAnsi="Arial" w:cs="Arial"/>
          <w:color w:val="000000"/>
          <w:spacing w:val="-23"/>
          <w:sz w:val="20"/>
          <w:szCs w:val="20"/>
        </w:rPr>
        <w:t xml:space="preserve"> </w:t>
      </w:r>
      <w:r>
        <w:rPr>
          <w:rFonts w:ascii="Arial" w:hAnsi="Arial" w:cs="Arial"/>
          <w:color w:val="000000"/>
          <w:sz w:val="20"/>
          <w:szCs w:val="20"/>
        </w:rPr>
        <w:t>assessments</w:t>
      </w:r>
      <w:r>
        <w:rPr>
          <w:rFonts w:ascii="Arial" w:hAnsi="Arial" w:cs="Arial"/>
          <w:color w:val="000000"/>
          <w:spacing w:val="-22"/>
          <w:sz w:val="20"/>
          <w:szCs w:val="20"/>
        </w:rPr>
        <w:t xml:space="preserve"> </w:t>
      </w:r>
      <w:r>
        <w:rPr>
          <w:rFonts w:ascii="Arial" w:hAnsi="Arial" w:cs="Arial"/>
          <w:color w:val="000000"/>
          <w:sz w:val="20"/>
          <w:szCs w:val="20"/>
        </w:rPr>
        <w:t>while</w:t>
      </w:r>
      <w:r>
        <w:rPr>
          <w:rFonts w:ascii="Arial" w:hAnsi="Arial" w:cs="Arial"/>
          <w:color w:val="000000"/>
          <w:spacing w:val="-28"/>
          <w:sz w:val="20"/>
          <w:szCs w:val="20"/>
        </w:rPr>
        <w:t xml:space="preserve"> </w:t>
      </w:r>
      <w:r>
        <w:rPr>
          <w:rFonts w:ascii="Arial" w:hAnsi="Arial" w:cs="Arial"/>
          <w:color w:val="000000"/>
          <w:sz w:val="20"/>
          <w:szCs w:val="20"/>
        </w:rPr>
        <w:t>focusing</w:t>
      </w:r>
      <w:r>
        <w:rPr>
          <w:rFonts w:ascii="Arial" w:hAnsi="Arial" w:cs="Arial"/>
          <w:color w:val="000000"/>
          <w:spacing w:val="-21"/>
          <w:sz w:val="20"/>
          <w:szCs w:val="20"/>
        </w:rPr>
        <w:t xml:space="preserve"> </w:t>
      </w:r>
      <w:r>
        <w:rPr>
          <w:rFonts w:ascii="Arial" w:hAnsi="Arial" w:cs="Arial"/>
          <w:color w:val="000000"/>
          <w:sz w:val="20"/>
          <w:szCs w:val="20"/>
        </w:rPr>
        <w:t>on</w:t>
      </w:r>
      <w:r>
        <w:rPr>
          <w:rFonts w:ascii="Arial" w:hAnsi="Arial" w:cs="Arial"/>
          <w:color w:val="000000"/>
          <w:spacing w:val="-23"/>
          <w:sz w:val="20"/>
          <w:szCs w:val="20"/>
        </w:rPr>
        <w:t xml:space="preserve"> </w:t>
      </w:r>
      <w:r>
        <w:rPr>
          <w:rFonts w:ascii="Arial" w:hAnsi="Arial" w:cs="Arial"/>
          <w:color w:val="000000"/>
          <w:sz w:val="20"/>
          <w:szCs w:val="20"/>
        </w:rPr>
        <w:t>the</w:t>
      </w:r>
      <w:r>
        <w:rPr>
          <w:rFonts w:ascii="Arial" w:hAnsi="Arial" w:cs="Arial"/>
          <w:color w:val="000000"/>
          <w:spacing w:val="-26"/>
          <w:sz w:val="20"/>
          <w:szCs w:val="20"/>
        </w:rPr>
        <w:t xml:space="preserve"> </w:t>
      </w:r>
      <w:r w:rsidR="00CE4D0F">
        <w:rPr>
          <w:rFonts w:ascii="Arial" w:hAnsi="Arial" w:cs="Arial"/>
          <w:color w:val="000000"/>
          <w:spacing w:val="2"/>
          <w:sz w:val="20"/>
          <w:szCs w:val="20"/>
        </w:rPr>
        <w:t>key financial</w:t>
      </w:r>
      <w:r>
        <w:rPr>
          <w:rFonts w:ascii="Arial" w:hAnsi="Arial" w:cs="Arial"/>
          <w:color w:val="000000"/>
          <w:spacing w:val="-27"/>
          <w:sz w:val="20"/>
          <w:szCs w:val="20"/>
        </w:rPr>
        <w:t xml:space="preserve"> </w:t>
      </w:r>
      <w:r>
        <w:rPr>
          <w:rFonts w:ascii="Arial" w:hAnsi="Arial" w:cs="Arial"/>
          <w:color w:val="000000"/>
          <w:sz w:val="20"/>
          <w:szCs w:val="20"/>
        </w:rPr>
        <w:t>literacy</w:t>
      </w:r>
      <w:r>
        <w:rPr>
          <w:rFonts w:ascii="Arial" w:hAnsi="Arial" w:cs="Arial"/>
          <w:color w:val="000000"/>
          <w:spacing w:val="-33"/>
          <w:sz w:val="20"/>
          <w:szCs w:val="20"/>
        </w:rPr>
        <w:t xml:space="preserve"> </w:t>
      </w:r>
      <w:r>
        <w:rPr>
          <w:rFonts w:ascii="Arial" w:hAnsi="Arial" w:cs="Arial"/>
          <w:color w:val="000000"/>
          <w:sz w:val="20"/>
          <w:szCs w:val="20"/>
        </w:rPr>
        <w:t>learning</w:t>
      </w:r>
      <w:r>
        <w:rPr>
          <w:rFonts w:ascii="Arial" w:hAnsi="Arial" w:cs="Arial"/>
          <w:color w:val="000000"/>
          <w:spacing w:val="-21"/>
          <w:sz w:val="20"/>
          <w:szCs w:val="20"/>
        </w:rPr>
        <w:t xml:space="preserve"> </w:t>
      </w:r>
      <w:r>
        <w:rPr>
          <w:rFonts w:ascii="Arial" w:hAnsi="Arial" w:cs="Arial"/>
          <w:color w:val="000000"/>
          <w:sz w:val="20"/>
          <w:szCs w:val="20"/>
        </w:rPr>
        <w:t>objectives</w:t>
      </w:r>
      <w:r>
        <w:rPr>
          <w:rFonts w:ascii="Arial" w:hAnsi="Arial" w:cs="Arial"/>
          <w:color w:val="000000"/>
          <w:spacing w:val="-17"/>
          <w:sz w:val="20"/>
          <w:szCs w:val="20"/>
        </w:rPr>
        <w:t xml:space="preserve"> </w:t>
      </w:r>
      <w:r>
        <w:rPr>
          <w:rFonts w:ascii="Arial" w:hAnsi="Arial" w:cs="Arial"/>
          <w:color w:val="000000"/>
          <w:sz w:val="20"/>
          <w:szCs w:val="20"/>
        </w:rPr>
        <w:t>of</w:t>
      </w:r>
      <w:r>
        <w:rPr>
          <w:rFonts w:ascii="Arial" w:hAnsi="Arial" w:cs="Arial"/>
          <w:color w:val="000000"/>
          <w:spacing w:val="-18"/>
          <w:sz w:val="20"/>
          <w:szCs w:val="20"/>
        </w:rPr>
        <w:t xml:space="preserve"> </w:t>
      </w:r>
      <w:r>
        <w:rPr>
          <w:rFonts w:ascii="Arial" w:hAnsi="Arial" w:cs="Arial"/>
          <w:color w:val="000000"/>
          <w:spacing w:val="-3"/>
          <w:sz w:val="20"/>
          <w:szCs w:val="20"/>
        </w:rPr>
        <w:t xml:space="preserve">the lesson, </w:t>
      </w:r>
      <w:r>
        <w:rPr>
          <w:rFonts w:ascii="Arial" w:hAnsi="Arial" w:cs="Arial"/>
          <w:color w:val="000000"/>
          <w:spacing w:val="-4"/>
          <w:sz w:val="20"/>
          <w:szCs w:val="20"/>
        </w:rPr>
        <w:t>with</w:t>
      </w:r>
      <w:r>
        <w:rPr>
          <w:rFonts w:ascii="Arial" w:hAnsi="Arial" w:cs="Arial"/>
          <w:color w:val="000000"/>
          <w:spacing w:val="-24"/>
          <w:sz w:val="20"/>
          <w:szCs w:val="20"/>
        </w:rPr>
        <w:t xml:space="preserve"> </w:t>
      </w:r>
      <w:r w:rsidR="00CE4D0F">
        <w:rPr>
          <w:rFonts w:ascii="Arial" w:hAnsi="Arial" w:cs="Arial"/>
          <w:color w:val="000000"/>
          <w:sz w:val="20"/>
          <w:szCs w:val="20"/>
        </w:rPr>
        <w:t>teacher guidance</w:t>
      </w:r>
      <w:r>
        <w:rPr>
          <w:rFonts w:ascii="Arial" w:hAnsi="Arial" w:cs="Arial"/>
          <w:color w:val="000000"/>
          <w:sz w:val="20"/>
          <w:szCs w:val="20"/>
        </w:rPr>
        <w:t>.</w:t>
      </w:r>
    </w:p>
    <w:p w:rsidR="00AB6224" w:rsidRDefault="00AB6224">
      <w:pPr>
        <w:pStyle w:val="ListParagraph"/>
        <w:numPr>
          <w:ilvl w:val="0"/>
          <w:numId w:val="16"/>
        </w:numPr>
        <w:tabs>
          <w:tab w:val="left" w:pos="915"/>
        </w:tabs>
        <w:kinsoku w:val="0"/>
        <w:overflowPunct w:val="0"/>
        <w:spacing w:before="30" w:line="264" w:lineRule="auto"/>
        <w:ind w:left="914" w:right="450" w:hanging="358"/>
        <w:rPr>
          <w:rFonts w:ascii="Arial" w:hAnsi="Arial" w:cs="Arial"/>
          <w:color w:val="000000"/>
          <w:sz w:val="20"/>
          <w:szCs w:val="20"/>
        </w:rPr>
      </w:pPr>
      <w:r>
        <w:rPr>
          <w:rFonts w:ascii="Arial" w:hAnsi="Arial" w:cs="Arial"/>
          <w:b/>
          <w:bCs/>
          <w:color w:val="000000"/>
          <w:sz w:val="20"/>
          <w:szCs w:val="20"/>
        </w:rPr>
        <w:t xml:space="preserve">Money Smart Tips </w:t>
      </w:r>
      <w:r>
        <w:rPr>
          <w:rFonts w:ascii="Arial" w:hAnsi="Arial" w:cs="Arial"/>
          <w:color w:val="000000"/>
          <w:sz w:val="20"/>
          <w:szCs w:val="20"/>
        </w:rPr>
        <w:t>are provided throughout lessons to offer additional guidance, interesting and</w:t>
      </w:r>
      <w:r>
        <w:rPr>
          <w:rFonts w:ascii="Arial" w:hAnsi="Arial" w:cs="Arial"/>
          <w:color w:val="000000"/>
          <w:spacing w:val="-9"/>
          <w:sz w:val="20"/>
          <w:szCs w:val="20"/>
        </w:rPr>
        <w:t xml:space="preserve"> </w:t>
      </w:r>
      <w:r>
        <w:rPr>
          <w:rFonts w:ascii="Arial" w:hAnsi="Arial" w:cs="Arial"/>
          <w:color w:val="000000"/>
          <w:sz w:val="20"/>
          <w:szCs w:val="20"/>
        </w:rPr>
        <w:t>relevant</w:t>
      </w:r>
      <w:r>
        <w:rPr>
          <w:rFonts w:ascii="Arial" w:hAnsi="Arial" w:cs="Arial"/>
          <w:color w:val="000000"/>
          <w:spacing w:val="-9"/>
          <w:sz w:val="20"/>
          <w:szCs w:val="20"/>
        </w:rPr>
        <w:t xml:space="preserve"> </w:t>
      </w:r>
      <w:r>
        <w:rPr>
          <w:rFonts w:ascii="Arial" w:hAnsi="Arial" w:cs="Arial"/>
          <w:color w:val="000000"/>
          <w:sz w:val="20"/>
          <w:szCs w:val="20"/>
        </w:rPr>
        <w:t>financial</w:t>
      </w:r>
      <w:r>
        <w:rPr>
          <w:rFonts w:ascii="Arial" w:hAnsi="Arial" w:cs="Arial"/>
          <w:color w:val="000000"/>
          <w:spacing w:val="-14"/>
          <w:sz w:val="20"/>
          <w:szCs w:val="20"/>
        </w:rPr>
        <w:t xml:space="preserve"> </w:t>
      </w:r>
      <w:r>
        <w:rPr>
          <w:rFonts w:ascii="Arial" w:hAnsi="Arial" w:cs="Arial"/>
          <w:color w:val="000000"/>
          <w:sz w:val="20"/>
          <w:szCs w:val="20"/>
        </w:rPr>
        <w:t>facts,</w:t>
      </w:r>
      <w:r>
        <w:rPr>
          <w:rFonts w:ascii="Arial" w:hAnsi="Arial" w:cs="Arial"/>
          <w:color w:val="000000"/>
          <w:spacing w:val="-9"/>
          <w:sz w:val="20"/>
          <w:szCs w:val="20"/>
        </w:rPr>
        <w:t xml:space="preserve"> </w:t>
      </w:r>
      <w:r>
        <w:rPr>
          <w:rFonts w:ascii="Arial" w:hAnsi="Arial" w:cs="Arial"/>
          <w:color w:val="000000"/>
          <w:sz w:val="20"/>
          <w:szCs w:val="20"/>
        </w:rPr>
        <w:t>and</w:t>
      </w:r>
      <w:r>
        <w:rPr>
          <w:rFonts w:ascii="Arial" w:hAnsi="Arial" w:cs="Arial"/>
          <w:color w:val="000000"/>
          <w:spacing w:val="-9"/>
          <w:sz w:val="20"/>
          <w:szCs w:val="20"/>
        </w:rPr>
        <w:t xml:space="preserve"> </w:t>
      </w:r>
      <w:r>
        <w:rPr>
          <w:rFonts w:ascii="Arial" w:hAnsi="Arial" w:cs="Arial"/>
          <w:color w:val="000000"/>
          <w:sz w:val="20"/>
          <w:szCs w:val="20"/>
        </w:rPr>
        <w:t>additional</w:t>
      </w:r>
      <w:r>
        <w:rPr>
          <w:rFonts w:ascii="Arial" w:hAnsi="Arial" w:cs="Arial"/>
          <w:color w:val="000000"/>
          <w:spacing w:val="-10"/>
          <w:sz w:val="20"/>
          <w:szCs w:val="20"/>
        </w:rPr>
        <w:t xml:space="preserve"> </w:t>
      </w:r>
      <w:r>
        <w:rPr>
          <w:rFonts w:ascii="Arial" w:hAnsi="Arial" w:cs="Arial"/>
          <w:color w:val="000000"/>
          <w:sz w:val="20"/>
          <w:szCs w:val="20"/>
        </w:rPr>
        <w:t>ideas</w:t>
      </w:r>
      <w:r>
        <w:rPr>
          <w:rFonts w:ascii="Arial" w:hAnsi="Arial" w:cs="Arial"/>
          <w:color w:val="000000"/>
          <w:spacing w:val="-7"/>
          <w:sz w:val="20"/>
          <w:szCs w:val="20"/>
        </w:rPr>
        <w:t xml:space="preserve"> </w:t>
      </w:r>
      <w:r>
        <w:rPr>
          <w:rFonts w:ascii="Arial" w:hAnsi="Arial" w:cs="Arial"/>
          <w:color w:val="000000"/>
          <w:sz w:val="20"/>
          <w:szCs w:val="20"/>
        </w:rPr>
        <w:t>to</w:t>
      </w:r>
      <w:r>
        <w:rPr>
          <w:rFonts w:ascii="Arial" w:hAnsi="Arial" w:cs="Arial"/>
          <w:color w:val="000000"/>
          <w:spacing w:val="-9"/>
          <w:sz w:val="20"/>
          <w:szCs w:val="20"/>
        </w:rPr>
        <w:t xml:space="preserve"> </w:t>
      </w:r>
      <w:r>
        <w:rPr>
          <w:rFonts w:ascii="Arial" w:hAnsi="Arial" w:cs="Arial"/>
          <w:color w:val="000000"/>
          <w:sz w:val="20"/>
          <w:szCs w:val="20"/>
        </w:rPr>
        <w:t>help</w:t>
      </w:r>
      <w:r>
        <w:rPr>
          <w:rFonts w:ascii="Arial" w:hAnsi="Arial" w:cs="Arial"/>
          <w:color w:val="000000"/>
          <w:spacing w:val="-11"/>
          <w:sz w:val="20"/>
          <w:szCs w:val="20"/>
        </w:rPr>
        <w:t xml:space="preserve"> </w:t>
      </w:r>
      <w:r>
        <w:rPr>
          <w:rFonts w:ascii="Arial" w:hAnsi="Arial" w:cs="Arial"/>
          <w:color w:val="000000"/>
          <w:sz w:val="20"/>
          <w:szCs w:val="20"/>
        </w:rPr>
        <w:t>make</w:t>
      </w:r>
      <w:r>
        <w:rPr>
          <w:rFonts w:ascii="Arial" w:hAnsi="Arial" w:cs="Arial"/>
          <w:color w:val="000000"/>
          <w:spacing w:val="-4"/>
          <w:sz w:val="20"/>
          <w:szCs w:val="20"/>
        </w:rPr>
        <w:t xml:space="preserve"> </w:t>
      </w:r>
      <w:r>
        <w:rPr>
          <w:rFonts w:ascii="Arial" w:hAnsi="Arial" w:cs="Arial"/>
          <w:b/>
          <w:bCs/>
          <w:i/>
          <w:iCs/>
          <w:color w:val="000000"/>
          <w:sz w:val="20"/>
          <w:szCs w:val="20"/>
        </w:rPr>
        <w:t>Money</w:t>
      </w:r>
      <w:r>
        <w:rPr>
          <w:rFonts w:ascii="Arial" w:hAnsi="Arial" w:cs="Arial"/>
          <w:b/>
          <w:bCs/>
          <w:i/>
          <w:iCs/>
          <w:color w:val="000000"/>
          <w:spacing w:val="-7"/>
          <w:sz w:val="20"/>
          <w:szCs w:val="20"/>
        </w:rPr>
        <w:t xml:space="preserve"> </w:t>
      </w:r>
      <w:r>
        <w:rPr>
          <w:rFonts w:ascii="Arial" w:hAnsi="Arial" w:cs="Arial"/>
          <w:b/>
          <w:bCs/>
          <w:i/>
          <w:iCs/>
          <w:color w:val="000000"/>
          <w:sz w:val="20"/>
          <w:szCs w:val="20"/>
        </w:rPr>
        <w:t>Smart</w:t>
      </w:r>
      <w:r>
        <w:rPr>
          <w:rFonts w:ascii="Arial" w:hAnsi="Arial" w:cs="Arial"/>
          <w:b/>
          <w:bCs/>
          <w:i/>
          <w:iCs/>
          <w:color w:val="000000"/>
          <w:spacing w:val="-8"/>
          <w:sz w:val="20"/>
          <w:szCs w:val="20"/>
        </w:rPr>
        <w:t xml:space="preserve"> </w:t>
      </w:r>
      <w:r>
        <w:rPr>
          <w:rFonts w:ascii="Arial" w:hAnsi="Arial" w:cs="Arial"/>
          <w:color w:val="000000"/>
          <w:sz w:val="20"/>
          <w:szCs w:val="20"/>
        </w:rPr>
        <w:t>a</w:t>
      </w:r>
      <w:r>
        <w:rPr>
          <w:rFonts w:ascii="Arial" w:hAnsi="Arial" w:cs="Arial"/>
          <w:color w:val="000000"/>
          <w:spacing w:val="-11"/>
          <w:sz w:val="20"/>
          <w:szCs w:val="20"/>
        </w:rPr>
        <w:t xml:space="preserve"> </w:t>
      </w:r>
      <w:r>
        <w:rPr>
          <w:rFonts w:ascii="Arial" w:hAnsi="Arial" w:cs="Arial"/>
          <w:color w:val="000000"/>
          <w:sz w:val="20"/>
          <w:szCs w:val="20"/>
        </w:rPr>
        <w:t>success</w:t>
      </w:r>
      <w:r>
        <w:rPr>
          <w:rFonts w:ascii="Arial" w:hAnsi="Arial" w:cs="Arial"/>
          <w:color w:val="000000"/>
          <w:spacing w:val="-7"/>
          <w:sz w:val="20"/>
          <w:szCs w:val="20"/>
        </w:rPr>
        <w:t xml:space="preserve"> </w:t>
      </w:r>
      <w:r>
        <w:rPr>
          <w:rFonts w:ascii="Arial" w:hAnsi="Arial" w:cs="Arial"/>
          <w:color w:val="000000"/>
          <w:sz w:val="20"/>
          <w:szCs w:val="20"/>
        </w:rPr>
        <w:t>in</w:t>
      </w:r>
      <w:r>
        <w:rPr>
          <w:rFonts w:ascii="Arial" w:hAnsi="Arial" w:cs="Arial"/>
          <w:color w:val="000000"/>
          <w:spacing w:val="-32"/>
          <w:sz w:val="20"/>
          <w:szCs w:val="20"/>
        </w:rPr>
        <w:t xml:space="preserve"> </w:t>
      </w:r>
      <w:r>
        <w:rPr>
          <w:rFonts w:ascii="Arial" w:hAnsi="Arial" w:cs="Arial"/>
          <w:color w:val="000000"/>
          <w:sz w:val="20"/>
          <w:szCs w:val="20"/>
        </w:rPr>
        <w:t>your classroom.</w:t>
      </w:r>
    </w:p>
    <w:p w:rsidR="00AB6224" w:rsidRDefault="00AB6224">
      <w:pPr>
        <w:pStyle w:val="ListParagraph"/>
        <w:numPr>
          <w:ilvl w:val="0"/>
          <w:numId w:val="16"/>
        </w:numPr>
        <w:tabs>
          <w:tab w:val="left" w:pos="915"/>
        </w:tabs>
        <w:kinsoku w:val="0"/>
        <w:overflowPunct w:val="0"/>
        <w:spacing w:before="35" w:line="266" w:lineRule="auto"/>
        <w:ind w:left="914" w:right="1079" w:hanging="358"/>
        <w:rPr>
          <w:rFonts w:ascii="Arial" w:hAnsi="Arial" w:cs="Arial"/>
          <w:color w:val="000000"/>
          <w:sz w:val="20"/>
          <w:szCs w:val="20"/>
        </w:rPr>
      </w:pPr>
      <w:r>
        <w:rPr>
          <w:rFonts w:ascii="Arial" w:hAnsi="Arial" w:cs="Arial"/>
          <w:b/>
          <w:bCs/>
          <w:color w:val="000000"/>
          <w:sz w:val="20"/>
          <w:szCs w:val="20"/>
        </w:rPr>
        <w:t xml:space="preserve">Group Exploration </w:t>
      </w:r>
      <w:r>
        <w:rPr>
          <w:rFonts w:ascii="Arial" w:hAnsi="Arial" w:cs="Arial"/>
          <w:color w:val="000000"/>
          <w:sz w:val="20"/>
          <w:szCs w:val="20"/>
        </w:rPr>
        <w:t>allows students to work in small groups to explore concepts and solve</w:t>
      </w:r>
      <w:r>
        <w:rPr>
          <w:rFonts w:ascii="Arial" w:hAnsi="Arial" w:cs="Arial"/>
          <w:color w:val="000000"/>
          <w:spacing w:val="-9"/>
          <w:sz w:val="20"/>
          <w:szCs w:val="20"/>
        </w:rPr>
        <w:t xml:space="preserve"> </w:t>
      </w:r>
      <w:r>
        <w:rPr>
          <w:rFonts w:ascii="Arial" w:hAnsi="Arial" w:cs="Arial"/>
          <w:color w:val="000000"/>
          <w:sz w:val="20"/>
          <w:szCs w:val="20"/>
        </w:rPr>
        <w:t>problems</w:t>
      </w:r>
      <w:r>
        <w:rPr>
          <w:rFonts w:ascii="Arial" w:hAnsi="Arial" w:cs="Arial"/>
          <w:color w:val="000000"/>
          <w:spacing w:val="-7"/>
          <w:sz w:val="20"/>
          <w:szCs w:val="20"/>
        </w:rPr>
        <w:t xml:space="preserve"> </w:t>
      </w:r>
      <w:r>
        <w:rPr>
          <w:rFonts w:ascii="Arial" w:hAnsi="Arial" w:cs="Arial"/>
          <w:color w:val="000000"/>
          <w:sz w:val="20"/>
          <w:szCs w:val="20"/>
        </w:rPr>
        <w:t>together.</w:t>
      </w:r>
      <w:r>
        <w:rPr>
          <w:rFonts w:ascii="Arial" w:hAnsi="Arial" w:cs="Arial"/>
          <w:color w:val="000000"/>
          <w:spacing w:val="-9"/>
          <w:sz w:val="20"/>
          <w:szCs w:val="20"/>
        </w:rPr>
        <w:t xml:space="preserve"> </w:t>
      </w:r>
      <w:r>
        <w:rPr>
          <w:rFonts w:ascii="Arial" w:hAnsi="Arial" w:cs="Arial"/>
          <w:color w:val="000000"/>
          <w:sz w:val="20"/>
          <w:szCs w:val="20"/>
        </w:rPr>
        <w:t>Cooperative</w:t>
      </w:r>
      <w:r>
        <w:rPr>
          <w:rFonts w:ascii="Arial" w:hAnsi="Arial" w:cs="Arial"/>
          <w:color w:val="000000"/>
          <w:spacing w:val="-5"/>
          <w:sz w:val="20"/>
          <w:szCs w:val="20"/>
        </w:rPr>
        <w:t xml:space="preserve"> </w:t>
      </w:r>
      <w:r>
        <w:rPr>
          <w:rFonts w:ascii="Arial" w:hAnsi="Arial" w:cs="Arial"/>
          <w:color w:val="000000"/>
          <w:sz w:val="20"/>
          <w:szCs w:val="20"/>
        </w:rPr>
        <w:t>learning</w:t>
      </w:r>
      <w:r>
        <w:rPr>
          <w:rFonts w:ascii="Arial" w:hAnsi="Arial" w:cs="Arial"/>
          <w:color w:val="000000"/>
          <w:spacing w:val="-7"/>
          <w:sz w:val="20"/>
          <w:szCs w:val="20"/>
        </w:rPr>
        <w:t xml:space="preserve"> </w:t>
      </w:r>
      <w:r>
        <w:rPr>
          <w:rFonts w:ascii="Arial" w:hAnsi="Arial" w:cs="Arial"/>
          <w:color w:val="000000"/>
          <w:sz w:val="20"/>
          <w:szCs w:val="20"/>
        </w:rPr>
        <w:t>is</w:t>
      </w:r>
      <w:r>
        <w:rPr>
          <w:rFonts w:ascii="Arial" w:hAnsi="Arial" w:cs="Arial"/>
          <w:color w:val="000000"/>
          <w:spacing w:val="-7"/>
          <w:sz w:val="20"/>
          <w:szCs w:val="20"/>
        </w:rPr>
        <w:t xml:space="preserve"> </w:t>
      </w:r>
      <w:r>
        <w:rPr>
          <w:rFonts w:ascii="Arial" w:hAnsi="Arial" w:cs="Arial"/>
          <w:color w:val="000000"/>
          <w:sz w:val="20"/>
          <w:szCs w:val="20"/>
        </w:rPr>
        <w:t>considered</w:t>
      </w:r>
      <w:r>
        <w:rPr>
          <w:rFonts w:ascii="Arial" w:hAnsi="Arial" w:cs="Arial"/>
          <w:color w:val="000000"/>
          <w:spacing w:val="-6"/>
          <w:sz w:val="20"/>
          <w:szCs w:val="20"/>
        </w:rPr>
        <w:t xml:space="preserve"> </w:t>
      </w:r>
      <w:r>
        <w:rPr>
          <w:rFonts w:ascii="Arial" w:hAnsi="Arial" w:cs="Arial"/>
          <w:color w:val="000000"/>
          <w:sz w:val="20"/>
          <w:szCs w:val="20"/>
        </w:rPr>
        <w:t>a</w:t>
      </w:r>
      <w:r>
        <w:rPr>
          <w:rFonts w:ascii="Arial" w:hAnsi="Arial" w:cs="Arial"/>
          <w:color w:val="000000"/>
          <w:spacing w:val="-9"/>
          <w:sz w:val="20"/>
          <w:szCs w:val="20"/>
        </w:rPr>
        <w:t xml:space="preserve"> </w:t>
      </w:r>
      <w:r>
        <w:rPr>
          <w:rFonts w:ascii="Arial" w:hAnsi="Arial" w:cs="Arial"/>
          <w:color w:val="000000"/>
          <w:sz w:val="20"/>
          <w:szCs w:val="20"/>
        </w:rPr>
        <w:t>“best</w:t>
      </w:r>
      <w:r>
        <w:rPr>
          <w:rFonts w:ascii="Arial" w:hAnsi="Arial" w:cs="Arial"/>
          <w:color w:val="000000"/>
          <w:spacing w:val="-6"/>
          <w:sz w:val="20"/>
          <w:szCs w:val="20"/>
        </w:rPr>
        <w:t xml:space="preserve"> </w:t>
      </w:r>
      <w:r>
        <w:rPr>
          <w:rFonts w:ascii="Arial" w:hAnsi="Arial" w:cs="Arial"/>
          <w:color w:val="000000"/>
          <w:sz w:val="20"/>
          <w:szCs w:val="20"/>
        </w:rPr>
        <w:t>practice”</w:t>
      </w:r>
      <w:r>
        <w:rPr>
          <w:rFonts w:ascii="Arial" w:hAnsi="Arial" w:cs="Arial"/>
          <w:color w:val="000000"/>
          <w:spacing w:val="-6"/>
          <w:sz w:val="20"/>
          <w:szCs w:val="20"/>
        </w:rPr>
        <w:t xml:space="preserve"> </w:t>
      </w:r>
      <w:r>
        <w:rPr>
          <w:rFonts w:ascii="Arial" w:hAnsi="Arial" w:cs="Arial"/>
          <w:color w:val="000000"/>
          <w:sz w:val="20"/>
          <w:szCs w:val="20"/>
        </w:rPr>
        <w:t>in</w:t>
      </w:r>
      <w:r>
        <w:rPr>
          <w:rFonts w:ascii="Arial" w:hAnsi="Arial" w:cs="Arial"/>
          <w:color w:val="000000"/>
          <w:spacing w:val="-9"/>
          <w:sz w:val="20"/>
          <w:szCs w:val="20"/>
        </w:rPr>
        <w:t xml:space="preserve"> </w:t>
      </w:r>
      <w:r>
        <w:rPr>
          <w:rFonts w:ascii="Arial" w:hAnsi="Arial" w:cs="Arial"/>
          <w:color w:val="000000"/>
          <w:sz w:val="20"/>
          <w:szCs w:val="20"/>
        </w:rPr>
        <w:t>middle school</w:t>
      </w:r>
      <w:r>
        <w:rPr>
          <w:rFonts w:ascii="Arial" w:hAnsi="Arial" w:cs="Arial"/>
          <w:color w:val="000000"/>
          <w:spacing w:val="-24"/>
          <w:sz w:val="20"/>
          <w:szCs w:val="20"/>
        </w:rPr>
        <w:t xml:space="preserve"> </w:t>
      </w:r>
      <w:r>
        <w:rPr>
          <w:rFonts w:ascii="Arial" w:hAnsi="Arial" w:cs="Arial"/>
          <w:color w:val="000000"/>
          <w:sz w:val="20"/>
          <w:szCs w:val="20"/>
        </w:rPr>
        <w:t>instruction.</w:t>
      </w:r>
    </w:p>
    <w:p w:rsidR="00AB6224" w:rsidRDefault="00AB6224">
      <w:pPr>
        <w:pStyle w:val="ListParagraph"/>
        <w:numPr>
          <w:ilvl w:val="0"/>
          <w:numId w:val="16"/>
        </w:numPr>
        <w:tabs>
          <w:tab w:val="left" w:pos="915"/>
        </w:tabs>
        <w:kinsoku w:val="0"/>
        <w:overflowPunct w:val="0"/>
        <w:spacing w:before="30" w:line="268" w:lineRule="auto"/>
        <w:ind w:left="914" w:right="566" w:hanging="358"/>
        <w:rPr>
          <w:rFonts w:ascii="Arial" w:hAnsi="Arial" w:cs="Arial"/>
          <w:color w:val="000000"/>
          <w:sz w:val="20"/>
          <w:szCs w:val="20"/>
        </w:rPr>
      </w:pPr>
      <w:r>
        <w:rPr>
          <w:rFonts w:ascii="Arial" w:hAnsi="Arial" w:cs="Arial"/>
          <w:b/>
          <w:bCs/>
          <w:color w:val="000000"/>
          <w:position w:val="1"/>
          <w:sz w:val="20"/>
          <w:szCs w:val="20"/>
        </w:rPr>
        <w:t xml:space="preserve">Independent Exploration </w:t>
      </w:r>
      <w:r>
        <w:rPr>
          <w:rFonts w:ascii="Arial" w:hAnsi="Arial" w:cs="Arial"/>
          <w:color w:val="000000"/>
          <w:position w:val="1"/>
          <w:sz w:val="20"/>
          <w:szCs w:val="20"/>
        </w:rPr>
        <w:t xml:space="preserve">activities are designed to engage students in the process of </w:t>
      </w:r>
      <w:r>
        <w:rPr>
          <w:rFonts w:ascii="Arial" w:hAnsi="Arial" w:cs="Arial"/>
          <w:color w:val="000000"/>
          <w:sz w:val="20"/>
          <w:szCs w:val="20"/>
        </w:rPr>
        <w:t xml:space="preserve">learning through individual discovery, research, and interpretation. These activities are more independent than the Guided and Group Exploration activities and </w:t>
      </w:r>
      <w:r>
        <w:rPr>
          <w:rFonts w:ascii="Arial" w:hAnsi="Arial" w:cs="Arial"/>
          <w:color w:val="000000"/>
          <w:spacing w:val="3"/>
          <w:sz w:val="20"/>
          <w:szCs w:val="20"/>
        </w:rPr>
        <w:t xml:space="preserve">may </w:t>
      </w:r>
      <w:r>
        <w:rPr>
          <w:rFonts w:ascii="Arial" w:hAnsi="Arial" w:cs="Arial"/>
          <w:color w:val="000000"/>
          <w:sz w:val="20"/>
          <w:szCs w:val="20"/>
        </w:rPr>
        <w:t>also be used as homework assignments or</w:t>
      </w:r>
      <w:r>
        <w:rPr>
          <w:rFonts w:ascii="Arial" w:hAnsi="Arial" w:cs="Arial"/>
          <w:color w:val="000000"/>
          <w:spacing w:val="-32"/>
          <w:sz w:val="20"/>
          <w:szCs w:val="20"/>
        </w:rPr>
        <w:t xml:space="preserve"> </w:t>
      </w:r>
      <w:r w:rsidR="00CE4D0F">
        <w:rPr>
          <w:rFonts w:ascii="Arial" w:hAnsi="Arial" w:cs="Arial"/>
          <w:color w:val="000000"/>
          <w:sz w:val="20"/>
          <w:szCs w:val="20"/>
        </w:rPr>
        <w:t>independent study</w:t>
      </w:r>
      <w:r>
        <w:rPr>
          <w:rFonts w:ascii="Arial" w:hAnsi="Arial" w:cs="Arial"/>
          <w:color w:val="000000"/>
          <w:sz w:val="20"/>
          <w:szCs w:val="20"/>
        </w:rPr>
        <w:t>.</w:t>
      </w:r>
    </w:p>
    <w:p w:rsidR="00AB6224" w:rsidRDefault="00AB6224">
      <w:pPr>
        <w:pStyle w:val="ListParagraph"/>
        <w:numPr>
          <w:ilvl w:val="0"/>
          <w:numId w:val="16"/>
        </w:numPr>
        <w:tabs>
          <w:tab w:val="left" w:pos="915"/>
        </w:tabs>
        <w:kinsoku w:val="0"/>
        <w:overflowPunct w:val="0"/>
        <w:spacing w:before="42" w:line="230" w:lineRule="auto"/>
        <w:ind w:left="914" w:right="1184" w:hanging="358"/>
        <w:rPr>
          <w:rFonts w:ascii="Arial" w:hAnsi="Arial" w:cs="Arial"/>
          <w:color w:val="000000"/>
          <w:sz w:val="20"/>
          <w:szCs w:val="20"/>
        </w:rPr>
      </w:pPr>
      <w:r>
        <w:rPr>
          <w:rFonts w:ascii="Arial" w:hAnsi="Arial" w:cs="Arial"/>
          <w:b/>
          <w:bCs/>
          <w:color w:val="000000"/>
          <w:position w:val="1"/>
          <w:sz w:val="20"/>
          <w:szCs w:val="20"/>
        </w:rPr>
        <w:t>Wrap</w:t>
      </w:r>
      <w:r>
        <w:rPr>
          <w:rFonts w:ascii="Arial" w:hAnsi="Arial" w:cs="Arial"/>
          <w:b/>
          <w:bCs/>
          <w:color w:val="000000"/>
          <w:spacing w:val="-8"/>
          <w:position w:val="1"/>
          <w:sz w:val="20"/>
          <w:szCs w:val="20"/>
        </w:rPr>
        <w:t xml:space="preserve"> </w:t>
      </w:r>
      <w:r>
        <w:rPr>
          <w:rFonts w:ascii="Arial" w:hAnsi="Arial" w:cs="Arial"/>
          <w:b/>
          <w:bCs/>
          <w:color w:val="000000"/>
          <w:position w:val="1"/>
          <w:sz w:val="20"/>
          <w:szCs w:val="20"/>
        </w:rPr>
        <w:t>Up</w:t>
      </w:r>
      <w:r>
        <w:rPr>
          <w:rFonts w:ascii="Arial" w:hAnsi="Arial" w:cs="Arial"/>
          <w:b/>
          <w:bCs/>
          <w:color w:val="000000"/>
          <w:spacing w:val="-8"/>
          <w:position w:val="1"/>
          <w:sz w:val="20"/>
          <w:szCs w:val="20"/>
        </w:rPr>
        <w:t xml:space="preserve"> </w:t>
      </w:r>
      <w:r>
        <w:rPr>
          <w:rFonts w:ascii="Arial" w:hAnsi="Arial" w:cs="Arial"/>
          <w:color w:val="000000"/>
          <w:position w:val="1"/>
          <w:sz w:val="20"/>
          <w:szCs w:val="20"/>
        </w:rPr>
        <w:t>provides</w:t>
      </w:r>
      <w:r>
        <w:rPr>
          <w:rFonts w:ascii="Arial" w:hAnsi="Arial" w:cs="Arial"/>
          <w:color w:val="000000"/>
          <w:spacing w:val="-5"/>
          <w:position w:val="1"/>
          <w:sz w:val="20"/>
          <w:szCs w:val="20"/>
        </w:rPr>
        <w:t xml:space="preserve"> </w:t>
      </w:r>
      <w:r>
        <w:rPr>
          <w:rFonts w:ascii="Arial" w:hAnsi="Arial" w:cs="Arial"/>
          <w:color w:val="000000"/>
          <w:position w:val="1"/>
          <w:sz w:val="20"/>
          <w:szCs w:val="20"/>
        </w:rPr>
        <w:t>a</w:t>
      </w:r>
      <w:r>
        <w:rPr>
          <w:rFonts w:ascii="Arial" w:hAnsi="Arial" w:cs="Arial"/>
          <w:color w:val="000000"/>
          <w:spacing w:val="-9"/>
          <w:position w:val="1"/>
          <w:sz w:val="20"/>
          <w:szCs w:val="20"/>
        </w:rPr>
        <w:t xml:space="preserve"> </w:t>
      </w:r>
      <w:r>
        <w:rPr>
          <w:rFonts w:ascii="Arial" w:hAnsi="Arial" w:cs="Arial"/>
          <w:color w:val="000000"/>
          <w:position w:val="1"/>
          <w:sz w:val="20"/>
          <w:szCs w:val="20"/>
        </w:rPr>
        <w:t>reflection</w:t>
      </w:r>
      <w:r>
        <w:rPr>
          <w:rFonts w:ascii="Arial" w:hAnsi="Arial" w:cs="Arial"/>
          <w:color w:val="000000"/>
          <w:spacing w:val="-9"/>
          <w:position w:val="1"/>
          <w:sz w:val="20"/>
          <w:szCs w:val="20"/>
        </w:rPr>
        <w:t xml:space="preserve"> </w:t>
      </w:r>
      <w:r>
        <w:rPr>
          <w:rFonts w:ascii="Arial" w:hAnsi="Arial" w:cs="Arial"/>
          <w:color w:val="000000"/>
          <w:position w:val="1"/>
          <w:sz w:val="20"/>
          <w:szCs w:val="20"/>
        </w:rPr>
        <w:t>question</w:t>
      </w:r>
      <w:r>
        <w:rPr>
          <w:rFonts w:ascii="Arial" w:hAnsi="Arial" w:cs="Arial"/>
          <w:color w:val="000000"/>
          <w:spacing w:val="-6"/>
          <w:position w:val="1"/>
          <w:sz w:val="20"/>
          <w:szCs w:val="20"/>
        </w:rPr>
        <w:t xml:space="preserve"> </w:t>
      </w:r>
      <w:r>
        <w:rPr>
          <w:rFonts w:ascii="Arial" w:hAnsi="Arial" w:cs="Arial"/>
          <w:color w:val="000000"/>
          <w:position w:val="1"/>
          <w:sz w:val="20"/>
          <w:szCs w:val="20"/>
        </w:rPr>
        <w:t>or</w:t>
      </w:r>
      <w:r>
        <w:rPr>
          <w:rFonts w:ascii="Arial" w:hAnsi="Arial" w:cs="Arial"/>
          <w:color w:val="000000"/>
          <w:spacing w:val="-5"/>
          <w:position w:val="1"/>
          <w:sz w:val="20"/>
          <w:szCs w:val="20"/>
        </w:rPr>
        <w:t xml:space="preserve"> </w:t>
      </w:r>
      <w:r>
        <w:rPr>
          <w:rFonts w:ascii="Arial" w:hAnsi="Arial" w:cs="Arial"/>
          <w:color w:val="000000"/>
          <w:position w:val="1"/>
          <w:sz w:val="20"/>
          <w:szCs w:val="20"/>
        </w:rPr>
        <w:t>activity</w:t>
      </w:r>
      <w:r>
        <w:rPr>
          <w:rFonts w:ascii="Arial" w:hAnsi="Arial" w:cs="Arial"/>
          <w:color w:val="000000"/>
          <w:spacing w:val="-21"/>
          <w:position w:val="1"/>
          <w:sz w:val="20"/>
          <w:szCs w:val="20"/>
        </w:rPr>
        <w:t xml:space="preserve"> </w:t>
      </w:r>
      <w:r>
        <w:rPr>
          <w:rFonts w:ascii="Arial" w:hAnsi="Arial" w:cs="Arial"/>
          <w:color w:val="000000"/>
          <w:position w:val="1"/>
          <w:sz w:val="20"/>
          <w:szCs w:val="20"/>
        </w:rPr>
        <w:t>to</w:t>
      </w:r>
      <w:r>
        <w:rPr>
          <w:rFonts w:ascii="Arial" w:hAnsi="Arial" w:cs="Arial"/>
          <w:color w:val="000000"/>
          <w:spacing w:val="-9"/>
          <w:position w:val="1"/>
          <w:sz w:val="20"/>
          <w:szCs w:val="20"/>
        </w:rPr>
        <w:t xml:space="preserve"> </w:t>
      </w:r>
      <w:r>
        <w:rPr>
          <w:rFonts w:ascii="Arial" w:hAnsi="Arial" w:cs="Arial"/>
          <w:color w:val="000000"/>
          <w:position w:val="1"/>
          <w:sz w:val="20"/>
          <w:szCs w:val="20"/>
        </w:rPr>
        <w:t>review</w:t>
      </w:r>
      <w:r>
        <w:rPr>
          <w:rFonts w:ascii="Arial" w:hAnsi="Arial" w:cs="Arial"/>
          <w:color w:val="000000"/>
          <w:spacing w:val="-14"/>
          <w:position w:val="1"/>
          <w:sz w:val="20"/>
          <w:szCs w:val="20"/>
        </w:rPr>
        <w:t xml:space="preserve"> </w:t>
      </w:r>
      <w:r>
        <w:rPr>
          <w:rFonts w:ascii="Arial" w:hAnsi="Arial" w:cs="Arial"/>
          <w:color w:val="000000"/>
          <w:position w:val="1"/>
          <w:sz w:val="20"/>
          <w:szCs w:val="20"/>
        </w:rPr>
        <w:t>lesson</w:t>
      </w:r>
      <w:r>
        <w:rPr>
          <w:rFonts w:ascii="Arial" w:hAnsi="Arial" w:cs="Arial"/>
          <w:color w:val="000000"/>
          <w:spacing w:val="-9"/>
          <w:position w:val="1"/>
          <w:sz w:val="20"/>
          <w:szCs w:val="20"/>
        </w:rPr>
        <w:t xml:space="preserve"> </w:t>
      </w:r>
      <w:r>
        <w:rPr>
          <w:rFonts w:ascii="Arial" w:hAnsi="Arial" w:cs="Arial"/>
          <w:color w:val="000000"/>
          <w:position w:val="1"/>
          <w:sz w:val="20"/>
          <w:szCs w:val="20"/>
        </w:rPr>
        <w:t>concepts</w:t>
      </w:r>
      <w:r>
        <w:rPr>
          <w:rFonts w:ascii="Arial" w:hAnsi="Arial" w:cs="Arial"/>
          <w:color w:val="000000"/>
          <w:spacing w:val="-3"/>
          <w:position w:val="1"/>
          <w:sz w:val="20"/>
          <w:szCs w:val="20"/>
        </w:rPr>
        <w:t xml:space="preserve"> </w:t>
      </w:r>
      <w:r>
        <w:rPr>
          <w:rFonts w:ascii="Arial" w:hAnsi="Arial" w:cs="Arial"/>
          <w:color w:val="000000"/>
          <w:position w:val="1"/>
          <w:sz w:val="20"/>
          <w:szCs w:val="20"/>
        </w:rPr>
        <w:t>and</w:t>
      </w:r>
      <w:r>
        <w:rPr>
          <w:rFonts w:ascii="Arial" w:hAnsi="Arial" w:cs="Arial"/>
          <w:color w:val="000000"/>
          <w:spacing w:val="-38"/>
          <w:position w:val="1"/>
          <w:sz w:val="20"/>
          <w:szCs w:val="20"/>
        </w:rPr>
        <w:t xml:space="preserve"> </w:t>
      </w:r>
      <w:r>
        <w:rPr>
          <w:rFonts w:ascii="Arial" w:hAnsi="Arial" w:cs="Arial"/>
          <w:color w:val="000000"/>
          <w:position w:val="1"/>
          <w:sz w:val="20"/>
          <w:szCs w:val="20"/>
        </w:rPr>
        <w:t xml:space="preserve">allow </w:t>
      </w:r>
      <w:r>
        <w:rPr>
          <w:rFonts w:ascii="Arial" w:hAnsi="Arial" w:cs="Arial"/>
          <w:color w:val="000000"/>
          <w:sz w:val="20"/>
          <w:szCs w:val="20"/>
        </w:rPr>
        <w:t>students</w:t>
      </w:r>
      <w:r>
        <w:rPr>
          <w:rFonts w:ascii="Arial" w:hAnsi="Arial" w:cs="Arial"/>
          <w:color w:val="000000"/>
          <w:spacing w:val="-19"/>
          <w:sz w:val="20"/>
          <w:szCs w:val="20"/>
        </w:rPr>
        <w:t xml:space="preserve"> </w:t>
      </w:r>
      <w:r>
        <w:rPr>
          <w:rFonts w:ascii="Arial" w:hAnsi="Arial" w:cs="Arial"/>
          <w:color w:val="000000"/>
          <w:sz w:val="20"/>
          <w:szCs w:val="20"/>
        </w:rPr>
        <w:t>to</w:t>
      </w:r>
      <w:r w:rsidRPr="00727706">
        <w:rPr>
          <w:rFonts w:ascii="Arial" w:hAnsi="Arial" w:cs="Arial"/>
          <w:color w:val="000000"/>
          <w:sz w:val="20"/>
          <w:szCs w:val="20"/>
        </w:rPr>
        <w:t xml:space="preserve"> </w:t>
      </w:r>
      <w:r>
        <w:rPr>
          <w:rFonts w:ascii="Arial" w:hAnsi="Arial" w:cs="Arial"/>
          <w:color w:val="000000"/>
          <w:sz w:val="20"/>
          <w:szCs w:val="20"/>
        </w:rPr>
        <w:t>demonstrate</w:t>
      </w:r>
      <w:r>
        <w:rPr>
          <w:rFonts w:ascii="Arial" w:hAnsi="Arial" w:cs="Arial"/>
          <w:color w:val="000000"/>
          <w:spacing w:val="-22"/>
          <w:sz w:val="20"/>
          <w:szCs w:val="20"/>
        </w:rPr>
        <w:t xml:space="preserve"> </w:t>
      </w:r>
      <w:r>
        <w:rPr>
          <w:rFonts w:ascii="Arial" w:hAnsi="Arial" w:cs="Arial"/>
          <w:color w:val="000000"/>
          <w:sz w:val="20"/>
          <w:szCs w:val="20"/>
        </w:rPr>
        <w:t>their</w:t>
      </w:r>
      <w:r>
        <w:rPr>
          <w:rFonts w:ascii="Arial" w:hAnsi="Arial" w:cs="Arial"/>
          <w:color w:val="000000"/>
          <w:spacing w:val="-35"/>
          <w:sz w:val="20"/>
          <w:szCs w:val="20"/>
        </w:rPr>
        <w:t xml:space="preserve"> </w:t>
      </w:r>
      <w:r>
        <w:rPr>
          <w:rFonts w:ascii="Arial" w:hAnsi="Arial" w:cs="Arial"/>
          <w:color w:val="000000"/>
          <w:sz w:val="20"/>
          <w:szCs w:val="20"/>
        </w:rPr>
        <w:t>understanding.</w:t>
      </w:r>
    </w:p>
    <w:p w:rsidR="00AB6224" w:rsidRDefault="00AB6224">
      <w:pPr>
        <w:pStyle w:val="ListParagraph"/>
        <w:numPr>
          <w:ilvl w:val="0"/>
          <w:numId w:val="16"/>
        </w:numPr>
        <w:tabs>
          <w:tab w:val="left" w:pos="915"/>
        </w:tabs>
        <w:kinsoku w:val="0"/>
        <w:overflowPunct w:val="0"/>
        <w:spacing w:before="58" w:line="278" w:lineRule="auto"/>
        <w:ind w:left="913" w:right="382" w:hanging="357"/>
        <w:rPr>
          <w:rFonts w:ascii="Arial" w:hAnsi="Arial" w:cs="Arial"/>
          <w:color w:val="000000"/>
          <w:sz w:val="20"/>
          <w:szCs w:val="20"/>
        </w:rPr>
      </w:pPr>
      <w:r>
        <w:rPr>
          <w:rFonts w:ascii="Arial" w:hAnsi="Arial" w:cs="Arial"/>
          <w:b/>
          <w:bCs/>
          <w:color w:val="000000"/>
          <w:spacing w:val="-4"/>
          <w:position w:val="1"/>
          <w:sz w:val="20"/>
          <w:szCs w:val="20"/>
        </w:rPr>
        <w:t xml:space="preserve">Extended </w:t>
      </w:r>
      <w:r>
        <w:rPr>
          <w:rFonts w:ascii="Arial" w:hAnsi="Arial" w:cs="Arial"/>
          <w:b/>
          <w:bCs/>
          <w:color w:val="000000"/>
          <w:spacing w:val="-6"/>
          <w:position w:val="1"/>
          <w:sz w:val="20"/>
          <w:szCs w:val="20"/>
        </w:rPr>
        <w:t xml:space="preserve">Exploration </w:t>
      </w:r>
      <w:r>
        <w:rPr>
          <w:rFonts w:ascii="Arial" w:hAnsi="Arial" w:cs="Arial"/>
          <w:color w:val="000000"/>
          <w:spacing w:val="-5"/>
          <w:position w:val="1"/>
          <w:sz w:val="20"/>
          <w:szCs w:val="20"/>
        </w:rPr>
        <w:t xml:space="preserve">provides </w:t>
      </w:r>
      <w:r>
        <w:rPr>
          <w:rFonts w:ascii="Arial" w:hAnsi="Arial" w:cs="Arial"/>
          <w:color w:val="000000"/>
          <w:spacing w:val="-4"/>
          <w:position w:val="1"/>
          <w:sz w:val="20"/>
          <w:szCs w:val="20"/>
        </w:rPr>
        <w:t xml:space="preserve">teachers with additional </w:t>
      </w:r>
      <w:r>
        <w:rPr>
          <w:rFonts w:ascii="Arial" w:hAnsi="Arial" w:cs="Arial"/>
          <w:color w:val="000000"/>
          <w:spacing w:val="-8"/>
          <w:position w:val="1"/>
          <w:sz w:val="20"/>
          <w:szCs w:val="20"/>
        </w:rPr>
        <w:t xml:space="preserve">opportunities </w:t>
      </w:r>
      <w:r>
        <w:rPr>
          <w:rFonts w:ascii="Arial" w:hAnsi="Arial" w:cs="Arial"/>
          <w:color w:val="000000"/>
          <w:position w:val="1"/>
          <w:sz w:val="20"/>
          <w:szCs w:val="20"/>
        </w:rPr>
        <w:t xml:space="preserve">to </w:t>
      </w:r>
      <w:r>
        <w:rPr>
          <w:rFonts w:ascii="Arial" w:hAnsi="Arial" w:cs="Arial"/>
          <w:color w:val="000000"/>
          <w:spacing w:val="-4"/>
          <w:position w:val="1"/>
          <w:sz w:val="20"/>
          <w:szCs w:val="20"/>
        </w:rPr>
        <w:t xml:space="preserve">extend financial literacy </w:t>
      </w:r>
      <w:r>
        <w:rPr>
          <w:rFonts w:ascii="Arial" w:hAnsi="Arial" w:cs="Arial"/>
          <w:color w:val="000000"/>
          <w:spacing w:val="-8"/>
          <w:sz w:val="20"/>
          <w:szCs w:val="20"/>
        </w:rPr>
        <w:t>concepts</w:t>
      </w:r>
      <w:r>
        <w:rPr>
          <w:rFonts w:ascii="Arial" w:hAnsi="Arial" w:cs="Arial"/>
          <w:color w:val="000000"/>
          <w:spacing w:val="-18"/>
          <w:sz w:val="20"/>
          <w:szCs w:val="20"/>
        </w:rPr>
        <w:t xml:space="preserve"> </w:t>
      </w:r>
      <w:r>
        <w:rPr>
          <w:rFonts w:ascii="Arial" w:hAnsi="Arial" w:cs="Arial"/>
          <w:color w:val="000000"/>
          <w:spacing w:val="-4"/>
          <w:sz w:val="20"/>
          <w:szCs w:val="20"/>
        </w:rPr>
        <w:t>throughout</w:t>
      </w:r>
      <w:r>
        <w:rPr>
          <w:rFonts w:ascii="Arial" w:hAnsi="Arial" w:cs="Arial"/>
          <w:color w:val="000000"/>
          <w:spacing w:val="-19"/>
          <w:sz w:val="20"/>
          <w:szCs w:val="20"/>
        </w:rPr>
        <w:t xml:space="preserve"> </w:t>
      </w:r>
      <w:r>
        <w:rPr>
          <w:rFonts w:ascii="Arial" w:hAnsi="Arial" w:cs="Arial"/>
          <w:color w:val="000000"/>
          <w:sz w:val="20"/>
          <w:szCs w:val="20"/>
        </w:rPr>
        <w:t>the</w:t>
      </w:r>
      <w:r>
        <w:rPr>
          <w:rFonts w:ascii="Arial" w:hAnsi="Arial" w:cs="Arial"/>
          <w:color w:val="000000"/>
          <w:spacing w:val="-1"/>
          <w:sz w:val="20"/>
          <w:szCs w:val="20"/>
        </w:rPr>
        <w:t xml:space="preserve"> </w:t>
      </w:r>
      <w:r>
        <w:rPr>
          <w:rFonts w:ascii="Arial" w:hAnsi="Arial" w:cs="Arial"/>
          <w:color w:val="000000"/>
          <w:spacing w:val="-4"/>
          <w:sz w:val="20"/>
          <w:szCs w:val="20"/>
        </w:rPr>
        <w:t>school</w:t>
      </w:r>
      <w:r>
        <w:rPr>
          <w:rFonts w:ascii="Arial" w:hAnsi="Arial" w:cs="Arial"/>
          <w:color w:val="000000"/>
          <w:spacing w:val="-7"/>
          <w:sz w:val="20"/>
          <w:szCs w:val="20"/>
        </w:rPr>
        <w:t xml:space="preserve"> </w:t>
      </w:r>
      <w:r>
        <w:rPr>
          <w:rFonts w:ascii="Arial" w:hAnsi="Arial" w:cs="Arial"/>
          <w:color w:val="000000"/>
          <w:spacing w:val="-5"/>
          <w:sz w:val="20"/>
          <w:szCs w:val="20"/>
        </w:rPr>
        <w:t>year</w:t>
      </w:r>
      <w:r>
        <w:rPr>
          <w:rFonts w:ascii="Arial" w:hAnsi="Arial" w:cs="Arial"/>
          <w:color w:val="000000"/>
          <w:spacing w:val="-8"/>
          <w:sz w:val="20"/>
          <w:szCs w:val="20"/>
        </w:rPr>
        <w:t xml:space="preserve"> </w:t>
      </w:r>
      <w:r>
        <w:rPr>
          <w:rFonts w:ascii="Arial" w:hAnsi="Arial" w:cs="Arial"/>
          <w:color w:val="000000"/>
          <w:spacing w:val="-5"/>
          <w:sz w:val="20"/>
          <w:szCs w:val="20"/>
        </w:rPr>
        <w:t>within</w:t>
      </w:r>
      <w:r>
        <w:rPr>
          <w:rFonts w:ascii="Arial" w:hAnsi="Arial" w:cs="Arial"/>
          <w:color w:val="000000"/>
          <w:spacing w:val="-22"/>
          <w:sz w:val="20"/>
          <w:szCs w:val="20"/>
        </w:rPr>
        <w:t xml:space="preserve"> </w:t>
      </w:r>
      <w:r>
        <w:rPr>
          <w:rFonts w:ascii="Arial" w:hAnsi="Arial" w:cs="Arial"/>
          <w:color w:val="000000"/>
          <w:sz w:val="20"/>
          <w:szCs w:val="20"/>
        </w:rPr>
        <w:t>core</w:t>
      </w:r>
      <w:r>
        <w:rPr>
          <w:rFonts w:ascii="Arial" w:hAnsi="Arial" w:cs="Arial"/>
          <w:color w:val="000000"/>
          <w:spacing w:val="-2"/>
          <w:sz w:val="20"/>
          <w:szCs w:val="20"/>
        </w:rPr>
        <w:t xml:space="preserve"> </w:t>
      </w:r>
      <w:r>
        <w:rPr>
          <w:rFonts w:ascii="Arial" w:hAnsi="Arial" w:cs="Arial"/>
          <w:color w:val="000000"/>
          <w:spacing w:val="-4"/>
          <w:sz w:val="20"/>
          <w:szCs w:val="20"/>
        </w:rPr>
        <w:t>content</w:t>
      </w:r>
      <w:r>
        <w:rPr>
          <w:rFonts w:ascii="Arial" w:hAnsi="Arial" w:cs="Arial"/>
          <w:color w:val="000000"/>
          <w:spacing w:val="-14"/>
          <w:sz w:val="20"/>
          <w:szCs w:val="20"/>
        </w:rPr>
        <w:t xml:space="preserve"> </w:t>
      </w:r>
      <w:r>
        <w:rPr>
          <w:rFonts w:ascii="Arial" w:hAnsi="Arial" w:cs="Arial"/>
          <w:color w:val="000000"/>
          <w:spacing w:val="-5"/>
          <w:sz w:val="20"/>
          <w:szCs w:val="20"/>
        </w:rPr>
        <w:t>areas</w:t>
      </w:r>
      <w:r>
        <w:rPr>
          <w:rFonts w:ascii="Arial" w:hAnsi="Arial" w:cs="Arial"/>
          <w:color w:val="000000"/>
          <w:spacing w:val="-15"/>
          <w:sz w:val="20"/>
          <w:szCs w:val="20"/>
        </w:rPr>
        <w:t xml:space="preserve"> </w:t>
      </w:r>
      <w:r>
        <w:rPr>
          <w:rFonts w:ascii="Arial" w:hAnsi="Arial" w:cs="Arial"/>
          <w:color w:val="000000"/>
          <w:spacing w:val="-6"/>
          <w:sz w:val="20"/>
          <w:szCs w:val="20"/>
        </w:rPr>
        <w:t xml:space="preserve">including </w:t>
      </w:r>
      <w:r>
        <w:rPr>
          <w:rFonts w:ascii="Arial" w:hAnsi="Arial" w:cs="Arial"/>
          <w:color w:val="000000"/>
          <w:spacing w:val="-4"/>
          <w:sz w:val="20"/>
          <w:szCs w:val="20"/>
        </w:rPr>
        <w:t>English</w:t>
      </w:r>
      <w:r>
        <w:rPr>
          <w:rFonts w:ascii="Arial" w:hAnsi="Arial" w:cs="Arial"/>
          <w:color w:val="000000"/>
          <w:spacing w:val="-12"/>
          <w:sz w:val="20"/>
          <w:szCs w:val="20"/>
        </w:rPr>
        <w:t xml:space="preserve"> </w:t>
      </w:r>
      <w:r>
        <w:rPr>
          <w:rFonts w:ascii="Arial" w:hAnsi="Arial" w:cs="Arial"/>
          <w:color w:val="000000"/>
          <w:spacing w:val="-4"/>
          <w:sz w:val="20"/>
          <w:szCs w:val="20"/>
        </w:rPr>
        <w:t>Language</w:t>
      </w:r>
      <w:r>
        <w:rPr>
          <w:rFonts w:ascii="Arial" w:hAnsi="Arial" w:cs="Arial"/>
          <w:color w:val="000000"/>
          <w:spacing w:val="-14"/>
          <w:sz w:val="20"/>
          <w:szCs w:val="20"/>
        </w:rPr>
        <w:t xml:space="preserve"> </w:t>
      </w:r>
      <w:r>
        <w:rPr>
          <w:rFonts w:ascii="Arial" w:hAnsi="Arial" w:cs="Arial"/>
          <w:color w:val="000000"/>
          <w:spacing w:val="-4"/>
          <w:sz w:val="20"/>
          <w:szCs w:val="20"/>
        </w:rPr>
        <w:t>Arts</w:t>
      </w:r>
      <w:r>
        <w:rPr>
          <w:rFonts w:ascii="Arial" w:hAnsi="Arial" w:cs="Arial"/>
          <w:color w:val="000000"/>
          <w:spacing w:val="-7"/>
          <w:sz w:val="20"/>
          <w:szCs w:val="20"/>
        </w:rPr>
        <w:t xml:space="preserve"> and </w:t>
      </w:r>
      <w:r>
        <w:rPr>
          <w:rFonts w:ascii="Arial" w:hAnsi="Arial" w:cs="Arial"/>
          <w:color w:val="000000"/>
          <w:spacing w:val="-4"/>
          <w:sz w:val="20"/>
          <w:szCs w:val="20"/>
        </w:rPr>
        <w:t xml:space="preserve">Math. </w:t>
      </w:r>
      <w:r>
        <w:rPr>
          <w:rFonts w:ascii="Arial" w:hAnsi="Arial" w:cs="Arial"/>
          <w:color w:val="000000"/>
          <w:spacing w:val="-8"/>
          <w:sz w:val="20"/>
          <w:szCs w:val="20"/>
        </w:rPr>
        <w:t xml:space="preserve">Activities </w:t>
      </w:r>
      <w:r>
        <w:rPr>
          <w:rFonts w:ascii="Arial" w:hAnsi="Arial" w:cs="Arial"/>
          <w:color w:val="000000"/>
          <w:sz w:val="20"/>
          <w:szCs w:val="20"/>
        </w:rPr>
        <w:t xml:space="preserve">can be </w:t>
      </w:r>
      <w:r>
        <w:rPr>
          <w:rFonts w:ascii="Arial" w:hAnsi="Arial" w:cs="Arial"/>
          <w:color w:val="000000"/>
          <w:spacing w:val="-7"/>
          <w:sz w:val="20"/>
          <w:szCs w:val="20"/>
        </w:rPr>
        <w:t xml:space="preserve">completed </w:t>
      </w:r>
      <w:r>
        <w:rPr>
          <w:rFonts w:ascii="Arial" w:hAnsi="Arial" w:cs="Arial"/>
          <w:color w:val="000000"/>
          <w:spacing w:val="-4"/>
          <w:sz w:val="20"/>
          <w:szCs w:val="20"/>
        </w:rPr>
        <w:t xml:space="preserve">as </w:t>
      </w:r>
      <w:r>
        <w:rPr>
          <w:rFonts w:ascii="Arial" w:hAnsi="Arial" w:cs="Arial"/>
          <w:color w:val="000000"/>
          <w:sz w:val="20"/>
          <w:szCs w:val="20"/>
        </w:rPr>
        <w:t xml:space="preserve">a </w:t>
      </w:r>
      <w:r>
        <w:rPr>
          <w:rFonts w:ascii="Arial" w:hAnsi="Arial" w:cs="Arial"/>
          <w:color w:val="000000"/>
          <w:spacing w:val="-4"/>
          <w:sz w:val="20"/>
          <w:szCs w:val="20"/>
        </w:rPr>
        <w:t xml:space="preserve">class, </w:t>
      </w:r>
      <w:r>
        <w:rPr>
          <w:rFonts w:ascii="Arial" w:hAnsi="Arial" w:cs="Arial"/>
          <w:color w:val="000000"/>
          <w:sz w:val="20"/>
          <w:szCs w:val="20"/>
        </w:rPr>
        <w:t xml:space="preserve">in </w:t>
      </w:r>
      <w:r>
        <w:rPr>
          <w:rFonts w:ascii="Arial" w:hAnsi="Arial" w:cs="Arial"/>
          <w:color w:val="000000"/>
          <w:spacing w:val="-4"/>
          <w:sz w:val="20"/>
          <w:szCs w:val="20"/>
        </w:rPr>
        <w:t xml:space="preserve">small groups, or </w:t>
      </w:r>
      <w:r>
        <w:rPr>
          <w:rFonts w:ascii="Arial" w:hAnsi="Arial" w:cs="Arial"/>
          <w:color w:val="000000"/>
          <w:sz w:val="20"/>
          <w:szCs w:val="20"/>
        </w:rPr>
        <w:t xml:space="preserve">by </w:t>
      </w:r>
      <w:r>
        <w:rPr>
          <w:rFonts w:ascii="Arial" w:hAnsi="Arial" w:cs="Arial"/>
          <w:color w:val="000000"/>
          <w:spacing w:val="-5"/>
          <w:sz w:val="20"/>
          <w:szCs w:val="20"/>
        </w:rPr>
        <w:t xml:space="preserve">students </w:t>
      </w:r>
      <w:r>
        <w:rPr>
          <w:rFonts w:ascii="Arial" w:hAnsi="Arial" w:cs="Arial"/>
          <w:color w:val="000000"/>
          <w:spacing w:val="-8"/>
          <w:sz w:val="20"/>
          <w:szCs w:val="20"/>
        </w:rPr>
        <w:t xml:space="preserve">individually. </w:t>
      </w:r>
      <w:r>
        <w:rPr>
          <w:rFonts w:ascii="Arial" w:hAnsi="Arial" w:cs="Arial"/>
          <w:color w:val="000000"/>
          <w:spacing w:val="-4"/>
          <w:sz w:val="20"/>
          <w:szCs w:val="20"/>
        </w:rPr>
        <w:t xml:space="preserve">Useful </w:t>
      </w:r>
      <w:r>
        <w:rPr>
          <w:rFonts w:ascii="Arial" w:hAnsi="Arial" w:cs="Arial"/>
          <w:color w:val="000000"/>
          <w:spacing w:val="-5"/>
          <w:sz w:val="20"/>
          <w:szCs w:val="20"/>
        </w:rPr>
        <w:t xml:space="preserve">resources </w:t>
      </w:r>
      <w:r>
        <w:rPr>
          <w:rFonts w:ascii="Arial" w:hAnsi="Arial" w:cs="Arial"/>
          <w:color w:val="000000"/>
          <w:spacing w:val="-3"/>
          <w:sz w:val="20"/>
          <w:szCs w:val="20"/>
        </w:rPr>
        <w:t xml:space="preserve">(such </w:t>
      </w:r>
      <w:r>
        <w:rPr>
          <w:rFonts w:ascii="Arial" w:hAnsi="Arial" w:cs="Arial"/>
          <w:color w:val="000000"/>
          <w:spacing w:val="-4"/>
          <w:sz w:val="20"/>
          <w:szCs w:val="20"/>
        </w:rPr>
        <w:t xml:space="preserve">as books, </w:t>
      </w:r>
      <w:r>
        <w:rPr>
          <w:rFonts w:ascii="Arial" w:hAnsi="Arial" w:cs="Arial"/>
          <w:color w:val="000000"/>
          <w:spacing w:val="-5"/>
          <w:sz w:val="20"/>
          <w:szCs w:val="20"/>
        </w:rPr>
        <w:t xml:space="preserve">web </w:t>
      </w:r>
      <w:r>
        <w:rPr>
          <w:rFonts w:ascii="Arial" w:hAnsi="Arial" w:cs="Arial"/>
          <w:color w:val="000000"/>
          <w:spacing w:val="-4"/>
          <w:sz w:val="20"/>
          <w:szCs w:val="20"/>
        </w:rPr>
        <w:t xml:space="preserve">links, </w:t>
      </w:r>
      <w:r>
        <w:rPr>
          <w:rFonts w:ascii="Arial" w:hAnsi="Arial" w:cs="Arial"/>
          <w:color w:val="000000"/>
          <w:spacing w:val="-5"/>
          <w:sz w:val="20"/>
          <w:szCs w:val="20"/>
        </w:rPr>
        <w:t xml:space="preserve">games, </w:t>
      </w:r>
      <w:r>
        <w:rPr>
          <w:rFonts w:ascii="Arial" w:hAnsi="Arial" w:cs="Arial"/>
          <w:color w:val="000000"/>
          <w:sz w:val="20"/>
          <w:szCs w:val="20"/>
        </w:rPr>
        <w:t xml:space="preserve">or </w:t>
      </w:r>
      <w:r>
        <w:rPr>
          <w:rFonts w:ascii="Arial" w:hAnsi="Arial" w:cs="Arial"/>
          <w:color w:val="000000"/>
          <w:spacing w:val="-7"/>
          <w:sz w:val="20"/>
          <w:szCs w:val="20"/>
        </w:rPr>
        <w:t xml:space="preserve">videos) </w:t>
      </w:r>
      <w:r>
        <w:rPr>
          <w:rFonts w:ascii="Arial" w:hAnsi="Arial" w:cs="Arial"/>
          <w:color w:val="000000"/>
          <w:sz w:val="20"/>
          <w:szCs w:val="20"/>
        </w:rPr>
        <w:t xml:space="preserve">are </w:t>
      </w:r>
      <w:r>
        <w:rPr>
          <w:rFonts w:ascii="Arial" w:hAnsi="Arial" w:cs="Arial"/>
          <w:color w:val="000000"/>
          <w:spacing w:val="-4"/>
          <w:sz w:val="20"/>
          <w:szCs w:val="20"/>
        </w:rPr>
        <w:t xml:space="preserve">also </w:t>
      </w:r>
      <w:r>
        <w:rPr>
          <w:rFonts w:ascii="Arial" w:hAnsi="Arial" w:cs="Arial"/>
          <w:color w:val="000000"/>
          <w:spacing w:val="-5"/>
          <w:sz w:val="20"/>
          <w:szCs w:val="20"/>
        </w:rPr>
        <w:t xml:space="preserve">included </w:t>
      </w:r>
      <w:r>
        <w:rPr>
          <w:rFonts w:ascii="Arial" w:hAnsi="Arial" w:cs="Arial"/>
          <w:color w:val="000000"/>
          <w:sz w:val="20"/>
          <w:szCs w:val="20"/>
        </w:rPr>
        <w:t xml:space="preserve">to </w:t>
      </w:r>
      <w:r>
        <w:rPr>
          <w:rFonts w:ascii="Arial" w:hAnsi="Arial" w:cs="Arial"/>
          <w:color w:val="000000"/>
          <w:spacing w:val="-5"/>
          <w:sz w:val="20"/>
          <w:szCs w:val="20"/>
        </w:rPr>
        <w:t xml:space="preserve">promote </w:t>
      </w:r>
      <w:r>
        <w:rPr>
          <w:rFonts w:ascii="Arial" w:hAnsi="Arial" w:cs="Arial"/>
          <w:color w:val="000000"/>
          <w:spacing w:val="-4"/>
          <w:sz w:val="20"/>
          <w:szCs w:val="20"/>
        </w:rPr>
        <w:t xml:space="preserve">even </w:t>
      </w:r>
      <w:r>
        <w:rPr>
          <w:rFonts w:ascii="Arial" w:hAnsi="Arial" w:cs="Arial"/>
          <w:color w:val="000000"/>
          <w:sz w:val="20"/>
          <w:szCs w:val="20"/>
        </w:rPr>
        <w:t xml:space="preserve">more </w:t>
      </w:r>
      <w:r>
        <w:rPr>
          <w:rFonts w:ascii="Arial" w:hAnsi="Arial" w:cs="Arial"/>
          <w:color w:val="000000"/>
          <w:spacing w:val="-4"/>
          <w:sz w:val="20"/>
          <w:szCs w:val="20"/>
        </w:rPr>
        <w:t xml:space="preserve">student </w:t>
      </w:r>
      <w:r>
        <w:rPr>
          <w:rFonts w:ascii="Arial" w:hAnsi="Arial" w:cs="Arial"/>
          <w:color w:val="000000"/>
          <w:spacing w:val="-5"/>
          <w:sz w:val="20"/>
          <w:szCs w:val="20"/>
        </w:rPr>
        <w:t xml:space="preserve">engagement. </w:t>
      </w:r>
      <w:r>
        <w:rPr>
          <w:rFonts w:ascii="Arial" w:hAnsi="Arial" w:cs="Arial"/>
          <w:color w:val="000000"/>
          <w:sz w:val="20"/>
          <w:szCs w:val="20"/>
        </w:rPr>
        <w:t xml:space="preserve">The </w:t>
      </w:r>
      <w:r>
        <w:rPr>
          <w:rFonts w:ascii="Arial" w:hAnsi="Arial" w:cs="Arial"/>
          <w:color w:val="000000"/>
          <w:spacing w:val="-5"/>
          <w:sz w:val="20"/>
          <w:szCs w:val="20"/>
        </w:rPr>
        <w:t xml:space="preserve">books </w:t>
      </w:r>
      <w:r>
        <w:rPr>
          <w:rFonts w:ascii="Arial" w:hAnsi="Arial" w:cs="Arial"/>
          <w:color w:val="000000"/>
          <w:spacing w:val="-4"/>
          <w:sz w:val="20"/>
          <w:szCs w:val="20"/>
        </w:rPr>
        <w:t xml:space="preserve">and </w:t>
      </w:r>
      <w:r>
        <w:rPr>
          <w:rFonts w:ascii="Arial" w:hAnsi="Arial" w:cs="Arial"/>
          <w:color w:val="000000"/>
          <w:spacing w:val="-5"/>
          <w:sz w:val="20"/>
          <w:szCs w:val="20"/>
        </w:rPr>
        <w:t xml:space="preserve">online resources </w:t>
      </w:r>
      <w:r>
        <w:rPr>
          <w:rFonts w:ascii="Arial" w:hAnsi="Arial" w:cs="Arial"/>
          <w:color w:val="000000"/>
          <w:spacing w:val="-4"/>
          <w:sz w:val="20"/>
          <w:szCs w:val="20"/>
        </w:rPr>
        <w:t xml:space="preserve">suggested </w:t>
      </w:r>
      <w:r>
        <w:rPr>
          <w:rFonts w:ascii="Arial" w:hAnsi="Arial" w:cs="Arial"/>
          <w:color w:val="000000"/>
          <w:sz w:val="20"/>
          <w:szCs w:val="20"/>
        </w:rPr>
        <w:t xml:space="preserve">in </w:t>
      </w:r>
      <w:r>
        <w:rPr>
          <w:rFonts w:ascii="Arial" w:hAnsi="Arial" w:cs="Arial"/>
          <w:color w:val="000000"/>
          <w:spacing w:val="-5"/>
          <w:sz w:val="20"/>
          <w:szCs w:val="20"/>
        </w:rPr>
        <w:t xml:space="preserve">this guide </w:t>
      </w:r>
      <w:r>
        <w:rPr>
          <w:rFonts w:ascii="Arial" w:hAnsi="Arial" w:cs="Arial"/>
          <w:color w:val="000000"/>
          <w:sz w:val="20"/>
          <w:szCs w:val="20"/>
        </w:rPr>
        <w:t xml:space="preserve">are </w:t>
      </w:r>
      <w:r>
        <w:rPr>
          <w:rFonts w:ascii="Arial" w:hAnsi="Arial" w:cs="Arial"/>
          <w:color w:val="000000"/>
          <w:spacing w:val="-4"/>
          <w:sz w:val="20"/>
          <w:szCs w:val="20"/>
        </w:rPr>
        <w:t xml:space="preserve">just </w:t>
      </w:r>
      <w:r>
        <w:rPr>
          <w:rFonts w:ascii="Arial" w:hAnsi="Arial" w:cs="Arial"/>
          <w:color w:val="000000"/>
          <w:sz w:val="20"/>
          <w:szCs w:val="20"/>
        </w:rPr>
        <w:t xml:space="preserve">a few </w:t>
      </w:r>
      <w:r>
        <w:rPr>
          <w:rFonts w:ascii="Arial" w:hAnsi="Arial" w:cs="Arial"/>
          <w:color w:val="000000"/>
          <w:spacing w:val="-4"/>
          <w:sz w:val="20"/>
          <w:szCs w:val="20"/>
        </w:rPr>
        <w:t xml:space="preserve">of </w:t>
      </w:r>
      <w:r>
        <w:rPr>
          <w:rFonts w:ascii="Arial" w:hAnsi="Arial" w:cs="Arial"/>
          <w:color w:val="000000"/>
          <w:spacing w:val="-5"/>
          <w:sz w:val="20"/>
          <w:szCs w:val="20"/>
        </w:rPr>
        <w:t xml:space="preserve">the </w:t>
      </w:r>
      <w:r>
        <w:rPr>
          <w:rFonts w:ascii="Arial" w:hAnsi="Arial" w:cs="Arial"/>
          <w:color w:val="000000"/>
          <w:sz w:val="20"/>
          <w:szCs w:val="20"/>
        </w:rPr>
        <w:t>many</w:t>
      </w:r>
      <w:r>
        <w:rPr>
          <w:rFonts w:ascii="Arial" w:hAnsi="Arial" w:cs="Arial"/>
          <w:color w:val="000000"/>
          <w:spacing w:val="-28"/>
          <w:sz w:val="20"/>
          <w:szCs w:val="20"/>
        </w:rPr>
        <w:t xml:space="preserve"> </w:t>
      </w:r>
      <w:r>
        <w:rPr>
          <w:rFonts w:ascii="Arial" w:hAnsi="Arial" w:cs="Arial"/>
          <w:color w:val="000000"/>
          <w:spacing w:val="-4"/>
          <w:sz w:val="20"/>
          <w:szCs w:val="20"/>
        </w:rPr>
        <w:t>available</w:t>
      </w:r>
      <w:r>
        <w:rPr>
          <w:rFonts w:ascii="Arial" w:hAnsi="Arial" w:cs="Arial"/>
          <w:color w:val="000000"/>
          <w:spacing w:val="-26"/>
          <w:sz w:val="20"/>
          <w:szCs w:val="20"/>
        </w:rPr>
        <w:t xml:space="preserve"> </w:t>
      </w:r>
      <w:r>
        <w:rPr>
          <w:rFonts w:ascii="Arial" w:hAnsi="Arial" w:cs="Arial"/>
          <w:color w:val="000000"/>
          <w:spacing w:val="-5"/>
          <w:sz w:val="20"/>
          <w:szCs w:val="20"/>
        </w:rPr>
        <w:t>resources</w:t>
      </w:r>
      <w:r>
        <w:rPr>
          <w:rFonts w:ascii="Arial" w:hAnsi="Arial" w:cs="Arial"/>
          <w:color w:val="000000"/>
          <w:spacing w:val="-17"/>
          <w:sz w:val="20"/>
          <w:szCs w:val="20"/>
        </w:rPr>
        <w:t xml:space="preserve"> </w:t>
      </w:r>
      <w:r>
        <w:rPr>
          <w:rFonts w:ascii="Arial" w:hAnsi="Arial" w:cs="Arial"/>
          <w:color w:val="000000"/>
          <w:spacing w:val="-3"/>
          <w:sz w:val="20"/>
          <w:szCs w:val="20"/>
        </w:rPr>
        <w:t>that</w:t>
      </w:r>
      <w:r>
        <w:rPr>
          <w:rFonts w:ascii="Arial" w:hAnsi="Arial" w:cs="Arial"/>
          <w:color w:val="000000"/>
          <w:spacing w:val="-21"/>
          <w:sz w:val="20"/>
          <w:szCs w:val="20"/>
        </w:rPr>
        <w:t xml:space="preserve"> </w:t>
      </w:r>
      <w:r>
        <w:rPr>
          <w:rFonts w:ascii="Arial" w:hAnsi="Arial" w:cs="Arial"/>
          <w:color w:val="000000"/>
          <w:spacing w:val="-4"/>
          <w:sz w:val="20"/>
          <w:szCs w:val="20"/>
        </w:rPr>
        <w:t>explore</w:t>
      </w:r>
      <w:r>
        <w:rPr>
          <w:rFonts w:ascii="Arial" w:hAnsi="Arial" w:cs="Arial"/>
          <w:color w:val="000000"/>
          <w:spacing w:val="-19"/>
          <w:sz w:val="20"/>
          <w:szCs w:val="20"/>
        </w:rPr>
        <w:t xml:space="preserve"> </w:t>
      </w:r>
      <w:r>
        <w:rPr>
          <w:rFonts w:ascii="Arial" w:hAnsi="Arial" w:cs="Arial"/>
          <w:color w:val="000000"/>
          <w:spacing w:val="-3"/>
          <w:sz w:val="20"/>
          <w:szCs w:val="20"/>
        </w:rPr>
        <w:t>these</w:t>
      </w:r>
      <w:r>
        <w:rPr>
          <w:rFonts w:ascii="Arial" w:hAnsi="Arial" w:cs="Arial"/>
          <w:color w:val="000000"/>
          <w:spacing w:val="-19"/>
          <w:sz w:val="20"/>
          <w:szCs w:val="20"/>
        </w:rPr>
        <w:t xml:space="preserve"> </w:t>
      </w:r>
      <w:r>
        <w:rPr>
          <w:rFonts w:ascii="Arial" w:hAnsi="Arial" w:cs="Arial"/>
          <w:color w:val="000000"/>
          <w:spacing w:val="-4"/>
          <w:sz w:val="20"/>
          <w:szCs w:val="20"/>
        </w:rPr>
        <w:t>topics,</w:t>
      </w:r>
      <w:r>
        <w:rPr>
          <w:rFonts w:ascii="Arial" w:hAnsi="Arial" w:cs="Arial"/>
          <w:color w:val="000000"/>
          <w:spacing w:val="-21"/>
          <w:sz w:val="20"/>
          <w:szCs w:val="20"/>
        </w:rPr>
        <w:t xml:space="preserve"> </w:t>
      </w:r>
      <w:r>
        <w:rPr>
          <w:rFonts w:ascii="Arial" w:hAnsi="Arial" w:cs="Arial"/>
          <w:color w:val="000000"/>
          <w:sz w:val="20"/>
          <w:szCs w:val="20"/>
        </w:rPr>
        <w:t>and</w:t>
      </w:r>
      <w:r>
        <w:rPr>
          <w:rFonts w:ascii="Arial" w:hAnsi="Arial" w:cs="Arial"/>
          <w:color w:val="000000"/>
          <w:spacing w:val="-5"/>
          <w:sz w:val="20"/>
          <w:szCs w:val="20"/>
        </w:rPr>
        <w:t xml:space="preserve"> </w:t>
      </w:r>
      <w:r>
        <w:rPr>
          <w:rFonts w:ascii="Arial" w:hAnsi="Arial" w:cs="Arial"/>
          <w:color w:val="000000"/>
          <w:sz w:val="20"/>
          <w:szCs w:val="20"/>
        </w:rPr>
        <w:t>are</w:t>
      </w:r>
      <w:r>
        <w:rPr>
          <w:rFonts w:ascii="Arial" w:hAnsi="Arial" w:cs="Arial"/>
          <w:color w:val="000000"/>
          <w:spacing w:val="-16"/>
          <w:sz w:val="20"/>
          <w:szCs w:val="20"/>
        </w:rPr>
        <w:t xml:space="preserve"> </w:t>
      </w:r>
      <w:r>
        <w:rPr>
          <w:rFonts w:ascii="Arial" w:hAnsi="Arial" w:cs="Arial"/>
          <w:color w:val="000000"/>
          <w:sz w:val="20"/>
          <w:szCs w:val="20"/>
        </w:rPr>
        <w:t>not</w:t>
      </w:r>
      <w:r>
        <w:rPr>
          <w:rFonts w:ascii="Arial" w:hAnsi="Arial" w:cs="Arial"/>
          <w:color w:val="000000"/>
          <w:spacing w:val="-21"/>
          <w:sz w:val="20"/>
          <w:szCs w:val="20"/>
        </w:rPr>
        <w:t xml:space="preserve"> </w:t>
      </w:r>
      <w:r>
        <w:rPr>
          <w:rFonts w:ascii="Arial" w:hAnsi="Arial" w:cs="Arial"/>
          <w:color w:val="000000"/>
          <w:spacing w:val="-5"/>
          <w:sz w:val="20"/>
          <w:szCs w:val="20"/>
        </w:rPr>
        <w:t>endorsed</w:t>
      </w:r>
      <w:r>
        <w:rPr>
          <w:rFonts w:ascii="Arial" w:hAnsi="Arial" w:cs="Arial"/>
          <w:color w:val="000000"/>
          <w:spacing w:val="-23"/>
          <w:sz w:val="20"/>
          <w:szCs w:val="20"/>
        </w:rPr>
        <w:t xml:space="preserve"> </w:t>
      </w:r>
      <w:r>
        <w:rPr>
          <w:rFonts w:ascii="Arial" w:hAnsi="Arial" w:cs="Arial"/>
          <w:color w:val="000000"/>
          <w:sz w:val="20"/>
          <w:szCs w:val="20"/>
        </w:rPr>
        <w:t>by</w:t>
      </w:r>
      <w:r>
        <w:rPr>
          <w:rFonts w:ascii="Arial" w:hAnsi="Arial" w:cs="Arial"/>
          <w:color w:val="000000"/>
          <w:spacing w:val="-22"/>
          <w:sz w:val="20"/>
          <w:szCs w:val="20"/>
        </w:rPr>
        <w:t xml:space="preserve"> </w:t>
      </w:r>
      <w:r>
        <w:rPr>
          <w:rFonts w:ascii="Arial" w:hAnsi="Arial" w:cs="Arial"/>
          <w:color w:val="000000"/>
          <w:sz w:val="20"/>
          <w:szCs w:val="20"/>
        </w:rPr>
        <w:t>the</w:t>
      </w:r>
      <w:r>
        <w:rPr>
          <w:rFonts w:ascii="Arial" w:hAnsi="Arial" w:cs="Arial"/>
          <w:color w:val="000000"/>
          <w:spacing w:val="-12"/>
          <w:sz w:val="20"/>
          <w:szCs w:val="20"/>
        </w:rPr>
        <w:t xml:space="preserve"> </w:t>
      </w:r>
      <w:r>
        <w:rPr>
          <w:rFonts w:ascii="Arial" w:hAnsi="Arial" w:cs="Arial"/>
          <w:color w:val="000000"/>
          <w:spacing w:val="-8"/>
          <w:sz w:val="20"/>
          <w:szCs w:val="20"/>
        </w:rPr>
        <w:t>FDIC.</w:t>
      </w:r>
    </w:p>
    <w:p w:rsidR="00AB6224" w:rsidRDefault="00AB6224">
      <w:pPr>
        <w:pStyle w:val="ListParagraph"/>
        <w:numPr>
          <w:ilvl w:val="0"/>
          <w:numId w:val="16"/>
        </w:numPr>
        <w:tabs>
          <w:tab w:val="left" w:pos="915"/>
        </w:tabs>
        <w:kinsoku w:val="0"/>
        <w:overflowPunct w:val="0"/>
        <w:spacing w:before="24" w:line="271" w:lineRule="auto"/>
        <w:ind w:left="912" w:right="552" w:hanging="356"/>
        <w:rPr>
          <w:rFonts w:ascii="Arial" w:hAnsi="Arial" w:cs="Arial"/>
          <w:color w:val="000000"/>
          <w:spacing w:val="-5"/>
          <w:sz w:val="20"/>
          <w:szCs w:val="20"/>
        </w:rPr>
      </w:pPr>
      <w:r>
        <w:rPr>
          <w:rFonts w:ascii="Arial" w:hAnsi="Arial" w:cs="Arial"/>
          <w:b/>
          <w:bCs/>
          <w:color w:val="000000"/>
          <w:spacing w:val="-5"/>
          <w:position w:val="1"/>
          <w:sz w:val="20"/>
          <w:szCs w:val="20"/>
        </w:rPr>
        <w:t>Student</w:t>
      </w:r>
      <w:r>
        <w:rPr>
          <w:rFonts w:ascii="Arial" w:hAnsi="Arial" w:cs="Arial"/>
          <w:b/>
          <w:bCs/>
          <w:color w:val="000000"/>
          <w:spacing w:val="-26"/>
          <w:position w:val="1"/>
          <w:sz w:val="20"/>
          <w:szCs w:val="20"/>
        </w:rPr>
        <w:t xml:space="preserve"> </w:t>
      </w:r>
      <w:r>
        <w:rPr>
          <w:rFonts w:ascii="Arial" w:hAnsi="Arial" w:cs="Arial"/>
          <w:b/>
          <w:bCs/>
          <w:color w:val="000000"/>
          <w:spacing w:val="-4"/>
          <w:position w:val="1"/>
          <w:sz w:val="20"/>
          <w:szCs w:val="20"/>
        </w:rPr>
        <w:t>Handouts</w:t>
      </w:r>
      <w:r>
        <w:rPr>
          <w:rFonts w:ascii="Arial" w:hAnsi="Arial" w:cs="Arial"/>
          <w:b/>
          <w:bCs/>
          <w:color w:val="000000"/>
          <w:spacing w:val="-27"/>
          <w:position w:val="1"/>
          <w:sz w:val="20"/>
          <w:szCs w:val="20"/>
        </w:rPr>
        <w:t xml:space="preserve"> </w:t>
      </w:r>
      <w:r>
        <w:rPr>
          <w:rFonts w:ascii="Arial" w:hAnsi="Arial" w:cs="Arial"/>
          <w:color w:val="000000"/>
          <w:position w:val="1"/>
          <w:sz w:val="20"/>
          <w:szCs w:val="20"/>
        </w:rPr>
        <w:t>(found</w:t>
      </w:r>
      <w:r>
        <w:rPr>
          <w:rFonts w:ascii="Arial" w:hAnsi="Arial" w:cs="Arial"/>
          <w:color w:val="000000"/>
          <w:spacing w:val="-10"/>
          <w:position w:val="1"/>
          <w:sz w:val="20"/>
          <w:szCs w:val="20"/>
        </w:rPr>
        <w:t xml:space="preserve"> </w:t>
      </w:r>
      <w:r>
        <w:rPr>
          <w:rFonts w:ascii="Arial" w:hAnsi="Arial" w:cs="Arial"/>
          <w:color w:val="000000"/>
          <w:position w:val="1"/>
          <w:sz w:val="20"/>
          <w:szCs w:val="20"/>
        </w:rPr>
        <w:t>in</w:t>
      </w:r>
      <w:r>
        <w:rPr>
          <w:rFonts w:ascii="Arial" w:hAnsi="Arial" w:cs="Arial"/>
          <w:color w:val="000000"/>
          <w:spacing w:val="-8"/>
          <w:position w:val="1"/>
          <w:sz w:val="20"/>
          <w:szCs w:val="20"/>
        </w:rPr>
        <w:t xml:space="preserve"> </w:t>
      </w:r>
      <w:r>
        <w:rPr>
          <w:rFonts w:ascii="Arial" w:hAnsi="Arial" w:cs="Arial"/>
          <w:color w:val="000000"/>
          <w:position w:val="1"/>
          <w:sz w:val="20"/>
          <w:szCs w:val="20"/>
        </w:rPr>
        <w:t>the</w:t>
      </w:r>
      <w:r w:rsidRPr="00727706">
        <w:rPr>
          <w:rFonts w:ascii="Arial" w:hAnsi="Arial" w:cs="Arial"/>
          <w:color w:val="000000"/>
          <w:position w:val="1"/>
          <w:sz w:val="20"/>
          <w:szCs w:val="20"/>
        </w:rPr>
        <w:t xml:space="preserve"> </w:t>
      </w:r>
      <w:r>
        <w:rPr>
          <w:rFonts w:ascii="Arial" w:hAnsi="Arial" w:cs="Arial"/>
          <w:b/>
          <w:bCs/>
          <w:color w:val="000000"/>
          <w:spacing w:val="-5"/>
          <w:position w:val="1"/>
          <w:sz w:val="20"/>
          <w:szCs w:val="20"/>
        </w:rPr>
        <w:t>Student</w:t>
      </w:r>
      <w:r>
        <w:rPr>
          <w:rFonts w:ascii="Arial" w:hAnsi="Arial" w:cs="Arial"/>
          <w:b/>
          <w:bCs/>
          <w:color w:val="000000"/>
          <w:spacing w:val="-26"/>
          <w:position w:val="1"/>
          <w:sz w:val="20"/>
          <w:szCs w:val="20"/>
        </w:rPr>
        <w:t xml:space="preserve"> </w:t>
      </w:r>
      <w:r>
        <w:rPr>
          <w:rFonts w:ascii="Arial" w:hAnsi="Arial" w:cs="Arial"/>
          <w:b/>
          <w:bCs/>
          <w:color w:val="000000"/>
          <w:spacing w:val="-4"/>
          <w:position w:val="1"/>
          <w:sz w:val="20"/>
          <w:szCs w:val="20"/>
        </w:rPr>
        <w:t>Guide</w:t>
      </w:r>
      <w:r>
        <w:rPr>
          <w:rFonts w:ascii="Arial" w:hAnsi="Arial" w:cs="Arial"/>
          <w:color w:val="000000"/>
          <w:spacing w:val="-4"/>
          <w:position w:val="1"/>
          <w:sz w:val="20"/>
          <w:szCs w:val="20"/>
        </w:rPr>
        <w:t>),</w:t>
      </w:r>
      <w:r w:rsidRPr="00727706">
        <w:rPr>
          <w:rFonts w:ascii="Arial" w:hAnsi="Arial" w:cs="Arial"/>
          <w:color w:val="000000"/>
          <w:position w:val="1"/>
          <w:sz w:val="20"/>
          <w:szCs w:val="20"/>
        </w:rPr>
        <w:t xml:space="preserve"> </w:t>
      </w:r>
      <w:r>
        <w:rPr>
          <w:rFonts w:ascii="Arial" w:hAnsi="Arial" w:cs="Arial"/>
          <w:b/>
          <w:bCs/>
          <w:color w:val="000000"/>
          <w:position w:val="1"/>
          <w:sz w:val="20"/>
          <w:szCs w:val="20"/>
        </w:rPr>
        <w:t>Group</w:t>
      </w:r>
      <w:r>
        <w:rPr>
          <w:rFonts w:ascii="Arial" w:hAnsi="Arial" w:cs="Arial"/>
          <w:b/>
          <w:bCs/>
          <w:color w:val="000000"/>
          <w:spacing w:val="-17"/>
          <w:position w:val="1"/>
          <w:sz w:val="20"/>
          <w:szCs w:val="20"/>
        </w:rPr>
        <w:t xml:space="preserve"> </w:t>
      </w:r>
      <w:r>
        <w:rPr>
          <w:rFonts w:ascii="Arial" w:hAnsi="Arial" w:cs="Arial"/>
          <w:b/>
          <w:bCs/>
          <w:color w:val="000000"/>
          <w:spacing w:val="-4"/>
          <w:position w:val="1"/>
          <w:sz w:val="20"/>
          <w:szCs w:val="20"/>
        </w:rPr>
        <w:t>Handouts</w:t>
      </w:r>
      <w:r>
        <w:rPr>
          <w:rFonts w:ascii="Arial" w:hAnsi="Arial" w:cs="Arial"/>
          <w:b/>
          <w:bCs/>
          <w:color w:val="000000"/>
          <w:spacing w:val="-27"/>
          <w:position w:val="1"/>
          <w:sz w:val="20"/>
          <w:szCs w:val="20"/>
        </w:rPr>
        <w:t xml:space="preserve"> </w:t>
      </w:r>
      <w:r>
        <w:rPr>
          <w:rFonts w:ascii="Arial" w:hAnsi="Arial" w:cs="Arial"/>
          <w:color w:val="000000"/>
          <w:position w:val="1"/>
          <w:sz w:val="20"/>
          <w:szCs w:val="20"/>
        </w:rPr>
        <w:t>(found</w:t>
      </w:r>
      <w:r>
        <w:rPr>
          <w:rFonts w:ascii="Arial" w:hAnsi="Arial" w:cs="Arial"/>
          <w:color w:val="000000"/>
          <w:spacing w:val="-17"/>
          <w:position w:val="1"/>
          <w:sz w:val="20"/>
          <w:szCs w:val="20"/>
        </w:rPr>
        <w:t xml:space="preserve"> </w:t>
      </w:r>
      <w:r>
        <w:rPr>
          <w:rFonts w:ascii="Arial" w:hAnsi="Arial" w:cs="Arial"/>
          <w:color w:val="000000"/>
          <w:position w:val="1"/>
          <w:sz w:val="20"/>
          <w:szCs w:val="20"/>
        </w:rPr>
        <w:t>in</w:t>
      </w:r>
      <w:r>
        <w:rPr>
          <w:rFonts w:ascii="Arial" w:hAnsi="Arial" w:cs="Arial"/>
          <w:color w:val="000000"/>
          <w:spacing w:val="-22"/>
          <w:position w:val="1"/>
          <w:sz w:val="20"/>
          <w:szCs w:val="20"/>
        </w:rPr>
        <w:t xml:space="preserve"> </w:t>
      </w:r>
      <w:r>
        <w:rPr>
          <w:rFonts w:ascii="Arial" w:hAnsi="Arial" w:cs="Arial"/>
          <w:color w:val="000000"/>
          <w:spacing w:val="-4"/>
          <w:position w:val="1"/>
          <w:sz w:val="20"/>
          <w:szCs w:val="20"/>
        </w:rPr>
        <w:t>this</w:t>
      </w:r>
      <w:r>
        <w:rPr>
          <w:rFonts w:ascii="Arial" w:hAnsi="Arial" w:cs="Arial"/>
          <w:color w:val="000000"/>
          <w:spacing w:val="-18"/>
          <w:position w:val="1"/>
          <w:sz w:val="20"/>
          <w:szCs w:val="20"/>
        </w:rPr>
        <w:t xml:space="preserve"> </w:t>
      </w:r>
      <w:r>
        <w:rPr>
          <w:rFonts w:ascii="Arial" w:hAnsi="Arial" w:cs="Arial"/>
          <w:color w:val="000000"/>
          <w:spacing w:val="-4"/>
          <w:position w:val="1"/>
          <w:sz w:val="20"/>
          <w:szCs w:val="20"/>
        </w:rPr>
        <w:t>guide</w:t>
      </w:r>
      <w:r>
        <w:rPr>
          <w:rFonts w:ascii="Arial" w:hAnsi="Arial" w:cs="Arial"/>
          <w:color w:val="000000"/>
          <w:spacing w:val="-4"/>
          <w:sz w:val="20"/>
          <w:szCs w:val="20"/>
        </w:rPr>
        <w:t xml:space="preserve">), and </w:t>
      </w:r>
      <w:r>
        <w:rPr>
          <w:rFonts w:ascii="Arial" w:hAnsi="Arial" w:cs="Arial"/>
          <w:b/>
          <w:bCs/>
          <w:color w:val="000000"/>
          <w:spacing w:val="-4"/>
          <w:sz w:val="20"/>
          <w:szCs w:val="20"/>
        </w:rPr>
        <w:t xml:space="preserve">Teacher </w:t>
      </w:r>
      <w:r>
        <w:rPr>
          <w:rFonts w:ascii="Arial" w:hAnsi="Arial" w:cs="Arial"/>
          <w:b/>
          <w:bCs/>
          <w:color w:val="000000"/>
          <w:spacing w:val="-7"/>
          <w:sz w:val="20"/>
          <w:szCs w:val="20"/>
        </w:rPr>
        <w:t xml:space="preserve">Presentation </w:t>
      </w:r>
      <w:r>
        <w:rPr>
          <w:rFonts w:ascii="Arial" w:hAnsi="Arial" w:cs="Arial"/>
          <w:b/>
          <w:bCs/>
          <w:color w:val="000000"/>
          <w:spacing w:val="-4"/>
          <w:sz w:val="20"/>
          <w:szCs w:val="20"/>
        </w:rPr>
        <w:t xml:space="preserve">Slides </w:t>
      </w:r>
      <w:r>
        <w:rPr>
          <w:rFonts w:ascii="Arial" w:hAnsi="Arial" w:cs="Arial"/>
          <w:color w:val="000000"/>
          <w:spacing w:val="-4"/>
          <w:sz w:val="20"/>
          <w:szCs w:val="20"/>
        </w:rPr>
        <w:t xml:space="preserve">provide </w:t>
      </w:r>
      <w:r>
        <w:rPr>
          <w:rFonts w:ascii="Arial" w:hAnsi="Arial" w:cs="Arial"/>
          <w:color w:val="000000"/>
          <w:spacing w:val="-5"/>
          <w:sz w:val="20"/>
          <w:szCs w:val="20"/>
        </w:rPr>
        <w:t xml:space="preserve">dynamic </w:t>
      </w:r>
      <w:r>
        <w:rPr>
          <w:rFonts w:ascii="Arial" w:hAnsi="Arial" w:cs="Arial"/>
          <w:color w:val="000000"/>
          <w:spacing w:val="-8"/>
          <w:sz w:val="20"/>
          <w:szCs w:val="20"/>
        </w:rPr>
        <w:t xml:space="preserve">instructional </w:t>
      </w:r>
      <w:r>
        <w:rPr>
          <w:rFonts w:ascii="Arial" w:hAnsi="Arial" w:cs="Arial"/>
          <w:color w:val="000000"/>
          <w:spacing w:val="-4"/>
          <w:sz w:val="20"/>
          <w:szCs w:val="20"/>
        </w:rPr>
        <w:t xml:space="preserve">support. </w:t>
      </w:r>
      <w:r>
        <w:rPr>
          <w:rFonts w:ascii="Arial" w:hAnsi="Arial" w:cs="Arial"/>
          <w:color w:val="000000"/>
          <w:spacing w:val="-5"/>
          <w:sz w:val="20"/>
          <w:szCs w:val="20"/>
        </w:rPr>
        <w:t xml:space="preserve">Student </w:t>
      </w:r>
      <w:r>
        <w:rPr>
          <w:rFonts w:ascii="Arial" w:hAnsi="Arial" w:cs="Arial"/>
          <w:color w:val="000000"/>
          <w:sz w:val="20"/>
          <w:szCs w:val="20"/>
        </w:rPr>
        <w:t xml:space="preserve">and </w:t>
      </w:r>
      <w:r>
        <w:rPr>
          <w:rFonts w:ascii="Arial" w:hAnsi="Arial" w:cs="Arial"/>
          <w:color w:val="000000"/>
          <w:spacing w:val="-3"/>
          <w:sz w:val="20"/>
          <w:szCs w:val="20"/>
        </w:rPr>
        <w:t xml:space="preserve">group </w:t>
      </w:r>
      <w:r>
        <w:rPr>
          <w:rFonts w:ascii="Arial" w:hAnsi="Arial" w:cs="Arial"/>
          <w:color w:val="000000"/>
          <w:spacing w:val="-4"/>
          <w:sz w:val="20"/>
          <w:szCs w:val="20"/>
        </w:rPr>
        <w:t xml:space="preserve">handouts create </w:t>
      </w:r>
      <w:r>
        <w:rPr>
          <w:rFonts w:ascii="Arial" w:hAnsi="Arial" w:cs="Arial"/>
          <w:color w:val="000000"/>
          <w:sz w:val="20"/>
          <w:szCs w:val="20"/>
        </w:rPr>
        <w:t xml:space="preserve">an </w:t>
      </w:r>
      <w:r>
        <w:rPr>
          <w:rFonts w:ascii="Arial" w:hAnsi="Arial" w:cs="Arial"/>
          <w:color w:val="000000"/>
          <w:spacing w:val="-4"/>
          <w:sz w:val="20"/>
          <w:szCs w:val="20"/>
        </w:rPr>
        <w:t xml:space="preserve">opportunity </w:t>
      </w:r>
      <w:r>
        <w:rPr>
          <w:rFonts w:ascii="Arial" w:hAnsi="Arial" w:cs="Arial"/>
          <w:color w:val="000000"/>
          <w:sz w:val="20"/>
          <w:szCs w:val="20"/>
        </w:rPr>
        <w:t xml:space="preserve">for </w:t>
      </w:r>
      <w:r>
        <w:rPr>
          <w:rFonts w:ascii="Arial" w:hAnsi="Arial" w:cs="Arial"/>
          <w:color w:val="000000"/>
          <w:spacing w:val="-6"/>
          <w:sz w:val="20"/>
          <w:szCs w:val="20"/>
        </w:rPr>
        <w:t xml:space="preserve">students </w:t>
      </w:r>
      <w:r>
        <w:rPr>
          <w:rFonts w:ascii="Arial" w:hAnsi="Arial" w:cs="Arial"/>
          <w:color w:val="000000"/>
          <w:sz w:val="20"/>
          <w:szCs w:val="20"/>
        </w:rPr>
        <w:t xml:space="preserve">to apply </w:t>
      </w:r>
      <w:r>
        <w:rPr>
          <w:rFonts w:ascii="Arial" w:hAnsi="Arial" w:cs="Arial"/>
          <w:color w:val="000000"/>
          <w:spacing w:val="-3"/>
          <w:sz w:val="20"/>
          <w:szCs w:val="20"/>
        </w:rPr>
        <w:t xml:space="preserve">their </w:t>
      </w:r>
      <w:r>
        <w:rPr>
          <w:rFonts w:ascii="Arial" w:hAnsi="Arial" w:cs="Arial"/>
          <w:color w:val="000000"/>
          <w:spacing w:val="-7"/>
          <w:sz w:val="20"/>
          <w:szCs w:val="20"/>
        </w:rPr>
        <w:t xml:space="preserve">knowledge </w:t>
      </w:r>
      <w:r>
        <w:rPr>
          <w:rFonts w:ascii="Arial" w:hAnsi="Arial" w:cs="Arial"/>
          <w:color w:val="000000"/>
          <w:spacing w:val="-4"/>
          <w:sz w:val="20"/>
          <w:szCs w:val="20"/>
        </w:rPr>
        <w:t xml:space="preserve">and </w:t>
      </w:r>
      <w:r>
        <w:rPr>
          <w:rFonts w:ascii="Arial" w:hAnsi="Arial" w:cs="Arial"/>
          <w:color w:val="000000"/>
          <w:sz w:val="20"/>
          <w:szCs w:val="20"/>
        </w:rPr>
        <w:t xml:space="preserve">for </w:t>
      </w:r>
      <w:r>
        <w:rPr>
          <w:rFonts w:ascii="Arial" w:hAnsi="Arial" w:cs="Arial"/>
          <w:color w:val="000000"/>
          <w:spacing w:val="-6"/>
          <w:sz w:val="20"/>
          <w:szCs w:val="20"/>
        </w:rPr>
        <w:t xml:space="preserve">teachers </w:t>
      </w:r>
      <w:r>
        <w:rPr>
          <w:rFonts w:ascii="Arial" w:hAnsi="Arial" w:cs="Arial"/>
          <w:color w:val="000000"/>
          <w:sz w:val="20"/>
          <w:szCs w:val="20"/>
        </w:rPr>
        <w:t xml:space="preserve">to </w:t>
      </w:r>
      <w:r>
        <w:rPr>
          <w:rFonts w:ascii="Arial" w:hAnsi="Arial" w:cs="Arial"/>
          <w:color w:val="000000"/>
          <w:spacing w:val="-5"/>
          <w:sz w:val="20"/>
          <w:szCs w:val="20"/>
        </w:rPr>
        <w:t xml:space="preserve">assess </w:t>
      </w:r>
      <w:r>
        <w:rPr>
          <w:rFonts w:ascii="Arial" w:hAnsi="Arial" w:cs="Arial"/>
          <w:color w:val="000000"/>
          <w:spacing w:val="-4"/>
          <w:sz w:val="20"/>
          <w:szCs w:val="20"/>
        </w:rPr>
        <w:t xml:space="preserve">their </w:t>
      </w:r>
      <w:r>
        <w:rPr>
          <w:rFonts w:ascii="Arial" w:hAnsi="Arial" w:cs="Arial"/>
          <w:color w:val="000000"/>
          <w:spacing w:val="-8"/>
          <w:sz w:val="20"/>
          <w:szCs w:val="20"/>
        </w:rPr>
        <w:t xml:space="preserve">understanding. </w:t>
      </w:r>
      <w:r>
        <w:rPr>
          <w:rFonts w:ascii="Arial" w:hAnsi="Arial" w:cs="Arial"/>
          <w:color w:val="000000"/>
          <w:spacing w:val="-4"/>
          <w:sz w:val="20"/>
          <w:szCs w:val="20"/>
        </w:rPr>
        <w:t xml:space="preserve">Teacher </w:t>
      </w:r>
      <w:r>
        <w:rPr>
          <w:rFonts w:ascii="Arial" w:hAnsi="Arial" w:cs="Arial"/>
          <w:color w:val="000000"/>
          <w:spacing w:val="-8"/>
          <w:sz w:val="20"/>
          <w:szCs w:val="20"/>
        </w:rPr>
        <w:t xml:space="preserve">presentation </w:t>
      </w:r>
      <w:r>
        <w:rPr>
          <w:rFonts w:ascii="Arial" w:hAnsi="Arial" w:cs="Arial"/>
          <w:color w:val="000000"/>
          <w:spacing w:val="-4"/>
          <w:sz w:val="20"/>
          <w:szCs w:val="20"/>
        </w:rPr>
        <w:t xml:space="preserve">slides offer </w:t>
      </w:r>
      <w:r>
        <w:rPr>
          <w:rFonts w:ascii="Arial" w:hAnsi="Arial" w:cs="Arial"/>
          <w:color w:val="000000"/>
          <w:spacing w:val="-5"/>
          <w:sz w:val="20"/>
          <w:szCs w:val="20"/>
        </w:rPr>
        <w:t xml:space="preserve">visuals </w:t>
      </w:r>
      <w:r>
        <w:rPr>
          <w:rFonts w:ascii="Arial" w:hAnsi="Arial" w:cs="Arial"/>
          <w:color w:val="000000"/>
          <w:sz w:val="20"/>
          <w:szCs w:val="20"/>
        </w:rPr>
        <w:t xml:space="preserve">and </w:t>
      </w:r>
      <w:r>
        <w:rPr>
          <w:rFonts w:ascii="Arial" w:hAnsi="Arial" w:cs="Arial"/>
          <w:color w:val="000000"/>
          <w:spacing w:val="-8"/>
          <w:sz w:val="20"/>
          <w:szCs w:val="20"/>
        </w:rPr>
        <w:t xml:space="preserve">interactive </w:t>
      </w:r>
      <w:r>
        <w:rPr>
          <w:rFonts w:ascii="Arial" w:hAnsi="Arial" w:cs="Arial"/>
          <w:color w:val="000000"/>
          <w:spacing w:val="-9"/>
          <w:sz w:val="20"/>
          <w:szCs w:val="20"/>
        </w:rPr>
        <w:t xml:space="preserve">activities </w:t>
      </w:r>
      <w:r>
        <w:rPr>
          <w:rFonts w:ascii="Arial" w:hAnsi="Arial" w:cs="Arial"/>
          <w:color w:val="000000"/>
          <w:spacing w:val="-8"/>
          <w:sz w:val="20"/>
          <w:szCs w:val="20"/>
        </w:rPr>
        <w:t xml:space="preserve">corresponding </w:t>
      </w:r>
      <w:r>
        <w:rPr>
          <w:rFonts w:ascii="Arial" w:hAnsi="Arial" w:cs="Arial"/>
          <w:color w:val="000000"/>
          <w:spacing w:val="-4"/>
          <w:sz w:val="20"/>
          <w:szCs w:val="20"/>
        </w:rPr>
        <w:t>with</w:t>
      </w:r>
      <w:r>
        <w:rPr>
          <w:rFonts w:ascii="Arial" w:hAnsi="Arial" w:cs="Arial"/>
          <w:color w:val="000000"/>
          <w:spacing w:val="27"/>
          <w:sz w:val="20"/>
          <w:szCs w:val="20"/>
        </w:rPr>
        <w:t xml:space="preserve"> </w:t>
      </w:r>
      <w:r>
        <w:rPr>
          <w:rFonts w:ascii="Arial" w:hAnsi="Arial" w:cs="Arial"/>
          <w:color w:val="000000"/>
          <w:spacing w:val="-5"/>
          <w:sz w:val="20"/>
          <w:szCs w:val="20"/>
        </w:rPr>
        <w:t>lessons.</w:t>
      </w:r>
    </w:p>
    <w:p w:rsidR="00AB6224" w:rsidRDefault="00AB6224">
      <w:pPr>
        <w:pStyle w:val="ListParagraph"/>
        <w:numPr>
          <w:ilvl w:val="0"/>
          <w:numId w:val="16"/>
        </w:numPr>
        <w:tabs>
          <w:tab w:val="left" w:pos="915"/>
        </w:tabs>
        <w:kinsoku w:val="0"/>
        <w:overflowPunct w:val="0"/>
        <w:spacing w:before="40" w:line="271" w:lineRule="auto"/>
        <w:ind w:left="911" w:right="558" w:hanging="355"/>
        <w:rPr>
          <w:rFonts w:ascii="Arial" w:hAnsi="Arial" w:cs="Arial"/>
          <w:color w:val="000000"/>
          <w:sz w:val="20"/>
          <w:szCs w:val="20"/>
        </w:rPr>
      </w:pPr>
      <w:r>
        <w:rPr>
          <w:rFonts w:ascii="Arial" w:hAnsi="Arial" w:cs="Arial"/>
          <w:color w:val="000000"/>
          <w:position w:val="1"/>
          <w:sz w:val="20"/>
          <w:szCs w:val="20"/>
        </w:rPr>
        <w:t xml:space="preserve">The </w:t>
      </w:r>
      <w:r>
        <w:rPr>
          <w:rFonts w:ascii="Arial" w:hAnsi="Arial" w:cs="Arial"/>
          <w:b/>
          <w:bCs/>
          <w:color w:val="000000"/>
          <w:position w:val="1"/>
          <w:sz w:val="20"/>
          <w:szCs w:val="20"/>
        </w:rPr>
        <w:t>Answer Key</w:t>
      </w:r>
      <w:r>
        <w:rPr>
          <w:rFonts w:ascii="Arial" w:hAnsi="Arial" w:cs="Arial"/>
          <w:color w:val="000000"/>
          <w:position w:val="1"/>
          <w:sz w:val="20"/>
          <w:szCs w:val="20"/>
        </w:rPr>
        <w:t xml:space="preserve">, </w:t>
      </w:r>
      <w:r>
        <w:rPr>
          <w:rFonts w:ascii="Arial" w:hAnsi="Arial" w:cs="Arial"/>
          <w:b/>
          <w:bCs/>
          <w:color w:val="000000"/>
          <w:position w:val="1"/>
          <w:sz w:val="20"/>
          <w:szCs w:val="20"/>
        </w:rPr>
        <w:t>Glossary</w:t>
      </w:r>
      <w:r>
        <w:rPr>
          <w:rFonts w:ascii="Arial" w:hAnsi="Arial" w:cs="Arial"/>
          <w:color w:val="000000"/>
          <w:position w:val="1"/>
          <w:sz w:val="20"/>
          <w:szCs w:val="20"/>
        </w:rPr>
        <w:t xml:space="preserve">, and </w:t>
      </w:r>
      <w:r>
        <w:rPr>
          <w:rFonts w:ascii="Arial" w:hAnsi="Arial" w:cs="Arial"/>
          <w:b/>
          <w:bCs/>
          <w:color w:val="000000"/>
          <w:position w:val="1"/>
          <w:sz w:val="20"/>
          <w:szCs w:val="20"/>
        </w:rPr>
        <w:t xml:space="preserve">Standards Chart </w:t>
      </w:r>
      <w:r>
        <w:rPr>
          <w:rFonts w:ascii="Arial" w:hAnsi="Arial" w:cs="Arial"/>
          <w:color w:val="000000"/>
          <w:position w:val="1"/>
          <w:sz w:val="20"/>
          <w:szCs w:val="20"/>
        </w:rPr>
        <w:t xml:space="preserve">house all of the information needed to </w:t>
      </w:r>
      <w:r>
        <w:rPr>
          <w:rFonts w:ascii="Arial" w:hAnsi="Arial" w:cs="Arial"/>
          <w:color w:val="000000"/>
          <w:sz w:val="20"/>
          <w:szCs w:val="20"/>
        </w:rPr>
        <w:t xml:space="preserve">check for understanding, define </w:t>
      </w:r>
      <w:r>
        <w:rPr>
          <w:rFonts w:ascii="Arial" w:hAnsi="Arial" w:cs="Arial"/>
          <w:color w:val="000000"/>
          <w:spacing w:val="3"/>
          <w:sz w:val="20"/>
          <w:szCs w:val="20"/>
        </w:rPr>
        <w:t xml:space="preserve">key </w:t>
      </w:r>
      <w:r>
        <w:rPr>
          <w:rFonts w:ascii="Arial" w:hAnsi="Arial" w:cs="Arial"/>
          <w:color w:val="000000"/>
          <w:spacing w:val="2"/>
          <w:sz w:val="20"/>
          <w:szCs w:val="20"/>
        </w:rPr>
        <w:t xml:space="preserve">terms, </w:t>
      </w:r>
      <w:r>
        <w:rPr>
          <w:rFonts w:ascii="Arial" w:hAnsi="Arial" w:cs="Arial"/>
          <w:color w:val="000000"/>
          <w:sz w:val="20"/>
          <w:szCs w:val="20"/>
        </w:rPr>
        <w:t xml:space="preserve">and check which activities meet specific education standards. Vocabulary words are </w:t>
      </w:r>
      <w:r>
        <w:rPr>
          <w:rFonts w:ascii="Arial" w:hAnsi="Arial" w:cs="Arial"/>
          <w:b/>
          <w:bCs/>
          <w:color w:val="000000"/>
          <w:sz w:val="20"/>
          <w:szCs w:val="20"/>
        </w:rPr>
        <w:t xml:space="preserve">bolded </w:t>
      </w:r>
      <w:r>
        <w:rPr>
          <w:rFonts w:ascii="Arial" w:hAnsi="Arial" w:cs="Arial"/>
          <w:color w:val="000000"/>
          <w:sz w:val="20"/>
          <w:szCs w:val="20"/>
        </w:rPr>
        <w:t xml:space="preserve">in each lesson as they are introduced. It </w:t>
      </w:r>
      <w:r>
        <w:rPr>
          <w:rFonts w:ascii="Arial" w:hAnsi="Arial" w:cs="Arial"/>
          <w:color w:val="000000"/>
          <w:spacing w:val="2"/>
          <w:sz w:val="20"/>
          <w:szCs w:val="20"/>
        </w:rPr>
        <w:t xml:space="preserve">may </w:t>
      </w:r>
      <w:r>
        <w:rPr>
          <w:rFonts w:ascii="Arial" w:hAnsi="Arial" w:cs="Arial"/>
          <w:color w:val="000000"/>
          <w:sz w:val="20"/>
          <w:szCs w:val="20"/>
        </w:rPr>
        <w:t>be helpful to distribute</w:t>
      </w:r>
      <w:r w:rsidR="008F0326">
        <w:rPr>
          <w:rFonts w:ascii="Arial" w:hAnsi="Arial" w:cs="Arial"/>
          <w:color w:val="000000"/>
          <w:sz w:val="20"/>
          <w:szCs w:val="20"/>
        </w:rPr>
        <w:t xml:space="preserve"> copies of the entire glossary </w:t>
      </w:r>
      <w:r>
        <w:rPr>
          <w:rFonts w:ascii="Arial" w:hAnsi="Arial" w:cs="Arial"/>
          <w:color w:val="000000"/>
          <w:sz w:val="20"/>
          <w:szCs w:val="20"/>
        </w:rPr>
        <w:t>to students as a</w:t>
      </w:r>
      <w:r>
        <w:rPr>
          <w:rFonts w:ascii="Arial" w:hAnsi="Arial" w:cs="Arial"/>
          <w:color w:val="000000"/>
          <w:spacing w:val="-19"/>
          <w:sz w:val="20"/>
          <w:szCs w:val="20"/>
        </w:rPr>
        <w:t xml:space="preserve"> </w:t>
      </w:r>
      <w:r>
        <w:rPr>
          <w:rFonts w:ascii="Arial" w:hAnsi="Arial" w:cs="Arial"/>
          <w:color w:val="000000"/>
          <w:sz w:val="20"/>
          <w:szCs w:val="20"/>
        </w:rPr>
        <w:t>reference.</w:t>
      </w:r>
    </w:p>
    <w:p w:rsidR="00AB6224" w:rsidRDefault="00AB6224">
      <w:pPr>
        <w:pStyle w:val="ListParagraph"/>
        <w:numPr>
          <w:ilvl w:val="0"/>
          <w:numId w:val="16"/>
        </w:numPr>
        <w:tabs>
          <w:tab w:val="left" w:pos="915"/>
        </w:tabs>
        <w:kinsoku w:val="0"/>
        <w:overflowPunct w:val="0"/>
        <w:spacing w:before="40" w:line="271" w:lineRule="auto"/>
        <w:ind w:left="911" w:right="558" w:hanging="355"/>
        <w:rPr>
          <w:rFonts w:ascii="Arial" w:hAnsi="Arial" w:cs="Arial"/>
          <w:color w:val="000000"/>
          <w:sz w:val="20"/>
          <w:szCs w:val="20"/>
        </w:rPr>
        <w:sectPr w:rsidR="00AB6224">
          <w:pgSz w:w="12240" w:h="15840"/>
          <w:pgMar w:top="1460" w:right="1300" w:bottom="880" w:left="1320" w:header="0" w:footer="680" w:gutter="0"/>
          <w:cols w:space="720"/>
          <w:noEndnote/>
        </w:sectPr>
      </w:pPr>
    </w:p>
    <w:p w:rsidR="00AB6224" w:rsidRDefault="00AB6224">
      <w:pPr>
        <w:pStyle w:val="Heading7"/>
        <w:kinsoku w:val="0"/>
        <w:overflowPunct w:val="0"/>
        <w:spacing w:before="56"/>
        <w:ind w:left="271" w:right="431"/>
        <w:rPr>
          <w:b w:val="0"/>
          <w:bCs w:val="0"/>
        </w:rPr>
      </w:pPr>
      <w:bookmarkStart w:id="8" w:name="MONEY_SMART_AT_HOME"/>
      <w:bookmarkEnd w:id="8"/>
      <w:r>
        <w:lastRenderedPageBreak/>
        <w:t xml:space="preserve">MONEY SMART </w:t>
      </w:r>
      <w:r>
        <w:rPr>
          <w:spacing w:val="-7"/>
        </w:rPr>
        <w:t>AT</w:t>
      </w:r>
      <w:r>
        <w:rPr>
          <w:spacing w:val="-21"/>
        </w:rPr>
        <w:t xml:space="preserve"> </w:t>
      </w:r>
      <w:r>
        <w:t>HOME</w:t>
      </w:r>
    </w:p>
    <w:p w:rsidR="00AB6224" w:rsidRDefault="00AB6224">
      <w:pPr>
        <w:pStyle w:val="BodyText"/>
        <w:kinsoku w:val="0"/>
        <w:overflowPunct w:val="0"/>
        <w:spacing w:before="73" w:line="292" w:lineRule="auto"/>
        <w:ind w:right="354" w:firstLine="0"/>
      </w:pPr>
      <w:r>
        <w:t xml:space="preserve">The </w:t>
      </w:r>
      <w:r>
        <w:rPr>
          <w:b/>
          <w:bCs/>
          <w:i/>
          <w:iCs/>
        </w:rPr>
        <w:t xml:space="preserve">Money Smart </w:t>
      </w:r>
      <w:r>
        <w:t xml:space="preserve">curriculum includes a helpful </w:t>
      </w:r>
      <w:r>
        <w:rPr>
          <w:b/>
          <w:bCs/>
        </w:rPr>
        <w:t xml:space="preserve">Parent/Caregiver Guide </w:t>
      </w:r>
      <w:r>
        <w:t xml:space="preserve">that corresponds to the classroom materials. Families </w:t>
      </w:r>
      <w:r>
        <w:rPr>
          <w:spacing w:val="3"/>
        </w:rPr>
        <w:t xml:space="preserve">may </w:t>
      </w:r>
      <w:r>
        <w:t>also use it independently of the curriculum. It contains resources, activities,</w:t>
      </w:r>
      <w:r>
        <w:rPr>
          <w:spacing w:val="-16"/>
        </w:rPr>
        <w:t xml:space="preserve"> </w:t>
      </w:r>
      <w:r>
        <w:t>games,</w:t>
      </w:r>
      <w:r>
        <w:rPr>
          <w:spacing w:val="-16"/>
        </w:rPr>
        <w:t xml:space="preserve"> </w:t>
      </w:r>
      <w:r>
        <w:t>and</w:t>
      </w:r>
      <w:r>
        <w:rPr>
          <w:spacing w:val="-16"/>
        </w:rPr>
        <w:t xml:space="preserve"> </w:t>
      </w:r>
      <w:r>
        <w:t>conversation</w:t>
      </w:r>
      <w:r>
        <w:rPr>
          <w:spacing w:val="-11"/>
        </w:rPr>
        <w:t xml:space="preserve"> </w:t>
      </w:r>
      <w:r>
        <w:t>starters</w:t>
      </w:r>
      <w:r>
        <w:rPr>
          <w:spacing w:val="-12"/>
        </w:rPr>
        <w:t xml:space="preserve"> </w:t>
      </w:r>
      <w:r>
        <w:t>on</w:t>
      </w:r>
      <w:r>
        <w:rPr>
          <w:spacing w:val="-14"/>
        </w:rPr>
        <w:t xml:space="preserve"> </w:t>
      </w:r>
      <w:r>
        <w:t>financial</w:t>
      </w:r>
      <w:r>
        <w:rPr>
          <w:spacing w:val="-14"/>
        </w:rPr>
        <w:t xml:space="preserve"> </w:t>
      </w:r>
      <w:r>
        <w:t>literacy</w:t>
      </w:r>
      <w:r>
        <w:rPr>
          <w:spacing w:val="-24"/>
        </w:rPr>
        <w:t xml:space="preserve"> </w:t>
      </w:r>
      <w:r>
        <w:t>topics</w:t>
      </w:r>
      <w:r>
        <w:rPr>
          <w:spacing w:val="-12"/>
        </w:rPr>
        <w:t xml:space="preserve"> </w:t>
      </w:r>
      <w:r>
        <w:t>covered</w:t>
      </w:r>
      <w:r>
        <w:rPr>
          <w:spacing w:val="-9"/>
        </w:rPr>
        <w:t xml:space="preserve"> </w:t>
      </w:r>
      <w:r>
        <w:t>in</w:t>
      </w:r>
      <w:r>
        <w:rPr>
          <w:spacing w:val="-9"/>
        </w:rPr>
        <w:t xml:space="preserve"> </w:t>
      </w:r>
      <w:r>
        <w:t>each</w:t>
      </w:r>
      <w:r>
        <w:rPr>
          <w:spacing w:val="-14"/>
        </w:rPr>
        <w:t xml:space="preserve"> </w:t>
      </w:r>
      <w:r>
        <w:t>lesson.</w:t>
      </w:r>
      <w:r>
        <w:rPr>
          <w:spacing w:val="-11"/>
        </w:rPr>
        <w:t xml:space="preserve"> </w:t>
      </w:r>
      <w:r>
        <w:t>Use</w:t>
      </w:r>
      <w:r>
        <w:rPr>
          <w:spacing w:val="-11"/>
        </w:rPr>
        <w:t xml:space="preserve"> </w:t>
      </w:r>
      <w:r>
        <w:t>the following</w:t>
      </w:r>
      <w:r>
        <w:rPr>
          <w:spacing w:val="-7"/>
        </w:rPr>
        <w:t xml:space="preserve"> </w:t>
      </w:r>
      <w:r>
        <w:t>ideas</w:t>
      </w:r>
      <w:r>
        <w:rPr>
          <w:spacing w:val="-7"/>
        </w:rPr>
        <w:t xml:space="preserve"> </w:t>
      </w:r>
      <w:r>
        <w:t>to</w:t>
      </w:r>
      <w:r>
        <w:rPr>
          <w:spacing w:val="-8"/>
        </w:rPr>
        <w:t xml:space="preserve"> </w:t>
      </w:r>
      <w:r>
        <w:t>encourage</w:t>
      </w:r>
      <w:r>
        <w:rPr>
          <w:spacing w:val="-13"/>
        </w:rPr>
        <w:t xml:space="preserve"> </w:t>
      </w:r>
      <w:r>
        <w:t>parents</w:t>
      </w:r>
      <w:r>
        <w:rPr>
          <w:spacing w:val="-7"/>
        </w:rPr>
        <w:t xml:space="preserve"> </w:t>
      </w:r>
      <w:r>
        <w:t>to</w:t>
      </w:r>
      <w:r>
        <w:rPr>
          <w:spacing w:val="-7"/>
        </w:rPr>
        <w:t xml:space="preserve"> </w:t>
      </w:r>
      <w:r>
        <w:t>use</w:t>
      </w:r>
      <w:r>
        <w:rPr>
          <w:spacing w:val="-8"/>
        </w:rPr>
        <w:t xml:space="preserve"> </w:t>
      </w:r>
      <w:r>
        <w:t>the</w:t>
      </w:r>
      <w:r>
        <w:rPr>
          <w:spacing w:val="-8"/>
        </w:rPr>
        <w:t xml:space="preserve"> </w:t>
      </w:r>
      <w:r>
        <w:t>guide</w:t>
      </w:r>
      <w:r>
        <w:rPr>
          <w:spacing w:val="-6"/>
        </w:rPr>
        <w:t xml:space="preserve"> </w:t>
      </w:r>
      <w:r>
        <w:t>at</w:t>
      </w:r>
      <w:r>
        <w:rPr>
          <w:spacing w:val="-33"/>
        </w:rPr>
        <w:t xml:space="preserve"> </w:t>
      </w:r>
      <w:r>
        <w:t>home:</w:t>
      </w:r>
    </w:p>
    <w:p w:rsidR="00AB6224" w:rsidRDefault="00AB6224">
      <w:pPr>
        <w:pStyle w:val="ListParagraph"/>
        <w:numPr>
          <w:ilvl w:val="0"/>
          <w:numId w:val="16"/>
        </w:numPr>
        <w:tabs>
          <w:tab w:val="left" w:pos="920"/>
        </w:tabs>
        <w:kinsoku w:val="0"/>
        <w:overflowPunct w:val="0"/>
        <w:spacing w:before="72" w:line="249" w:lineRule="auto"/>
        <w:ind w:left="919" w:right="495" w:hanging="360"/>
        <w:rPr>
          <w:rFonts w:ascii="Arial" w:hAnsi="Arial" w:cs="Arial"/>
          <w:color w:val="000000"/>
          <w:sz w:val="20"/>
          <w:szCs w:val="20"/>
        </w:rPr>
      </w:pPr>
      <w:r>
        <w:rPr>
          <w:rFonts w:ascii="Arial" w:hAnsi="Arial" w:cs="Arial"/>
          <w:color w:val="000000"/>
          <w:sz w:val="20"/>
          <w:szCs w:val="20"/>
        </w:rPr>
        <w:t>Introduce</w:t>
      </w:r>
      <w:r>
        <w:rPr>
          <w:rFonts w:ascii="Arial" w:hAnsi="Arial" w:cs="Arial"/>
          <w:color w:val="000000"/>
          <w:spacing w:val="-10"/>
          <w:sz w:val="20"/>
          <w:szCs w:val="20"/>
        </w:rPr>
        <w:t xml:space="preserve"> </w:t>
      </w:r>
      <w:r>
        <w:rPr>
          <w:rFonts w:ascii="Arial" w:hAnsi="Arial" w:cs="Arial"/>
          <w:color w:val="000000"/>
          <w:sz w:val="20"/>
          <w:szCs w:val="20"/>
        </w:rPr>
        <w:t>parents</w:t>
      </w:r>
      <w:r>
        <w:rPr>
          <w:rFonts w:ascii="Arial" w:hAnsi="Arial" w:cs="Arial"/>
          <w:color w:val="000000"/>
          <w:spacing w:val="-16"/>
          <w:sz w:val="20"/>
          <w:szCs w:val="20"/>
        </w:rPr>
        <w:t xml:space="preserve"> </w:t>
      </w:r>
      <w:r>
        <w:rPr>
          <w:rFonts w:ascii="Arial" w:hAnsi="Arial" w:cs="Arial"/>
          <w:color w:val="000000"/>
          <w:sz w:val="20"/>
          <w:szCs w:val="20"/>
        </w:rPr>
        <w:t>to</w:t>
      </w:r>
      <w:r>
        <w:rPr>
          <w:rFonts w:ascii="Arial" w:hAnsi="Arial" w:cs="Arial"/>
          <w:color w:val="000000"/>
          <w:spacing w:val="-17"/>
          <w:sz w:val="20"/>
          <w:szCs w:val="20"/>
        </w:rPr>
        <w:t xml:space="preserve"> </w:t>
      </w:r>
      <w:r>
        <w:rPr>
          <w:rFonts w:ascii="Arial" w:hAnsi="Arial" w:cs="Arial"/>
          <w:color w:val="000000"/>
          <w:sz w:val="20"/>
          <w:szCs w:val="20"/>
        </w:rPr>
        <w:t>the</w:t>
      </w:r>
      <w:r>
        <w:rPr>
          <w:rFonts w:ascii="Arial" w:hAnsi="Arial" w:cs="Arial"/>
          <w:color w:val="000000"/>
          <w:spacing w:val="-6"/>
          <w:sz w:val="20"/>
          <w:szCs w:val="20"/>
        </w:rPr>
        <w:t xml:space="preserve"> </w:t>
      </w:r>
      <w:r>
        <w:rPr>
          <w:rFonts w:ascii="Arial" w:hAnsi="Arial" w:cs="Arial"/>
          <w:b/>
          <w:bCs/>
          <w:i/>
          <w:iCs/>
          <w:color w:val="000000"/>
          <w:sz w:val="20"/>
          <w:szCs w:val="20"/>
        </w:rPr>
        <w:t>Money</w:t>
      </w:r>
      <w:r>
        <w:rPr>
          <w:rFonts w:ascii="Arial" w:hAnsi="Arial" w:cs="Arial"/>
          <w:b/>
          <w:bCs/>
          <w:i/>
          <w:iCs/>
          <w:color w:val="000000"/>
          <w:spacing w:val="-18"/>
          <w:sz w:val="20"/>
          <w:szCs w:val="20"/>
        </w:rPr>
        <w:t xml:space="preserve"> </w:t>
      </w:r>
      <w:r>
        <w:rPr>
          <w:rFonts w:ascii="Arial" w:hAnsi="Arial" w:cs="Arial"/>
          <w:b/>
          <w:bCs/>
          <w:i/>
          <w:iCs/>
          <w:color w:val="000000"/>
          <w:sz w:val="20"/>
          <w:szCs w:val="20"/>
        </w:rPr>
        <w:t>Smart</w:t>
      </w:r>
      <w:r>
        <w:rPr>
          <w:rFonts w:ascii="Arial" w:hAnsi="Arial" w:cs="Arial"/>
          <w:b/>
          <w:bCs/>
          <w:i/>
          <w:iCs/>
          <w:color w:val="000000"/>
          <w:spacing w:val="-14"/>
          <w:sz w:val="20"/>
          <w:szCs w:val="20"/>
        </w:rPr>
        <w:t xml:space="preserve"> </w:t>
      </w:r>
      <w:r>
        <w:rPr>
          <w:rFonts w:ascii="Arial" w:hAnsi="Arial" w:cs="Arial"/>
          <w:color w:val="000000"/>
          <w:sz w:val="20"/>
          <w:szCs w:val="20"/>
        </w:rPr>
        <w:t>program</w:t>
      </w:r>
      <w:r>
        <w:rPr>
          <w:rFonts w:ascii="Arial" w:hAnsi="Arial" w:cs="Arial"/>
          <w:color w:val="000000"/>
          <w:spacing w:val="-1"/>
          <w:sz w:val="20"/>
          <w:szCs w:val="20"/>
        </w:rPr>
        <w:t xml:space="preserve"> </w:t>
      </w:r>
      <w:r>
        <w:rPr>
          <w:rFonts w:ascii="Arial" w:hAnsi="Arial" w:cs="Arial"/>
          <w:color w:val="000000"/>
          <w:sz w:val="20"/>
          <w:szCs w:val="20"/>
        </w:rPr>
        <w:t>and</w:t>
      </w:r>
      <w:r>
        <w:rPr>
          <w:rFonts w:ascii="Arial" w:hAnsi="Arial" w:cs="Arial"/>
          <w:color w:val="000000"/>
          <w:spacing w:val="-19"/>
          <w:sz w:val="20"/>
          <w:szCs w:val="20"/>
        </w:rPr>
        <w:t xml:space="preserve"> </w:t>
      </w:r>
      <w:r>
        <w:rPr>
          <w:rFonts w:ascii="Arial" w:hAnsi="Arial" w:cs="Arial"/>
          <w:color w:val="000000"/>
          <w:sz w:val="20"/>
          <w:szCs w:val="20"/>
        </w:rPr>
        <w:t>share</w:t>
      </w:r>
      <w:r>
        <w:rPr>
          <w:rFonts w:ascii="Arial" w:hAnsi="Arial" w:cs="Arial"/>
          <w:color w:val="000000"/>
          <w:spacing w:val="-19"/>
          <w:sz w:val="20"/>
          <w:szCs w:val="20"/>
        </w:rPr>
        <w:t xml:space="preserve"> </w:t>
      </w:r>
      <w:r>
        <w:rPr>
          <w:rFonts w:ascii="Arial" w:hAnsi="Arial" w:cs="Arial"/>
          <w:color w:val="000000"/>
          <w:sz w:val="20"/>
          <w:szCs w:val="20"/>
        </w:rPr>
        <w:t>the</w:t>
      </w:r>
      <w:r>
        <w:rPr>
          <w:rFonts w:ascii="Arial" w:hAnsi="Arial" w:cs="Arial"/>
          <w:color w:val="000000"/>
          <w:spacing w:val="-10"/>
          <w:sz w:val="20"/>
          <w:szCs w:val="20"/>
        </w:rPr>
        <w:t xml:space="preserve"> </w:t>
      </w:r>
      <w:r>
        <w:rPr>
          <w:rFonts w:ascii="Arial" w:hAnsi="Arial" w:cs="Arial"/>
          <w:b/>
          <w:bCs/>
          <w:color w:val="000000"/>
          <w:sz w:val="20"/>
          <w:szCs w:val="20"/>
        </w:rPr>
        <w:t>Parent/Caregiver</w:t>
      </w:r>
      <w:r>
        <w:rPr>
          <w:rFonts w:ascii="Arial" w:hAnsi="Arial" w:cs="Arial"/>
          <w:b/>
          <w:bCs/>
          <w:color w:val="000000"/>
          <w:spacing w:val="-10"/>
          <w:sz w:val="20"/>
          <w:szCs w:val="20"/>
        </w:rPr>
        <w:t xml:space="preserve"> </w:t>
      </w:r>
      <w:r>
        <w:rPr>
          <w:rFonts w:ascii="Arial" w:hAnsi="Arial" w:cs="Arial"/>
          <w:b/>
          <w:bCs/>
          <w:color w:val="000000"/>
          <w:sz w:val="20"/>
          <w:szCs w:val="20"/>
        </w:rPr>
        <w:t>Guide</w:t>
      </w:r>
      <w:r>
        <w:rPr>
          <w:rFonts w:ascii="Arial" w:hAnsi="Arial" w:cs="Arial"/>
          <w:b/>
          <w:bCs/>
          <w:color w:val="000000"/>
          <w:spacing w:val="-19"/>
          <w:sz w:val="20"/>
          <w:szCs w:val="20"/>
        </w:rPr>
        <w:t xml:space="preserve"> </w:t>
      </w:r>
      <w:r>
        <w:rPr>
          <w:rFonts w:ascii="Arial" w:hAnsi="Arial" w:cs="Arial"/>
          <w:color w:val="000000"/>
          <w:sz w:val="20"/>
          <w:szCs w:val="20"/>
        </w:rPr>
        <w:t>at</w:t>
      </w:r>
      <w:r>
        <w:rPr>
          <w:rFonts w:ascii="Arial" w:hAnsi="Arial" w:cs="Arial"/>
          <w:color w:val="000000"/>
          <w:spacing w:val="-18"/>
          <w:sz w:val="20"/>
          <w:szCs w:val="20"/>
        </w:rPr>
        <w:t xml:space="preserve"> </w:t>
      </w:r>
      <w:r>
        <w:rPr>
          <w:rFonts w:ascii="Arial" w:hAnsi="Arial" w:cs="Arial"/>
          <w:color w:val="000000"/>
          <w:sz w:val="20"/>
          <w:szCs w:val="20"/>
        </w:rPr>
        <w:t>the start</w:t>
      </w:r>
      <w:r>
        <w:rPr>
          <w:rFonts w:ascii="Arial" w:hAnsi="Arial" w:cs="Arial"/>
          <w:color w:val="000000"/>
          <w:spacing w:val="-5"/>
          <w:sz w:val="20"/>
          <w:szCs w:val="20"/>
        </w:rPr>
        <w:t xml:space="preserve"> </w:t>
      </w:r>
      <w:r>
        <w:rPr>
          <w:rFonts w:ascii="Arial" w:hAnsi="Arial" w:cs="Arial"/>
          <w:color w:val="000000"/>
          <w:sz w:val="20"/>
          <w:szCs w:val="20"/>
        </w:rPr>
        <w:t>of</w:t>
      </w:r>
      <w:r>
        <w:rPr>
          <w:rFonts w:ascii="Arial" w:hAnsi="Arial" w:cs="Arial"/>
          <w:color w:val="000000"/>
          <w:spacing w:val="-3"/>
          <w:sz w:val="20"/>
          <w:szCs w:val="20"/>
        </w:rPr>
        <w:t xml:space="preserve"> </w:t>
      </w:r>
      <w:r>
        <w:rPr>
          <w:rFonts w:ascii="Arial" w:hAnsi="Arial" w:cs="Arial"/>
          <w:color w:val="000000"/>
          <w:sz w:val="20"/>
          <w:szCs w:val="20"/>
        </w:rPr>
        <w:t>the</w:t>
      </w:r>
      <w:r>
        <w:rPr>
          <w:rFonts w:ascii="Arial" w:hAnsi="Arial" w:cs="Arial"/>
          <w:color w:val="000000"/>
          <w:spacing w:val="-5"/>
          <w:sz w:val="20"/>
          <w:szCs w:val="20"/>
        </w:rPr>
        <w:t xml:space="preserve"> </w:t>
      </w:r>
      <w:r>
        <w:rPr>
          <w:rFonts w:ascii="Arial" w:hAnsi="Arial" w:cs="Arial"/>
          <w:color w:val="000000"/>
          <w:sz w:val="20"/>
          <w:szCs w:val="20"/>
        </w:rPr>
        <w:t>school</w:t>
      </w:r>
      <w:r>
        <w:rPr>
          <w:rFonts w:ascii="Arial" w:hAnsi="Arial" w:cs="Arial"/>
          <w:color w:val="000000"/>
          <w:spacing w:val="-40"/>
          <w:sz w:val="20"/>
          <w:szCs w:val="20"/>
        </w:rPr>
        <w:t xml:space="preserve"> </w:t>
      </w:r>
      <w:r>
        <w:rPr>
          <w:rFonts w:ascii="Arial" w:hAnsi="Arial" w:cs="Arial"/>
          <w:color w:val="000000"/>
          <w:sz w:val="20"/>
          <w:szCs w:val="20"/>
        </w:rPr>
        <w:t>year.</w:t>
      </w:r>
    </w:p>
    <w:p w:rsidR="00AB6224" w:rsidRDefault="00AB6224">
      <w:pPr>
        <w:pStyle w:val="ListParagraph"/>
        <w:numPr>
          <w:ilvl w:val="0"/>
          <w:numId w:val="16"/>
        </w:numPr>
        <w:tabs>
          <w:tab w:val="left" w:pos="920"/>
        </w:tabs>
        <w:kinsoku w:val="0"/>
        <w:overflowPunct w:val="0"/>
        <w:spacing w:before="41" w:line="266" w:lineRule="auto"/>
        <w:ind w:left="919" w:right="579" w:hanging="360"/>
        <w:jc w:val="both"/>
        <w:rPr>
          <w:rFonts w:ascii="Arial" w:hAnsi="Arial" w:cs="Arial"/>
          <w:color w:val="000000"/>
          <w:sz w:val="20"/>
          <w:szCs w:val="20"/>
        </w:rPr>
      </w:pPr>
      <w:r>
        <w:rPr>
          <w:rFonts w:ascii="Arial" w:hAnsi="Arial" w:cs="Arial"/>
          <w:color w:val="000000"/>
          <w:sz w:val="20"/>
          <w:szCs w:val="20"/>
        </w:rPr>
        <w:t xml:space="preserve">Discuss the </w:t>
      </w:r>
      <w:r>
        <w:rPr>
          <w:rFonts w:ascii="Arial" w:hAnsi="Arial" w:cs="Arial"/>
          <w:b/>
          <w:bCs/>
          <w:i/>
          <w:iCs/>
          <w:color w:val="000000"/>
          <w:sz w:val="20"/>
          <w:szCs w:val="20"/>
        </w:rPr>
        <w:t xml:space="preserve">Money Smart </w:t>
      </w:r>
      <w:r>
        <w:rPr>
          <w:rFonts w:ascii="Arial" w:hAnsi="Arial" w:cs="Arial"/>
          <w:color w:val="000000"/>
          <w:sz w:val="20"/>
          <w:szCs w:val="20"/>
        </w:rPr>
        <w:t>program during parent-teacher conferences or in monthly parent newsletters</w:t>
      </w:r>
      <w:r>
        <w:rPr>
          <w:rFonts w:ascii="Arial" w:hAnsi="Arial" w:cs="Arial"/>
          <w:color w:val="000000"/>
          <w:spacing w:val="-6"/>
          <w:sz w:val="20"/>
          <w:szCs w:val="20"/>
        </w:rPr>
        <w:t xml:space="preserve"> </w:t>
      </w:r>
      <w:r>
        <w:rPr>
          <w:rFonts w:ascii="Arial" w:hAnsi="Arial" w:cs="Arial"/>
          <w:color w:val="000000"/>
          <w:sz w:val="20"/>
          <w:szCs w:val="20"/>
        </w:rPr>
        <w:t>home,</w:t>
      </w:r>
      <w:r>
        <w:rPr>
          <w:rFonts w:ascii="Arial" w:hAnsi="Arial" w:cs="Arial"/>
          <w:color w:val="000000"/>
          <w:spacing w:val="-10"/>
          <w:sz w:val="20"/>
          <w:szCs w:val="20"/>
        </w:rPr>
        <w:t xml:space="preserve"> </w:t>
      </w:r>
      <w:r>
        <w:rPr>
          <w:rFonts w:ascii="Arial" w:hAnsi="Arial" w:cs="Arial"/>
          <w:color w:val="000000"/>
          <w:sz w:val="20"/>
          <w:szCs w:val="20"/>
        </w:rPr>
        <w:t>and</w:t>
      </w:r>
      <w:r>
        <w:rPr>
          <w:rFonts w:ascii="Arial" w:hAnsi="Arial" w:cs="Arial"/>
          <w:color w:val="000000"/>
          <w:spacing w:val="-8"/>
          <w:sz w:val="20"/>
          <w:szCs w:val="20"/>
        </w:rPr>
        <w:t xml:space="preserve"> </w:t>
      </w:r>
      <w:r>
        <w:rPr>
          <w:rFonts w:ascii="Arial" w:hAnsi="Arial" w:cs="Arial"/>
          <w:color w:val="000000"/>
          <w:sz w:val="20"/>
          <w:szCs w:val="20"/>
        </w:rPr>
        <w:t>emphasize</w:t>
      </w:r>
      <w:r>
        <w:rPr>
          <w:rFonts w:ascii="Arial" w:hAnsi="Arial" w:cs="Arial"/>
          <w:color w:val="000000"/>
          <w:spacing w:val="-8"/>
          <w:sz w:val="20"/>
          <w:szCs w:val="20"/>
        </w:rPr>
        <w:t xml:space="preserve"> </w:t>
      </w:r>
      <w:r>
        <w:rPr>
          <w:rFonts w:ascii="Arial" w:hAnsi="Arial" w:cs="Arial"/>
          <w:color w:val="000000"/>
          <w:sz w:val="20"/>
          <w:szCs w:val="20"/>
        </w:rPr>
        <w:t>the</w:t>
      </w:r>
      <w:r>
        <w:rPr>
          <w:rFonts w:ascii="Arial" w:hAnsi="Arial" w:cs="Arial"/>
          <w:color w:val="000000"/>
          <w:spacing w:val="-8"/>
          <w:sz w:val="20"/>
          <w:szCs w:val="20"/>
        </w:rPr>
        <w:t xml:space="preserve"> </w:t>
      </w:r>
      <w:r>
        <w:rPr>
          <w:rFonts w:ascii="Arial" w:hAnsi="Arial" w:cs="Arial"/>
          <w:color w:val="000000"/>
          <w:sz w:val="20"/>
          <w:szCs w:val="20"/>
        </w:rPr>
        <w:t>importance</w:t>
      </w:r>
      <w:r>
        <w:rPr>
          <w:rFonts w:ascii="Arial" w:hAnsi="Arial" w:cs="Arial"/>
          <w:color w:val="000000"/>
          <w:spacing w:val="-8"/>
          <w:sz w:val="20"/>
          <w:szCs w:val="20"/>
        </w:rPr>
        <w:t xml:space="preserve"> </w:t>
      </w:r>
      <w:r>
        <w:rPr>
          <w:rFonts w:ascii="Arial" w:hAnsi="Arial" w:cs="Arial"/>
          <w:color w:val="000000"/>
          <w:sz w:val="20"/>
          <w:szCs w:val="20"/>
        </w:rPr>
        <w:t>of</w:t>
      </w:r>
      <w:r>
        <w:rPr>
          <w:rFonts w:ascii="Arial" w:hAnsi="Arial" w:cs="Arial"/>
          <w:color w:val="000000"/>
          <w:spacing w:val="-5"/>
          <w:sz w:val="20"/>
          <w:szCs w:val="20"/>
        </w:rPr>
        <w:t xml:space="preserve"> </w:t>
      </w:r>
      <w:r>
        <w:rPr>
          <w:rFonts w:ascii="Arial" w:hAnsi="Arial" w:cs="Arial"/>
          <w:color w:val="000000"/>
          <w:sz w:val="20"/>
          <w:szCs w:val="20"/>
        </w:rPr>
        <w:t>building</w:t>
      </w:r>
      <w:r>
        <w:rPr>
          <w:rFonts w:ascii="Arial" w:hAnsi="Arial" w:cs="Arial"/>
          <w:color w:val="000000"/>
          <w:spacing w:val="-8"/>
          <w:sz w:val="20"/>
          <w:szCs w:val="20"/>
        </w:rPr>
        <w:t xml:space="preserve"> </w:t>
      </w:r>
      <w:r>
        <w:rPr>
          <w:rFonts w:ascii="Arial" w:hAnsi="Arial" w:cs="Arial"/>
          <w:color w:val="000000"/>
          <w:sz w:val="20"/>
          <w:szCs w:val="20"/>
        </w:rPr>
        <w:t>healthy</w:t>
      </w:r>
      <w:r>
        <w:rPr>
          <w:rFonts w:ascii="Arial" w:hAnsi="Arial" w:cs="Arial"/>
          <w:color w:val="000000"/>
          <w:spacing w:val="-16"/>
          <w:sz w:val="20"/>
          <w:szCs w:val="20"/>
        </w:rPr>
        <w:t xml:space="preserve"> </w:t>
      </w:r>
      <w:r>
        <w:rPr>
          <w:rFonts w:ascii="Arial" w:hAnsi="Arial" w:cs="Arial"/>
          <w:color w:val="000000"/>
          <w:sz w:val="20"/>
          <w:szCs w:val="20"/>
        </w:rPr>
        <w:t>financial</w:t>
      </w:r>
      <w:r>
        <w:rPr>
          <w:rFonts w:ascii="Arial" w:hAnsi="Arial" w:cs="Arial"/>
          <w:color w:val="000000"/>
          <w:spacing w:val="-9"/>
          <w:sz w:val="20"/>
          <w:szCs w:val="20"/>
        </w:rPr>
        <w:t xml:space="preserve"> </w:t>
      </w:r>
      <w:r>
        <w:rPr>
          <w:rFonts w:ascii="Arial" w:hAnsi="Arial" w:cs="Arial"/>
          <w:color w:val="000000"/>
          <w:sz w:val="20"/>
          <w:szCs w:val="20"/>
        </w:rPr>
        <w:t>habits</w:t>
      </w:r>
      <w:r>
        <w:rPr>
          <w:rFonts w:ascii="Arial" w:hAnsi="Arial" w:cs="Arial"/>
          <w:color w:val="000000"/>
          <w:spacing w:val="-23"/>
          <w:sz w:val="20"/>
          <w:szCs w:val="20"/>
        </w:rPr>
        <w:t xml:space="preserve"> </w:t>
      </w:r>
      <w:r>
        <w:rPr>
          <w:rFonts w:ascii="Arial" w:hAnsi="Arial" w:cs="Arial"/>
          <w:color w:val="000000"/>
          <w:sz w:val="20"/>
          <w:szCs w:val="20"/>
        </w:rPr>
        <w:t>from</w:t>
      </w:r>
      <w:r>
        <w:rPr>
          <w:rFonts w:ascii="Arial" w:hAnsi="Arial" w:cs="Arial"/>
          <w:color w:val="000000"/>
          <w:spacing w:val="1"/>
          <w:sz w:val="20"/>
          <w:szCs w:val="20"/>
        </w:rPr>
        <w:t xml:space="preserve"> </w:t>
      </w:r>
      <w:r>
        <w:rPr>
          <w:rFonts w:ascii="Arial" w:hAnsi="Arial" w:cs="Arial"/>
          <w:color w:val="000000"/>
          <w:sz w:val="20"/>
          <w:szCs w:val="20"/>
        </w:rPr>
        <w:t>an early</w:t>
      </w:r>
      <w:r>
        <w:rPr>
          <w:rFonts w:ascii="Arial" w:hAnsi="Arial" w:cs="Arial"/>
          <w:color w:val="000000"/>
          <w:spacing w:val="-31"/>
          <w:sz w:val="20"/>
          <w:szCs w:val="20"/>
        </w:rPr>
        <w:t xml:space="preserve"> </w:t>
      </w:r>
      <w:r>
        <w:rPr>
          <w:rFonts w:ascii="Arial" w:hAnsi="Arial" w:cs="Arial"/>
          <w:color w:val="000000"/>
          <w:sz w:val="20"/>
          <w:szCs w:val="20"/>
        </w:rPr>
        <w:t>age.</w:t>
      </w:r>
    </w:p>
    <w:p w:rsidR="00AB6224" w:rsidRDefault="00AB6224">
      <w:pPr>
        <w:pStyle w:val="ListParagraph"/>
        <w:numPr>
          <w:ilvl w:val="0"/>
          <w:numId w:val="16"/>
        </w:numPr>
        <w:tabs>
          <w:tab w:val="left" w:pos="920"/>
        </w:tabs>
        <w:kinsoku w:val="0"/>
        <w:overflowPunct w:val="0"/>
        <w:spacing w:before="28" w:line="244" w:lineRule="auto"/>
        <w:ind w:left="919" w:right="949" w:hanging="360"/>
        <w:rPr>
          <w:rFonts w:ascii="Arial" w:hAnsi="Arial" w:cs="Arial"/>
          <w:color w:val="000000"/>
          <w:sz w:val="20"/>
          <w:szCs w:val="20"/>
        </w:rPr>
      </w:pPr>
      <w:r>
        <w:rPr>
          <w:rFonts w:ascii="Arial" w:hAnsi="Arial" w:cs="Arial"/>
          <w:color w:val="000000"/>
          <w:sz w:val="20"/>
          <w:szCs w:val="20"/>
        </w:rPr>
        <w:t>Hold</w:t>
      </w:r>
      <w:r>
        <w:rPr>
          <w:rFonts w:ascii="Arial" w:hAnsi="Arial" w:cs="Arial"/>
          <w:color w:val="000000"/>
          <w:spacing w:val="-6"/>
          <w:sz w:val="20"/>
          <w:szCs w:val="20"/>
        </w:rPr>
        <w:t xml:space="preserve"> </w:t>
      </w:r>
      <w:r>
        <w:rPr>
          <w:rFonts w:ascii="Arial" w:hAnsi="Arial" w:cs="Arial"/>
          <w:color w:val="000000"/>
          <w:sz w:val="20"/>
          <w:szCs w:val="20"/>
        </w:rPr>
        <w:t>a</w:t>
      </w:r>
      <w:r>
        <w:rPr>
          <w:rFonts w:ascii="Arial" w:hAnsi="Arial" w:cs="Arial"/>
          <w:color w:val="000000"/>
          <w:spacing w:val="-1"/>
          <w:sz w:val="20"/>
          <w:szCs w:val="20"/>
        </w:rPr>
        <w:t xml:space="preserve"> </w:t>
      </w:r>
      <w:r>
        <w:rPr>
          <w:rFonts w:ascii="Arial" w:hAnsi="Arial" w:cs="Arial"/>
          <w:b/>
          <w:bCs/>
          <w:i/>
          <w:iCs/>
          <w:color w:val="000000"/>
          <w:sz w:val="20"/>
          <w:szCs w:val="20"/>
        </w:rPr>
        <w:t>Money</w:t>
      </w:r>
      <w:r>
        <w:rPr>
          <w:rFonts w:ascii="Arial" w:hAnsi="Arial" w:cs="Arial"/>
          <w:b/>
          <w:bCs/>
          <w:i/>
          <w:iCs/>
          <w:color w:val="000000"/>
          <w:spacing w:val="-3"/>
          <w:sz w:val="20"/>
          <w:szCs w:val="20"/>
        </w:rPr>
        <w:t xml:space="preserve"> </w:t>
      </w:r>
      <w:r>
        <w:rPr>
          <w:rFonts w:ascii="Arial" w:hAnsi="Arial" w:cs="Arial"/>
          <w:b/>
          <w:bCs/>
          <w:i/>
          <w:iCs/>
          <w:color w:val="000000"/>
          <w:sz w:val="20"/>
          <w:szCs w:val="20"/>
        </w:rPr>
        <w:t>Smart</w:t>
      </w:r>
      <w:r>
        <w:rPr>
          <w:rFonts w:ascii="Arial" w:hAnsi="Arial" w:cs="Arial"/>
          <w:b/>
          <w:bCs/>
          <w:i/>
          <w:iCs/>
          <w:color w:val="000000"/>
          <w:spacing w:val="-7"/>
          <w:sz w:val="20"/>
          <w:szCs w:val="20"/>
        </w:rPr>
        <w:t xml:space="preserve"> </w:t>
      </w:r>
      <w:r>
        <w:rPr>
          <w:rFonts w:ascii="Arial" w:hAnsi="Arial" w:cs="Arial"/>
          <w:color w:val="000000"/>
          <w:sz w:val="20"/>
          <w:szCs w:val="20"/>
        </w:rPr>
        <w:t>family</w:t>
      </w:r>
      <w:r>
        <w:rPr>
          <w:rFonts w:ascii="Arial" w:hAnsi="Arial" w:cs="Arial"/>
          <w:color w:val="000000"/>
          <w:spacing w:val="-14"/>
          <w:sz w:val="20"/>
          <w:szCs w:val="20"/>
        </w:rPr>
        <w:t xml:space="preserve"> </w:t>
      </w:r>
      <w:r>
        <w:rPr>
          <w:rFonts w:ascii="Arial" w:hAnsi="Arial" w:cs="Arial"/>
          <w:color w:val="000000"/>
          <w:sz w:val="20"/>
          <w:szCs w:val="20"/>
        </w:rPr>
        <w:t>night.</w:t>
      </w:r>
      <w:r>
        <w:rPr>
          <w:rFonts w:ascii="Arial" w:hAnsi="Arial" w:cs="Arial"/>
          <w:color w:val="000000"/>
          <w:spacing w:val="-8"/>
          <w:sz w:val="20"/>
          <w:szCs w:val="20"/>
        </w:rPr>
        <w:t xml:space="preserve"> </w:t>
      </w:r>
      <w:r>
        <w:rPr>
          <w:rFonts w:ascii="Arial" w:hAnsi="Arial" w:cs="Arial"/>
          <w:color w:val="000000"/>
          <w:sz w:val="20"/>
          <w:szCs w:val="20"/>
        </w:rPr>
        <w:t>Play</w:t>
      </w:r>
      <w:r>
        <w:rPr>
          <w:rFonts w:ascii="Arial" w:hAnsi="Arial" w:cs="Arial"/>
          <w:color w:val="000000"/>
          <w:spacing w:val="-17"/>
          <w:sz w:val="20"/>
          <w:szCs w:val="20"/>
        </w:rPr>
        <w:t xml:space="preserve"> </w:t>
      </w:r>
      <w:r>
        <w:rPr>
          <w:rFonts w:ascii="Arial" w:hAnsi="Arial" w:cs="Arial"/>
          <w:color w:val="000000"/>
          <w:sz w:val="20"/>
          <w:szCs w:val="20"/>
        </w:rPr>
        <w:t>games</w:t>
      </w:r>
      <w:r>
        <w:rPr>
          <w:rFonts w:ascii="Arial" w:hAnsi="Arial" w:cs="Arial"/>
          <w:color w:val="000000"/>
          <w:spacing w:val="-6"/>
          <w:sz w:val="20"/>
          <w:szCs w:val="20"/>
        </w:rPr>
        <w:t xml:space="preserve"> </w:t>
      </w:r>
      <w:r>
        <w:rPr>
          <w:rFonts w:ascii="Arial" w:hAnsi="Arial" w:cs="Arial"/>
          <w:color w:val="000000"/>
          <w:sz w:val="20"/>
          <w:szCs w:val="20"/>
        </w:rPr>
        <w:t>and</w:t>
      </w:r>
      <w:r>
        <w:rPr>
          <w:rFonts w:ascii="Arial" w:hAnsi="Arial" w:cs="Arial"/>
          <w:color w:val="000000"/>
          <w:spacing w:val="-10"/>
          <w:sz w:val="20"/>
          <w:szCs w:val="20"/>
        </w:rPr>
        <w:t xml:space="preserve"> </w:t>
      </w:r>
      <w:r>
        <w:rPr>
          <w:rFonts w:ascii="Arial" w:hAnsi="Arial" w:cs="Arial"/>
          <w:color w:val="000000"/>
          <w:sz w:val="20"/>
          <w:szCs w:val="20"/>
        </w:rPr>
        <w:t>have</w:t>
      </w:r>
      <w:r>
        <w:rPr>
          <w:rFonts w:ascii="Arial" w:hAnsi="Arial" w:cs="Arial"/>
          <w:color w:val="000000"/>
          <w:spacing w:val="-10"/>
          <w:sz w:val="20"/>
          <w:szCs w:val="20"/>
        </w:rPr>
        <w:t xml:space="preserve"> </w:t>
      </w:r>
      <w:r>
        <w:rPr>
          <w:rFonts w:ascii="Arial" w:hAnsi="Arial" w:cs="Arial"/>
          <w:color w:val="000000"/>
          <w:sz w:val="20"/>
          <w:szCs w:val="20"/>
        </w:rPr>
        <w:t>students</w:t>
      </w:r>
      <w:r>
        <w:rPr>
          <w:rFonts w:ascii="Arial" w:hAnsi="Arial" w:cs="Arial"/>
          <w:color w:val="000000"/>
          <w:spacing w:val="-6"/>
          <w:sz w:val="20"/>
          <w:szCs w:val="20"/>
        </w:rPr>
        <w:t xml:space="preserve"> </w:t>
      </w:r>
      <w:r>
        <w:rPr>
          <w:rFonts w:ascii="Arial" w:hAnsi="Arial" w:cs="Arial"/>
          <w:color w:val="000000"/>
          <w:sz w:val="20"/>
          <w:szCs w:val="20"/>
        </w:rPr>
        <w:t>share</w:t>
      </w:r>
      <w:r>
        <w:rPr>
          <w:rFonts w:ascii="Arial" w:hAnsi="Arial" w:cs="Arial"/>
          <w:color w:val="000000"/>
          <w:spacing w:val="-10"/>
          <w:sz w:val="20"/>
          <w:szCs w:val="20"/>
        </w:rPr>
        <w:t xml:space="preserve"> </w:t>
      </w:r>
      <w:r w:rsidR="00D439E4">
        <w:rPr>
          <w:rFonts w:ascii="Arial" w:hAnsi="Arial" w:cs="Arial"/>
          <w:color w:val="000000"/>
          <w:sz w:val="20"/>
          <w:szCs w:val="20"/>
        </w:rPr>
        <w:t>short skits</w:t>
      </w:r>
      <w:r>
        <w:rPr>
          <w:rFonts w:ascii="Arial" w:hAnsi="Arial" w:cs="Arial"/>
          <w:color w:val="000000"/>
          <w:spacing w:val="-6"/>
          <w:sz w:val="20"/>
          <w:szCs w:val="20"/>
        </w:rPr>
        <w:t xml:space="preserve"> </w:t>
      </w:r>
      <w:r>
        <w:rPr>
          <w:rFonts w:ascii="Arial" w:hAnsi="Arial" w:cs="Arial"/>
          <w:color w:val="000000"/>
          <w:sz w:val="20"/>
          <w:szCs w:val="20"/>
        </w:rPr>
        <w:t>about financial</w:t>
      </w:r>
      <w:r>
        <w:rPr>
          <w:rFonts w:ascii="Arial" w:hAnsi="Arial" w:cs="Arial"/>
          <w:color w:val="000000"/>
          <w:spacing w:val="-13"/>
          <w:sz w:val="20"/>
          <w:szCs w:val="20"/>
        </w:rPr>
        <w:t xml:space="preserve"> </w:t>
      </w:r>
      <w:r>
        <w:rPr>
          <w:rFonts w:ascii="Arial" w:hAnsi="Arial" w:cs="Arial"/>
          <w:color w:val="000000"/>
          <w:sz w:val="20"/>
          <w:szCs w:val="20"/>
        </w:rPr>
        <w:t>concepts</w:t>
      </w:r>
      <w:r>
        <w:rPr>
          <w:rFonts w:ascii="Arial" w:hAnsi="Arial" w:cs="Arial"/>
          <w:color w:val="000000"/>
          <w:spacing w:val="-6"/>
          <w:sz w:val="20"/>
          <w:szCs w:val="20"/>
        </w:rPr>
        <w:t xml:space="preserve"> </w:t>
      </w:r>
      <w:r>
        <w:rPr>
          <w:rFonts w:ascii="Arial" w:hAnsi="Arial" w:cs="Arial"/>
          <w:color w:val="000000"/>
          <w:sz w:val="20"/>
          <w:szCs w:val="20"/>
        </w:rPr>
        <w:t>they</w:t>
      </w:r>
      <w:r>
        <w:rPr>
          <w:rFonts w:ascii="Arial" w:hAnsi="Arial" w:cs="Arial"/>
          <w:color w:val="000000"/>
          <w:spacing w:val="-13"/>
          <w:sz w:val="20"/>
          <w:szCs w:val="20"/>
        </w:rPr>
        <w:t xml:space="preserve"> </w:t>
      </w:r>
      <w:r>
        <w:rPr>
          <w:rFonts w:ascii="Arial" w:hAnsi="Arial" w:cs="Arial"/>
          <w:color w:val="000000"/>
          <w:sz w:val="20"/>
          <w:szCs w:val="20"/>
        </w:rPr>
        <w:t>have</w:t>
      </w:r>
      <w:r>
        <w:rPr>
          <w:rFonts w:ascii="Arial" w:hAnsi="Arial" w:cs="Arial"/>
          <w:color w:val="000000"/>
          <w:spacing w:val="-39"/>
          <w:sz w:val="20"/>
          <w:szCs w:val="20"/>
        </w:rPr>
        <w:t xml:space="preserve"> </w:t>
      </w:r>
      <w:r>
        <w:rPr>
          <w:rFonts w:ascii="Arial" w:hAnsi="Arial" w:cs="Arial"/>
          <w:color w:val="000000"/>
          <w:sz w:val="20"/>
          <w:szCs w:val="20"/>
        </w:rPr>
        <w:t>learned.</w:t>
      </w:r>
    </w:p>
    <w:p w:rsidR="00AB6224" w:rsidRDefault="00AB6224">
      <w:pPr>
        <w:pStyle w:val="ListParagraph"/>
        <w:numPr>
          <w:ilvl w:val="0"/>
          <w:numId w:val="16"/>
        </w:numPr>
        <w:tabs>
          <w:tab w:val="left" w:pos="920"/>
        </w:tabs>
        <w:kinsoku w:val="0"/>
        <w:overflowPunct w:val="0"/>
        <w:spacing w:before="55" w:line="244" w:lineRule="auto"/>
        <w:ind w:left="919" w:right="405" w:hanging="360"/>
        <w:rPr>
          <w:rFonts w:ascii="Arial" w:hAnsi="Arial" w:cs="Arial"/>
          <w:color w:val="000000"/>
          <w:sz w:val="20"/>
          <w:szCs w:val="20"/>
        </w:rPr>
      </w:pPr>
      <w:r>
        <w:rPr>
          <w:rFonts w:ascii="Arial" w:hAnsi="Arial" w:cs="Arial"/>
          <w:color w:val="000000"/>
          <w:sz w:val="20"/>
          <w:szCs w:val="20"/>
        </w:rPr>
        <w:t>Send student handouts from each lesson home in homework folders for parents to review and sign.</w:t>
      </w:r>
    </w:p>
    <w:p w:rsidR="00AB6224" w:rsidRDefault="00AB6224">
      <w:pPr>
        <w:pStyle w:val="BodyText"/>
        <w:kinsoku w:val="0"/>
        <w:overflowPunct w:val="0"/>
        <w:ind w:left="0" w:firstLine="0"/>
      </w:pPr>
    </w:p>
    <w:p w:rsidR="00AB6224" w:rsidRDefault="00AB6224">
      <w:pPr>
        <w:pStyle w:val="BodyText"/>
        <w:kinsoku w:val="0"/>
        <w:overflowPunct w:val="0"/>
        <w:spacing w:before="7"/>
        <w:ind w:left="0" w:firstLine="0"/>
        <w:rPr>
          <w:sz w:val="24"/>
          <w:szCs w:val="24"/>
        </w:rPr>
      </w:pPr>
    </w:p>
    <w:p w:rsidR="00AB6224" w:rsidRDefault="00AB6224">
      <w:pPr>
        <w:pStyle w:val="Heading7"/>
        <w:kinsoku w:val="0"/>
        <w:overflowPunct w:val="0"/>
        <w:ind w:left="271" w:right="431"/>
        <w:rPr>
          <w:b w:val="0"/>
          <w:bCs w:val="0"/>
        </w:rPr>
      </w:pPr>
      <w:bookmarkStart w:id="9" w:name="INTERDISCIPLINARY_PROJECTS"/>
      <w:bookmarkEnd w:id="9"/>
      <w:r>
        <w:t>INTERDISCIPLINARY</w:t>
      </w:r>
      <w:r>
        <w:rPr>
          <w:spacing w:val="-53"/>
        </w:rPr>
        <w:t xml:space="preserve"> </w:t>
      </w:r>
      <w:r>
        <w:t>PROJECTS</w:t>
      </w:r>
    </w:p>
    <w:p w:rsidR="00AB6224" w:rsidRDefault="00AB6224">
      <w:pPr>
        <w:pStyle w:val="BodyText"/>
        <w:kinsoku w:val="0"/>
        <w:overflowPunct w:val="0"/>
        <w:spacing w:before="88" w:line="290" w:lineRule="auto"/>
        <w:ind w:right="431" w:hanging="1"/>
      </w:pPr>
      <w:r>
        <w:t>Interdisciplinary</w:t>
      </w:r>
      <w:r>
        <w:rPr>
          <w:spacing w:val="-24"/>
        </w:rPr>
        <w:t xml:space="preserve"> </w:t>
      </w:r>
      <w:r>
        <w:t>project-based</w:t>
      </w:r>
      <w:r>
        <w:rPr>
          <w:spacing w:val="-17"/>
        </w:rPr>
        <w:t xml:space="preserve"> </w:t>
      </w:r>
      <w:r>
        <w:t>learning</w:t>
      </w:r>
      <w:r>
        <w:rPr>
          <w:spacing w:val="-12"/>
        </w:rPr>
        <w:t xml:space="preserve"> </w:t>
      </w:r>
      <w:r>
        <w:t>provides</w:t>
      </w:r>
      <w:r>
        <w:rPr>
          <w:spacing w:val="-16"/>
        </w:rPr>
        <w:t xml:space="preserve"> </w:t>
      </w:r>
      <w:r>
        <w:t>the</w:t>
      </w:r>
      <w:r>
        <w:rPr>
          <w:spacing w:val="-17"/>
        </w:rPr>
        <w:t xml:space="preserve"> </w:t>
      </w:r>
      <w:r>
        <w:t>connectedness</w:t>
      </w:r>
      <w:r>
        <w:rPr>
          <w:spacing w:val="-15"/>
        </w:rPr>
        <w:t xml:space="preserve"> </w:t>
      </w:r>
      <w:r>
        <w:t>that</w:t>
      </w:r>
      <w:r>
        <w:rPr>
          <w:spacing w:val="-17"/>
        </w:rPr>
        <w:t xml:space="preserve"> </w:t>
      </w:r>
      <w:r>
        <w:t>many</w:t>
      </w:r>
      <w:r>
        <w:rPr>
          <w:spacing w:val="-33"/>
        </w:rPr>
        <w:t xml:space="preserve"> </w:t>
      </w:r>
      <w:r>
        <w:t>middle</w:t>
      </w:r>
      <w:r>
        <w:rPr>
          <w:spacing w:val="-17"/>
        </w:rPr>
        <w:t xml:space="preserve"> </w:t>
      </w:r>
      <w:r>
        <w:t>school</w:t>
      </w:r>
      <w:r>
        <w:rPr>
          <w:spacing w:val="-18"/>
        </w:rPr>
        <w:t xml:space="preserve"> </w:t>
      </w:r>
      <w:r>
        <w:t>students need as they make the transition from single classroom instruction in elementary school to subject- specific</w:t>
      </w:r>
      <w:r>
        <w:rPr>
          <w:spacing w:val="-9"/>
        </w:rPr>
        <w:t xml:space="preserve"> </w:t>
      </w:r>
      <w:r>
        <w:t>classrooms</w:t>
      </w:r>
      <w:r>
        <w:rPr>
          <w:spacing w:val="-9"/>
        </w:rPr>
        <w:t xml:space="preserve"> </w:t>
      </w:r>
      <w:r>
        <w:t>at</w:t>
      </w:r>
      <w:r>
        <w:rPr>
          <w:spacing w:val="-15"/>
        </w:rPr>
        <w:t xml:space="preserve"> </w:t>
      </w:r>
      <w:r>
        <w:t>the</w:t>
      </w:r>
      <w:r>
        <w:rPr>
          <w:spacing w:val="-13"/>
        </w:rPr>
        <w:t xml:space="preserve"> </w:t>
      </w:r>
      <w:r>
        <w:t>secondary</w:t>
      </w:r>
      <w:r w:rsidRPr="00727706">
        <w:t xml:space="preserve"> </w:t>
      </w:r>
      <w:r>
        <w:t>levels.</w:t>
      </w:r>
      <w:r>
        <w:rPr>
          <w:spacing w:val="-13"/>
        </w:rPr>
        <w:t xml:space="preserve"> </w:t>
      </w:r>
      <w:r>
        <w:t>This</w:t>
      </w:r>
      <w:r>
        <w:rPr>
          <w:spacing w:val="-9"/>
        </w:rPr>
        <w:t xml:space="preserve"> </w:t>
      </w:r>
      <w:r>
        <w:t>section</w:t>
      </w:r>
      <w:r>
        <w:rPr>
          <w:spacing w:val="-15"/>
        </w:rPr>
        <w:t xml:space="preserve"> </w:t>
      </w:r>
      <w:r>
        <w:t>provides</w:t>
      </w:r>
      <w:r>
        <w:rPr>
          <w:spacing w:val="-7"/>
        </w:rPr>
        <w:t xml:space="preserve"> </w:t>
      </w:r>
      <w:r>
        <w:t>a</w:t>
      </w:r>
      <w:r>
        <w:rPr>
          <w:spacing w:val="-15"/>
        </w:rPr>
        <w:t xml:space="preserve"> </w:t>
      </w:r>
      <w:r>
        <w:t>few</w:t>
      </w:r>
      <w:r>
        <w:rPr>
          <w:spacing w:val="-15"/>
        </w:rPr>
        <w:t xml:space="preserve"> </w:t>
      </w:r>
      <w:r>
        <w:t>ideas</w:t>
      </w:r>
      <w:r>
        <w:rPr>
          <w:spacing w:val="-9"/>
        </w:rPr>
        <w:t xml:space="preserve"> </w:t>
      </w:r>
      <w:r>
        <w:t>for</w:t>
      </w:r>
      <w:r>
        <w:rPr>
          <w:spacing w:val="-9"/>
        </w:rPr>
        <w:t xml:space="preserve"> </w:t>
      </w:r>
      <w:r>
        <w:t>connecting</w:t>
      </w:r>
      <w:r>
        <w:rPr>
          <w:spacing w:val="-8"/>
        </w:rPr>
        <w:t xml:space="preserve"> </w:t>
      </w:r>
      <w:r>
        <w:t>financial literacy across disciplines into</w:t>
      </w:r>
      <w:r>
        <w:rPr>
          <w:spacing w:val="-22"/>
        </w:rPr>
        <w:t xml:space="preserve"> </w:t>
      </w:r>
      <w:r w:rsidR="00CE4D0F">
        <w:t>single projects</w:t>
      </w:r>
      <w:r>
        <w:t>.</w:t>
      </w:r>
    </w:p>
    <w:p w:rsidR="00AB6224" w:rsidRDefault="00AB6224">
      <w:pPr>
        <w:pStyle w:val="BodyText"/>
        <w:kinsoku w:val="0"/>
        <w:overflowPunct w:val="0"/>
        <w:spacing w:before="9"/>
        <w:ind w:left="0" w:firstLine="0"/>
        <w:rPr>
          <w:sz w:val="15"/>
          <w:szCs w:val="15"/>
        </w:rPr>
      </w:pPr>
    </w:p>
    <w:p w:rsidR="00AB6224" w:rsidRDefault="00AB6224">
      <w:pPr>
        <w:pStyle w:val="Heading9"/>
        <w:numPr>
          <w:ilvl w:val="0"/>
          <w:numId w:val="15"/>
        </w:numPr>
        <w:tabs>
          <w:tab w:val="left" w:pos="519"/>
        </w:tabs>
        <w:kinsoku w:val="0"/>
        <w:overflowPunct w:val="0"/>
        <w:ind w:hanging="247"/>
        <w:rPr>
          <w:b w:val="0"/>
          <w:bCs w:val="0"/>
        </w:rPr>
      </w:pPr>
      <w:bookmarkStart w:id="10" w:name="1._Financial_Literacy_Assembly_or_Commun"/>
      <w:bookmarkEnd w:id="10"/>
      <w:r>
        <w:rPr>
          <w:spacing w:val="-6"/>
        </w:rPr>
        <w:t xml:space="preserve">Financial Literacy Assembly </w:t>
      </w:r>
      <w:r>
        <w:t xml:space="preserve">or </w:t>
      </w:r>
      <w:r>
        <w:rPr>
          <w:spacing w:val="-6"/>
        </w:rPr>
        <w:t>Community Awareness</w:t>
      </w:r>
      <w:r>
        <w:rPr>
          <w:spacing w:val="37"/>
        </w:rPr>
        <w:t xml:space="preserve"> </w:t>
      </w:r>
      <w:r>
        <w:t>Campaign</w:t>
      </w:r>
    </w:p>
    <w:p w:rsidR="00AB6224" w:rsidRDefault="00AB6224">
      <w:pPr>
        <w:pStyle w:val="BodyText"/>
        <w:kinsoku w:val="0"/>
        <w:overflowPunct w:val="0"/>
        <w:spacing w:before="97" w:line="288" w:lineRule="auto"/>
        <w:ind w:right="581" w:firstLine="0"/>
      </w:pPr>
      <w:r>
        <w:t>Use</w:t>
      </w:r>
      <w:r>
        <w:rPr>
          <w:spacing w:val="-13"/>
        </w:rPr>
        <w:t xml:space="preserve"> </w:t>
      </w:r>
      <w:r>
        <w:t>arts-integration</w:t>
      </w:r>
      <w:r>
        <w:rPr>
          <w:spacing w:val="-8"/>
        </w:rPr>
        <w:t xml:space="preserve"> </w:t>
      </w:r>
      <w:r>
        <w:t>to</w:t>
      </w:r>
      <w:r>
        <w:rPr>
          <w:spacing w:val="-10"/>
        </w:rPr>
        <w:t xml:space="preserve"> </w:t>
      </w:r>
      <w:r>
        <w:t>allow</w:t>
      </w:r>
      <w:r>
        <w:rPr>
          <w:spacing w:val="-15"/>
        </w:rPr>
        <w:t xml:space="preserve"> </w:t>
      </w:r>
      <w:r>
        <w:t>students</w:t>
      </w:r>
      <w:r>
        <w:rPr>
          <w:spacing w:val="-6"/>
        </w:rPr>
        <w:t xml:space="preserve"> </w:t>
      </w:r>
      <w:r>
        <w:t>a</w:t>
      </w:r>
      <w:r>
        <w:rPr>
          <w:spacing w:val="-10"/>
        </w:rPr>
        <w:t xml:space="preserve"> </w:t>
      </w:r>
      <w:r>
        <w:t>creative</w:t>
      </w:r>
      <w:r>
        <w:rPr>
          <w:spacing w:val="-8"/>
        </w:rPr>
        <w:t xml:space="preserve"> </w:t>
      </w:r>
      <w:r>
        <w:t>outlet</w:t>
      </w:r>
      <w:r>
        <w:rPr>
          <w:spacing w:val="-5"/>
        </w:rPr>
        <w:t xml:space="preserve"> </w:t>
      </w:r>
      <w:r>
        <w:t>to</w:t>
      </w:r>
      <w:r>
        <w:rPr>
          <w:spacing w:val="-10"/>
        </w:rPr>
        <w:t xml:space="preserve"> </w:t>
      </w:r>
      <w:r>
        <w:t>demonstrate</w:t>
      </w:r>
      <w:r>
        <w:rPr>
          <w:spacing w:val="-10"/>
        </w:rPr>
        <w:t xml:space="preserve"> </w:t>
      </w:r>
      <w:r>
        <w:t>their</w:t>
      </w:r>
      <w:r>
        <w:rPr>
          <w:spacing w:val="-4"/>
        </w:rPr>
        <w:t xml:space="preserve"> </w:t>
      </w:r>
      <w:r>
        <w:t>learning</w:t>
      </w:r>
      <w:r>
        <w:rPr>
          <w:spacing w:val="-13"/>
        </w:rPr>
        <w:t xml:space="preserve"> </w:t>
      </w:r>
      <w:r>
        <w:t>from</w:t>
      </w:r>
      <w:r>
        <w:rPr>
          <w:spacing w:val="1"/>
        </w:rPr>
        <w:t xml:space="preserve"> </w:t>
      </w:r>
      <w:r w:rsidR="00CE4D0F">
        <w:t>one, some</w:t>
      </w:r>
      <w:r>
        <w:t xml:space="preserve">, or all </w:t>
      </w:r>
      <w:r>
        <w:rPr>
          <w:b/>
          <w:bCs/>
          <w:i/>
          <w:iCs/>
        </w:rPr>
        <w:t xml:space="preserve">Money Smart </w:t>
      </w:r>
      <w:r>
        <w:t>lessons. Some</w:t>
      </w:r>
      <w:r>
        <w:rPr>
          <w:spacing w:val="-32"/>
        </w:rPr>
        <w:t xml:space="preserve"> </w:t>
      </w:r>
      <w:r w:rsidR="00CE4D0F">
        <w:t>options include</w:t>
      </w:r>
      <w:r>
        <w:t>:</w:t>
      </w:r>
    </w:p>
    <w:p w:rsidR="00AB6224" w:rsidRDefault="00AB6224">
      <w:pPr>
        <w:pStyle w:val="ListParagraph"/>
        <w:numPr>
          <w:ilvl w:val="1"/>
          <w:numId w:val="15"/>
        </w:numPr>
        <w:tabs>
          <w:tab w:val="left" w:pos="920"/>
        </w:tabs>
        <w:kinsoku w:val="0"/>
        <w:overflowPunct w:val="0"/>
        <w:spacing w:before="72" w:line="273" w:lineRule="auto"/>
        <w:ind w:right="484" w:hanging="357"/>
        <w:jc w:val="both"/>
        <w:rPr>
          <w:rFonts w:ascii="Arial" w:hAnsi="Arial" w:cs="Arial"/>
          <w:color w:val="000000"/>
          <w:spacing w:val="4"/>
          <w:sz w:val="20"/>
          <w:szCs w:val="20"/>
        </w:rPr>
      </w:pPr>
      <w:r>
        <w:rPr>
          <w:rFonts w:ascii="Arial" w:hAnsi="Arial" w:cs="Arial"/>
          <w:b/>
          <w:bCs/>
          <w:color w:val="000000"/>
          <w:sz w:val="20"/>
          <w:szCs w:val="20"/>
        </w:rPr>
        <w:t xml:space="preserve">Drama: </w:t>
      </w:r>
      <w:r>
        <w:rPr>
          <w:rFonts w:ascii="Arial" w:hAnsi="Arial" w:cs="Arial"/>
          <w:color w:val="000000"/>
          <w:sz w:val="20"/>
          <w:szCs w:val="20"/>
        </w:rPr>
        <w:t xml:space="preserve">Write and perform a play, a video advertisement, or a news broadcast. For example: students could combine their learning from </w:t>
      </w:r>
      <w:r>
        <w:rPr>
          <w:rFonts w:ascii="Arial" w:hAnsi="Arial" w:cs="Arial"/>
          <w:b/>
          <w:bCs/>
          <w:color w:val="000000"/>
          <w:sz w:val="20"/>
          <w:szCs w:val="20"/>
        </w:rPr>
        <w:t xml:space="preserve">Lesson 1: </w:t>
      </w:r>
      <w:r>
        <w:rPr>
          <w:rFonts w:ascii="Arial" w:hAnsi="Arial" w:cs="Arial"/>
          <w:b/>
          <w:bCs/>
          <w:i/>
          <w:iCs/>
          <w:color w:val="000000"/>
          <w:sz w:val="20"/>
          <w:szCs w:val="20"/>
        </w:rPr>
        <w:t xml:space="preserve">The Path to Success </w:t>
      </w:r>
      <w:r>
        <w:rPr>
          <w:rFonts w:ascii="Arial" w:hAnsi="Arial" w:cs="Arial"/>
          <w:color w:val="000000"/>
          <w:sz w:val="20"/>
          <w:szCs w:val="20"/>
        </w:rPr>
        <w:t xml:space="preserve">and </w:t>
      </w:r>
      <w:r>
        <w:rPr>
          <w:rFonts w:ascii="Arial" w:hAnsi="Arial" w:cs="Arial"/>
          <w:b/>
          <w:bCs/>
          <w:color w:val="000000"/>
          <w:sz w:val="20"/>
          <w:szCs w:val="20"/>
        </w:rPr>
        <w:t xml:space="preserve">Lesson 2: </w:t>
      </w:r>
      <w:r>
        <w:rPr>
          <w:rFonts w:ascii="Arial" w:hAnsi="Arial" w:cs="Arial"/>
          <w:b/>
          <w:bCs/>
          <w:i/>
          <w:iCs/>
          <w:color w:val="000000"/>
          <w:sz w:val="20"/>
          <w:szCs w:val="20"/>
        </w:rPr>
        <w:t>Bread</w:t>
      </w:r>
      <w:r>
        <w:rPr>
          <w:rFonts w:ascii="Arial" w:hAnsi="Arial" w:cs="Arial"/>
          <w:b/>
          <w:bCs/>
          <w:i/>
          <w:iCs/>
          <w:color w:val="000000"/>
          <w:spacing w:val="-2"/>
          <w:sz w:val="20"/>
          <w:szCs w:val="20"/>
        </w:rPr>
        <w:t xml:space="preserve"> </w:t>
      </w:r>
      <w:r>
        <w:rPr>
          <w:rFonts w:ascii="Arial" w:hAnsi="Arial" w:cs="Arial"/>
          <w:b/>
          <w:bCs/>
          <w:i/>
          <w:iCs/>
          <w:color w:val="000000"/>
          <w:sz w:val="20"/>
          <w:szCs w:val="20"/>
        </w:rPr>
        <w:t>and</w:t>
      </w:r>
      <w:r>
        <w:rPr>
          <w:rFonts w:ascii="Arial" w:hAnsi="Arial" w:cs="Arial"/>
          <w:b/>
          <w:bCs/>
          <w:i/>
          <w:iCs/>
          <w:color w:val="000000"/>
          <w:spacing w:val="-5"/>
          <w:sz w:val="20"/>
          <w:szCs w:val="20"/>
        </w:rPr>
        <w:t xml:space="preserve"> </w:t>
      </w:r>
      <w:r>
        <w:rPr>
          <w:rFonts w:ascii="Arial" w:hAnsi="Arial" w:cs="Arial"/>
          <w:b/>
          <w:bCs/>
          <w:i/>
          <w:iCs/>
          <w:color w:val="000000"/>
          <w:sz w:val="20"/>
          <w:szCs w:val="20"/>
        </w:rPr>
        <w:t>Butter</w:t>
      </w:r>
      <w:r>
        <w:rPr>
          <w:rFonts w:ascii="Arial" w:hAnsi="Arial" w:cs="Arial"/>
          <w:b/>
          <w:bCs/>
          <w:i/>
          <w:iCs/>
          <w:color w:val="000000"/>
          <w:spacing w:val="-8"/>
          <w:sz w:val="20"/>
          <w:szCs w:val="20"/>
        </w:rPr>
        <w:t xml:space="preserve"> </w:t>
      </w:r>
      <w:r>
        <w:rPr>
          <w:rFonts w:ascii="Arial" w:hAnsi="Arial" w:cs="Arial"/>
          <w:color w:val="000000"/>
          <w:sz w:val="20"/>
          <w:szCs w:val="20"/>
        </w:rPr>
        <w:t>to</w:t>
      </w:r>
      <w:r>
        <w:rPr>
          <w:rFonts w:ascii="Arial" w:hAnsi="Arial" w:cs="Arial"/>
          <w:color w:val="000000"/>
          <w:spacing w:val="-3"/>
          <w:sz w:val="20"/>
          <w:szCs w:val="20"/>
        </w:rPr>
        <w:t xml:space="preserve"> </w:t>
      </w:r>
      <w:r>
        <w:rPr>
          <w:rFonts w:ascii="Arial" w:hAnsi="Arial" w:cs="Arial"/>
          <w:color w:val="000000"/>
          <w:sz w:val="20"/>
          <w:szCs w:val="20"/>
        </w:rPr>
        <w:t>write</w:t>
      </w:r>
      <w:r>
        <w:rPr>
          <w:rFonts w:ascii="Arial" w:hAnsi="Arial" w:cs="Arial"/>
          <w:color w:val="000000"/>
          <w:spacing w:val="-1"/>
          <w:sz w:val="20"/>
          <w:szCs w:val="20"/>
        </w:rPr>
        <w:t xml:space="preserve"> </w:t>
      </w:r>
      <w:r>
        <w:rPr>
          <w:rFonts w:ascii="Arial" w:hAnsi="Arial" w:cs="Arial"/>
          <w:color w:val="000000"/>
          <w:sz w:val="20"/>
          <w:szCs w:val="20"/>
        </w:rPr>
        <w:t>a</w:t>
      </w:r>
      <w:r>
        <w:rPr>
          <w:rFonts w:ascii="Arial" w:hAnsi="Arial" w:cs="Arial"/>
          <w:color w:val="000000"/>
          <w:spacing w:val="-10"/>
          <w:sz w:val="20"/>
          <w:szCs w:val="20"/>
        </w:rPr>
        <w:t xml:space="preserve"> </w:t>
      </w:r>
      <w:r>
        <w:rPr>
          <w:rFonts w:ascii="Arial" w:hAnsi="Arial" w:cs="Arial"/>
          <w:color w:val="000000"/>
          <w:sz w:val="20"/>
          <w:szCs w:val="20"/>
        </w:rPr>
        <w:t>play</w:t>
      </w:r>
      <w:r>
        <w:rPr>
          <w:rFonts w:ascii="Arial" w:hAnsi="Arial" w:cs="Arial"/>
          <w:color w:val="000000"/>
          <w:spacing w:val="-14"/>
          <w:sz w:val="20"/>
          <w:szCs w:val="20"/>
        </w:rPr>
        <w:t xml:space="preserve"> </w:t>
      </w:r>
      <w:r>
        <w:rPr>
          <w:rFonts w:ascii="Arial" w:hAnsi="Arial" w:cs="Arial"/>
          <w:color w:val="000000"/>
          <w:sz w:val="20"/>
          <w:szCs w:val="20"/>
        </w:rPr>
        <w:t>about</w:t>
      </w:r>
      <w:r>
        <w:rPr>
          <w:rFonts w:ascii="Arial" w:hAnsi="Arial" w:cs="Arial"/>
          <w:color w:val="000000"/>
          <w:spacing w:val="-5"/>
          <w:sz w:val="20"/>
          <w:szCs w:val="20"/>
        </w:rPr>
        <w:t xml:space="preserve"> </w:t>
      </w:r>
      <w:r>
        <w:rPr>
          <w:rFonts w:ascii="Arial" w:hAnsi="Arial" w:cs="Arial"/>
          <w:color w:val="000000"/>
          <w:sz w:val="20"/>
          <w:szCs w:val="20"/>
        </w:rPr>
        <w:t>how</w:t>
      </w:r>
      <w:r>
        <w:rPr>
          <w:rFonts w:ascii="Arial" w:hAnsi="Arial" w:cs="Arial"/>
          <w:color w:val="000000"/>
          <w:spacing w:val="-15"/>
          <w:sz w:val="20"/>
          <w:szCs w:val="20"/>
        </w:rPr>
        <w:t xml:space="preserve"> </w:t>
      </w:r>
      <w:r>
        <w:rPr>
          <w:rFonts w:ascii="Arial" w:hAnsi="Arial" w:cs="Arial"/>
          <w:color w:val="000000"/>
          <w:sz w:val="20"/>
          <w:szCs w:val="20"/>
        </w:rPr>
        <w:t>to</w:t>
      </w:r>
      <w:r>
        <w:rPr>
          <w:rFonts w:ascii="Arial" w:hAnsi="Arial" w:cs="Arial"/>
          <w:color w:val="000000"/>
          <w:spacing w:val="-10"/>
          <w:sz w:val="20"/>
          <w:szCs w:val="20"/>
        </w:rPr>
        <w:t xml:space="preserve"> </w:t>
      </w:r>
      <w:r>
        <w:rPr>
          <w:rFonts w:ascii="Arial" w:hAnsi="Arial" w:cs="Arial"/>
          <w:color w:val="000000"/>
          <w:sz w:val="20"/>
          <w:szCs w:val="20"/>
        </w:rPr>
        <w:t>select</w:t>
      </w:r>
      <w:r>
        <w:rPr>
          <w:rFonts w:ascii="Arial" w:hAnsi="Arial" w:cs="Arial"/>
          <w:color w:val="000000"/>
          <w:spacing w:val="-3"/>
          <w:sz w:val="20"/>
          <w:szCs w:val="20"/>
        </w:rPr>
        <w:t xml:space="preserve"> </w:t>
      </w:r>
      <w:r>
        <w:rPr>
          <w:rFonts w:ascii="Arial" w:hAnsi="Arial" w:cs="Arial"/>
          <w:color w:val="000000"/>
          <w:sz w:val="20"/>
          <w:szCs w:val="20"/>
        </w:rPr>
        <w:t>a</w:t>
      </w:r>
      <w:r>
        <w:rPr>
          <w:rFonts w:ascii="Arial" w:hAnsi="Arial" w:cs="Arial"/>
          <w:color w:val="000000"/>
          <w:spacing w:val="-8"/>
          <w:sz w:val="20"/>
          <w:szCs w:val="20"/>
        </w:rPr>
        <w:t xml:space="preserve"> </w:t>
      </w:r>
      <w:r>
        <w:rPr>
          <w:rFonts w:ascii="Arial" w:hAnsi="Arial" w:cs="Arial"/>
          <w:color w:val="000000"/>
          <w:sz w:val="20"/>
          <w:szCs w:val="20"/>
        </w:rPr>
        <w:t>career</w:t>
      </w:r>
      <w:r>
        <w:rPr>
          <w:rFonts w:ascii="Arial" w:hAnsi="Arial" w:cs="Arial"/>
          <w:color w:val="000000"/>
          <w:spacing w:val="-7"/>
          <w:sz w:val="20"/>
          <w:szCs w:val="20"/>
        </w:rPr>
        <w:t xml:space="preserve"> </w:t>
      </w:r>
      <w:r>
        <w:rPr>
          <w:rFonts w:ascii="Arial" w:hAnsi="Arial" w:cs="Arial"/>
          <w:color w:val="000000"/>
          <w:sz w:val="20"/>
          <w:szCs w:val="20"/>
        </w:rPr>
        <w:t>field,</w:t>
      </w:r>
      <w:r>
        <w:rPr>
          <w:rFonts w:ascii="Arial" w:hAnsi="Arial" w:cs="Arial"/>
          <w:color w:val="000000"/>
          <w:spacing w:val="-6"/>
          <w:sz w:val="20"/>
          <w:szCs w:val="20"/>
        </w:rPr>
        <w:t xml:space="preserve"> </w:t>
      </w:r>
      <w:r>
        <w:rPr>
          <w:rFonts w:ascii="Arial" w:hAnsi="Arial" w:cs="Arial"/>
          <w:color w:val="000000"/>
          <w:sz w:val="20"/>
          <w:szCs w:val="20"/>
        </w:rPr>
        <w:t>how</w:t>
      </w:r>
      <w:r>
        <w:rPr>
          <w:rFonts w:ascii="Arial" w:hAnsi="Arial" w:cs="Arial"/>
          <w:color w:val="000000"/>
          <w:spacing w:val="-12"/>
          <w:sz w:val="20"/>
          <w:szCs w:val="20"/>
        </w:rPr>
        <w:t xml:space="preserve"> </w:t>
      </w:r>
      <w:r>
        <w:rPr>
          <w:rFonts w:ascii="Arial" w:hAnsi="Arial" w:cs="Arial"/>
          <w:color w:val="000000"/>
          <w:sz w:val="20"/>
          <w:szCs w:val="20"/>
        </w:rPr>
        <w:t>to</w:t>
      </w:r>
      <w:r>
        <w:rPr>
          <w:rFonts w:ascii="Arial" w:hAnsi="Arial" w:cs="Arial"/>
          <w:color w:val="000000"/>
          <w:spacing w:val="-8"/>
          <w:sz w:val="20"/>
          <w:szCs w:val="20"/>
        </w:rPr>
        <w:t xml:space="preserve"> </w:t>
      </w:r>
      <w:r>
        <w:rPr>
          <w:rFonts w:ascii="Arial" w:hAnsi="Arial" w:cs="Arial"/>
          <w:color w:val="000000"/>
          <w:sz w:val="20"/>
          <w:szCs w:val="20"/>
        </w:rPr>
        <w:t>get</w:t>
      </w:r>
      <w:r>
        <w:rPr>
          <w:rFonts w:ascii="Arial" w:hAnsi="Arial" w:cs="Arial"/>
          <w:color w:val="000000"/>
          <w:spacing w:val="-5"/>
          <w:sz w:val="20"/>
          <w:szCs w:val="20"/>
        </w:rPr>
        <w:t xml:space="preserve"> </w:t>
      </w:r>
      <w:r>
        <w:rPr>
          <w:rFonts w:ascii="Arial" w:hAnsi="Arial" w:cs="Arial"/>
          <w:color w:val="000000"/>
          <w:sz w:val="20"/>
          <w:szCs w:val="20"/>
        </w:rPr>
        <w:t>a</w:t>
      </w:r>
      <w:r>
        <w:rPr>
          <w:rFonts w:ascii="Arial" w:hAnsi="Arial" w:cs="Arial"/>
          <w:color w:val="000000"/>
          <w:spacing w:val="-8"/>
          <w:sz w:val="20"/>
          <w:szCs w:val="20"/>
        </w:rPr>
        <w:t xml:space="preserve"> </w:t>
      </w:r>
      <w:r>
        <w:rPr>
          <w:rFonts w:ascii="Arial" w:hAnsi="Arial" w:cs="Arial"/>
          <w:color w:val="000000"/>
          <w:sz w:val="20"/>
          <w:szCs w:val="20"/>
        </w:rPr>
        <w:t>job,</w:t>
      </w:r>
      <w:r>
        <w:rPr>
          <w:rFonts w:ascii="Arial" w:hAnsi="Arial" w:cs="Arial"/>
          <w:color w:val="000000"/>
          <w:spacing w:val="-8"/>
          <w:sz w:val="20"/>
          <w:szCs w:val="20"/>
        </w:rPr>
        <w:t xml:space="preserve"> </w:t>
      </w:r>
      <w:r>
        <w:rPr>
          <w:rFonts w:ascii="Arial" w:hAnsi="Arial" w:cs="Arial"/>
          <w:color w:val="000000"/>
          <w:sz w:val="20"/>
          <w:szCs w:val="20"/>
        </w:rPr>
        <w:t>and</w:t>
      </w:r>
      <w:r>
        <w:rPr>
          <w:rFonts w:ascii="Arial" w:hAnsi="Arial" w:cs="Arial"/>
          <w:color w:val="000000"/>
          <w:spacing w:val="-36"/>
          <w:sz w:val="20"/>
          <w:szCs w:val="20"/>
        </w:rPr>
        <w:t xml:space="preserve"> </w:t>
      </w:r>
      <w:r>
        <w:rPr>
          <w:rFonts w:ascii="Arial" w:hAnsi="Arial" w:cs="Arial"/>
          <w:color w:val="000000"/>
          <w:sz w:val="20"/>
          <w:szCs w:val="20"/>
        </w:rPr>
        <w:t>what happens once you get</w:t>
      </w:r>
      <w:r>
        <w:rPr>
          <w:rFonts w:ascii="Arial" w:hAnsi="Arial" w:cs="Arial"/>
          <w:color w:val="000000"/>
          <w:spacing w:val="-11"/>
          <w:sz w:val="20"/>
          <w:szCs w:val="20"/>
        </w:rPr>
        <w:t xml:space="preserve"> </w:t>
      </w:r>
      <w:r w:rsidR="00F62F72">
        <w:rPr>
          <w:rFonts w:ascii="Arial" w:hAnsi="Arial" w:cs="Arial"/>
          <w:color w:val="000000"/>
          <w:spacing w:val="4"/>
          <w:sz w:val="20"/>
          <w:szCs w:val="20"/>
        </w:rPr>
        <w:t>a job</w:t>
      </w:r>
      <w:r>
        <w:rPr>
          <w:rFonts w:ascii="Arial" w:hAnsi="Arial" w:cs="Arial"/>
          <w:color w:val="000000"/>
          <w:spacing w:val="4"/>
          <w:sz w:val="20"/>
          <w:szCs w:val="20"/>
        </w:rPr>
        <w:t>.</w:t>
      </w:r>
    </w:p>
    <w:p w:rsidR="00AB6224" w:rsidRDefault="00AB6224">
      <w:pPr>
        <w:pStyle w:val="ListParagraph"/>
        <w:numPr>
          <w:ilvl w:val="1"/>
          <w:numId w:val="15"/>
        </w:numPr>
        <w:tabs>
          <w:tab w:val="left" w:pos="920"/>
        </w:tabs>
        <w:kinsoku w:val="0"/>
        <w:overflowPunct w:val="0"/>
        <w:spacing w:before="23" w:line="273" w:lineRule="auto"/>
        <w:ind w:left="919" w:right="332"/>
        <w:rPr>
          <w:rFonts w:ascii="Arial" w:hAnsi="Arial" w:cs="Arial"/>
          <w:color w:val="000000"/>
          <w:sz w:val="20"/>
          <w:szCs w:val="20"/>
        </w:rPr>
      </w:pPr>
      <w:r>
        <w:rPr>
          <w:rFonts w:ascii="Arial" w:hAnsi="Arial" w:cs="Arial"/>
          <w:b/>
          <w:bCs/>
          <w:color w:val="000000"/>
          <w:sz w:val="20"/>
          <w:szCs w:val="20"/>
        </w:rPr>
        <w:t xml:space="preserve">Visual Art: </w:t>
      </w:r>
      <w:r>
        <w:rPr>
          <w:rFonts w:ascii="Arial" w:hAnsi="Arial" w:cs="Arial"/>
          <w:color w:val="000000"/>
          <w:sz w:val="20"/>
          <w:szCs w:val="20"/>
        </w:rPr>
        <w:t xml:space="preserve">Study and develop public service announcement (PSA) posters for the school or the community. For example: students could use their learning from </w:t>
      </w:r>
      <w:r>
        <w:rPr>
          <w:rFonts w:ascii="Arial" w:hAnsi="Arial" w:cs="Arial"/>
          <w:b/>
          <w:bCs/>
          <w:color w:val="000000"/>
          <w:sz w:val="20"/>
          <w:szCs w:val="20"/>
        </w:rPr>
        <w:t xml:space="preserve">Lesson 10: </w:t>
      </w:r>
      <w:r>
        <w:rPr>
          <w:rFonts w:ascii="Arial" w:hAnsi="Arial" w:cs="Arial"/>
          <w:b/>
          <w:bCs/>
          <w:i/>
          <w:iCs/>
          <w:color w:val="000000"/>
          <w:sz w:val="20"/>
          <w:szCs w:val="20"/>
        </w:rPr>
        <w:t xml:space="preserve">Protecting Yourself </w:t>
      </w:r>
      <w:r>
        <w:rPr>
          <w:rFonts w:ascii="Arial" w:hAnsi="Arial" w:cs="Arial"/>
          <w:color w:val="000000"/>
          <w:sz w:val="20"/>
          <w:szCs w:val="20"/>
        </w:rPr>
        <w:t xml:space="preserve">to develop PSA posters on what identity theft looks like, how </w:t>
      </w:r>
      <w:r w:rsidR="00CE4D0F">
        <w:rPr>
          <w:rFonts w:ascii="Arial" w:hAnsi="Arial" w:cs="Arial"/>
          <w:color w:val="000000"/>
          <w:spacing w:val="2"/>
          <w:sz w:val="20"/>
          <w:szCs w:val="20"/>
        </w:rPr>
        <w:t>to avoid</w:t>
      </w:r>
      <w:r>
        <w:rPr>
          <w:rFonts w:ascii="Arial" w:hAnsi="Arial" w:cs="Arial"/>
          <w:color w:val="000000"/>
          <w:spacing w:val="2"/>
          <w:sz w:val="20"/>
          <w:szCs w:val="20"/>
        </w:rPr>
        <w:t xml:space="preserve"> </w:t>
      </w:r>
      <w:r>
        <w:rPr>
          <w:rFonts w:ascii="Arial" w:hAnsi="Arial" w:cs="Arial"/>
          <w:color w:val="000000"/>
          <w:sz w:val="20"/>
          <w:szCs w:val="20"/>
        </w:rPr>
        <w:t xml:space="preserve">it, and what </w:t>
      </w:r>
      <w:r>
        <w:rPr>
          <w:rFonts w:ascii="Arial" w:hAnsi="Arial" w:cs="Arial"/>
          <w:color w:val="000000"/>
          <w:spacing w:val="-2"/>
          <w:sz w:val="20"/>
          <w:szCs w:val="20"/>
        </w:rPr>
        <w:t xml:space="preserve">you </w:t>
      </w:r>
      <w:r>
        <w:rPr>
          <w:rFonts w:ascii="Arial" w:hAnsi="Arial" w:cs="Arial"/>
          <w:color w:val="000000"/>
          <w:sz w:val="20"/>
          <w:szCs w:val="20"/>
        </w:rPr>
        <w:t>should</w:t>
      </w:r>
      <w:r>
        <w:rPr>
          <w:rFonts w:ascii="Arial" w:hAnsi="Arial" w:cs="Arial"/>
          <w:color w:val="000000"/>
          <w:spacing w:val="-8"/>
          <w:sz w:val="20"/>
          <w:szCs w:val="20"/>
        </w:rPr>
        <w:t xml:space="preserve"> </w:t>
      </w:r>
      <w:r>
        <w:rPr>
          <w:rFonts w:ascii="Arial" w:hAnsi="Arial" w:cs="Arial"/>
          <w:color w:val="000000"/>
          <w:sz w:val="20"/>
          <w:szCs w:val="20"/>
        </w:rPr>
        <w:t>do</w:t>
      </w:r>
      <w:r>
        <w:rPr>
          <w:rFonts w:ascii="Arial" w:hAnsi="Arial" w:cs="Arial"/>
          <w:color w:val="000000"/>
          <w:spacing w:val="-4"/>
          <w:sz w:val="20"/>
          <w:szCs w:val="20"/>
        </w:rPr>
        <w:t xml:space="preserve"> </w:t>
      </w:r>
      <w:r>
        <w:rPr>
          <w:rFonts w:ascii="Arial" w:hAnsi="Arial" w:cs="Arial"/>
          <w:color w:val="000000"/>
          <w:sz w:val="20"/>
          <w:szCs w:val="20"/>
        </w:rPr>
        <w:t>if</w:t>
      </w:r>
      <w:r>
        <w:rPr>
          <w:rFonts w:ascii="Arial" w:hAnsi="Arial" w:cs="Arial"/>
          <w:color w:val="000000"/>
          <w:spacing w:val="1"/>
          <w:sz w:val="20"/>
          <w:szCs w:val="20"/>
        </w:rPr>
        <w:t xml:space="preserve"> </w:t>
      </w:r>
      <w:r>
        <w:rPr>
          <w:rFonts w:ascii="Arial" w:hAnsi="Arial" w:cs="Arial"/>
          <w:color w:val="000000"/>
          <w:sz w:val="20"/>
          <w:szCs w:val="20"/>
        </w:rPr>
        <w:t>you</w:t>
      </w:r>
      <w:r>
        <w:rPr>
          <w:rFonts w:ascii="Arial" w:hAnsi="Arial" w:cs="Arial"/>
          <w:color w:val="000000"/>
          <w:spacing w:val="-8"/>
          <w:sz w:val="20"/>
          <w:szCs w:val="20"/>
        </w:rPr>
        <w:t xml:space="preserve"> </w:t>
      </w:r>
      <w:r>
        <w:rPr>
          <w:rFonts w:ascii="Arial" w:hAnsi="Arial" w:cs="Arial"/>
          <w:color w:val="000000"/>
          <w:sz w:val="20"/>
          <w:szCs w:val="20"/>
        </w:rPr>
        <w:t>suspect</w:t>
      </w:r>
      <w:r>
        <w:rPr>
          <w:rFonts w:ascii="Arial" w:hAnsi="Arial" w:cs="Arial"/>
          <w:color w:val="000000"/>
          <w:spacing w:val="-8"/>
          <w:sz w:val="20"/>
          <w:szCs w:val="20"/>
        </w:rPr>
        <w:t xml:space="preserve"> </w:t>
      </w:r>
      <w:r>
        <w:rPr>
          <w:rFonts w:ascii="Arial" w:hAnsi="Arial" w:cs="Arial"/>
          <w:color w:val="000000"/>
          <w:sz w:val="20"/>
          <w:szCs w:val="20"/>
        </w:rPr>
        <w:t>that</w:t>
      </w:r>
      <w:r>
        <w:rPr>
          <w:rFonts w:ascii="Arial" w:hAnsi="Arial" w:cs="Arial"/>
          <w:color w:val="000000"/>
          <w:spacing w:val="-4"/>
          <w:sz w:val="20"/>
          <w:szCs w:val="20"/>
        </w:rPr>
        <w:t xml:space="preserve"> </w:t>
      </w:r>
      <w:r>
        <w:rPr>
          <w:rFonts w:ascii="Arial" w:hAnsi="Arial" w:cs="Arial"/>
          <w:color w:val="000000"/>
          <w:sz w:val="20"/>
          <w:szCs w:val="20"/>
        </w:rPr>
        <w:t>you</w:t>
      </w:r>
      <w:r>
        <w:rPr>
          <w:rFonts w:ascii="Arial" w:hAnsi="Arial" w:cs="Arial"/>
          <w:color w:val="000000"/>
          <w:spacing w:val="-4"/>
          <w:sz w:val="20"/>
          <w:szCs w:val="20"/>
        </w:rPr>
        <w:t xml:space="preserve"> </w:t>
      </w:r>
      <w:r>
        <w:rPr>
          <w:rFonts w:ascii="Arial" w:hAnsi="Arial" w:cs="Arial"/>
          <w:color w:val="000000"/>
          <w:sz w:val="20"/>
          <w:szCs w:val="20"/>
        </w:rPr>
        <w:t>are</w:t>
      </w:r>
      <w:r>
        <w:rPr>
          <w:rFonts w:ascii="Arial" w:hAnsi="Arial" w:cs="Arial"/>
          <w:color w:val="000000"/>
          <w:spacing w:val="-6"/>
          <w:sz w:val="20"/>
          <w:szCs w:val="20"/>
        </w:rPr>
        <w:t xml:space="preserve"> </w:t>
      </w:r>
      <w:r>
        <w:rPr>
          <w:rFonts w:ascii="Arial" w:hAnsi="Arial" w:cs="Arial"/>
          <w:color w:val="000000"/>
          <w:sz w:val="20"/>
          <w:szCs w:val="20"/>
        </w:rPr>
        <w:t>a</w:t>
      </w:r>
      <w:r>
        <w:rPr>
          <w:rFonts w:ascii="Arial" w:hAnsi="Arial" w:cs="Arial"/>
          <w:color w:val="000000"/>
          <w:spacing w:val="-4"/>
          <w:sz w:val="20"/>
          <w:szCs w:val="20"/>
        </w:rPr>
        <w:t xml:space="preserve"> </w:t>
      </w:r>
      <w:r>
        <w:rPr>
          <w:rFonts w:ascii="Arial" w:hAnsi="Arial" w:cs="Arial"/>
          <w:color w:val="000000"/>
          <w:sz w:val="20"/>
          <w:szCs w:val="20"/>
        </w:rPr>
        <w:t>victim of</w:t>
      </w:r>
      <w:r>
        <w:rPr>
          <w:rFonts w:ascii="Arial" w:hAnsi="Arial" w:cs="Arial"/>
          <w:color w:val="000000"/>
          <w:spacing w:val="-33"/>
          <w:sz w:val="20"/>
          <w:szCs w:val="20"/>
        </w:rPr>
        <w:t xml:space="preserve"> </w:t>
      </w:r>
      <w:r>
        <w:rPr>
          <w:rFonts w:ascii="Arial" w:hAnsi="Arial" w:cs="Arial"/>
          <w:color w:val="000000"/>
          <w:sz w:val="20"/>
          <w:szCs w:val="20"/>
        </w:rPr>
        <w:t>it.</w:t>
      </w:r>
    </w:p>
    <w:p w:rsidR="00AB6224" w:rsidRDefault="00AB6224">
      <w:pPr>
        <w:pStyle w:val="ListParagraph"/>
        <w:numPr>
          <w:ilvl w:val="1"/>
          <w:numId w:val="15"/>
        </w:numPr>
        <w:tabs>
          <w:tab w:val="left" w:pos="920"/>
        </w:tabs>
        <w:kinsoku w:val="0"/>
        <w:overflowPunct w:val="0"/>
        <w:spacing w:before="23" w:line="276" w:lineRule="auto"/>
        <w:ind w:left="918" w:right="564" w:hanging="359"/>
        <w:rPr>
          <w:rFonts w:ascii="Arial" w:hAnsi="Arial" w:cs="Arial"/>
          <w:color w:val="000000"/>
          <w:sz w:val="20"/>
          <w:szCs w:val="20"/>
        </w:rPr>
      </w:pPr>
      <w:r>
        <w:rPr>
          <w:rFonts w:ascii="Arial" w:hAnsi="Arial" w:cs="Arial"/>
          <w:b/>
          <w:bCs/>
          <w:color w:val="000000"/>
          <w:sz w:val="20"/>
          <w:szCs w:val="20"/>
        </w:rPr>
        <w:t>Music/Choir:</w:t>
      </w:r>
      <w:r>
        <w:rPr>
          <w:rFonts w:ascii="Arial" w:hAnsi="Arial" w:cs="Arial"/>
          <w:b/>
          <w:bCs/>
          <w:color w:val="000000"/>
          <w:spacing w:val="-14"/>
          <w:sz w:val="20"/>
          <w:szCs w:val="20"/>
        </w:rPr>
        <w:t xml:space="preserve"> </w:t>
      </w:r>
      <w:r>
        <w:rPr>
          <w:rFonts w:ascii="Arial" w:hAnsi="Arial" w:cs="Arial"/>
          <w:color w:val="000000"/>
          <w:sz w:val="20"/>
          <w:szCs w:val="20"/>
        </w:rPr>
        <w:t>Write</w:t>
      </w:r>
      <w:r>
        <w:rPr>
          <w:rFonts w:ascii="Arial" w:hAnsi="Arial" w:cs="Arial"/>
          <w:color w:val="000000"/>
          <w:spacing w:val="-9"/>
          <w:sz w:val="20"/>
          <w:szCs w:val="20"/>
        </w:rPr>
        <w:t xml:space="preserve"> </w:t>
      </w:r>
      <w:r>
        <w:rPr>
          <w:rFonts w:ascii="Arial" w:hAnsi="Arial" w:cs="Arial"/>
          <w:color w:val="000000"/>
          <w:sz w:val="20"/>
          <w:szCs w:val="20"/>
        </w:rPr>
        <w:t>and</w:t>
      </w:r>
      <w:r>
        <w:rPr>
          <w:rFonts w:ascii="Arial" w:hAnsi="Arial" w:cs="Arial"/>
          <w:color w:val="000000"/>
          <w:spacing w:val="-4"/>
          <w:sz w:val="20"/>
          <w:szCs w:val="20"/>
        </w:rPr>
        <w:t xml:space="preserve"> </w:t>
      </w:r>
      <w:r>
        <w:rPr>
          <w:rFonts w:ascii="Arial" w:hAnsi="Arial" w:cs="Arial"/>
          <w:color w:val="000000"/>
          <w:sz w:val="20"/>
          <w:szCs w:val="20"/>
        </w:rPr>
        <w:t>perform</w:t>
      </w:r>
      <w:r>
        <w:rPr>
          <w:rFonts w:ascii="Arial" w:hAnsi="Arial" w:cs="Arial"/>
          <w:color w:val="000000"/>
          <w:spacing w:val="1"/>
          <w:sz w:val="20"/>
          <w:szCs w:val="20"/>
        </w:rPr>
        <w:t xml:space="preserve"> </w:t>
      </w:r>
      <w:r>
        <w:rPr>
          <w:rFonts w:ascii="Arial" w:hAnsi="Arial" w:cs="Arial"/>
          <w:color w:val="000000"/>
          <w:sz w:val="20"/>
          <w:szCs w:val="20"/>
        </w:rPr>
        <w:t>a</w:t>
      </w:r>
      <w:r>
        <w:rPr>
          <w:rFonts w:ascii="Arial" w:hAnsi="Arial" w:cs="Arial"/>
          <w:color w:val="000000"/>
          <w:spacing w:val="-9"/>
          <w:sz w:val="20"/>
          <w:szCs w:val="20"/>
        </w:rPr>
        <w:t xml:space="preserve"> </w:t>
      </w:r>
      <w:r>
        <w:rPr>
          <w:rFonts w:ascii="Arial" w:hAnsi="Arial" w:cs="Arial"/>
          <w:color w:val="000000"/>
          <w:sz w:val="20"/>
          <w:szCs w:val="20"/>
        </w:rPr>
        <w:t>song</w:t>
      </w:r>
      <w:r>
        <w:rPr>
          <w:rFonts w:ascii="Arial" w:hAnsi="Arial" w:cs="Arial"/>
          <w:color w:val="000000"/>
          <w:spacing w:val="-6"/>
          <w:sz w:val="20"/>
          <w:szCs w:val="20"/>
        </w:rPr>
        <w:t xml:space="preserve"> </w:t>
      </w:r>
      <w:r>
        <w:rPr>
          <w:rFonts w:ascii="Arial" w:hAnsi="Arial" w:cs="Arial"/>
          <w:color w:val="000000"/>
          <w:sz w:val="20"/>
          <w:szCs w:val="20"/>
        </w:rPr>
        <w:t>or</w:t>
      </w:r>
      <w:r>
        <w:rPr>
          <w:rFonts w:ascii="Arial" w:hAnsi="Arial" w:cs="Arial"/>
          <w:color w:val="000000"/>
          <w:spacing w:val="-5"/>
          <w:sz w:val="20"/>
          <w:szCs w:val="20"/>
        </w:rPr>
        <w:t xml:space="preserve"> </w:t>
      </w:r>
      <w:r>
        <w:rPr>
          <w:rFonts w:ascii="Arial" w:hAnsi="Arial" w:cs="Arial"/>
          <w:color w:val="000000"/>
          <w:sz w:val="20"/>
          <w:szCs w:val="20"/>
        </w:rPr>
        <w:t>rap.</w:t>
      </w:r>
      <w:r>
        <w:rPr>
          <w:rFonts w:ascii="Arial" w:hAnsi="Arial" w:cs="Arial"/>
          <w:color w:val="000000"/>
          <w:spacing w:val="-9"/>
          <w:sz w:val="20"/>
          <w:szCs w:val="20"/>
        </w:rPr>
        <w:t xml:space="preserve"> </w:t>
      </w:r>
      <w:r>
        <w:rPr>
          <w:rFonts w:ascii="Arial" w:hAnsi="Arial" w:cs="Arial"/>
          <w:color w:val="000000"/>
          <w:sz w:val="20"/>
          <w:szCs w:val="20"/>
        </w:rPr>
        <w:t>For</w:t>
      </w:r>
      <w:r>
        <w:rPr>
          <w:rFonts w:ascii="Arial" w:hAnsi="Arial" w:cs="Arial"/>
          <w:color w:val="000000"/>
          <w:spacing w:val="-5"/>
          <w:sz w:val="20"/>
          <w:szCs w:val="20"/>
        </w:rPr>
        <w:t xml:space="preserve"> </w:t>
      </w:r>
      <w:r>
        <w:rPr>
          <w:rFonts w:ascii="Arial" w:hAnsi="Arial" w:cs="Arial"/>
          <w:color w:val="000000"/>
          <w:sz w:val="20"/>
          <w:szCs w:val="20"/>
        </w:rPr>
        <w:t>example:</w:t>
      </w:r>
      <w:r>
        <w:rPr>
          <w:rFonts w:ascii="Arial" w:hAnsi="Arial" w:cs="Arial"/>
          <w:color w:val="000000"/>
          <w:spacing w:val="-9"/>
          <w:sz w:val="20"/>
          <w:szCs w:val="20"/>
        </w:rPr>
        <w:t xml:space="preserve"> </w:t>
      </w:r>
      <w:r>
        <w:rPr>
          <w:rFonts w:ascii="Arial" w:hAnsi="Arial" w:cs="Arial"/>
          <w:color w:val="000000"/>
          <w:sz w:val="20"/>
          <w:szCs w:val="20"/>
        </w:rPr>
        <w:t>students</w:t>
      </w:r>
      <w:r>
        <w:rPr>
          <w:rFonts w:ascii="Arial" w:hAnsi="Arial" w:cs="Arial"/>
          <w:color w:val="000000"/>
          <w:spacing w:val="-5"/>
          <w:sz w:val="20"/>
          <w:szCs w:val="20"/>
        </w:rPr>
        <w:t xml:space="preserve"> </w:t>
      </w:r>
      <w:r>
        <w:rPr>
          <w:rFonts w:ascii="Arial" w:hAnsi="Arial" w:cs="Arial"/>
          <w:color w:val="000000"/>
          <w:sz w:val="20"/>
          <w:szCs w:val="20"/>
        </w:rPr>
        <w:t>can</w:t>
      </w:r>
      <w:r>
        <w:rPr>
          <w:rFonts w:ascii="Arial" w:hAnsi="Arial" w:cs="Arial"/>
          <w:color w:val="000000"/>
          <w:spacing w:val="-9"/>
          <w:sz w:val="20"/>
          <w:szCs w:val="20"/>
        </w:rPr>
        <w:t xml:space="preserve"> </w:t>
      </w:r>
      <w:r>
        <w:rPr>
          <w:rFonts w:ascii="Arial" w:hAnsi="Arial" w:cs="Arial"/>
          <w:color w:val="000000"/>
          <w:sz w:val="20"/>
          <w:szCs w:val="20"/>
        </w:rPr>
        <w:t>demonstrate</w:t>
      </w:r>
      <w:r>
        <w:rPr>
          <w:rFonts w:ascii="Arial" w:hAnsi="Arial" w:cs="Arial"/>
          <w:color w:val="000000"/>
          <w:spacing w:val="-9"/>
          <w:sz w:val="20"/>
          <w:szCs w:val="20"/>
        </w:rPr>
        <w:t xml:space="preserve"> </w:t>
      </w:r>
      <w:r>
        <w:rPr>
          <w:rFonts w:ascii="Arial" w:hAnsi="Arial" w:cs="Arial"/>
          <w:color w:val="000000"/>
          <w:sz w:val="20"/>
          <w:szCs w:val="20"/>
        </w:rPr>
        <w:t xml:space="preserve">their learning from </w:t>
      </w:r>
      <w:r>
        <w:rPr>
          <w:rFonts w:ascii="Arial" w:hAnsi="Arial" w:cs="Arial"/>
          <w:b/>
          <w:bCs/>
          <w:color w:val="000000"/>
          <w:sz w:val="20"/>
          <w:szCs w:val="20"/>
        </w:rPr>
        <w:t xml:space="preserve">Lesson 12: </w:t>
      </w:r>
      <w:r>
        <w:rPr>
          <w:rFonts w:ascii="Arial" w:hAnsi="Arial" w:cs="Arial"/>
          <w:b/>
          <w:bCs/>
          <w:i/>
          <w:iCs/>
          <w:color w:val="000000"/>
          <w:sz w:val="20"/>
          <w:szCs w:val="20"/>
        </w:rPr>
        <w:t xml:space="preserve">Spend, Save, or Give? </w:t>
      </w:r>
      <w:proofErr w:type="gramStart"/>
      <w:r>
        <w:rPr>
          <w:rFonts w:ascii="Arial" w:hAnsi="Arial" w:cs="Arial"/>
          <w:color w:val="000000"/>
          <w:sz w:val="20"/>
          <w:szCs w:val="20"/>
        </w:rPr>
        <w:t>by</w:t>
      </w:r>
      <w:proofErr w:type="gramEnd"/>
      <w:r>
        <w:rPr>
          <w:rFonts w:ascii="Arial" w:hAnsi="Arial" w:cs="Arial"/>
          <w:color w:val="000000"/>
          <w:sz w:val="20"/>
          <w:szCs w:val="20"/>
        </w:rPr>
        <w:t xml:space="preserve"> writing a song that helps other students identify the various ways that they can spend, save, or give their money. The song can be played on the school PA system, posted on the school website or performed at an assembly.</w:t>
      </w:r>
    </w:p>
    <w:p w:rsidR="00AB6224" w:rsidRDefault="00AB6224">
      <w:pPr>
        <w:pStyle w:val="ListParagraph"/>
        <w:numPr>
          <w:ilvl w:val="1"/>
          <w:numId w:val="15"/>
        </w:numPr>
        <w:tabs>
          <w:tab w:val="left" w:pos="920"/>
        </w:tabs>
        <w:kinsoku w:val="0"/>
        <w:overflowPunct w:val="0"/>
        <w:spacing w:before="21" w:line="271" w:lineRule="auto"/>
        <w:ind w:left="919" w:right="545"/>
        <w:rPr>
          <w:rFonts w:ascii="Arial" w:hAnsi="Arial" w:cs="Arial"/>
          <w:color w:val="000000"/>
          <w:sz w:val="20"/>
          <w:szCs w:val="20"/>
        </w:rPr>
      </w:pPr>
      <w:r>
        <w:rPr>
          <w:rFonts w:ascii="Arial" w:hAnsi="Arial" w:cs="Arial"/>
          <w:b/>
          <w:bCs/>
          <w:color w:val="000000"/>
          <w:sz w:val="20"/>
          <w:szCs w:val="20"/>
        </w:rPr>
        <w:t xml:space="preserve">Technology: </w:t>
      </w:r>
      <w:r>
        <w:rPr>
          <w:rFonts w:ascii="Arial" w:hAnsi="Arial" w:cs="Arial"/>
          <w:color w:val="000000"/>
          <w:sz w:val="20"/>
          <w:szCs w:val="20"/>
        </w:rPr>
        <w:t>Create PSAs using PowerPoint, Prezi, Microsoft Publisher, online cartoon creators</w:t>
      </w:r>
      <w:r>
        <w:rPr>
          <w:rFonts w:ascii="Arial" w:hAnsi="Arial" w:cs="Arial"/>
          <w:color w:val="000000"/>
          <w:spacing w:val="-28"/>
          <w:sz w:val="20"/>
          <w:szCs w:val="20"/>
        </w:rPr>
        <w:t xml:space="preserve"> </w:t>
      </w:r>
      <w:r>
        <w:rPr>
          <w:rFonts w:ascii="Arial" w:hAnsi="Arial" w:cs="Arial"/>
          <w:color w:val="000000"/>
          <w:sz w:val="20"/>
          <w:szCs w:val="20"/>
        </w:rPr>
        <w:t>like</w:t>
      </w:r>
      <w:r>
        <w:rPr>
          <w:rFonts w:ascii="Arial" w:hAnsi="Arial" w:cs="Arial"/>
          <w:color w:val="000000"/>
          <w:spacing w:val="-29"/>
          <w:sz w:val="20"/>
          <w:szCs w:val="20"/>
        </w:rPr>
        <w:t xml:space="preserve"> </w:t>
      </w:r>
      <w:hyperlink r:id="rId13" w:history="1">
        <w:r>
          <w:rPr>
            <w:rFonts w:ascii="Arial" w:hAnsi="Arial" w:cs="Arial"/>
            <w:b/>
            <w:bCs/>
            <w:color w:val="5D2C85"/>
            <w:sz w:val="20"/>
            <w:szCs w:val="20"/>
          </w:rPr>
          <w:t>http://www.abcya.com/animate.htm</w:t>
        </w:r>
      </w:hyperlink>
      <w:r>
        <w:rPr>
          <w:rFonts w:ascii="Arial" w:hAnsi="Arial" w:cs="Arial"/>
          <w:b/>
          <w:bCs/>
          <w:color w:val="5D2C85"/>
          <w:spacing w:val="-28"/>
          <w:sz w:val="20"/>
          <w:szCs w:val="20"/>
        </w:rPr>
        <w:t xml:space="preserve"> </w:t>
      </w:r>
      <w:r>
        <w:rPr>
          <w:rFonts w:ascii="Arial" w:hAnsi="Arial" w:cs="Arial"/>
          <w:color w:val="000000"/>
          <w:sz w:val="20"/>
          <w:szCs w:val="20"/>
        </w:rPr>
        <w:t>or</w:t>
      </w:r>
      <w:r>
        <w:rPr>
          <w:rFonts w:ascii="Arial" w:hAnsi="Arial" w:cs="Arial"/>
          <w:color w:val="000000"/>
          <w:spacing w:val="-26"/>
          <w:sz w:val="20"/>
          <w:szCs w:val="20"/>
        </w:rPr>
        <w:t xml:space="preserve"> </w:t>
      </w:r>
      <w:hyperlink r:id="rId14" w:history="1">
        <w:r>
          <w:rPr>
            <w:rFonts w:ascii="Arial" w:hAnsi="Arial" w:cs="Arial"/>
            <w:b/>
            <w:bCs/>
            <w:color w:val="5D2C85"/>
            <w:sz w:val="20"/>
            <w:szCs w:val="20"/>
          </w:rPr>
          <w:t>http://scratch.mit.edu/</w:t>
        </w:r>
        <w:r>
          <w:rPr>
            <w:rFonts w:ascii="Arial" w:hAnsi="Arial" w:cs="Arial"/>
            <w:color w:val="000000"/>
            <w:sz w:val="20"/>
            <w:szCs w:val="20"/>
          </w:rPr>
          <w:t>,</w:t>
        </w:r>
      </w:hyperlink>
      <w:r>
        <w:rPr>
          <w:rFonts w:ascii="Arial" w:hAnsi="Arial" w:cs="Arial"/>
          <w:color w:val="000000"/>
          <w:spacing w:val="-27"/>
          <w:sz w:val="20"/>
          <w:szCs w:val="20"/>
        </w:rPr>
        <w:t xml:space="preserve"> </w:t>
      </w:r>
      <w:r>
        <w:rPr>
          <w:rFonts w:ascii="Arial" w:hAnsi="Arial" w:cs="Arial"/>
          <w:color w:val="000000"/>
          <w:sz w:val="20"/>
          <w:szCs w:val="20"/>
        </w:rPr>
        <w:t>or</w:t>
      </w:r>
      <w:r>
        <w:rPr>
          <w:rFonts w:ascii="Arial" w:hAnsi="Arial" w:cs="Arial"/>
          <w:color w:val="000000"/>
          <w:spacing w:val="-26"/>
          <w:sz w:val="20"/>
          <w:szCs w:val="20"/>
        </w:rPr>
        <w:t xml:space="preserve"> </w:t>
      </w:r>
      <w:r>
        <w:rPr>
          <w:rFonts w:ascii="Arial" w:hAnsi="Arial" w:cs="Arial"/>
          <w:color w:val="000000"/>
          <w:sz w:val="20"/>
          <w:szCs w:val="20"/>
        </w:rPr>
        <w:t>other</w:t>
      </w:r>
      <w:r>
        <w:rPr>
          <w:rFonts w:ascii="Arial" w:hAnsi="Arial" w:cs="Arial"/>
          <w:color w:val="000000"/>
          <w:spacing w:val="-28"/>
          <w:sz w:val="20"/>
          <w:szCs w:val="20"/>
        </w:rPr>
        <w:t xml:space="preserve"> </w:t>
      </w:r>
      <w:r>
        <w:rPr>
          <w:rFonts w:ascii="Arial" w:hAnsi="Arial" w:cs="Arial"/>
          <w:color w:val="000000"/>
          <w:sz w:val="20"/>
          <w:szCs w:val="20"/>
        </w:rPr>
        <w:t>design programs. For example: students could create an online cartoon to share with others that demonstrates</w:t>
      </w:r>
      <w:r>
        <w:rPr>
          <w:rFonts w:ascii="Arial" w:hAnsi="Arial" w:cs="Arial"/>
          <w:color w:val="000000"/>
          <w:spacing w:val="-11"/>
          <w:sz w:val="20"/>
          <w:szCs w:val="20"/>
        </w:rPr>
        <w:t xml:space="preserve"> </w:t>
      </w:r>
      <w:r>
        <w:rPr>
          <w:rFonts w:ascii="Arial" w:hAnsi="Arial" w:cs="Arial"/>
          <w:color w:val="000000"/>
          <w:sz w:val="20"/>
          <w:szCs w:val="20"/>
        </w:rPr>
        <w:t>their</w:t>
      </w:r>
      <w:r>
        <w:rPr>
          <w:rFonts w:ascii="Arial" w:hAnsi="Arial" w:cs="Arial"/>
          <w:color w:val="000000"/>
          <w:spacing w:val="-9"/>
          <w:sz w:val="20"/>
          <w:szCs w:val="20"/>
        </w:rPr>
        <w:t xml:space="preserve"> </w:t>
      </w:r>
      <w:r>
        <w:rPr>
          <w:rFonts w:ascii="Arial" w:hAnsi="Arial" w:cs="Arial"/>
          <w:color w:val="000000"/>
          <w:sz w:val="20"/>
          <w:szCs w:val="20"/>
        </w:rPr>
        <w:t>understanding</w:t>
      </w:r>
      <w:r>
        <w:rPr>
          <w:rFonts w:ascii="Arial" w:hAnsi="Arial" w:cs="Arial"/>
          <w:color w:val="000000"/>
          <w:spacing w:val="-10"/>
          <w:sz w:val="20"/>
          <w:szCs w:val="20"/>
        </w:rPr>
        <w:t xml:space="preserve"> </w:t>
      </w:r>
      <w:r>
        <w:rPr>
          <w:rFonts w:ascii="Arial" w:hAnsi="Arial" w:cs="Arial"/>
          <w:color w:val="000000"/>
          <w:sz w:val="20"/>
          <w:szCs w:val="20"/>
        </w:rPr>
        <w:t>of</w:t>
      </w:r>
      <w:r>
        <w:rPr>
          <w:rFonts w:ascii="Arial" w:hAnsi="Arial" w:cs="Arial"/>
          <w:color w:val="000000"/>
          <w:spacing w:val="-8"/>
          <w:sz w:val="20"/>
          <w:szCs w:val="20"/>
        </w:rPr>
        <w:t xml:space="preserve"> </w:t>
      </w:r>
      <w:r>
        <w:rPr>
          <w:rFonts w:ascii="Arial" w:hAnsi="Arial" w:cs="Arial"/>
          <w:b/>
          <w:bCs/>
          <w:color w:val="000000"/>
          <w:sz w:val="20"/>
          <w:szCs w:val="20"/>
        </w:rPr>
        <w:t>Lesson</w:t>
      </w:r>
      <w:r>
        <w:rPr>
          <w:rFonts w:ascii="Arial" w:hAnsi="Arial" w:cs="Arial"/>
          <w:b/>
          <w:bCs/>
          <w:color w:val="000000"/>
          <w:spacing w:val="-11"/>
          <w:sz w:val="20"/>
          <w:szCs w:val="20"/>
        </w:rPr>
        <w:t xml:space="preserve"> </w:t>
      </w:r>
      <w:r>
        <w:rPr>
          <w:rFonts w:ascii="Arial" w:hAnsi="Arial" w:cs="Arial"/>
          <w:b/>
          <w:bCs/>
          <w:color w:val="000000"/>
          <w:sz w:val="20"/>
          <w:szCs w:val="20"/>
        </w:rPr>
        <w:t>7:</w:t>
      </w:r>
      <w:r>
        <w:rPr>
          <w:rFonts w:ascii="Arial" w:hAnsi="Arial" w:cs="Arial"/>
          <w:b/>
          <w:bCs/>
          <w:color w:val="000000"/>
          <w:spacing w:val="-11"/>
          <w:sz w:val="20"/>
          <w:szCs w:val="20"/>
        </w:rPr>
        <w:t xml:space="preserve"> </w:t>
      </w:r>
      <w:r>
        <w:rPr>
          <w:rFonts w:ascii="Arial" w:hAnsi="Arial" w:cs="Arial"/>
          <w:b/>
          <w:bCs/>
          <w:i/>
          <w:iCs/>
          <w:color w:val="000000"/>
          <w:sz w:val="20"/>
          <w:szCs w:val="20"/>
        </w:rPr>
        <w:t>How</w:t>
      </w:r>
      <w:r>
        <w:rPr>
          <w:rFonts w:ascii="Arial" w:hAnsi="Arial" w:cs="Arial"/>
          <w:b/>
          <w:bCs/>
          <w:i/>
          <w:iCs/>
          <w:color w:val="000000"/>
          <w:spacing w:val="-11"/>
          <w:sz w:val="20"/>
          <w:szCs w:val="20"/>
        </w:rPr>
        <w:t xml:space="preserve"> </w:t>
      </w:r>
      <w:r>
        <w:rPr>
          <w:rFonts w:ascii="Arial" w:hAnsi="Arial" w:cs="Arial"/>
          <w:b/>
          <w:bCs/>
          <w:i/>
          <w:iCs/>
          <w:color w:val="000000"/>
          <w:sz w:val="20"/>
          <w:szCs w:val="20"/>
        </w:rPr>
        <w:t>to</w:t>
      </w:r>
      <w:r>
        <w:rPr>
          <w:rFonts w:ascii="Arial" w:hAnsi="Arial" w:cs="Arial"/>
          <w:b/>
          <w:bCs/>
          <w:i/>
          <w:iCs/>
          <w:color w:val="000000"/>
          <w:spacing w:val="-11"/>
          <w:sz w:val="20"/>
          <w:szCs w:val="20"/>
        </w:rPr>
        <w:t xml:space="preserve"> </w:t>
      </w:r>
      <w:r>
        <w:rPr>
          <w:rFonts w:ascii="Arial" w:hAnsi="Arial" w:cs="Arial"/>
          <w:b/>
          <w:bCs/>
          <w:i/>
          <w:iCs/>
          <w:color w:val="000000"/>
          <w:sz w:val="20"/>
          <w:szCs w:val="20"/>
        </w:rPr>
        <w:t>Stash</w:t>
      </w:r>
      <w:r>
        <w:rPr>
          <w:rFonts w:ascii="Arial" w:hAnsi="Arial" w:cs="Arial"/>
          <w:b/>
          <w:bCs/>
          <w:i/>
          <w:iCs/>
          <w:color w:val="000000"/>
          <w:spacing w:val="-7"/>
          <w:sz w:val="20"/>
          <w:szCs w:val="20"/>
        </w:rPr>
        <w:t xml:space="preserve"> </w:t>
      </w:r>
      <w:r w:rsidR="00CE4D0F">
        <w:rPr>
          <w:rFonts w:ascii="Arial" w:hAnsi="Arial" w:cs="Arial"/>
          <w:b/>
          <w:bCs/>
          <w:i/>
          <w:iCs/>
          <w:color w:val="000000"/>
          <w:sz w:val="20"/>
          <w:szCs w:val="20"/>
        </w:rPr>
        <w:t>Your Cash</w:t>
      </w:r>
      <w:r>
        <w:rPr>
          <w:rFonts w:ascii="Arial" w:hAnsi="Arial" w:cs="Arial"/>
          <w:color w:val="000000"/>
          <w:sz w:val="20"/>
          <w:szCs w:val="20"/>
        </w:rPr>
        <w:t>.</w:t>
      </w:r>
    </w:p>
    <w:p w:rsidR="00AB6224" w:rsidRDefault="00AB6224">
      <w:pPr>
        <w:pStyle w:val="ListParagraph"/>
        <w:numPr>
          <w:ilvl w:val="1"/>
          <w:numId w:val="15"/>
        </w:numPr>
        <w:tabs>
          <w:tab w:val="left" w:pos="920"/>
        </w:tabs>
        <w:kinsoku w:val="0"/>
        <w:overflowPunct w:val="0"/>
        <w:spacing w:before="21" w:line="271" w:lineRule="auto"/>
        <w:ind w:left="919" w:right="545"/>
        <w:rPr>
          <w:rFonts w:ascii="Arial" w:hAnsi="Arial" w:cs="Arial"/>
          <w:color w:val="000000"/>
          <w:sz w:val="20"/>
          <w:szCs w:val="20"/>
        </w:rPr>
        <w:sectPr w:rsidR="00AB6224">
          <w:pgSz w:w="12240" w:h="15840"/>
          <w:pgMar w:top="1480" w:right="1300" w:bottom="880" w:left="1320" w:header="0" w:footer="680" w:gutter="0"/>
          <w:cols w:space="720"/>
          <w:noEndnote/>
        </w:sectPr>
      </w:pPr>
    </w:p>
    <w:p w:rsidR="00AB6224" w:rsidRDefault="00AB6224">
      <w:pPr>
        <w:pStyle w:val="Heading9"/>
        <w:numPr>
          <w:ilvl w:val="0"/>
          <w:numId w:val="15"/>
        </w:numPr>
        <w:tabs>
          <w:tab w:val="left" w:pos="509"/>
        </w:tabs>
        <w:kinsoku w:val="0"/>
        <w:overflowPunct w:val="0"/>
        <w:spacing w:before="47"/>
        <w:ind w:left="508" w:hanging="244"/>
        <w:rPr>
          <w:b w:val="0"/>
          <w:bCs w:val="0"/>
        </w:rPr>
      </w:pPr>
      <w:bookmarkStart w:id="11" w:name="2._Managing_a_Budget"/>
      <w:bookmarkEnd w:id="11"/>
      <w:r>
        <w:lastRenderedPageBreak/>
        <w:t>Managing a</w:t>
      </w:r>
      <w:r>
        <w:rPr>
          <w:spacing w:val="-24"/>
        </w:rPr>
        <w:t xml:space="preserve"> </w:t>
      </w:r>
      <w:r>
        <w:t>Budget</w:t>
      </w:r>
    </w:p>
    <w:p w:rsidR="00AB6224" w:rsidRDefault="00AB6224">
      <w:pPr>
        <w:pStyle w:val="BodyText"/>
        <w:kinsoku w:val="0"/>
        <w:overflowPunct w:val="0"/>
        <w:spacing w:before="89" w:line="292" w:lineRule="auto"/>
        <w:ind w:left="264" w:right="431" w:firstLine="0"/>
      </w:pPr>
      <w:r>
        <w:t>Planning a field trip, an assembly, or a school party? Develop an interdisciplinary project</w:t>
      </w:r>
      <w:r>
        <w:rPr>
          <w:spacing w:val="-35"/>
        </w:rPr>
        <w:t xml:space="preserve"> </w:t>
      </w:r>
      <w:r w:rsidR="00D439E4">
        <w:rPr>
          <w:spacing w:val="3"/>
        </w:rPr>
        <w:t>to allow</w:t>
      </w:r>
      <w:r>
        <w:rPr>
          <w:spacing w:val="3"/>
        </w:rPr>
        <w:t xml:space="preserve"> </w:t>
      </w:r>
      <w:r>
        <w:t>students</w:t>
      </w:r>
      <w:r>
        <w:rPr>
          <w:spacing w:val="-8"/>
        </w:rPr>
        <w:t xml:space="preserve"> </w:t>
      </w:r>
      <w:r>
        <w:t>to</w:t>
      </w:r>
      <w:r>
        <w:rPr>
          <w:spacing w:val="-14"/>
        </w:rPr>
        <w:t xml:space="preserve"> </w:t>
      </w:r>
      <w:r>
        <w:t>create</w:t>
      </w:r>
      <w:r>
        <w:rPr>
          <w:spacing w:val="-11"/>
        </w:rPr>
        <w:t xml:space="preserve"> </w:t>
      </w:r>
      <w:r>
        <w:t>and</w:t>
      </w:r>
      <w:r>
        <w:rPr>
          <w:spacing w:val="-14"/>
        </w:rPr>
        <w:t xml:space="preserve"> </w:t>
      </w:r>
      <w:r>
        <w:t>manage</w:t>
      </w:r>
      <w:r>
        <w:rPr>
          <w:spacing w:val="-14"/>
        </w:rPr>
        <w:t xml:space="preserve"> </w:t>
      </w:r>
      <w:r>
        <w:t>the</w:t>
      </w:r>
      <w:r>
        <w:rPr>
          <w:spacing w:val="-11"/>
        </w:rPr>
        <w:t xml:space="preserve"> </w:t>
      </w:r>
      <w:r>
        <w:t>budget.</w:t>
      </w:r>
      <w:r>
        <w:rPr>
          <w:spacing w:val="-10"/>
        </w:rPr>
        <w:t xml:space="preserve"> </w:t>
      </w:r>
      <w:r>
        <w:t>Some</w:t>
      </w:r>
      <w:r>
        <w:rPr>
          <w:spacing w:val="-14"/>
        </w:rPr>
        <w:t xml:space="preserve"> </w:t>
      </w:r>
      <w:r>
        <w:t>options</w:t>
      </w:r>
      <w:r>
        <w:rPr>
          <w:spacing w:val="-35"/>
        </w:rPr>
        <w:t xml:space="preserve"> </w:t>
      </w:r>
      <w:r>
        <w:t>include:</w:t>
      </w:r>
    </w:p>
    <w:p w:rsidR="00AB6224" w:rsidRDefault="00AB6224">
      <w:pPr>
        <w:pStyle w:val="ListParagraph"/>
        <w:numPr>
          <w:ilvl w:val="1"/>
          <w:numId w:val="15"/>
        </w:numPr>
        <w:tabs>
          <w:tab w:val="left" w:pos="910"/>
        </w:tabs>
        <w:kinsoku w:val="0"/>
        <w:overflowPunct w:val="0"/>
        <w:spacing w:before="65" w:line="266" w:lineRule="auto"/>
        <w:ind w:left="909" w:right="350" w:hanging="357"/>
        <w:rPr>
          <w:rFonts w:ascii="Arial" w:hAnsi="Arial" w:cs="Arial"/>
          <w:color w:val="000000"/>
          <w:sz w:val="20"/>
          <w:szCs w:val="20"/>
        </w:rPr>
      </w:pPr>
      <w:r>
        <w:rPr>
          <w:rFonts w:ascii="Arial" w:hAnsi="Arial" w:cs="Arial"/>
          <w:b/>
          <w:bCs/>
          <w:color w:val="000000"/>
          <w:sz w:val="20"/>
          <w:szCs w:val="20"/>
        </w:rPr>
        <w:t xml:space="preserve">Social Studies: </w:t>
      </w:r>
      <w:r>
        <w:rPr>
          <w:rFonts w:ascii="Arial" w:hAnsi="Arial" w:cs="Arial"/>
          <w:color w:val="000000"/>
          <w:sz w:val="20"/>
          <w:szCs w:val="20"/>
        </w:rPr>
        <w:t xml:space="preserve">Assess the needs and wants of the event. Prioritize necessary items and then wanted items. Students can use their learning from </w:t>
      </w:r>
      <w:r>
        <w:rPr>
          <w:rFonts w:ascii="Arial" w:hAnsi="Arial" w:cs="Arial"/>
          <w:b/>
          <w:bCs/>
          <w:color w:val="000000"/>
          <w:sz w:val="20"/>
          <w:szCs w:val="20"/>
        </w:rPr>
        <w:t xml:space="preserve">Lesson 4: </w:t>
      </w:r>
      <w:r>
        <w:rPr>
          <w:rFonts w:ascii="Arial" w:hAnsi="Arial" w:cs="Arial"/>
          <w:b/>
          <w:bCs/>
          <w:i/>
          <w:iCs/>
          <w:color w:val="000000"/>
          <w:sz w:val="20"/>
          <w:szCs w:val="20"/>
        </w:rPr>
        <w:t xml:space="preserve">Being a Savvy Shopper </w:t>
      </w:r>
      <w:r>
        <w:rPr>
          <w:rFonts w:ascii="Arial" w:hAnsi="Arial" w:cs="Arial"/>
          <w:color w:val="000000"/>
          <w:sz w:val="20"/>
          <w:szCs w:val="20"/>
        </w:rPr>
        <w:t>to research to identify and</w:t>
      </w:r>
      <w:r>
        <w:rPr>
          <w:rFonts w:ascii="Arial" w:hAnsi="Arial" w:cs="Arial"/>
          <w:color w:val="000000"/>
          <w:spacing w:val="-24"/>
          <w:sz w:val="20"/>
          <w:szCs w:val="20"/>
        </w:rPr>
        <w:t xml:space="preserve"> </w:t>
      </w:r>
      <w:r w:rsidR="00CE4D0F">
        <w:rPr>
          <w:rFonts w:ascii="Arial" w:hAnsi="Arial" w:cs="Arial"/>
          <w:color w:val="000000"/>
          <w:sz w:val="20"/>
          <w:szCs w:val="20"/>
        </w:rPr>
        <w:t>evaluate costs</w:t>
      </w:r>
      <w:r>
        <w:rPr>
          <w:rFonts w:ascii="Arial" w:hAnsi="Arial" w:cs="Arial"/>
          <w:color w:val="000000"/>
          <w:sz w:val="20"/>
          <w:szCs w:val="20"/>
        </w:rPr>
        <w:t>.</w:t>
      </w:r>
    </w:p>
    <w:p w:rsidR="00AB6224" w:rsidRDefault="00AB6224">
      <w:pPr>
        <w:pStyle w:val="ListParagraph"/>
        <w:numPr>
          <w:ilvl w:val="1"/>
          <w:numId w:val="15"/>
        </w:numPr>
        <w:tabs>
          <w:tab w:val="left" w:pos="910"/>
        </w:tabs>
        <w:kinsoku w:val="0"/>
        <w:overflowPunct w:val="0"/>
        <w:spacing w:before="23" w:line="276" w:lineRule="auto"/>
        <w:ind w:left="909" w:right="501" w:hanging="357"/>
        <w:rPr>
          <w:rFonts w:ascii="Arial" w:hAnsi="Arial" w:cs="Arial"/>
          <w:color w:val="000000"/>
          <w:sz w:val="20"/>
          <w:szCs w:val="20"/>
        </w:rPr>
      </w:pPr>
      <w:r>
        <w:rPr>
          <w:rFonts w:ascii="Arial" w:hAnsi="Arial" w:cs="Arial"/>
          <w:b/>
          <w:bCs/>
          <w:color w:val="000000"/>
          <w:sz w:val="20"/>
          <w:szCs w:val="20"/>
        </w:rPr>
        <w:t>Math:</w:t>
      </w:r>
      <w:r>
        <w:rPr>
          <w:rFonts w:ascii="Arial" w:hAnsi="Arial" w:cs="Arial"/>
          <w:b/>
          <w:bCs/>
          <w:color w:val="000000"/>
          <w:spacing w:val="-8"/>
          <w:sz w:val="20"/>
          <w:szCs w:val="20"/>
        </w:rPr>
        <w:t xml:space="preserve"> </w:t>
      </w:r>
      <w:r>
        <w:rPr>
          <w:rFonts w:ascii="Arial" w:hAnsi="Arial" w:cs="Arial"/>
          <w:color w:val="000000"/>
          <w:sz w:val="20"/>
          <w:szCs w:val="20"/>
        </w:rPr>
        <w:t>Develop</w:t>
      </w:r>
      <w:r>
        <w:rPr>
          <w:rFonts w:ascii="Arial" w:hAnsi="Arial" w:cs="Arial"/>
          <w:color w:val="000000"/>
          <w:spacing w:val="-6"/>
          <w:sz w:val="20"/>
          <w:szCs w:val="20"/>
        </w:rPr>
        <w:t xml:space="preserve"> </w:t>
      </w:r>
      <w:r>
        <w:rPr>
          <w:rFonts w:ascii="Arial" w:hAnsi="Arial" w:cs="Arial"/>
          <w:color w:val="000000"/>
          <w:sz w:val="20"/>
          <w:szCs w:val="20"/>
        </w:rPr>
        <w:t>a</w:t>
      </w:r>
      <w:r>
        <w:rPr>
          <w:rFonts w:ascii="Arial" w:hAnsi="Arial" w:cs="Arial"/>
          <w:color w:val="000000"/>
          <w:spacing w:val="-14"/>
          <w:sz w:val="20"/>
          <w:szCs w:val="20"/>
        </w:rPr>
        <w:t xml:space="preserve"> </w:t>
      </w:r>
      <w:r>
        <w:rPr>
          <w:rFonts w:ascii="Arial" w:hAnsi="Arial" w:cs="Arial"/>
          <w:color w:val="000000"/>
          <w:sz w:val="20"/>
          <w:szCs w:val="20"/>
        </w:rPr>
        <w:t>suggested</w:t>
      </w:r>
      <w:r>
        <w:rPr>
          <w:rFonts w:ascii="Arial" w:hAnsi="Arial" w:cs="Arial"/>
          <w:color w:val="000000"/>
          <w:spacing w:val="-11"/>
          <w:sz w:val="20"/>
          <w:szCs w:val="20"/>
        </w:rPr>
        <w:t xml:space="preserve"> </w:t>
      </w:r>
      <w:r>
        <w:rPr>
          <w:rFonts w:ascii="Arial" w:hAnsi="Arial" w:cs="Arial"/>
          <w:color w:val="000000"/>
          <w:sz w:val="20"/>
          <w:szCs w:val="20"/>
        </w:rPr>
        <w:t>budget</w:t>
      </w:r>
      <w:r>
        <w:rPr>
          <w:rFonts w:ascii="Arial" w:hAnsi="Arial" w:cs="Arial"/>
          <w:color w:val="000000"/>
          <w:spacing w:val="-9"/>
          <w:sz w:val="20"/>
          <w:szCs w:val="20"/>
        </w:rPr>
        <w:t xml:space="preserve"> </w:t>
      </w:r>
      <w:r>
        <w:rPr>
          <w:rFonts w:ascii="Arial" w:hAnsi="Arial" w:cs="Arial"/>
          <w:color w:val="000000"/>
          <w:sz w:val="20"/>
          <w:szCs w:val="20"/>
        </w:rPr>
        <w:t>based</w:t>
      </w:r>
      <w:r>
        <w:rPr>
          <w:rFonts w:ascii="Arial" w:hAnsi="Arial" w:cs="Arial"/>
          <w:color w:val="000000"/>
          <w:spacing w:val="-9"/>
          <w:sz w:val="20"/>
          <w:szCs w:val="20"/>
        </w:rPr>
        <w:t xml:space="preserve"> </w:t>
      </w:r>
      <w:r>
        <w:rPr>
          <w:rFonts w:ascii="Arial" w:hAnsi="Arial" w:cs="Arial"/>
          <w:color w:val="000000"/>
          <w:sz w:val="20"/>
          <w:szCs w:val="20"/>
        </w:rPr>
        <w:t>on</w:t>
      </w:r>
      <w:r>
        <w:rPr>
          <w:rFonts w:ascii="Arial" w:hAnsi="Arial" w:cs="Arial"/>
          <w:color w:val="000000"/>
          <w:spacing w:val="-7"/>
          <w:sz w:val="20"/>
          <w:szCs w:val="20"/>
        </w:rPr>
        <w:t xml:space="preserve"> </w:t>
      </w:r>
      <w:r>
        <w:rPr>
          <w:rFonts w:ascii="Arial" w:hAnsi="Arial" w:cs="Arial"/>
          <w:color w:val="000000"/>
          <w:sz w:val="20"/>
          <w:szCs w:val="20"/>
        </w:rPr>
        <w:t>assessing</w:t>
      </w:r>
      <w:r>
        <w:rPr>
          <w:rFonts w:ascii="Arial" w:hAnsi="Arial" w:cs="Arial"/>
          <w:color w:val="000000"/>
          <w:spacing w:val="-11"/>
          <w:sz w:val="20"/>
          <w:szCs w:val="20"/>
        </w:rPr>
        <w:t xml:space="preserve"> </w:t>
      </w:r>
      <w:r>
        <w:rPr>
          <w:rFonts w:ascii="Arial" w:hAnsi="Arial" w:cs="Arial"/>
          <w:color w:val="000000"/>
          <w:sz w:val="20"/>
          <w:szCs w:val="20"/>
        </w:rPr>
        <w:t>needs</w:t>
      </w:r>
      <w:r>
        <w:rPr>
          <w:rFonts w:ascii="Arial" w:hAnsi="Arial" w:cs="Arial"/>
          <w:color w:val="000000"/>
          <w:spacing w:val="-7"/>
          <w:sz w:val="20"/>
          <w:szCs w:val="20"/>
        </w:rPr>
        <w:t xml:space="preserve"> </w:t>
      </w:r>
      <w:r>
        <w:rPr>
          <w:rFonts w:ascii="Arial" w:hAnsi="Arial" w:cs="Arial"/>
          <w:color w:val="000000"/>
          <w:sz w:val="20"/>
          <w:szCs w:val="20"/>
        </w:rPr>
        <w:t>and</w:t>
      </w:r>
      <w:r>
        <w:rPr>
          <w:rFonts w:ascii="Arial" w:hAnsi="Arial" w:cs="Arial"/>
          <w:color w:val="000000"/>
          <w:spacing w:val="-4"/>
          <w:sz w:val="20"/>
          <w:szCs w:val="20"/>
        </w:rPr>
        <w:t xml:space="preserve"> </w:t>
      </w:r>
      <w:r>
        <w:rPr>
          <w:rFonts w:ascii="Arial" w:hAnsi="Arial" w:cs="Arial"/>
          <w:color w:val="000000"/>
          <w:sz w:val="20"/>
          <w:szCs w:val="20"/>
        </w:rPr>
        <w:t>wants</w:t>
      </w:r>
      <w:r>
        <w:rPr>
          <w:rFonts w:ascii="Arial" w:hAnsi="Arial" w:cs="Arial"/>
          <w:color w:val="000000"/>
          <w:spacing w:val="-7"/>
          <w:sz w:val="20"/>
          <w:szCs w:val="20"/>
        </w:rPr>
        <w:t xml:space="preserve"> </w:t>
      </w:r>
      <w:r>
        <w:rPr>
          <w:rFonts w:ascii="Arial" w:hAnsi="Arial" w:cs="Arial"/>
          <w:color w:val="000000"/>
          <w:sz w:val="20"/>
          <w:szCs w:val="20"/>
        </w:rPr>
        <w:t>for</w:t>
      </w:r>
      <w:r>
        <w:rPr>
          <w:rFonts w:ascii="Arial" w:hAnsi="Arial" w:cs="Arial"/>
          <w:color w:val="000000"/>
          <w:spacing w:val="-8"/>
          <w:sz w:val="20"/>
          <w:szCs w:val="20"/>
        </w:rPr>
        <w:t xml:space="preserve"> </w:t>
      </w:r>
      <w:r>
        <w:rPr>
          <w:rFonts w:ascii="Arial" w:hAnsi="Arial" w:cs="Arial"/>
          <w:color w:val="000000"/>
          <w:sz w:val="20"/>
          <w:szCs w:val="20"/>
        </w:rPr>
        <w:t>the</w:t>
      </w:r>
      <w:r>
        <w:rPr>
          <w:rFonts w:ascii="Arial" w:hAnsi="Arial" w:cs="Arial"/>
          <w:color w:val="000000"/>
          <w:spacing w:val="-9"/>
          <w:sz w:val="20"/>
          <w:szCs w:val="20"/>
        </w:rPr>
        <w:t xml:space="preserve"> </w:t>
      </w:r>
      <w:r>
        <w:rPr>
          <w:rFonts w:ascii="Arial" w:hAnsi="Arial" w:cs="Arial"/>
          <w:color w:val="000000"/>
          <w:sz w:val="20"/>
          <w:szCs w:val="20"/>
        </w:rPr>
        <w:t>event.</w:t>
      </w:r>
      <w:r>
        <w:rPr>
          <w:rFonts w:ascii="Arial" w:hAnsi="Arial" w:cs="Arial"/>
          <w:color w:val="000000"/>
          <w:spacing w:val="-11"/>
          <w:sz w:val="20"/>
          <w:szCs w:val="20"/>
        </w:rPr>
        <w:t xml:space="preserve"> </w:t>
      </w:r>
      <w:r>
        <w:rPr>
          <w:rFonts w:ascii="Arial" w:hAnsi="Arial" w:cs="Arial"/>
          <w:color w:val="000000"/>
          <w:sz w:val="20"/>
          <w:szCs w:val="20"/>
        </w:rPr>
        <w:t>If</w:t>
      </w:r>
      <w:r>
        <w:rPr>
          <w:rFonts w:ascii="Arial" w:hAnsi="Arial" w:cs="Arial"/>
          <w:color w:val="000000"/>
          <w:spacing w:val="-37"/>
          <w:sz w:val="20"/>
          <w:szCs w:val="20"/>
        </w:rPr>
        <w:t xml:space="preserve"> </w:t>
      </w:r>
      <w:r>
        <w:rPr>
          <w:rFonts w:ascii="Arial" w:hAnsi="Arial" w:cs="Arial"/>
          <w:color w:val="000000"/>
          <w:sz w:val="20"/>
          <w:szCs w:val="20"/>
        </w:rPr>
        <w:t>and when</w:t>
      </w:r>
      <w:r>
        <w:rPr>
          <w:rFonts w:ascii="Arial" w:hAnsi="Arial" w:cs="Arial"/>
          <w:color w:val="000000"/>
          <w:spacing w:val="-2"/>
          <w:sz w:val="20"/>
          <w:szCs w:val="20"/>
        </w:rPr>
        <w:t xml:space="preserve"> </w:t>
      </w:r>
      <w:r>
        <w:rPr>
          <w:rFonts w:ascii="Arial" w:hAnsi="Arial" w:cs="Arial"/>
          <w:color w:val="000000"/>
          <w:sz w:val="20"/>
          <w:szCs w:val="20"/>
        </w:rPr>
        <w:t>the</w:t>
      </w:r>
      <w:r>
        <w:rPr>
          <w:rFonts w:ascii="Arial" w:hAnsi="Arial" w:cs="Arial"/>
          <w:color w:val="000000"/>
          <w:spacing w:val="-2"/>
          <w:sz w:val="20"/>
          <w:szCs w:val="20"/>
        </w:rPr>
        <w:t xml:space="preserve"> </w:t>
      </w:r>
      <w:r>
        <w:rPr>
          <w:rFonts w:ascii="Arial" w:hAnsi="Arial" w:cs="Arial"/>
          <w:color w:val="000000"/>
          <w:sz w:val="20"/>
          <w:szCs w:val="20"/>
        </w:rPr>
        <w:t>budget</w:t>
      </w:r>
      <w:r>
        <w:rPr>
          <w:rFonts w:ascii="Arial" w:hAnsi="Arial" w:cs="Arial"/>
          <w:color w:val="000000"/>
          <w:spacing w:val="-2"/>
          <w:sz w:val="20"/>
          <w:szCs w:val="20"/>
        </w:rPr>
        <w:t xml:space="preserve"> </w:t>
      </w:r>
      <w:r>
        <w:rPr>
          <w:rFonts w:ascii="Arial" w:hAnsi="Arial" w:cs="Arial"/>
          <w:color w:val="000000"/>
          <w:sz w:val="20"/>
          <w:szCs w:val="20"/>
        </w:rPr>
        <w:t>is</w:t>
      </w:r>
      <w:r>
        <w:rPr>
          <w:rFonts w:ascii="Arial" w:hAnsi="Arial" w:cs="Arial"/>
          <w:color w:val="000000"/>
          <w:spacing w:val="-3"/>
          <w:sz w:val="20"/>
          <w:szCs w:val="20"/>
        </w:rPr>
        <w:t xml:space="preserve"> </w:t>
      </w:r>
      <w:r>
        <w:rPr>
          <w:rFonts w:ascii="Arial" w:hAnsi="Arial" w:cs="Arial"/>
          <w:color w:val="000000"/>
          <w:sz w:val="20"/>
          <w:szCs w:val="20"/>
        </w:rPr>
        <w:t>accepted,</w:t>
      </w:r>
      <w:r>
        <w:rPr>
          <w:rFonts w:ascii="Arial" w:hAnsi="Arial" w:cs="Arial"/>
          <w:color w:val="000000"/>
          <w:spacing w:val="-4"/>
          <w:sz w:val="20"/>
          <w:szCs w:val="20"/>
        </w:rPr>
        <w:t xml:space="preserve"> </w:t>
      </w:r>
      <w:r>
        <w:rPr>
          <w:rFonts w:ascii="Arial" w:hAnsi="Arial" w:cs="Arial"/>
          <w:color w:val="000000"/>
          <w:sz w:val="20"/>
          <w:szCs w:val="20"/>
        </w:rPr>
        <w:t>manage</w:t>
      </w:r>
      <w:r>
        <w:rPr>
          <w:rFonts w:ascii="Arial" w:hAnsi="Arial" w:cs="Arial"/>
          <w:color w:val="000000"/>
          <w:spacing w:val="-4"/>
          <w:sz w:val="20"/>
          <w:szCs w:val="20"/>
        </w:rPr>
        <w:t xml:space="preserve"> </w:t>
      </w:r>
      <w:r>
        <w:rPr>
          <w:rFonts w:ascii="Arial" w:hAnsi="Arial" w:cs="Arial"/>
          <w:color w:val="000000"/>
          <w:sz w:val="20"/>
          <w:szCs w:val="20"/>
        </w:rPr>
        <w:t>the</w:t>
      </w:r>
      <w:r>
        <w:rPr>
          <w:rFonts w:ascii="Arial" w:hAnsi="Arial" w:cs="Arial"/>
          <w:color w:val="000000"/>
          <w:spacing w:val="-4"/>
          <w:sz w:val="20"/>
          <w:szCs w:val="20"/>
        </w:rPr>
        <w:t xml:space="preserve"> </w:t>
      </w:r>
      <w:r>
        <w:rPr>
          <w:rFonts w:ascii="Arial" w:hAnsi="Arial" w:cs="Arial"/>
          <w:color w:val="000000"/>
          <w:sz w:val="20"/>
          <w:szCs w:val="20"/>
        </w:rPr>
        <w:t>spending</w:t>
      </w:r>
      <w:r>
        <w:rPr>
          <w:rFonts w:ascii="Arial" w:hAnsi="Arial" w:cs="Arial"/>
          <w:color w:val="000000"/>
          <w:spacing w:val="-2"/>
          <w:sz w:val="20"/>
          <w:szCs w:val="20"/>
        </w:rPr>
        <w:t xml:space="preserve"> </w:t>
      </w:r>
      <w:r>
        <w:rPr>
          <w:rFonts w:ascii="Arial" w:hAnsi="Arial" w:cs="Arial"/>
          <w:color w:val="000000"/>
          <w:sz w:val="20"/>
          <w:szCs w:val="20"/>
        </w:rPr>
        <w:t>to</w:t>
      </w:r>
      <w:r>
        <w:rPr>
          <w:rFonts w:ascii="Arial" w:hAnsi="Arial" w:cs="Arial"/>
          <w:color w:val="000000"/>
          <w:spacing w:val="-2"/>
          <w:sz w:val="20"/>
          <w:szCs w:val="20"/>
        </w:rPr>
        <w:t xml:space="preserve"> </w:t>
      </w:r>
      <w:r>
        <w:rPr>
          <w:rFonts w:ascii="Arial" w:hAnsi="Arial" w:cs="Arial"/>
          <w:color w:val="000000"/>
          <w:sz w:val="20"/>
          <w:szCs w:val="20"/>
        </w:rPr>
        <w:t>ensure</w:t>
      </w:r>
      <w:r>
        <w:rPr>
          <w:rFonts w:ascii="Arial" w:hAnsi="Arial" w:cs="Arial"/>
          <w:color w:val="000000"/>
          <w:spacing w:val="-4"/>
          <w:sz w:val="20"/>
          <w:szCs w:val="20"/>
        </w:rPr>
        <w:t xml:space="preserve"> </w:t>
      </w:r>
      <w:r>
        <w:rPr>
          <w:rFonts w:ascii="Arial" w:hAnsi="Arial" w:cs="Arial"/>
          <w:color w:val="000000"/>
          <w:sz w:val="20"/>
          <w:szCs w:val="20"/>
        </w:rPr>
        <w:t>that</w:t>
      </w:r>
      <w:r>
        <w:rPr>
          <w:rFonts w:ascii="Arial" w:hAnsi="Arial" w:cs="Arial"/>
          <w:color w:val="000000"/>
          <w:spacing w:val="-4"/>
          <w:sz w:val="20"/>
          <w:szCs w:val="20"/>
        </w:rPr>
        <w:t xml:space="preserve"> </w:t>
      </w:r>
      <w:r>
        <w:rPr>
          <w:rFonts w:ascii="Arial" w:hAnsi="Arial" w:cs="Arial"/>
          <w:color w:val="000000"/>
          <w:sz w:val="20"/>
          <w:szCs w:val="20"/>
        </w:rPr>
        <w:t>the</w:t>
      </w:r>
      <w:r>
        <w:rPr>
          <w:rFonts w:ascii="Arial" w:hAnsi="Arial" w:cs="Arial"/>
          <w:color w:val="000000"/>
          <w:spacing w:val="-4"/>
          <w:sz w:val="20"/>
          <w:szCs w:val="20"/>
        </w:rPr>
        <w:t xml:space="preserve"> </w:t>
      </w:r>
      <w:r>
        <w:rPr>
          <w:rFonts w:ascii="Arial" w:hAnsi="Arial" w:cs="Arial"/>
          <w:color w:val="000000"/>
          <w:sz w:val="20"/>
          <w:szCs w:val="20"/>
        </w:rPr>
        <w:t>event</w:t>
      </w:r>
      <w:r>
        <w:rPr>
          <w:rFonts w:ascii="Arial" w:hAnsi="Arial" w:cs="Arial"/>
          <w:color w:val="000000"/>
          <w:spacing w:val="-2"/>
          <w:sz w:val="20"/>
          <w:szCs w:val="20"/>
        </w:rPr>
        <w:t xml:space="preserve"> </w:t>
      </w:r>
      <w:r>
        <w:rPr>
          <w:rFonts w:ascii="Arial" w:hAnsi="Arial" w:cs="Arial"/>
          <w:color w:val="000000"/>
          <w:sz w:val="20"/>
          <w:szCs w:val="20"/>
        </w:rPr>
        <w:t>does not</w:t>
      </w:r>
      <w:r>
        <w:rPr>
          <w:rFonts w:ascii="Arial" w:hAnsi="Arial" w:cs="Arial"/>
          <w:color w:val="000000"/>
          <w:spacing w:val="-34"/>
          <w:sz w:val="20"/>
          <w:szCs w:val="20"/>
        </w:rPr>
        <w:t xml:space="preserve"> </w:t>
      </w:r>
      <w:r w:rsidR="00CE4D0F">
        <w:rPr>
          <w:rFonts w:ascii="Arial" w:hAnsi="Arial" w:cs="Arial"/>
          <w:color w:val="000000"/>
          <w:spacing w:val="2"/>
          <w:sz w:val="20"/>
          <w:szCs w:val="20"/>
        </w:rPr>
        <w:t>go over</w:t>
      </w:r>
      <w:r>
        <w:rPr>
          <w:rFonts w:ascii="Arial" w:hAnsi="Arial" w:cs="Arial"/>
          <w:color w:val="000000"/>
          <w:spacing w:val="2"/>
          <w:sz w:val="20"/>
          <w:szCs w:val="20"/>
        </w:rPr>
        <w:t xml:space="preserve"> </w:t>
      </w:r>
      <w:r>
        <w:rPr>
          <w:rFonts w:ascii="Arial" w:hAnsi="Arial" w:cs="Arial"/>
          <w:color w:val="000000"/>
          <w:sz w:val="20"/>
          <w:szCs w:val="20"/>
        </w:rPr>
        <w:t xml:space="preserve">budget. Students can use their learning from </w:t>
      </w:r>
      <w:r>
        <w:rPr>
          <w:rFonts w:ascii="Arial" w:hAnsi="Arial" w:cs="Arial"/>
          <w:b/>
          <w:bCs/>
          <w:color w:val="000000"/>
          <w:sz w:val="20"/>
          <w:szCs w:val="20"/>
        </w:rPr>
        <w:t xml:space="preserve">Lesson 3: </w:t>
      </w:r>
      <w:r>
        <w:rPr>
          <w:rFonts w:ascii="Arial" w:hAnsi="Arial" w:cs="Arial"/>
          <w:b/>
          <w:bCs/>
          <w:i/>
          <w:iCs/>
          <w:color w:val="000000"/>
          <w:sz w:val="20"/>
          <w:szCs w:val="20"/>
        </w:rPr>
        <w:t xml:space="preserve">Designing Dreams </w:t>
      </w:r>
      <w:r>
        <w:rPr>
          <w:rFonts w:ascii="Arial" w:hAnsi="Arial" w:cs="Arial"/>
          <w:color w:val="000000"/>
          <w:sz w:val="20"/>
          <w:szCs w:val="20"/>
        </w:rPr>
        <w:t xml:space="preserve">and </w:t>
      </w:r>
      <w:r>
        <w:rPr>
          <w:rFonts w:ascii="Arial" w:hAnsi="Arial" w:cs="Arial"/>
          <w:b/>
          <w:bCs/>
          <w:color w:val="000000"/>
          <w:sz w:val="20"/>
          <w:szCs w:val="20"/>
        </w:rPr>
        <w:t xml:space="preserve">Lesson 5: </w:t>
      </w:r>
      <w:r>
        <w:rPr>
          <w:rFonts w:ascii="Arial" w:hAnsi="Arial" w:cs="Arial"/>
          <w:b/>
          <w:bCs/>
          <w:i/>
          <w:iCs/>
          <w:color w:val="000000"/>
          <w:sz w:val="20"/>
          <w:szCs w:val="20"/>
        </w:rPr>
        <w:t>Go with the</w:t>
      </w:r>
      <w:r>
        <w:rPr>
          <w:rFonts w:ascii="Arial" w:hAnsi="Arial" w:cs="Arial"/>
          <w:b/>
          <w:bCs/>
          <w:i/>
          <w:iCs/>
          <w:color w:val="000000"/>
          <w:spacing w:val="-25"/>
          <w:sz w:val="20"/>
          <w:szCs w:val="20"/>
        </w:rPr>
        <w:t xml:space="preserve"> </w:t>
      </w:r>
      <w:r>
        <w:rPr>
          <w:rFonts w:ascii="Arial" w:hAnsi="Arial" w:cs="Arial"/>
          <w:b/>
          <w:bCs/>
          <w:i/>
          <w:iCs/>
          <w:color w:val="000000"/>
          <w:sz w:val="20"/>
          <w:szCs w:val="20"/>
        </w:rPr>
        <w:t>Flow</w:t>
      </w:r>
      <w:r>
        <w:rPr>
          <w:rFonts w:ascii="Arial" w:hAnsi="Arial" w:cs="Arial"/>
          <w:color w:val="000000"/>
          <w:sz w:val="20"/>
          <w:szCs w:val="20"/>
        </w:rPr>
        <w:t>.</w:t>
      </w:r>
    </w:p>
    <w:p w:rsidR="00AB6224" w:rsidRDefault="00AB6224">
      <w:pPr>
        <w:pStyle w:val="ListParagraph"/>
        <w:numPr>
          <w:ilvl w:val="1"/>
          <w:numId w:val="15"/>
        </w:numPr>
        <w:tabs>
          <w:tab w:val="left" w:pos="910"/>
        </w:tabs>
        <w:kinsoku w:val="0"/>
        <w:overflowPunct w:val="0"/>
        <w:spacing w:before="19" w:line="271" w:lineRule="auto"/>
        <w:ind w:left="909" w:right="491" w:hanging="357"/>
        <w:jc w:val="both"/>
        <w:rPr>
          <w:rFonts w:ascii="Arial" w:hAnsi="Arial" w:cs="Arial"/>
          <w:color w:val="000000"/>
          <w:sz w:val="20"/>
          <w:szCs w:val="20"/>
        </w:rPr>
      </w:pPr>
      <w:r>
        <w:rPr>
          <w:rFonts w:ascii="Arial" w:hAnsi="Arial" w:cs="Arial"/>
          <w:b/>
          <w:bCs/>
          <w:color w:val="000000"/>
          <w:sz w:val="20"/>
          <w:szCs w:val="20"/>
        </w:rPr>
        <w:t>English:</w:t>
      </w:r>
      <w:r>
        <w:rPr>
          <w:rFonts w:ascii="Arial" w:hAnsi="Arial" w:cs="Arial"/>
          <w:b/>
          <w:bCs/>
          <w:color w:val="000000"/>
          <w:spacing w:val="-24"/>
          <w:sz w:val="20"/>
          <w:szCs w:val="20"/>
        </w:rPr>
        <w:t xml:space="preserve"> </w:t>
      </w:r>
      <w:r>
        <w:rPr>
          <w:rFonts w:ascii="Arial" w:hAnsi="Arial" w:cs="Arial"/>
          <w:color w:val="000000"/>
          <w:sz w:val="20"/>
          <w:szCs w:val="20"/>
        </w:rPr>
        <w:t>Write</w:t>
      </w:r>
      <w:r>
        <w:rPr>
          <w:rFonts w:ascii="Arial" w:hAnsi="Arial" w:cs="Arial"/>
          <w:color w:val="000000"/>
          <w:spacing w:val="-16"/>
          <w:sz w:val="20"/>
          <w:szCs w:val="20"/>
        </w:rPr>
        <w:t xml:space="preserve"> </w:t>
      </w:r>
      <w:r>
        <w:rPr>
          <w:rFonts w:ascii="Arial" w:hAnsi="Arial" w:cs="Arial"/>
          <w:color w:val="000000"/>
          <w:sz w:val="20"/>
          <w:szCs w:val="20"/>
        </w:rPr>
        <w:t>a</w:t>
      </w:r>
      <w:r>
        <w:rPr>
          <w:rFonts w:ascii="Arial" w:hAnsi="Arial" w:cs="Arial"/>
          <w:color w:val="000000"/>
          <w:spacing w:val="-16"/>
          <w:sz w:val="20"/>
          <w:szCs w:val="20"/>
        </w:rPr>
        <w:t xml:space="preserve"> </w:t>
      </w:r>
      <w:r>
        <w:rPr>
          <w:rFonts w:ascii="Arial" w:hAnsi="Arial" w:cs="Arial"/>
          <w:color w:val="000000"/>
          <w:sz w:val="20"/>
          <w:szCs w:val="20"/>
        </w:rPr>
        <w:t>persuasive</w:t>
      </w:r>
      <w:r>
        <w:rPr>
          <w:rFonts w:ascii="Arial" w:hAnsi="Arial" w:cs="Arial"/>
          <w:color w:val="000000"/>
          <w:spacing w:val="-16"/>
          <w:sz w:val="20"/>
          <w:szCs w:val="20"/>
        </w:rPr>
        <w:t xml:space="preserve"> </w:t>
      </w:r>
      <w:r>
        <w:rPr>
          <w:rFonts w:ascii="Arial" w:hAnsi="Arial" w:cs="Arial"/>
          <w:color w:val="000000"/>
          <w:sz w:val="20"/>
          <w:szCs w:val="20"/>
        </w:rPr>
        <w:t>letter</w:t>
      </w:r>
      <w:r>
        <w:rPr>
          <w:rFonts w:ascii="Arial" w:hAnsi="Arial" w:cs="Arial"/>
          <w:color w:val="000000"/>
          <w:spacing w:val="-10"/>
          <w:sz w:val="20"/>
          <w:szCs w:val="20"/>
        </w:rPr>
        <w:t xml:space="preserve"> </w:t>
      </w:r>
      <w:r>
        <w:rPr>
          <w:rFonts w:ascii="Arial" w:hAnsi="Arial" w:cs="Arial"/>
          <w:color w:val="000000"/>
          <w:sz w:val="20"/>
          <w:szCs w:val="20"/>
        </w:rPr>
        <w:t>to</w:t>
      </w:r>
      <w:r>
        <w:rPr>
          <w:rFonts w:ascii="Arial" w:hAnsi="Arial" w:cs="Arial"/>
          <w:color w:val="000000"/>
          <w:spacing w:val="-16"/>
          <w:sz w:val="20"/>
          <w:szCs w:val="20"/>
        </w:rPr>
        <w:t xml:space="preserve"> </w:t>
      </w:r>
      <w:r>
        <w:rPr>
          <w:rFonts w:ascii="Arial" w:hAnsi="Arial" w:cs="Arial"/>
          <w:color w:val="000000"/>
          <w:sz w:val="20"/>
          <w:szCs w:val="20"/>
        </w:rPr>
        <w:t>the</w:t>
      </w:r>
      <w:r>
        <w:rPr>
          <w:rFonts w:ascii="Arial" w:hAnsi="Arial" w:cs="Arial"/>
          <w:color w:val="000000"/>
          <w:spacing w:val="-11"/>
          <w:sz w:val="20"/>
          <w:szCs w:val="20"/>
        </w:rPr>
        <w:t xml:space="preserve"> </w:t>
      </w:r>
      <w:r>
        <w:rPr>
          <w:rFonts w:ascii="Arial" w:hAnsi="Arial" w:cs="Arial"/>
          <w:color w:val="000000"/>
          <w:sz w:val="20"/>
          <w:szCs w:val="20"/>
        </w:rPr>
        <w:t>school</w:t>
      </w:r>
      <w:r>
        <w:rPr>
          <w:rFonts w:ascii="Arial" w:hAnsi="Arial" w:cs="Arial"/>
          <w:color w:val="000000"/>
          <w:spacing w:val="-12"/>
          <w:sz w:val="20"/>
          <w:szCs w:val="20"/>
        </w:rPr>
        <w:t xml:space="preserve"> </w:t>
      </w:r>
      <w:r>
        <w:rPr>
          <w:rFonts w:ascii="Arial" w:hAnsi="Arial" w:cs="Arial"/>
          <w:color w:val="000000"/>
          <w:sz w:val="20"/>
          <w:szCs w:val="20"/>
        </w:rPr>
        <w:t>administration</w:t>
      </w:r>
      <w:r>
        <w:rPr>
          <w:rFonts w:ascii="Arial" w:hAnsi="Arial" w:cs="Arial"/>
          <w:color w:val="000000"/>
          <w:spacing w:val="-9"/>
          <w:sz w:val="20"/>
          <w:szCs w:val="20"/>
        </w:rPr>
        <w:t xml:space="preserve"> </w:t>
      </w:r>
      <w:r>
        <w:rPr>
          <w:rFonts w:ascii="Arial" w:hAnsi="Arial" w:cs="Arial"/>
          <w:color w:val="000000"/>
          <w:sz w:val="20"/>
          <w:szCs w:val="20"/>
        </w:rPr>
        <w:t>explaining</w:t>
      </w:r>
      <w:r>
        <w:rPr>
          <w:rFonts w:ascii="Arial" w:hAnsi="Arial" w:cs="Arial"/>
          <w:color w:val="000000"/>
          <w:spacing w:val="-11"/>
          <w:sz w:val="20"/>
          <w:szCs w:val="20"/>
        </w:rPr>
        <w:t xml:space="preserve"> </w:t>
      </w:r>
      <w:r>
        <w:rPr>
          <w:rFonts w:ascii="Arial" w:hAnsi="Arial" w:cs="Arial"/>
          <w:color w:val="000000"/>
          <w:sz w:val="20"/>
          <w:szCs w:val="20"/>
        </w:rPr>
        <w:t>the</w:t>
      </w:r>
      <w:r>
        <w:rPr>
          <w:rFonts w:ascii="Arial" w:hAnsi="Arial" w:cs="Arial"/>
          <w:color w:val="000000"/>
          <w:spacing w:val="-14"/>
          <w:sz w:val="20"/>
          <w:szCs w:val="20"/>
        </w:rPr>
        <w:t xml:space="preserve"> </w:t>
      </w:r>
      <w:r>
        <w:rPr>
          <w:rFonts w:ascii="Arial" w:hAnsi="Arial" w:cs="Arial"/>
          <w:color w:val="000000"/>
          <w:sz w:val="20"/>
          <w:szCs w:val="20"/>
        </w:rPr>
        <w:t>needs</w:t>
      </w:r>
      <w:r>
        <w:rPr>
          <w:rFonts w:ascii="Arial" w:hAnsi="Arial" w:cs="Arial"/>
          <w:color w:val="000000"/>
          <w:spacing w:val="-10"/>
          <w:sz w:val="20"/>
          <w:szCs w:val="20"/>
        </w:rPr>
        <w:t xml:space="preserve"> </w:t>
      </w:r>
      <w:r>
        <w:rPr>
          <w:rFonts w:ascii="Arial" w:hAnsi="Arial" w:cs="Arial"/>
          <w:color w:val="000000"/>
          <w:sz w:val="20"/>
          <w:szCs w:val="20"/>
        </w:rPr>
        <w:t>and</w:t>
      </w:r>
      <w:r>
        <w:rPr>
          <w:rFonts w:ascii="Arial" w:hAnsi="Arial" w:cs="Arial"/>
          <w:color w:val="000000"/>
          <w:spacing w:val="-7"/>
          <w:sz w:val="20"/>
          <w:szCs w:val="20"/>
        </w:rPr>
        <w:t xml:space="preserve"> </w:t>
      </w:r>
      <w:r>
        <w:rPr>
          <w:rFonts w:ascii="Arial" w:hAnsi="Arial" w:cs="Arial"/>
          <w:color w:val="000000"/>
          <w:sz w:val="20"/>
          <w:szCs w:val="20"/>
        </w:rPr>
        <w:t xml:space="preserve">wants of the event, analyzing the suggested budget, and requesting the funds to execute the event. Students can use their learning from </w:t>
      </w:r>
      <w:r>
        <w:rPr>
          <w:rFonts w:ascii="Arial" w:hAnsi="Arial" w:cs="Arial"/>
          <w:b/>
          <w:bCs/>
          <w:color w:val="000000"/>
          <w:sz w:val="20"/>
          <w:szCs w:val="20"/>
        </w:rPr>
        <w:t xml:space="preserve">Lesson 3: </w:t>
      </w:r>
      <w:r>
        <w:rPr>
          <w:rFonts w:ascii="Arial" w:hAnsi="Arial" w:cs="Arial"/>
          <w:b/>
          <w:bCs/>
          <w:i/>
          <w:iCs/>
          <w:color w:val="000000"/>
          <w:sz w:val="20"/>
          <w:szCs w:val="20"/>
        </w:rPr>
        <w:t xml:space="preserve">Designing Dreams </w:t>
      </w:r>
      <w:r>
        <w:rPr>
          <w:rFonts w:ascii="Arial" w:hAnsi="Arial" w:cs="Arial"/>
          <w:color w:val="000000"/>
          <w:sz w:val="20"/>
          <w:szCs w:val="20"/>
        </w:rPr>
        <w:t xml:space="preserve">and </w:t>
      </w:r>
      <w:r>
        <w:rPr>
          <w:rFonts w:ascii="Arial" w:hAnsi="Arial" w:cs="Arial"/>
          <w:b/>
          <w:bCs/>
          <w:color w:val="000000"/>
          <w:sz w:val="20"/>
          <w:szCs w:val="20"/>
        </w:rPr>
        <w:t xml:space="preserve">Lesson 5: </w:t>
      </w:r>
      <w:r>
        <w:rPr>
          <w:rFonts w:ascii="Arial" w:hAnsi="Arial" w:cs="Arial"/>
          <w:b/>
          <w:bCs/>
          <w:i/>
          <w:iCs/>
          <w:color w:val="000000"/>
          <w:sz w:val="20"/>
          <w:szCs w:val="20"/>
        </w:rPr>
        <w:t xml:space="preserve">Go </w:t>
      </w:r>
      <w:r>
        <w:rPr>
          <w:rFonts w:ascii="Arial" w:hAnsi="Arial" w:cs="Arial"/>
          <w:b/>
          <w:bCs/>
          <w:i/>
          <w:iCs/>
          <w:color w:val="000000"/>
          <w:spacing w:val="2"/>
          <w:sz w:val="20"/>
          <w:szCs w:val="20"/>
        </w:rPr>
        <w:t xml:space="preserve">with </w:t>
      </w:r>
      <w:r>
        <w:rPr>
          <w:rFonts w:ascii="Arial" w:hAnsi="Arial" w:cs="Arial"/>
          <w:b/>
          <w:bCs/>
          <w:i/>
          <w:iCs/>
          <w:color w:val="000000"/>
          <w:sz w:val="20"/>
          <w:szCs w:val="20"/>
        </w:rPr>
        <w:t>the</w:t>
      </w:r>
      <w:r w:rsidRPr="00727706">
        <w:rPr>
          <w:rFonts w:ascii="Arial" w:hAnsi="Arial" w:cs="Arial"/>
          <w:b/>
          <w:bCs/>
          <w:i/>
          <w:iCs/>
          <w:color w:val="000000"/>
          <w:sz w:val="20"/>
          <w:szCs w:val="20"/>
        </w:rPr>
        <w:t xml:space="preserve"> </w:t>
      </w:r>
      <w:r>
        <w:rPr>
          <w:rFonts w:ascii="Arial" w:hAnsi="Arial" w:cs="Arial"/>
          <w:b/>
          <w:bCs/>
          <w:i/>
          <w:iCs/>
          <w:color w:val="000000"/>
          <w:sz w:val="20"/>
          <w:szCs w:val="20"/>
        </w:rPr>
        <w:t>Flow</w:t>
      </w:r>
      <w:r>
        <w:rPr>
          <w:rFonts w:ascii="Arial" w:hAnsi="Arial" w:cs="Arial"/>
          <w:color w:val="000000"/>
          <w:sz w:val="20"/>
          <w:szCs w:val="20"/>
        </w:rPr>
        <w:t>.</w:t>
      </w:r>
    </w:p>
    <w:p w:rsidR="00AB6224" w:rsidRDefault="00AB6224">
      <w:pPr>
        <w:pStyle w:val="BodyText"/>
        <w:kinsoku w:val="0"/>
        <w:overflowPunct w:val="0"/>
        <w:spacing w:before="6"/>
        <w:ind w:left="0" w:firstLine="0"/>
        <w:rPr>
          <w:sz w:val="16"/>
          <w:szCs w:val="16"/>
        </w:rPr>
      </w:pPr>
    </w:p>
    <w:p w:rsidR="00AB6224" w:rsidRDefault="00AB6224">
      <w:pPr>
        <w:pStyle w:val="Heading9"/>
        <w:numPr>
          <w:ilvl w:val="0"/>
          <w:numId w:val="15"/>
        </w:numPr>
        <w:tabs>
          <w:tab w:val="left" w:pos="512"/>
        </w:tabs>
        <w:kinsoku w:val="0"/>
        <w:overflowPunct w:val="0"/>
        <w:ind w:left="511" w:hanging="247"/>
        <w:rPr>
          <w:b w:val="0"/>
          <w:bCs w:val="0"/>
        </w:rPr>
      </w:pPr>
      <w:bookmarkStart w:id="12" w:name="3._School_Store"/>
      <w:bookmarkEnd w:id="12"/>
      <w:r>
        <w:t>School</w:t>
      </w:r>
      <w:r>
        <w:rPr>
          <w:spacing w:val="-13"/>
        </w:rPr>
        <w:t xml:space="preserve"> </w:t>
      </w:r>
      <w:r>
        <w:t>Store</w:t>
      </w:r>
    </w:p>
    <w:p w:rsidR="00AB6224" w:rsidRDefault="00AB6224">
      <w:pPr>
        <w:pStyle w:val="BodyText"/>
        <w:kinsoku w:val="0"/>
        <w:overflowPunct w:val="0"/>
        <w:spacing w:before="92" w:line="292" w:lineRule="auto"/>
        <w:ind w:left="264" w:right="767" w:hanging="1"/>
        <w:jc w:val="both"/>
      </w:pPr>
      <w:r>
        <w:t>Whether</w:t>
      </w:r>
      <w:r>
        <w:rPr>
          <w:spacing w:val="-1"/>
        </w:rPr>
        <w:t xml:space="preserve"> </w:t>
      </w:r>
      <w:r>
        <w:t>your</w:t>
      </w:r>
      <w:r>
        <w:rPr>
          <w:spacing w:val="-5"/>
        </w:rPr>
        <w:t xml:space="preserve"> </w:t>
      </w:r>
      <w:r>
        <w:t>school</w:t>
      </w:r>
      <w:r>
        <w:rPr>
          <w:spacing w:val="-7"/>
        </w:rPr>
        <w:t xml:space="preserve"> </w:t>
      </w:r>
      <w:r>
        <w:t>has</w:t>
      </w:r>
      <w:r>
        <w:rPr>
          <w:spacing w:val="-5"/>
        </w:rPr>
        <w:t xml:space="preserve"> </w:t>
      </w:r>
      <w:r>
        <w:t>a</w:t>
      </w:r>
      <w:r>
        <w:rPr>
          <w:spacing w:val="-2"/>
        </w:rPr>
        <w:t xml:space="preserve"> </w:t>
      </w:r>
      <w:r>
        <w:t>school</w:t>
      </w:r>
      <w:r>
        <w:rPr>
          <w:spacing w:val="-7"/>
        </w:rPr>
        <w:t xml:space="preserve"> </w:t>
      </w:r>
      <w:r>
        <w:t>store,</w:t>
      </w:r>
      <w:r>
        <w:rPr>
          <w:spacing w:val="-6"/>
        </w:rPr>
        <w:t xml:space="preserve"> </w:t>
      </w:r>
      <w:r>
        <w:t>or</w:t>
      </w:r>
      <w:r>
        <w:rPr>
          <w:spacing w:val="-5"/>
        </w:rPr>
        <w:t xml:space="preserve"> </w:t>
      </w:r>
      <w:r>
        <w:t>it</w:t>
      </w:r>
      <w:r>
        <w:rPr>
          <w:spacing w:val="-6"/>
        </w:rPr>
        <w:t xml:space="preserve"> </w:t>
      </w:r>
      <w:r>
        <w:t>is</w:t>
      </w:r>
      <w:r>
        <w:rPr>
          <w:spacing w:val="-7"/>
        </w:rPr>
        <w:t xml:space="preserve"> </w:t>
      </w:r>
      <w:r>
        <w:t>something</w:t>
      </w:r>
      <w:r>
        <w:rPr>
          <w:spacing w:val="-6"/>
        </w:rPr>
        <w:t xml:space="preserve"> </w:t>
      </w:r>
      <w:r>
        <w:t>that</w:t>
      </w:r>
      <w:r>
        <w:rPr>
          <w:spacing w:val="-6"/>
        </w:rPr>
        <w:t xml:space="preserve"> </w:t>
      </w:r>
      <w:r>
        <w:t>the</w:t>
      </w:r>
      <w:r>
        <w:rPr>
          <w:spacing w:val="-9"/>
        </w:rPr>
        <w:t xml:space="preserve"> </w:t>
      </w:r>
      <w:r>
        <w:t>students</w:t>
      </w:r>
      <w:r>
        <w:rPr>
          <w:spacing w:val="-7"/>
        </w:rPr>
        <w:t xml:space="preserve"> </w:t>
      </w:r>
      <w:r>
        <w:t>might</w:t>
      </w:r>
      <w:r>
        <w:rPr>
          <w:spacing w:val="-4"/>
        </w:rPr>
        <w:t xml:space="preserve"> </w:t>
      </w:r>
      <w:r>
        <w:t>be</w:t>
      </w:r>
      <w:r>
        <w:rPr>
          <w:spacing w:val="-7"/>
        </w:rPr>
        <w:t xml:space="preserve"> </w:t>
      </w:r>
      <w:r>
        <w:t>interested</w:t>
      </w:r>
      <w:r>
        <w:rPr>
          <w:spacing w:val="-4"/>
        </w:rPr>
        <w:t xml:space="preserve"> </w:t>
      </w:r>
      <w:r>
        <w:t>in starting, consider developing a project to provide students with ownership, while allowing them to learn</w:t>
      </w:r>
      <w:r>
        <w:rPr>
          <w:spacing w:val="-15"/>
        </w:rPr>
        <w:t xml:space="preserve"> </w:t>
      </w:r>
      <w:r>
        <w:t>more</w:t>
      </w:r>
      <w:r>
        <w:rPr>
          <w:spacing w:val="-15"/>
        </w:rPr>
        <w:t xml:space="preserve"> </w:t>
      </w:r>
      <w:r>
        <w:t>about</w:t>
      </w:r>
      <w:r>
        <w:rPr>
          <w:spacing w:val="-15"/>
        </w:rPr>
        <w:t xml:space="preserve"> </w:t>
      </w:r>
      <w:r>
        <w:t>financial</w:t>
      </w:r>
      <w:r>
        <w:rPr>
          <w:spacing w:val="-11"/>
        </w:rPr>
        <w:t xml:space="preserve"> </w:t>
      </w:r>
      <w:r>
        <w:t>literacy.</w:t>
      </w:r>
      <w:r>
        <w:rPr>
          <w:spacing w:val="-8"/>
        </w:rPr>
        <w:t xml:space="preserve"> </w:t>
      </w:r>
      <w:r>
        <w:t>Some</w:t>
      </w:r>
      <w:r>
        <w:rPr>
          <w:spacing w:val="-15"/>
        </w:rPr>
        <w:t xml:space="preserve"> </w:t>
      </w:r>
      <w:r>
        <w:t>options</w:t>
      </w:r>
      <w:r>
        <w:rPr>
          <w:spacing w:val="-29"/>
        </w:rPr>
        <w:t xml:space="preserve"> </w:t>
      </w:r>
      <w:r>
        <w:t>include:</w:t>
      </w:r>
    </w:p>
    <w:p w:rsidR="00AB6224" w:rsidRDefault="00AB6224">
      <w:pPr>
        <w:pStyle w:val="ListParagraph"/>
        <w:numPr>
          <w:ilvl w:val="1"/>
          <w:numId w:val="15"/>
        </w:numPr>
        <w:tabs>
          <w:tab w:val="left" w:pos="912"/>
        </w:tabs>
        <w:kinsoku w:val="0"/>
        <w:overflowPunct w:val="0"/>
        <w:spacing w:before="63" w:line="266" w:lineRule="auto"/>
        <w:ind w:left="912" w:right="368"/>
        <w:rPr>
          <w:rFonts w:ascii="Arial" w:hAnsi="Arial" w:cs="Arial"/>
          <w:color w:val="000000"/>
          <w:sz w:val="20"/>
          <w:szCs w:val="20"/>
        </w:rPr>
      </w:pPr>
      <w:r>
        <w:rPr>
          <w:rFonts w:ascii="Arial" w:hAnsi="Arial" w:cs="Arial"/>
          <w:b/>
          <w:bCs/>
          <w:color w:val="000000"/>
          <w:sz w:val="20"/>
          <w:szCs w:val="20"/>
        </w:rPr>
        <w:t xml:space="preserve">Social Studies: </w:t>
      </w:r>
      <w:r>
        <w:rPr>
          <w:rFonts w:ascii="Arial" w:hAnsi="Arial" w:cs="Arial"/>
          <w:color w:val="000000"/>
          <w:sz w:val="20"/>
          <w:szCs w:val="20"/>
        </w:rPr>
        <w:t>In coordination with other students and staff in the building, develop an inventory of needs and wants that can be supplied in the school store. Use research to identify and</w:t>
      </w:r>
      <w:r>
        <w:rPr>
          <w:rFonts w:ascii="Arial" w:hAnsi="Arial" w:cs="Arial"/>
          <w:color w:val="000000"/>
          <w:spacing w:val="-9"/>
          <w:sz w:val="20"/>
          <w:szCs w:val="20"/>
        </w:rPr>
        <w:t xml:space="preserve"> </w:t>
      </w:r>
      <w:r>
        <w:rPr>
          <w:rFonts w:ascii="Arial" w:hAnsi="Arial" w:cs="Arial"/>
          <w:color w:val="000000"/>
          <w:sz w:val="20"/>
          <w:szCs w:val="20"/>
        </w:rPr>
        <w:t>evaluate</w:t>
      </w:r>
      <w:r>
        <w:rPr>
          <w:rFonts w:ascii="Arial" w:hAnsi="Arial" w:cs="Arial"/>
          <w:color w:val="000000"/>
          <w:spacing w:val="-11"/>
          <w:sz w:val="20"/>
          <w:szCs w:val="20"/>
        </w:rPr>
        <w:t xml:space="preserve"> </w:t>
      </w:r>
      <w:r>
        <w:rPr>
          <w:rFonts w:ascii="Arial" w:hAnsi="Arial" w:cs="Arial"/>
          <w:color w:val="000000"/>
          <w:sz w:val="20"/>
          <w:szCs w:val="20"/>
        </w:rPr>
        <w:t>costs.</w:t>
      </w:r>
      <w:r>
        <w:rPr>
          <w:rFonts w:ascii="Arial" w:hAnsi="Arial" w:cs="Arial"/>
          <w:color w:val="000000"/>
          <w:spacing w:val="-9"/>
          <w:sz w:val="20"/>
          <w:szCs w:val="20"/>
        </w:rPr>
        <w:t xml:space="preserve"> </w:t>
      </w:r>
      <w:r>
        <w:rPr>
          <w:rFonts w:ascii="Arial" w:hAnsi="Arial" w:cs="Arial"/>
          <w:color w:val="000000"/>
          <w:sz w:val="20"/>
          <w:szCs w:val="20"/>
        </w:rPr>
        <w:t>Students</w:t>
      </w:r>
      <w:r>
        <w:rPr>
          <w:rFonts w:ascii="Arial" w:hAnsi="Arial" w:cs="Arial"/>
          <w:color w:val="000000"/>
          <w:spacing w:val="-10"/>
          <w:sz w:val="20"/>
          <w:szCs w:val="20"/>
        </w:rPr>
        <w:t xml:space="preserve"> </w:t>
      </w:r>
      <w:r>
        <w:rPr>
          <w:rFonts w:ascii="Arial" w:hAnsi="Arial" w:cs="Arial"/>
          <w:color w:val="000000"/>
          <w:sz w:val="20"/>
          <w:szCs w:val="20"/>
        </w:rPr>
        <w:t>can</w:t>
      </w:r>
      <w:r>
        <w:rPr>
          <w:rFonts w:ascii="Arial" w:hAnsi="Arial" w:cs="Arial"/>
          <w:color w:val="000000"/>
          <w:spacing w:val="-11"/>
          <w:sz w:val="20"/>
          <w:szCs w:val="20"/>
        </w:rPr>
        <w:t xml:space="preserve"> </w:t>
      </w:r>
      <w:r>
        <w:rPr>
          <w:rFonts w:ascii="Arial" w:hAnsi="Arial" w:cs="Arial"/>
          <w:color w:val="000000"/>
          <w:sz w:val="20"/>
          <w:szCs w:val="20"/>
        </w:rPr>
        <w:t>use</w:t>
      </w:r>
      <w:r>
        <w:rPr>
          <w:rFonts w:ascii="Arial" w:hAnsi="Arial" w:cs="Arial"/>
          <w:color w:val="000000"/>
          <w:spacing w:val="-11"/>
          <w:sz w:val="20"/>
          <w:szCs w:val="20"/>
        </w:rPr>
        <w:t xml:space="preserve"> </w:t>
      </w:r>
      <w:r>
        <w:rPr>
          <w:rFonts w:ascii="Arial" w:hAnsi="Arial" w:cs="Arial"/>
          <w:color w:val="000000"/>
          <w:sz w:val="20"/>
          <w:szCs w:val="20"/>
        </w:rPr>
        <w:t>their</w:t>
      </w:r>
      <w:r>
        <w:rPr>
          <w:rFonts w:ascii="Arial" w:hAnsi="Arial" w:cs="Arial"/>
          <w:color w:val="000000"/>
          <w:spacing w:val="-5"/>
          <w:sz w:val="20"/>
          <w:szCs w:val="20"/>
        </w:rPr>
        <w:t xml:space="preserve"> </w:t>
      </w:r>
      <w:r>
        <w:rPr>
          <w:rFonts w:ascii="Arial" w:hAnsi="Arial" w:cs="Arial"/>
          <w:color w:val="000000"/>
          <w:sz w:val="20"/>
          <w:szCs w:val="20"/>
        </w:rPr>
        <w:t>learning</w:t>
      </w:r>
      <w:r>
        <w:rPr>
          <w:rFonts w:ascii="Arial" w:hAnsi="Arial" w:cs="Arial"/>
          <w:color w:val="000000"/>
          <w:spacing w:val="-11"/>
          <w:sz w:val="20"/>
          <w:szCs w:val="20"/>
        </w:rPr>
        <w:t xml:space="preserve"> </w:t>
      </w:r>
      <w:r>
        <w:rPr>
          <w:rFonts w:ascii="Arial" w:hAnsi="Arial" w:cs="Arial"/>
          <w:color w:val="000000"/>
          <w:sz w:val="20"/>
          <w:szCs w:val="20"/>
        </w:rPr>
        <w:t>from</w:t>
      </w:r>
      <w:r>
        <w:rPr>
          <w:rFonts w:ascii="Arial" w:hAnsi="Arial" w:cs="Arial"/>
          <w:color w:val="000000"/>
          <w:spacing w:val="-3"/>
          <w:sz w:val="20"/>
          <w:szCs w:val="20"/>
        </w:rPr>
        <w:t xml:space="preserve"> </w:t>
      </w:r>
      <w:r>
        <w:rPr>
          <w:rFonts w:ascii="Arial" w:hAnsi="Arial" w:cs="Arial"/>
          <w:b/>
          <w:bCs/>
          <w:color w:val="000000"/>
          <w:sz w:val="20"/>
          <w:szCs w:val="20"/>
        </w:rPr>
        <w:t>Lesson</w:t>
      </w:r>
      <w:r>
        <w:rPr>
          <w:rFonts w:ascii="Arial" w:hAnsi="Arial" w:cs="Arial"/>
          <w:b/>
          <w:bCs/>
          <w:color w:val="000000"/>
          <w:spacing w:val="-10"/>
          <w:sz w:val="20"/>
          <w:szCs w:val="20"/>
        </w:rPr>
        <w:t xml:space="preserve"> </w:t>
      </w:r>
      <w:r>
        <w:rPr>
          <w:rFonts w:ascii="Arial" w:hAnsi="Arial" w:cs="Arial"/>
          <w:b/>
          <w:bCs/>
          <w:color w:val="000000"/>
          <w:sz w:val="20"/>
          <w:szCs w:val="20"/>
        </w:rPr>
        <w:t>4:</w:t>
      </w:r>
      <w:r>
        <w:rPr>
          <w:rFonts w:ascii="Arial" w:hAnsi="Arial" w:cs="Arial"/>
          <w:b/>
          <w:bCs/>
          <w:color w:val="000000"/>
          <w:spacing w:val="-10"/>
          <w:sz w:val="20"/>
          <w:szCs w:val="20"/>
        </w:rPr>
        <w:t xml:space="preserve"> </w:t>
      </w:r>
      <w:r>
        <w:rPr>
          <w:rFonts w:ascii="Arial" w:hAnsi="Arial" w:cs="Arial"/>
          <w:b/>
          <w:bCs/>
          <w:i/>
          <w:iCs/>
          <w:color w:val="000000"/>
          <w:sz w:val="20"/>
          <w:szCs w:val="20"/>
        </w:rPr>
        <w:t>Being</w:t>
      </w:r>
      <w:r>
        <w:rPr>
          <w:rFonts w:ascii="Arial" w:hAnsi="Arial" w:cs="Arial"/>
          <w:b/>
          <w:bCs/>
          <w:i/>
          <w:iCs/>
          <w:color w:val="000000"/>
          <w:spacing w:val="-4"/>
          <w:sz w:val="20"/>
          <w:szCs w:val="20"/>
        </w:rPr>
        <w:t xml:space="preserve"> </w:t>
      </w:r>
      <w:r>
        <w:rPr>
          <w:rFonts w:ascii="Arial" w:hAnsi="Arial" w:cs="Arial"/>
          <w:b/>
          <w:bCs/>
          <w:i/>
          <w:iCs/>
          <w:color w:val="000000"/>
          <w:sz w:val="20"/>
          <w:szCs w:val="20"/>
        </w:rPr>
        <w:t>a</w:t>
      </w:r>
      <w:r>
        <w:rPr>
          <w:rFonts w:ascii="Arial" w:hAnsi="Arial" w:cs="Arial"/>
          <w:b/>
          <w:bCs/>
          <w:i/>
          <w:iCs/>
          <w:color w:val="000000"/>
          <w:spacing w:val="-9"/>
          <w:sz w:val="20"/>
          <w:szCs w:val="20"/>
        </w:rPr>
        <w:t xml:space="preserve"> </w:t>
      </w:r>
      <w:r w:rsidR="00CE4D0F">
        <w:rPr>
          <w:rFonts w:ascii="Arial" w:hAnsi="Arial" w:cs="Arial"/>
          <w:b/>
          <w:bCs/>
          <w:i/>
          <w:iCs/>
          <w:color w:val="000000"/>
          <w:sz w:val="20"/>
          <w:szCs w:val="20"/>
        </w:rPr>
        <w:t>Savvy Shopper</w:t>
      </w:r>
      <w:r>
        <w:rPr>
          <w:rFonts w:ascii="Arial" w:hAnsi="Arial" w:cs="Arial"/>
          <w:color w:val="000000"/>
          <w:sz w:val="20"/>
          <w:szCs w:val="20"/>
        </w:rPr>
        <w:t>.</w:t>
      </w:r>
    </w:p>
    <w:p w:rsidR="00AB6224" w:rsidRDefault="00AB6224">
      <w:pPr>
        <w:pStyle w:val="ListParagraph"/>
        <w:numPr>
          <w:ilvl w:val="1"/>
          <w:numId w:val="15"/>
        </w:numPr>
        <w:tabs>
          <w:tab w:val="left" w:pos="912"/>
        </w:tabs>
        <w:kinsoku w:val="0"/>
        <w:overflowPunct w:val="0"/>
        <w:spacing w:before="35" w:line="271" w:lineRule="auto"/>
        <w:ind w:left="912" w:right="480"/>
        <w:rPr>
          <w:rFonts w:ascii="Arial" w:hAnsi="Arial" w:cs="Arial"/>
          <w:color w:val="000000"/>
          <w:sz w:val="20"/>
          <w:szCs w:val="20"/>
        </w:rPr>
      </w:pPr>
      <w:r>
        <w:rPr>
          <w:rFonts w:ascii="Arial" w:hAnsi="Arial" w:cs="Arial"/>
          <w:b/>
          <w:bCs/>
          <w:color w:val="000000"/>
          <w:sz w:val="20"/>
          <w:szCs w:val="20"/>
        </w:rPr>
        <w:t>Math:</w:t>
      </w:r>
      <w:r>
        <w:rPr>
          <w:rFonts w:ascii="Arial" w:hAnsi="Arial" w:cs="Arial"/>
          <w:b/>
          <w:bCs/>
          <w:color w:val="000000"/>
          <w:spacing w:val="-9"/>
          <w:sz w:val="20"/>
          <w:szCs w:val="20"/>
        </w:rPr>
        <w:t xml:space="preserve"> </w:t>
      </w:r>
      <w:r>
        <w:rPr>
          <w:rFonts w:ascii="Arial" w:hAnsi="Arial" w:cs="Arial"/>
          <w:color w:val="000000"/>
          <w:sz w:val="20"/>
          <w:szCs w:val="20"/>
        </w:rPr>
        <w:t>Develop</w:t>
      </w:r>
      <w:r>
        <w:rPr>
          <w:rFonts w:ascii="Arial" w:hAnsi="Arial" w:cs="Arial"/>
          <w:color w:val="000000"/>
          <w:spacing w:val="-5"/>
          <w:sz w:val="20"/>
          <w:szCs w:val="20"/>
        </w:rPr>
        <w:t xml:space="preserve"> </w:t>
      </w:r>
      <w:r>
        <w:rPr>
          <w:rFonts w:ascii="Arial" w:hAnsi="Arial" w:cs="Arial"/>
          <w:color w:val="000000"/>
          <w:sz w:val="20"/>
          <w:szCs w:val="20"/>
        </w:rPr>
        <w:t>a</w:t>
      </w:r>
      <w:r>
        <w:rPr>
          <w:rFonts w:ascii="Arial" w:hAnsi="Arial" w:cs="Arial"/>
          <w:color w:val="000000"/>
          <w:spacing w:val="-11"/>
          <w:sz w:val="20"/>
          <w:szCs w:val="20"/>
        </w:rPr>
        <w:t xml:space="preserve"> </w:t>
      </w:r>
      <w:r>
        <w:rPr>
          <w:rFonts w:ascii="Arial" w:hAnsi="Arial" w:cs="Arial"/>
          <w:color w:val="000000"/>
          <w:sz w:val="20"/>
          <w:szCs w:val="20"/>
        </w:rPr>
        <w:t>budget</w:t>
      </w:r>
      <w:r>
        <w:rPr>
          <w:rFonts w:ascii="Arial" w:hAnsi="Arial" w:cs="Arial"/>
          <w:color w:val="000000"/>
          <w:spacing w:val="-11"/>
          <w:sz w:val="20"/>
          <w:szCs w:val="20"/>
        </w:rPr>
        <w:t xml:space="preserve"> </w:t>
      </w:r>
      <w:r>
        <w:rPr>
          <w:rFonts w:ascii="Arial" w:hAnsi="Arial" w:cs="Arial"/>
          <w:color w:val="000000"/>
          <w:sz w:val="20"/>
          <w:szCs w:val="20"/>
        </w:rPr>
        <w:t>for</w:t>
      </w:r>
      <w:r>
        <w:rPr>
          <w:rFonts w:ascii="Arial" w:hAnsi="Arial" w:cs="Arial"/>
          <w:color w:val="000000"/>
          <w:spacing w:val="-4"/>
          <w:sz w:val="20"/>
          <w:szCs w:val="20"/>
        </w:rPr>
        <w:t xml:space="preserve"> </w:t>
      </w:r>
      <w:r>
        <w:rPr>
          <w:rFonts w:ascii="Arial" w:hAnsi="Arial" w:cs="Arial"/>
          <w:color w:val="000000"/>
          <w:sz w:val="20"/>
          <w:szCs w:val="20"/>
        </w:rPr>
        <w:t>purchasing</w:t>
      </w:r>
      <w:r>
        <w:rPr>
          <w:rFonts w:ascii="Arial" w:hAnsi="Arial" w:cs="Arial"/>
          <w:color w:val="000000"/>
          <w:spacing w:val="-11"/>
          <w:sz w:val="20"/>
          <w:szCs w:val="20"/>
        </w:rPr>
        <w:t xml:space="preserve"> </w:t>
      </w:r>
      <w:r>
        <w:rPr>
          <w:rFonts w:ascii="Arial" w:hAnsi="Arial" w:cs="Arial"/>
          <w:color w:val="000000"/>
          <w:sz w:val="20"/>
          <w:szCs w:val="20"/>
        </w:rPr>
        <w:t>bulk</w:t>
      </w:r>
      <w:r>
        <w:rPr>
          <w:rFonts w:ascii="Arial" w:hAnsi="Arial" w:cs="Arial"/>
          <w:color w:val="000000"/>
          <w:spacing w:val="-1"/>
          <w:sz w:val="20"/>
          <w:szCs w:val="20"/>
        </w:rPr>
        <w:t xml:space="preserve"> </w:t>
      </w:r>
      <w:r>
        <w:rPr>
          <w:rFonts w:ascii="Arial" w:hAnsi="Arial" w:cs="Arial"/>
          <w:color w:val="000000"/>
          <w:sz w:val="20"/>
          <w:szCs w:val="20"/>
        </w:rPr>
        <w:t>items.</w:t>
      </w:r>
      <w:r>
        <w:rPr>
          <w:rFonts w:ascii="Arial" w:hAnsi="Arial" w:cs="Arial"/>
          <w:color w:val="000000"/>
          <w:spacing w:val="-11"/>
          <w:sz w:val="20"/>
          <w:szCs w:val="20"/>
        </w:rPr>
        <w:t xml:space="preserve"> </w:t>
      </w:r>
      <w:r>
        <w:rPr>
          <w:rFonts w:ascii="Arial" w:hAnsi="Arial" w:cs="Arial"/>
          <w:color w:val="000000"/>
          <w:sz w:val="20"/>
          <w:szCs w:val="20"/>
        </w:rPr>
        <w:t>Consider</w:t>
      </w:r>
      <w:r>
        <w:rPr>
          <w:rFonts w:ascii="Arial" w:hAnsi="Arial" w:cs="Arial"/>
          <w:color w:val="000000"/>
          <w:spacing w:val="-9"/>
          <w:sz w:val="20"/>
          <w:szCs w:val="20"/>
        </w:rPr>
        <w:t xml:space="preserve"> </w:t>
      </w:r>
      <w:r>
        <w:rPr>
          <w:rFonts w:ascii="Arial" w:hAnsi="Arial" w:cs="Arial"/>
          <w:color w:val="000000"/>
          <w:sz w:val="20"/>
          <w:szCs w:val="20"/>
        </w:rPr>
        <w:t>options</w:t>
      </w:r>
      <w:r>
        <w:rPr>
          <w:rFonts w:ascii="Arial" w:hAnsi="Arial" w:cs="Arial"/>
          <w:color w:val="000000"/>
          <w:spacing w:val="-8"/>
          <w:sz w:val="20"/>
          <w:szCs w:val="20"/>
        </w:rPr>
        <w:t xml:space="preserve"> </w:t>
      </w:r>
      <w:r>
        <w:rPr>
          <w:rFonts w:ascii="Arial" w:hAnsi="Arial" w:cs="Arial"/>
          <w:color w:val="000000"/>
          <w:sz w:val="20"/>
          <w:szCs w:val="20"/>
        </w:rPr>
        <w:t>for</w:t>
      </w:r>
      <w:r>
        <w:rPr>
          <w:rFonts w:ascii="Arial" w:hAnsi="Arial" w:cs="Arial"/>
          <w:color w:val="000000"/>
          <w:spacing w:val="-9"/>
          <w:sz w:val="20"/>
          <w:szCs w:val="20"/>
        </w:rPr>
        <w:t xml:space="preserve"> </w:t>
      </w:r>
      <w:r>
        <w:rPr>
          <w:rFonts w:ascii="Arial" w:hAnsi="Arial" w:cs="Arial"/>
          <w:color w:val="000000"/>
          <w:sz w:val="20"/>
          <w:szCs w:val="20"/>
        </w:rPr>
        <w:t>and</w:t>
      </w:r>
      <w:r>
        <w:rPr>
          <w:rFonts w:ascii="Arial" w:hAnsi="Arial" w:cs="Arial"/>
          <w:color w:val="000000"/>
          <w:spacing w:val="-9"/>
          <w:sz w:val="20"/>
          <w:szCs w:val="20"/>
        </w:rPr>
        <w:t xml:space="preserve"> </w:t>
      </w:r>
      <w:r w:rsidR="00CE4D0F">
        <w:rPr>
          <w:rFonts w:ascii="Arial" w:hAnsi="Arial" w:cs="Arial"/>
          <w:color w:val="000000"/>
          <w:sz w:val="20"/>
          <w:szCs w:val="20"/>
        </w:rPr>
        <w:t>create sale</w:t>
      </w:r>
      <w:r>
        <w:rPr>
          <w:rFonts w:ascii="Arial" w:hAnsi="Arial" w:cs="Arial"/>
          <w:color w:val="000000"/>
          <w:spacing w:val="-9"/>
          <w:sz w:val="20"/>
          <w:szCs w:val="20"/>
        </w:rPr>
        <w:t xml:space="preserve"> </w:t>
      </w:r>
      <w:r>
        <w:rPr>
          <w:rFonts w:ascii="Arial" w:hAnsi="Arial" w:cs="Arial"/>
          <w:color w:val="000000"/>
          <w:sz w:val="20"/>
          <w:szCs w:val="20"/>
        </w:rPr>
        <w:t xml:space="preserve">prices for each item. Create a cash flow statement to determine the amount of product that must be sold in order to turn a profit. Students can use their learning from </w:t>
      </w:r>
      <w:r>
        <w:rPr>
          <w:rFonts w:ascii="Arial" w:hAnsi="Arial" w:cs="Arial"/>
          <w:b/>
          <w:bCs/>
          <w:color w:val="000000"/>
          <w:sz w:val="20"/>
          <w:szCs w:val="20"/>
        </w:rPr>
        <w:t xml:space="preserve">Lesson 3: </w:t>
      </w:r>
      <w:r>
        <w:rPr>
          <w:rFonts w:ascii="Arial" w:hAnsi="Arial" w:cs="Arial"/>
          <w:b/>
          <w:bCs/>
          <w:i/>
          <w:iCs/>
          <w:color w:val="000000"/>
          <w:sz w:val="20"/>
          <w:szCs w:val="20"/>
        </w:rPr>
        <w:t xml:space="preserve">Designing Dreams </w:t>
      </w:r>
      <w:r>
        <w:rPr>
          <w:rFonts w:ascii="Arial" w:hAnsi="Arial" w:cs="Arial"/>
          <w:color w:val="000000"/>
          <w:sz w:val="20"/>
          <w:szCs w:val="20"/>
        </w:rPr>
        <w:t xml:space="preserve">and </w:t>
      </w:r>
      <w:r>
        <w:rPr>
          <w:rFonts w:ascii="Arial" w:hAnsi="Arial" w:cs="Arial"/>
          <w:b/>
          <w:bCs/>
          <w:color w:val="000000"/>
          <w:sz w:val="20"/>
          <w:szCs w:val="20"/>
        </w:rPr>
        <w:t xml:space="preserve">Lesson 5: </w:t>
      </w:r>
      <w:r>
        <w:rPr>
          <w:rFonts w:ascii="Arial" w:hAnsi="Arial" w:cs="Arial"/>
          <w:b/>
          <w:bCs/>
          <w:i/>
          <w:iCs/>
          <w:color w:val="000000"/>
          <w:sz w:val="20"/>
          <w:szCs w:val="20"/>
        </w:rPr>
        <w:t>Go with</w:t>
      </w:r>
      <w:r>
        <w:rPr>
          <w:rFonts w:ascii="Arial" w:hAnsi="Arial" w:cs="Arial"/>
          <w:b/>
          <w:bCs/>
          <w:i/>
          <w:iCs/>
          <w:color w:val="000000"/>
          <w:spacing w:val="-3"/>
          <w:sz w:val="20"/>
          <w:szCs w:val="20"/>
        </w:rPr>
        <w:t xml:space="preserve"> </w:t>
      </w:r>
      <w:r w:rsidR="00CE4D0F">
        <w:rPr>
          <w:rFonts w:ascii="Arial" w:hAnsi="Arial" w:cs="Arial"/>
          <w:b/>
          <w:bCs/>
          <w:i/>
          <w:iCs/>
          <w:color w:val="000000"/>
          <w:sz w:val="20"/>
          <w:szCs w:val="20"/>
        </w:rPr>
        <w:t>the Flow</w:t>
      </w:r>
      <w:r>
        <w:rPr>
          <w:rFonts w:ascii="Arial" w:hAnsi="Arial" w:cs="Arial"/>
          <w:color w:val="000000"/>
          <w:sz w:val="20"/>
          <w:szCs w:val="20"/>
        </w:rPr>
        <w:t>.</w:t>
      </w:r>
    </w:p>
    <w:p w:rsidR="00AB6224" w:rsidRDefault="00AB6224">
      <w:pPr>
        <w:pStyle w:val="ListParagraph"/>
        <w:numPr>
          <w:ilvl w:val="1"/>
          <w:numId w:val="15"/>
        </w:numPr>
        <w:tabs>
          <w:tab w:val="left" w:pos="912"/>
        </w:tabs>
        <w:kinsoku w:val="0"/>
        <w:overflowPunct w:val="0"/>
        <w:spacing w:before="33" w:line="244" w:lineRule="auto"/>
        <w:ind w:left="912" w:right="1100"/>
        <w:rPr>
          <w:rFonts w:ascii="Arial" w:hAnsi="Arial" w:cs="Arial"/>
          <w:color w:val="000000"/>
          <w:sz w:val="20"/>
          <w:szCs w:val="20"/>
        </w:rPr>
      </w:pPr>
      <w:r>
        <w:rPr>
          <w:rFonts w:ascii="Arial" w:hAnsi="Arial" w:cs="Arial"/>
          <w:b/>
          <w:bCs/>
          <w:color w:val="000000"/>
          <w:sz w:val="20"/>
          <w:szCs w:val="20"/>
        </w:rPr>
        <w:t>Art/Design:</w:t>
      </w:r>
      <w:r>
        <w:rPr>
          <w:rFonts w:ascii="Arial" w:hAnsi="Arial" w:cs="Arial"/>
          <w:b/>
          <w:bCs/>
          <w:color w:val="000000"/>
          <w:spacing w:val="-8"/>
          <w:sz w:val="20"/>
          <w:szCs w:val="20"/>
        </w:rPr>
        <w:t xml:space="preserve"> </w:t>
      </w:r>
      <w:r>
        <w:rPr>
          <w:rFonts w:ascii="Arial" w:hAnsi="Arial" w:cs="Arial"/>
          <w:color w:val="000000"/>
          <w:sz w:val="20"/>
          <w:szCs w:val="20"/>
        </w:rPr>
        <w:t>Use</w:t>
      </w:r>
      <w:r>
        <w:rPr>
          <w:rFonts w:ascii="Arial" w:hAnsi="Arial" w:cs="Arial"/>
          <w:color w:val="000000"/>
          <w:spacing w:val="-14"/>
          <w:sz w:val="20"/>
          <w:szCs w:val="20"/>
        </w:rPr>
        <w:t xml:space="preserve"> </w:t>
      </w:r>
      <w:r>
        <w:rPr>
          <w:rFonts w:ascii="Arial" w:hAnsi="Arial" w:cs="Arial"/>
          <w:color w:val="000000"/>
          <w:sz w:val="20"/>
          <w:szCs w:val="20"/>
        </w:rPr>
        <w:t>advertising</w:t>
      </w:r>
      <w:r>
        <w:rPr>
          <w:rFonts w:ascii="Arial" w:hAnsi="Arial" w:cs="Arial"/>
          <w:color w:val="000000"/>
          <w:spacing w:val="-14"/>
          <w:sz w:val="20"/>
          <w:szCs w:val="20"/>
        </w:rPr>
        <w:t xml:space="preserve"> </w:t>
      </w:r>
      <w:r>
        <w:rPr>
          <w:rFonts w:ascii="Arial" w:hAnsi="Arial" w:cs="Arial"/>
          <w:color w:val="000000"/>
          <w:sz w:val="20"/>
          <w:szCs w:val="20"/>
        </w:rPr>
        <w:t>techniques</w:t>
      </w:r>
      <w:r>
        <w:rPr>
          <w:rFonts w:ascii="Arial" w:hAnsi="Arial" w:cs="Arial"/>
          <w:color w:val="000000"/>
          <w:spacing w:val="-7"/>
          <w:sz w:val="20"/>
          <w:szCs w:val="20"/>
        </w:rPr>
        <w:t xml:space="preserve"> </w:t>
      </w:r>
      <w:r>
        <w:rPr>
          <w:rFonts w:ascii="Arial" w:hAnsi="Arial" w:cs="Arial"/>
          <w:color w:val="000000"/>
          <w:sz w:val="20"/>
          <w:szCs w:val="20"/>
        </w:rPr>
        <w:t>to</w:t>
      </w:r>
      <w:r>
        <w:rPr>
          <w:rFonts w:ascii="Arial" w:hAnsi="Arial" w:cs="Arial"/>
          <w:color w:val="000000"/>
          <w:spacing w:val="-7"/>
          <w:sz w:val="20"/>
          <w:szCs w:val="20"/>
        </w:rPr>
        <w:t xml:space="preserve"> </w:t>
      </w:r>
      <w:r>
        <w:rPr>
          <w:rFonts w:ascii="Arial" w:hAnsi="Arial" w:cs="Arial"/>
          <w:color w:val="000000"/>
          <w:sz w:val="20"/>
          <w:szCs w:val="20"/>
        </w:rPr>
        <w:t>advertise</w:t>
      </w:r>
      <w:r>
        <w:rPr>
          <w:rFonts w:ascii="Arial" w:hAnsi="Arial" w:cs="Arial"/>
          <w:color w:val="000000"/>
          <w:spacing w:val="-9"/>
          <w:sz w:val="20"/>
          <w:szCs w:val="20"/>
        </w:rPr>
        <w:t xml:space="preserve"> </w:t>
      </w:r>
      <w:r>
        <w:rPr>
          <w:rFonts w:ascii="Arial" w:hAnsi="Arial" w:cs="Arial"/>
          <w:color w:val="000000"/>
          <w:sz w:val="20"/>
          <w:szCs w:val="20"/>
        </w:rPr>
        <w:t>and</w:t>
      </w:r>
      <w:r>
        <w:rPr>
          <w:rFonts w:ascii="Arial" w:hAnsi="Arial" w:cs="Arial"/>
          <w:color w:val="000000"/>
          <w:spacing w:val="-14"/>
          <w:sz w:val="20"/>
          <w:szCs w:val="20"/>
        </w:rPr>
        <w:t xml:space="preserve"> </w:t>
      </w:r>
      <w:r>
        <w:rPr>
          <w:rFonts w:ascii="Arial" w:hAnsi="Arial" w:cs="Arial"/>
          <w:color w:val="000000"/>
          <w:sz w:val="20"/>
          <w:szCs w:val="20"/>
        </w:rPr>
        <w:t>sell</w:t>
      </w:r>
      <w:r>
        <w:rPr>
          <w:rFonts w:ascii="Arial" w:hAnsi="Arial" w:cs="Arial"/>
          <w:color w:val="000000"/>
          <w:spacing w:val="-14"/>
          <w:sz w:val="20"/>
          <w:szCs w:val="20"/>
        </w:rPr>
        <w:t xml:space="preserve"> </w:t>
      </w:r>
      <w:r>
        <w:rPr>
          <w:rFonts w:ascii="Arial" w:hAnsi="Arial" w:cs="Arial"/>
          <w:color w:val="000000"/>
          <w:sz w:val="20"/>
          <w:szCs w:val="20"/>
        </w:rPr>
        <w:t>the</w:t>
      </w:r>
      <w:r>
        <w:rPr>
          <w:rFonts w:ascii="Arial" w:hAnsi="Arial" w:cs="Arial"/>
          <w:color w:val="000000"/>
          <w:spacing w:val="-9"/>
          <w:sz w:val="20"/>
          <w:szCs w:val="20"/>
        </w:rPr>
        <w:t xml:space="preserve"> </w:t>
      </w:r>
      <w:r>
        <w:rPr>
          <w:rFonts w:ascii="Arial" w:hAnsi="Arial" w:cs="Arial"/>
          <w:color w:val="000000"/>
          <w:sz w:val="20"/>
          <w:szCs w:val="20"/>
        </w:rPr>
        <w:t>school</w:t>
      </w:r>
      <w:r>
        <w:rPr>
          <w:rFonts w:ascii="Arial" w:hAnsi="Arial" w:cs="Arial"/>
          <w:color w:val="000000"/>
          <w:spacing w:val="-14"/>
          <w:sz w:val="20"/>
          <w:szCs w:val="20"/>
        </w:rPr>
        <w:t xml:space="preserve"> </w:t>
      </w:r>
      <w:r>
        <w:rPr>
          <w:rFonts w:ascii="Arial" w:hAnsi="Arial" w:cs="Arial"/>
          <w:color w:val="000000"/>
          <w:sz w:val="20"/>
          <w:szCs w:val="20"/>
        </w:rPr>
        <w:t>store</w:t>
      </w:r>
      <w:r>
        <w:rPr>
          <w:rFonts w:ascii="Arial" w:hAnsi="Arial" w:cs="Arial"/>
          <w:color w:val="000000"/>
          <w:spacing w:val="-37"/>
          <w:sz w:val="20"/>
          <w:szCs w:val="20"/>
        </w:rPr>
        <w:t xml:space="preserve"> </w:t>
      </w:r>
      <w:r>
        <w:rPr>
          <w:rFonts w:ascii="Arial" w:hAnsi="Arial" w:cs="Arial"/>
          <w:color w:val="000000"/>
          <w:sz w:val="20"/>
          <w:szCs w:val="20"/>
        </w:rPr>
        <w:t>products. Students</w:t>
      </w:r>
      <w:r>
        <w:rPr>
          <w:rFonts w:ascii="Arial" w:hAnsi="Arial" w:cs="Arial"/>
          <w:color w:val="000000"/>
          <w:spacing w:val="-10"/>
          <w:sz w:val="20"/>
          <w:szCs w:val="20"/>
        </w:rPr>
        <w:t xml:space="preserve"> </w:t>
      </w:r>
      <w:r>
        <w:rPr>
          <w:rFonts w:ascii="Arial" w:hAnsi="Arial" w:cs="Arial"/>
          <w:color w:val="000000"/>
          <w:sz w:val="20"/>
          <w:szCs w:val="20"/>
        </w:rPr>
        <w:t>can</w:t>
      </w:r>
      <w:r>
        <w:rPr>
          <w:rFonts w:ascii="Arial" w:hAnsi="Arial" w:cs="Arial"/>
          <w:color w:val="000000"/>
          <w:spacing w:val="-11"/>
          <w:sz w:val="20"/>
          <w:szCs w:val="20"/>
        </w:rPr>
        <w:t xml:space="preserve"> </w:t>
      </w:r>
      <w:r>
        <w:rPr>
          <w:rFonts w:ascii="Arial" w:hAnsi="Arial" w:cs="Arial"/>
          <w:color w:val="000000"/>
          <w:sz w:val="20"/>
          <w:szCs w:val="20"/>
        </w:rPr>
        <w:t>use</w:t>
      </w:r>
      <w:r>
        <w:rPr>
          <w:rFonts w:ascii="Arial" w:hAnsi="Arial" w:cs="Arial"/>
          <w:color w:val="000000"/>
          <w:spacing w:val="-11"/>
          <w:sz w:val="20"/>
          <w:szCs w:val="20"/>
        </w:rPr>
        <w:t xml:space="preserve"> </w:t>
      </w:r>
      <w:r>
        <w:rPr>
          <w:rFonts w:ascii="Arial" w:hAnsi="Arial" w:cs="Arial"/>
          <w:color w:val="000000"/>
          <w:sz w:val="20"/>
          <w:szCs w:val="20"/>
        </w:rPr>
        <w:t>their</w:t>
      </w:r>
      <w:r>
        <w:rPr>
          <w:rFonts w:ascii="Arial" w:hAnsi="Arial" w:cs="Arial"/>
          <w:color w:val="000000"/>
          <w:spacing w:val="-10"/>
          <w:sz w:val="20"/>
          <w:szCs w:val="20"/>
        </w:rPr>
        <w:t xml:space="preserve"> </w:t>
      </w:r>
      <w:r>
        <w:rPr>
          <w:rFonts w:ascii="Arial" w:hAnsi="Arial" w:cs="Arial"/>
          <w:color w:val="000000"/>
          <w:sz w:val="20"/>
          <w:szCs w:val="20"/>
        </w:rPr>
        <w:t>learning</w:t>
      </w:r>
      <w:r>
        <w:rPr>
          <w:rFonts w:ascii="Arial" w:hAnsi="Arial" w:cs="Arial"/>
          <w:color w:val="000000"/>
          <w:spacing w:val="-14"/>
          <w:sz w:val="20"/>
          <w:szCs w:val="20"/>
        </w:rPr>
        <w:t xml:space="preserve"> </w:t>
      </w:r>
      <w:r>
        <w:rPr>
          <w:rFonts w:ascii="Arial" w:hAnsi="Arial" w:cs="Arial"/>
          <w:color w:val="000000"/>
          <w:sz w:val="20"/>
          <w:szCs w:val="20"/>
        </w:rPr>
        <w:t xml:space="preserve">from </w:t>
      </w:r>
      <w:r>
        <w:rPr>
          <w:rFonts w:ascii="Arial" w:hAnsi="Arial" w:cs="Arial"/>
          <w:b/>
          <w:bCs/>
          <w:color w:val="000000"/>
          <w:sz w:val="20"/>
          <w:szCs w:val="20"/>
        </w:rPr>
        <w:t>Lesson</w:t>
      </w:r>
      <w:r>
        <w:rPr>
          <w:rFonts w:ascii="Arial" w:hAnsi="Arial" w:cs="Arial"/>
          <w:b/>
          <w:bCs/>
          <w:color w:val="000000"/>
          <w:spacing w:val="-13"/>
          <w:sz w:val="20"/>
          <w:szCs w:val="20"/>
        </w:rPr>
        <w:t xml:space="preserve"> </w:t>
      </w:r>
      <w:r>
        <w:rPr>
          <w:rFonts w:ascii="Arial" w:hAnsi="Arial" w:cs="Arial"/>
          <w:b/>
          <w:bCs/>
          <w:color w:val="000000"/>
          <w:sz w:val="20"/>
          <w:szCs w:val="20"/>
        </w:rPr>
        <w:t>4:</w:t>
      </w:r>
      <w:r>
        <w:rPr>
          <w:rFonts w:ascii="Arial" w:hAnsi="Arial" w:cs="Arial"/>
          <w:b/>
          <w:bCs/>
          <w:color w:val="000000"/>
          <w:spacing w:val="-12"/>
          <w:sz w:val="20"/>
          <w:szCs w:val="20"/>
        </w:rPr>
        <w:t xml:space="preserve"> </w:t>
      </w:r>
      <w:r>
        <w:rPr>
          <w:rFonts w:ascii="Arial" w:hAnsi="Arial" w:cs="Arial"/>
          <w:b/>
          <w:bCs/>
          <w:i/>
          <w:iCs/>
          <w:color w:val="000000"/>
          <w:sz w:val="20"/>
          <w:szCs w:val="20"/>
        </w:rPr>
        <w:t>Being</w:t>
      </w:r>
      <w:r>
        <w:rPr>
          <w:rFonts w:ascii="Arial" w:hAnsi="Arial" w:cs="Arial"/>
          <w:b/>
          <w:bCs/>
          <w:i/>
          <w:iCs/>
          <w:color w:val="000000"/>
          <w:spacing w:val="-7"/>
          <w:sz w:val="20"/>
          <w:szCs w:val="20"/>
        </w:rPr>
        <w:t xml:space="preserve"> </w:t>
      </w:r>
      <w:r>
        <w:rPr>
          <w:rFonts w:ascii="Arial" w:hAnsi="Arial" w:cs="Arial"/>
          <w:b/>
          <w:bCs/>
          <w:i/>
          <w:iCs/>
          <w:color w:val="000000"/>
          <w:sz w:val="20"/>
          <w:szCs w:val="20"/>
        </w:rPr>
        <w:t>a</w:t>
      </w:r>
      <w:r>
        <w:rPr>
          <w:rFonts w:ascii="Arial" w:hAnsi="Arial" w:cs="Arial"/>
          <w:b/>
          <w:bCs/>
          <w:i/>
          <w:iCs/>
          <w:color w:val="000000"/>
          <w:spacing w:val="-11"/>
          <w:sz w:val="20"/>
          <w:szCs w:val="20"/>
        </w:rPr>
        <w:t xml:space="preserve"> </w:t>
      </w:r>
      <w:r>
        <w:rPr>
          <w:rFonts w:ascii="Arial" w:hAnsi="Arial" w:cs="Arial"/>
          <w:b/>
          <w:bCs/>
          <w:i/>
          <w:iCs/>
          <w:color w:val="000000"/>
          <w:sz w:val="20"/>
          <w:szCs w:val="20"/>
        </w:rPr>
        <w:t>Savvy</w:t>
      </w:r>
      <w:r>
        <w:rPr>
          <w:rFonts w:ascii="Arial" w:hAnsi="Arial" w:cs="Arial"/>
          <w:b/>
          <w:bCs/>
          <w:i/>
          <w:iCs/>
          <w:color w:val="000000"/>
          <w:spacing w:val="-34"/>
          <w:sz w:val="20"/>
          <w:szCs w:val="20"/>
        </w:rPr>
        <w:t xml:space="preserve"> </w:t>
      </w:r>
      <w:r>
        <w:rPr>
          <w:rFonts w:ascii="Arial" w:hAnsi="Arial" w:cs="Arial"/>
          <w:b/>
          <w:bCs/>
          <w:i/>
          <w:iCs/>
          <w:color w:val="000000"/>
          <w:sz w:val="20"/>
          <w:szCs w:val="20"/>
        </w:rPr>
        <w:t>Shopper</w:t>
      </w:r>
      <w:r>
        <w:rPr>
          <w:rFonts w:ascii="Arial" w:hAnsi="Arial" w:cs="Arial"/>
          <w:color w:val="000000"/>
          <w:sz w:val="20"/>
          <w:szCs w:val="20"/>
        </w:rPr>
        <w:t>.</w:t>
      </w:r>
    </w:p>
    <w:p w:rsidR="00AB6224" w:rsidRDefault="00AB6224">
      <w:pPr>
        <w:pStyle w:val="ListParagraph"/>
        <w:numPr>
          <w:ilvl w:val="1"/>
          <w:numId w:val="15"/>
        </w:numPr>
        <w:tabs>
          <w:tab w:val="left" w:pos="912"/>
        </w:tabs>
        <w:kinsoku w:val="0"/>
        <w:overflowPunct w:val="0"/>
        <w:spacing w:before="52" w:line="273" w:lineRule="auto"/>
        <w:ind w:left="911" w:right="451" w:hanging="359"/>
        <w:jc w:val="both"/>
        <w:rPr>
          <w:rFonts w:ascii="Arial" w:hAnsi="Arial" w:cs="Arial"/>
          <w:color w:val="000000"/>
          <w:sz w:val="20"/>
          <w:szCs w:val="20"/>
        </w:rPr>
      </w:pPr>
      <w:r>
        <w:rPr>
          <w:rFonts w:ascii="Arial" w:hAnsi="Arial" w:cs="Arial"/>
          <w:b/>
          <w:bCs/>
          <w:color w:val="000000"/>
          <w:sz w:val="20"/>
          <w:szCs w:val="20"/>
        </w:rPr>
        <w:t>English:</w:t>
      </w:r>
      <w:r>
        <w:rPr>
          <w:rFonts w:ascii="Arial" w:hAnsi="Arial" w:cs="Arial"/>
          <w:b/>
          <w:bCs/>
          <w:color w:val="000000"/>
          <w:spacing w:val="-4"/>
          <w:sz w:val="20"/>
          <w:szCs w:val="20"/>
        </w:rPr>
        <w:t xml:space="preserve"> </w:t>
      </w:r>
      <w:r>
        <w:rPr>
          <w:rFonts w:ascii="Arial" w:hAnsi="Arial" w:cs="Arial"/>
          <w:color w:val="000000"/>
          <w:sz w:val="20"/>
          <w:szCs w:val="20"/>
        </w:rPr>
        <w:t>Write</w:t>
      </w:r>
      <w:r>
        <w:rPr>
          <w:rFonts w:ascii="Arial" w:hAnsi="Arial" w:cs="Arial"/>
          <w:color w:val="000000"/>
          <w:spacing w:val="-3"/>
          <w:sz w:val="20"/>
          <w:szCs w:val="20"/>
        </w:rPr>
        <w:t xml:space="preserve"> </w:t>
      </w:r>
      <w:r>
        <w:rPr>
          <w:rFonts w:ascii="Arial" w:hAnsi="Arial" w:cs="Arial"/>
          <w:color w:val="000000"/>
          <w:sz w:val="20"/>
          <w:szCs w:val="20"/>
        </w:rPr>
        <w:t>a</w:t>
      </w:r>
      <w:r>
        <w:rPr>
          <w:rFonts w:ascii="Arial" w:hAnsi="Arial" w:cs="Arial"/>
          <w:color w:val="000000"/>
          <w:spacing w:val="-3"/>
          <w:sz w:val="20"/>
          <w:szCs w:val="20"/>
        </w:rPr>
        <w:t xml:space="preserve"> </w:t>
      </w:r>
      <w:r>
        <w:rPr>
          <w:rFonts w:ascii="Arial" w:hAnsi="Arial" w:cs="Arial"/>
          <w:color w:val="000000"/>
          <w:sz w:val="20"/>
          <w:szCs w:val="20"/>
        </w:rPr>
        <w:t>persuasive</w:t>
      </w:r>
      <w:r>
        <w:rPr>
          <w:rFonts w:ascii="Arial" w:hAnsi="Arial" w:cs="Arial"/>
          <w:color w:val="000000"/>
          <w:spacing w:val="-3"/>
          <w:sz w:val="20"/>
          <w:szCs w:val="20"/>
        </w:rPr>
        <w:t xml:space="preserve"> </w:t>
      </w:r>
      <w:r>
        <w:rPr>
          <w:rFonts w:ascii="Arial" w:hAnsi="Arial" w:cs="Arial"/>
          <w:color w:val="000000"/>
          <w:sz w:val="20"/>
          <w:szCs w:val="20"/>
        </w:rPr>
        <w:t>argument</w:t>
      </w:r>
      <w:r>
        <w:rPr>
          <w:rFonts w:ascii="Arial" w:hAnsi="Arial" w:cs="Arial"/>
          <w:color w:val="000000"/>
          <w:spacing w:val="-3"/>
          <w:sz w:val="20"/>
          <w:szCs w:val="20"/>
        </w:rPr>
        <w:t xml:space="preserve"> </w:t>
      </w:r>
      <w:r>
        <w:rPr>
          <w:rFonts w:ascii="Arial" w:hAnsi="Arial" w:cs="Arial"/>
          <w:color w:val="000000"/>
          <w:sz w:val="20"/>
          <w:szCs w:val="20"/>
        </w:rPr>
        <w:t>to</w:t>
      </w:r>
      <w:r>
        <w:rPr>
          <w:rFonts w:ascii="Arial" w:hAnsi="Arial" w:cs="Arial"/>
          <w:color w:val="000000"/>
          <w:spacing w:val="-2"/>
          <w:sz w:val="20"/>
          <w:szCs w:val="20"/>
        </w:rPr>
        <w:t xml:space="preserve"> </w:t>
      </w:r>
      <w:r>
        <w:rPr>
          <w:rFonts w:ascii="Arial" w:hAnsi="Arial" w:cs="Arial"/>
          <w:color w:val="000000"/>
          <w:sz w:val="20"/>
          <w:szCs w:val="20"/>
        </w:rPr>
        <w:t>open</w:t>
      </w:r>
      <w:r>
        <w:rPr>
          <w:rFonts w:ascii="Arial" w:hAnsi="Arial" w:cs="Arial"/>
          <w:color w:val="000000"/>
          <w:spacing w:val="-3"/>
          <w:sz w:val="20"/>
          <w:szCs w:val="20"/>
        </w:rPr>
        <w:t xml:space="preserve"> </w:t>
      </w:r>
      <w:r>
        <w:rPr>
          <w:rFonts w:ascii="Arial" w:hAnsi="Arial" w:cs="Arial"/>
          <w:color w:val="000000"/>
          <w:sz w:val="20"/>
          <w:szCs w:val="20"/>
        </w:rPr>
        <w:t>a</w:t>
      </w:r>
      <w:r>
        <w:rPr>
          <w:rFonts w:ascii="Arial" w:hAnsi="Arial" w:cs="Arial"/>
          <w:color w:val="000000"/>
          <w:spacing w:val="-3"/>
          <w:sz w:val="20"/>
          <w:szCs w:val="20"/>
        </w:rPr>
        <w:t xml:space="preserve"> </w:t>
      </w:r>
      <w:r>
        <w:rPr>
          <w:rFonts w:ascii="Arial" w:hAnsi="Arial" w:cs="Arial"/>
          <w:color w:val="000000"/>
          <w:sz w:val="20"/>
          <w:szCs w:val="20"/>
        </w:rPr>
        <w:t>school</w:t>
      </w:r>
      <w:r>
        <w:rPr>
          <w:rFonts w:ascii="Arial" w:hAnsi="Arial" w:cs="Arial"/>
          <w:color w:val="000000"/>
          <w:spacing w:val="-4"/>
          <w:sz w:val="20"/>
          <w:szCs w:val="20"/>
        </w:rPr>
        <w:t xml:space="preserve"> </w:t>
      </w:r>
      <w:r>
        <w:rPr>
          <w:rFonts w:ascii="Arial" w:hAnsi="Arial" w:cs="Arial"/>
          <w:color w:val="000000"/>
          <w:sz w:val="20"/>
          <w:szCs w:val="20"/>
        </w:rPr>
        <w:t>savings</w:t>
      </w:r>
      <w:r>
        <w:rPr>
          <w:rFonts w:ascii="Arial" w:hAnsi="Arial" w:cs="Arial"/>
          <w:color w:val="000000"/>
          <w:spacing w:val="-3"/>
          <w:sz w:val="20"/>
          <w:szCs w:val="20"/>
        </w:rPr>
        <w:t xml:space="preserve"> </w:t>
      </w:r>
      <w:r>
        <w:rPr>
          <w:rFonts w:ascii="Arial" w:hAnsi="Arial" w:cs="Arial"/>
          <w:color w:val="000000"/>
          <w:sz w:val="20"/>
          <w:szCs w:val="20"/>
        </w:rPr>
        <w:t>account</w:t>
      </w:r>
      <w:r>
        <w:rPr>
          <w:rFonts w:ascii="Arial" w:hAnsi="Arial" w:cs="Arial"/>
          <w:color w:val="000000"/>
          <w:spacing w:val="-3"/>
          <w:sz w:val="20"/>
          <w:szCs w:val="20"/>
        </w:rPr>
        <w:t xml:space="preserve"> </w:t>
      </w:r>
      <w:r>
        <w:rPr>
          <w:rFonts w:ascii="Arial" w:hAnsi="Arial" w:cs="Arial"/>
          <w:color w:val="000000"/>
          <w:sz w:val="20"/>
          <w:szCs w:val="20"/>
        </w:rPr>
        <w:t>to</w:t>
      </w:r>
      <w:r>
        <w:rPr>
          <w:rFonts w:ascii="Arial" w:hAnsi="Arial" w:cs="Arial"/>
          <w:color w:val="000000"/>
          <w:spacing w:val="-3"/>
          <w:sz w:val="20"/>
          <w:szCs w:val="20"/>
        </w:rPr>
        <w:t xml:space="preserve"> </w:t>
      </w:r>
      <w:r>
        <w:rPr>
          <w:rFonts w:ascii="Arial" w:hAnsi="Arial" w:cs="Arial"/>
          <w:color w:val="000000"/>
          <w:sz w:val="20"/>
          <w:szCs w:val="20"/>
        </w:rPr>
        <w:t>keep</w:t>
      </w:r>
      <w:r>
        <w:rPr>
          <w:rFonts w:ascii="Arial" w:hAnsi="Arial" w:cs="Arial"/>
          <w:color w:val="000000"/>
          <w:spacing w:val="-2"/>
          <w:sz w:val="20"/>
          <w:szCs w:val="20"/>
        </w:rPr>
        <w:t xml:space="preserve"> </w:t>
      </w:r>
      <w:r>
        <w:rPr>
          <w:rFonts w:ascii="Arial" w:hAnsi="Arial" w:cs="Arial"/>
          <w:color w:val="000000"/>
          <w:sz w:val="20"/>
          <w:szCs w:val="20"/>
        </w:rPr>
        <w:t>school</w:t>
      </w:r>
      <w:r>
        <w:rPr>
          <w:rFonts w:ascii="Arial" w:hAnsi="Arial" w:cs="Arial"/>
          <w:color w:val="000000"/>
          <w:spacing w:val="-4"/>
          <w:sz w:val="20"/>
          <w:szCs w:val="20"/>
        </w:rPr>
        <w:t xml:space="preserve"> </w:t>
      </w:r>
      <w:r>
        <w:rPr>
          <w:rFonts w:ascii="Arial" w:hAnsi="Arial" w:cs="Arial"/>
          <w:color w:val="000000"/>
          <w:sz w:val="20"/>
          <w:szCs w:val="20"/>
        </w:rPr>
        <w:t>store profits</w:t>
      </w:r>
      <w:r>
        <w:rPr>
          <w:rFonts w:ascii="Arial" w:hAnsi="Arial" w:cs="Arial"/>
          <w:color w:val="000000"/>
          <w:spacing w:val="-7"/>
          <w:sz w:val="20"/>
          <w:szCs w:val="20"/>
        </w:rPr>
        <w:t xml:space="preserve"> </w:t>
      </w:r>
      <w:r>
        <w:rPr>
          <w:rFonts w:ascii="Arial" w:hAnsi="Arial" w:cs="Arial"/>
          <w:color w:val="000000"/>
          <w:sz w:val="20"/>
          <w:szCs w:val="20"/>
        </w:rPr>
        <w:t>in</w:t>
      </w:r>
      <w:r>
        <w:rPr>
          <w:rFonts w:ascii="Arial" w:hAnsi="Arial" w:cs="Arial"/>
          <w:color w:val="000000"/>
          <w:spacing w:val="-9"/>
          <w:sz w:val="20"/>
          <w:szCs w:val="20"/>
        </w:rPr>
        <w:t xml:space="preserve"> </w:t>
      </w:r>
      <w:r>
        <w:rPr>
          <w:rFonts w:ascii="Arial" w:hAnsi="Arial" w:cs="Arial"/>
          <w:color w:val="000000"/>
          <w:sz w:val="20"/>
          <w:szCs w:val="20"/>
        </w:rPr>
        <w:t>a</w:t>
      </w:r>
      <w:r>
        <w:rPr>
          <w:rFonts w:ascii="Arial" w:hAnsi="Arial" w:cs="Arial"/>
          <w:color w:val="000000"/>
          <w:spacing w:val="-9"/>
          <w:sz w:val="20"/>
          <w:szCs w:val="20"/>
        </w:rPr>
        <w:t xml:space="preserve"> </w:t>
      </w:r>
      <w:r>
        <w:rPr>
          <w:rFonts w:ascii="Arial" w:hAnsi="Arial" w:cs="Arial"/>
          <w:color w:val="000000"/>
          <w:sz w:val="20"/>
          <w:szCs w:val="20"/>
        </w:rPr>
        <w:t>safe</w:t>
      </w:r>
      <w:r>
        <w:rPr>
          <w:rFonts w:ascii="Arial" w:hAnsi="Arial" w:cs="Arial"/>
          <w:color w:val="000000"/>
          <w:spacing w:val="-14"/>
          <w:sz w:val="20"/>
          <w:szCs w:val="20"/>
        </w:rPr>
        <w:t xml:space="preserve"> </w:t>
      </w:r>
      <w:r>
        <w:rPr>
          <w:rFonts w:ascii="Arial" w:hAnsi="Arial" w:cs="Arial"/>
          <w:color w:val="000000"/>
          <w:sz w:val="20"/>
          <w:szCs w:val="20"/>
        </w:rPr>
        <w:t>place</w:t>
      </w:r>
      <w:r>
        <w:rPr>
          <w:rFonts w:ascii="Arial" w:hAnsi="Arial" w:cs="Arial"/>
          <w:color w:val="000000"/>
          <w:spacing w:val="-9"/>
          <w:sz w:val="20"/>
          <w:szCs w:val="20"/>
        </w:rPr>
        <w:t xml:space="preserve"> </w:t>
      </w:r>
      <w:r>
        <w:rPr>
          <w:rFonts w:ascii="Arial" w:hAnsi="Arial" w:cs="Arial"/>
          <w:color w:val="000000"/>
          <w:sz w:val="20"/>
          <w:szCs w:val="20"/>
        </w:rPr>
        <w:t>and</w:t>
      </w:r>
      <w:r>
        <w:rPr>
          <w:rFonts w:ascii="Arial" w:hAnsi="Arial" w:cs="Arial"/>
          <w:color w:val="000000"/>
          <w:spacing w:val="-9"/>
          <w:sz w:val="20"/>
          <w:szCs w:val="20"/>
        </w:rPr>
        <w:t xml:space="preserve"> </w:t>
      </w:r>
      <w:r>
        <w:rPr>
          <w:rFonts w:ascii="Arial" w:hAnsi="Arial" w:cs="Arial"/>
          <w:color w:val="000000"/>
          <w:sz w:val="20"/>
          <w:szCs w:val="20"/>
        </w:rPr>
        <w:t>earn</w:t>
      </w:r>
      <w:r>
        <w:rPr>
          <w:rFonts w:ascii="Arial" w:hAnsi="Arial" w:cs="Arial"/>
          <w:color w:val="000000"/>
          <w:spacing w:val="-11"/>
          <w:sz w:val="20"/>
          <w:szCs w:val="20"/>
        </w:rPr>
        <w:t xml:space="preserve"> </w:t>
      </w:r>
      <w:r>
        <w:rPr>
          <w:rFonts w:ascii="Arial" w:hAnsi="Arial" w:cs="Arial"/>
          <w:color w:val="000000"/>
          <w:sz w:val="20"/>
          <w:szCs w:val="20"/>
        </w:rPr>
        <w:t>interest.</w:t>
      </w:r>
      <w:r>
        <w:rPr>
          <w:rFonts w:ascii="Arial" w:hAnsi="Arial" w:cs="Arial"/>
          <w:color w:val="000000"/>
          <w:spacing w:val="-6"/>
          <w:sz w:val="20"/>
          <w:szCs w:val="20"/>
        </w:rPr>
        <w:t xml:space="preserve"> </w:t>
      </w:r>
      <w:r>
        <w:rPr>
          <w:rFonts w:ascii="Arial" w:hAnsi="Arial" w:cs="Arial"/>
          <w:color w:val="000000"/>
          <w:sz w:val="20"/>
          <w:szCs w:val="20"/>
        </w:rPr>
        <w:t>Alternately, write</w:t>
      </w:r>
      <w:r>
        <w:rPr>
          <w:rFonts w:ascii="Arial" w:hAnsi="Arial" w:cs="Arial"/>
          <w:color w:val="000000"/>
          <w:spacing w:val="-11"/>
          <w:sz w:val="20"/>
          <w:szCs w:val="20"/>
        </w:rPr>
        <w:t xml:space="preserve"> </w:t>
      </w:r>
      <w:r>
        <w:rPr>
          <w:rFonts w:ascii="Arial" w:hAnsi="Arial" w:cs="Arial"/>
          <w:color w:val="000000"/>
          <w:sz w:val="20"/>
          <w:szCs w:val="20"/>
        </w:rPr>
        <w:t>a</w:t>
      </w:r>
      <w:r>
        <w:rPr>
          <w:rFonts w:ascii="Arial" w:hAnsi="Arial" w:cs="Arial"/>
          <w:color w:val="000000"/>
          <w:spacing w:val="-7"/>
          <w:sz w:val="20"/>
          <w:szCs w:val="20"/>
        </w:rPr>
        <w:t xml:space="preserve"> </w:t>
      </w:r>
      <w:r>
        <w:rPr>
          <w:rFonts w:ascii="Arial" w:hAnsi="Arial" w:cs="Arial"/>
          <w:color w:val="000000"/>
          <w:sz w:val="20"/>
          <w:szCs w:val="20"/>
        </w:rPr>
        <w:t>persuasive</w:t>
      </w:r>
      <w:r>
        <w:rPr>
          <w:rFonts w:ascii="Arial" w:hAnsi="Arial" w:cs="Arial"/>
          <w:color w:val="000000"/>
          <w:spacing w:val="-9"/>
          <w:sz w:val="20"/>
          <w:szCs w:val="20"/>
        </w:rPr>
        <w:t xml:space="preserve"> </w:t>
      </w:r>
      <w:r>
        <w:rPr>
          <w:rFonts w:ascii="Arial" w:hAnsi="Arial" w:cs="Arial"/>
          <w:color w:val="000000"/>
          <w:sz w:val="20"/>
          <w:szCs w:val="20"/>
        </w:rPr>
        <w:t>argument</w:t>
      </w:r>
      <w:r>
        <w:rPr>
          <w:rFonts w:ascii="Arial" w:hAnsi="Arial" w:cs="Arial"/>
          <w:color w:val="000000"/>
          <w:spacing w:val="-11"/>
          <w:sz w:val="20"/>
          <w:szCs w:val="20"/>
        </w:rPr>
        <w:t xml:space="preserve"> </w:t>
      </w:r>
      <w:r>
        <w:rPr>
          <w:rFonts w:ascii="Arial" w:hAnsi="Arial" w:cs="Arial"/>
          <w:color w:val="000000"/>
          <w:sz w:val="20"/>
          <w:szCs w:val="20"/>
        </w:rPr>
        <w:t>to</w:t>
      </w:r>
      <w:r>
        <w:rPr>
          <w:rFonts w:ascii="Arial" w:hAnsi="Arial" w:cs="Arial"/>
          <w:color w:val="000000"/>
          <w:spacing w:val="-7"/>
          <w:sz w:val="20"/>
          <w:szCs w:val="20"/>
        </w:rPr>
        <w:t xml:space="preserve"> </w:t>
      </w:r>
      <w:r>
        <w:rPr>
          <w:rFonts w:ascii="Arial" w:hAnsi="Arial" w:cs="Arial"/>
          <w:color w:val="000000"/>
          <w:sz w:val="20"/>
          <w:szCs w:val="20"/>
        </w:rPr>
        <w:t xml:space="preserve">invest the profits in an investment vehicle like stocks or bonds. Students can use their learning from </w:t>
      </w:r>
      <w:r>
        <w:rPr>
          <w:rFonts w:ascii="Arial" w:hAnsi="Arial" w:cs="Arial"/>
          <w:b/>
          <w:bCs/>
          <w:color w:val="000000"/>
          <w:sz w:val="20"/>
          <w:szCs w:val="20"/>
        </w:rPr>
        <w:t>Lesson</w:t>
      </w:r>
      <w:r>
        <w:rPr>
          <w:rFonts w:ascii="Arial" w:hAnsi="Arial" w:cs="Arial"/>
          <w:b/>
          <w:bCs/>
          <w:color w:val="000000"/>
          <w:spacing w:val="-8"/>
          <w:sz w:val="20"/>
          <w:szCs w:val="20"/>
        </w:rPr>
        <w:t xml:space="preserve"> </w:t>
      </w:r>
      <w:r>
        <w:rPr>
          <w:rFonts w:ascii="Arial" w:hAnsi="Arial" w:cs="Arial"/>
          <w:b/>
          <w:bCs/>
          <w:color w:val="000000"/>
          <w:sz w:val="20"/>
          <w:szCs w:val="20"/>
        </w:rPr>
        <w:t>7:</w:t>
      </w:r>
      <w:r>
        <w:rPr>
          <w:rFonts w:ascii="Arial" w:hAnsi="Arial" w:cs="Arial"/>
          <w:b/>
          <w:bCs/>
          <w:color w:val="000000"/>
          <w:spacing w:val="-8"/>
          <w:sz w:val="20"/>
          <w:szCs w:val="20"/>
        </w:rPr>
        <w:t xml:space="preserve"> </w:t>
      </w:r>
      <w:r>
        <w:rPr>
          <w:rFonts w:ascii="Arial" w:hAnsi="Arial" w:cs="Arial"/>
          <w:b/>
          <w:bCs/>
          <w:i/>
          <w:iCs/>
          <w:color w:val="000000"/>
          <w:sz w:val="20"/>
          <w:szCs w:val="20"/>
        </w:rPr>
        <w:t>How</w:t>
      </w:r>
      <w:r>
        <w:rPr>
          <w:rFonts w:ascii="Arial" w:hAnsi="Arial" w:cs="Arial"/>
          <w:b/>
          <w:bCs/>
          <w:i/>
          <w:iCs/>
          <w:color w:val="000000"/>
          <w:spacing w:val="-8"/>
          <w:sz w:val="20"/>
          <w:szCs w:val="20"/>
        </w:rPr>
        <w:t xml:space="preserve"> </w:t>
      </w:r>
      <w:r>
        <w:rPr>
          <w:rFonts w:ascii="Arial" w:hAnsi="Arial" w:cs="Arial"/>
          <w:b/>
          <w:bCs/>
          <w:i/>
          <w:iCs/>
          <w:color w:val="000000"/>
          <w:sz w:val="20"/>
          <w:szCs w:val="20"/>
        </w:rPr>
        <w:t>to</w:t>
      </w:r>
      <w:r>
        <w:rPr>
          <w:rFonts w:ascii="Arial" w:hAnsi="Arial" w:cs="Arial"/>
          <w:b/>
          <w:bCs/>
          <w:i/>
          <w:iCs/>
          <w:color w:val="000000"/>
          <w:spacing w:val="-5"/>
          <w:sz w:val="20"/>
          <w:szCs w:val="20"/>
        </w:rPr>
        <w:t xml:space="preserve"> </w:t>
      </w:r>
      <w:r>
        <w:rPr>
          <w:rFonts w:ascii="Arial" w:hAnsi="Arial" w:cs="Arial"/>
          <w:b/>
          <w:bCs/>
          <w:i/>
          <w:iCs/>
          <w:color w:val="000000"/>
          <w:sz w:val="20"/>
          <w:szCs w:val="20"/>
        </w:rPr>
        <w:t>Stash</w:t>
      </w:r>
      <w:r>
        <w:rPr>
          <w:rFonts w:ascii="Arial" w:hAnsi="Arial" w:cs="Arial"/>
          <w:b/>
          <w:bCs/>
          <w:i/>
          <w:iCs/>
          <w:color w:val="000000"/>
          <w:spacing w:val="-6"/>
          <w:sz w:val="20"/>
          <w:szCs w:val="20"/>
        </w:rPr>
        <w:t xml:space="preserve"> </w:t>
      </w:r>
      <w:r>
        <w:rPr>
          <w:rFonts w:ascii="Arial" w:hAnsi="Arial" w:cs="Arial"/>
          <w:b/>
          <w:bCs/>
          <w:i/>
          <w:iCs/>
          <w:color w:val="000000"/>
          <w:sz w:val="20"/>
          <w:szCs w:val="20"/>
        </w:rPr>
        <w:t>Your</w:t>
      </w:r>
      <w:r>
        <w:rPr>
          <w:rFonts w:ascii="Arial" w:hAnsi="Arial" w:cs="Arial"/>
          <w:b/>
          <w:bCs/>
          <w:i/>
          <w:iCs/>
          <w:color w:val="000000"/>
          <w:spacing w:val="-14"/>
          <w:sz w:val="20"/>
          <w:szCs w:val="20"/>
        </w:rPr>
        <w:t xml:space="preserve"> </w:t>
      </w:r>
      <w:r>
        <w:rPr>
          <w:rFonts w:ascii="Arial" w:hAnsi="Arial" w:cs="Arial"/>
          <w:b/>
          <w:bCs/>
          <w:i/>
          <w:iCs/>
          <w:color w:val="000000"/>
          <w:sz w:val="20"/>
          <w:szCs w:val="20"/>
        </w:rPr>
        <w:t>Cash</w:t>
      </w:r>
      <w:r>
        <w:rPr>
          <w:rFonts w:ascii="Arial" w:hAnsi="Arial" w:cs="Arial"/>
          <w:b/>
          <w:bCs/>
          <w:i/>
          <w:iCs/>
          <w:color w:val="000000"/>
          <w:spacing w:val="-6"/>
          <w:sz w:val="20"/>
          <w:szCs w:val="20"/>
        </w:rPr>
        <w:t xml:space="preserve"> </w:t>
      </w:r>
      <w:r>
        <w:rPr>
          <w:rFonts w:ascii="Arial" w:hAnsi="Arial" w:cs="Arial"/>
          <w:color w:val="000000"/>
          <w:sz w:val="20"/>
          <w:szCs w:val="20"/>
        </w:rPr>
        <w:t>and</w:t>
      </w:r>
      <w:r>
        <w:rPr>
          <w:rFonts w:ascii="Arial" w:hAnsi="Arial" w:cs="Arial"/>
          <w:color w:val="000000"/>
          <w:spacing w:val="-9"/>
          <w:sz w:val="20"/>
          <w:szCs w:val="20"/>
        </w:rPr>
        <w:t xml:space="preserve"> </w:t>
      </w:r>
      <w:r>
        <w:rPr>
          <w:rFonts w:ascii="Arial" w:hAnsi="Arial" w:cs="Arial"/>
          <w:b/>
          <w:bCs/>
          <w:color w:val="000000"/>
          <w:sz w:val="20"/>
          <w:szCs w:val="20"/>
        </w:rPr>
        <w:t>Lesson</w:t>
      </w:r>
      <w:r>
        <w:rPr>
          <w:rFonts w:ascii="Arial" w:hAnsi="Arial" w:cs="Arial"/>
          <w:b/>
          <w:bCs/>
          <w:color w:val="000000"/>
          <w:spacing w:val="-8"/>
          <w:sz w:val="20"/>
          <w:szCs w:val="20"/>
        </w:rPr>
        <w:t xml:space="preserve"> </w:t>
      </w:r>
      <w:r>
        <w:rPr>
          <w:rFonts w:ascii="Arial" w:hAnsi="Arial" w:cs="Arial"/>
          <w:b/>
          <w:bCs/>
          <w:color w:val="000000"/>
          <w:sz w:val="20"/>
          <w:szCs w:val="20"/>
        </w:rPr>
        <w:t>8:</w:t>
      </w:r>
      <w:r>
        <w:rPr>
          <w:rFonts w:ascii="Arial" w:hAnsi="Arial" w:cs="Arial"/>
          <w:b/>
          <w:bCs/>
          <w:color w:val="000000"/>
          <w:spacing w:val="-1"/>
          <w:sz w:val="20"/>
          <w:szCs w:val="20"/>
        </w:rPr>
        <w:t xml:space="preserve"> </w:t>
      </w:r>
      <w:r>
        <w:rPr>
          <w:rFonts w:ascii="Arial" w:hAnsi="Arial" w:cs="Arial"/>
          <w:b/>
          <w:bCs/>
          <w:i/>
          <w:iCs/>
          <w:color w:val="000000"/>
          <w:sz w:val="20"/>
          <w:szCs w:val="20"/>
        </w:rPr>
        <w:t>Money</w:t>
      </w:r>
      <w:r>
        <w:rPr>
          <w:rFonts w:ascii="Arial" w:hAnsi="Arial" w:cs="Arial"/>
          <w:b/>
          <w:bCs/>
          <w:i/>
          <w:iCs/>
          <w:color w:val="000000"/>
          <w:spacing w:val="-14"/>
          <w:sz w:val="20"/>
          <w:szCs w:val="20"/>
        </w:rPr>
        <w:t xml:space="preserve"> </w:t>
      </w:r>
      <w:r>
        <w:rPr>
          <w:rFonts w:ascii="Arial" w:hAnsi="Arial" w:cs="Arial"/>
          <w:b/>
          <w:bCs/>
          <w:i/>
          <w:iCs/>
          <w:color w:val="000000"/>
          <w:sz w:val="20"/>
          <w:szCs w:val="20"/>
        </w:rPr>
        <w:t>Doesn’t</w:t>
      </w:r>
      <w:r>
        <w:rPr>
          <w:rFonts w:ascii="Arial" w:hAnsi="Arial" w:cs="Arial"/>
          <w:b/>
          <w:bCs/>
          <w:i/>
          <w:iCs/>
          <w:color w:val="000000"/>
          <w:spacing w:val="-8"/>
          <w:sz w:val="20"/>
          <w:szCs w:val="20"/>
        </w:rPr>
        <w:t xml:space="preserve"> </w:t>
      </w:r>
      <w:r>
        <w:rPr>
          <w:rFonts w:ascii="Arial" w:hAnsi="Arial" w:cs="Arial"/>
          <w:b/>
          <w:bCs/>
          <w:i/>
          <w:iCs/>
          <w:color w:val="000000"/>
          <w:sz w:val="20"/>
          <w:szCs w:val="20"/>
        </w:rPr>
        <w:t>Grow</w:t>
      </w:r>
      <w:r>
        <w:rPr>
          <w:rFonts w:ascii="Arial" w:hAnsi="Arial" w:cs="Arial"/>
          <w:b/>
          <w:bCs/>
          <w:i/>
          <w:iCs/>
          <w:color w:val="000000"/>
          <w:spacing w:val="-8"/>
          <w:sz w:val="20"/>
          <w:szCs w:val="20"/>
        </w:rPr>
        <w:t xml:space="preserve"> </w:t>
      </w:r>
      <w:r>
        <w:rPr>
          <w:rFonts w:ascii="Arial" w:hAnsi="Arial" w:cs="Arial"/>
          <w:b/>
          <w:bCs/>
          <w:i/>
          <w:iCs/>
          <w:color w:val="000000"/>
          <w:sz w:val="20"/>
          <w:szCs w:val="20"/>
        </w:rPr>
        <w:t>on</w:t>
      </w:r>
      <w:r>
        <w:rPr>
          <w:rFonts w:ascii="Arial" w:hAnsi="Arial" w:cs="Arial"/>
          <w:b/>
          <w:bCs/>
          <w:i/>
          <w:iCs/>
          <w:color w:val="000000"/>
          <w:spacing w:val="-38"/>
          <w:sz w:val="20"/>
          <w:szCs w:val="20"/>
        </w:rPr>
        <w:t xml:space="preserve"> </w:t>
      </w:r>
      <w:r>
        <w:rPr>
          <w:rFonts w:ascii="Arial" w:hAnsi="Arial" w:cs="Arial"/>
          <w:b/>
          <w:bCs/>
          <w:i/>
          <w:iCs/>
          <w:color w:val="000000"/>
          <w:sz w:val="20"/>
          <w:szCs w:val="20"/>
        </w:rPr>
        <w:t>Trees</w:t>
      </w:r>
      <w:r>
        <w:rPr>
          <w:rFonts w:ascii="Arial" w:hAnsi="Arial" w:cs="Arial"/>
          <w:b/>
          <w:bCs/>
          <w:color w:val="000000"/>
          <w:sz w:val="20"/>
          <w:szCs w:val="20"/>
        </w:rPr>
        <w:t>.</w:t>
      </w:r>
    </w:p>
    <w:p w:rsidR="00AB6224" w:rsidRDefault="00AB6224">
      <w:pPr>
        <w:pStyle w:val="BodyText"/>
        <w:kinsoku w:val="0"/>
        <w:overflowPunct w:val="0"/>
        <w:spacing w:before="7"/>
        <w:ind w:left="0" w:firstLine="0"/>
        <w:rPr>
          <w:b/>
          <w:bCs/>
          <w:sz w:val="16"/>
          <w:szCs w:val="16"/>
        </w:rPr>
      </w:pPr>
    </w:p>
    <w:p w:rsidR="00AB6224" w:rsidRDefault="00AB6224">
      <w:pPr>
        <w:pStyle w:val="Heading9"/>
        <w:numPr>
          <w:ilvl w:val="0"/>
          <w:numId w:val="15"/>
        </w:numPr>
        <w:tabs>
          <w:tab w:val="left" w:pos="512"/>
        </w:tabs>
        <w:kinsoku w:val="0"/>
        <w:overflowPunct w:val="0"/>
        <w:ind w:left="511" w:hanging="247"/>
        <w:rPr>
          <w:b w:val="0"/>
          <w:bCs w:val="0"/>
        </w:rPr>
      </w:pPr>
      <w:bookmarkStart w:id="13" w:name="4._Create_and_Use_Financial_Literacy_Gam"/>
      <w:bookmarkEnd w:id="13"/>
      <w:r>
        <w:t>Create and Use Financial</w:t>
      </w:r>
      <w:r>
        <w:rPr>
          <w:spacing w:val="-3"/>
        </w:rPr>
        <w:t xml:space="preserve"> </w:t>
      </w:r>
      <w:r w:rsidR="00CE4D0F">
        <w:t>Literacy Games</w:t>
      </w:r>
    </w:p>
    <w:p w:rsidR="00AB6224" w:rsidRDefault="00AB6224">
      <w:pPr>
        <w:pStyle w:val="BodyText"/>
        <w:kinsoku w:val="0"/>
        <w:overflowPunct w:val="0"/>
        <w:spacing w:before="92" w:line="288" w:lineRule="auto"/>
        <w:ind w:left="263" w:right="431" w:firstLine="0"/>
      </w:pPr>
      <w:r>
        <w:t>Playing games is a great way to engage students in learning. Even better, is to allow students to create</w:t>
      </w:r>
      <w:r>
        <w:rPr>
          <w:spacing w:val="-19"/>
        </w:rPr>
        <w:t xml:space="preserve"> </w:t>
      </w:r>
      <w:r>
        <w:t>their</w:t>
      </w:r>
      <w:r>
        <w:rPr>
          <w:spacing w:val="-8"/>
        </w:rPr>
        <w:t xml:space="preserve"> </w:t>
      </w:r>
      <w:r>
        <w:t>own</w:t>
      </w:r>
      <w:r>
        <w:rPr>
          <w:spacing w:val="-11"/>
        </w:rPr>
        <w:t xml:space="preserve"> </w:t>
      </w:r>
      <w:r>
        <w:t>games</w:t>
      </w:r>
      <w:r>
        <w:rPr>
          <w:spacing w:val="-10"/>
        </w:rPr>
        <w:t xml:space="preserve"> </w:t>
      </w:r>
      <w:r>
        <w:t>to</w:t>
      </w:r>
      <w:r>
        <w:rPr>
          <w:spacing w:val="-19"/>
        </w:rPr>
        <w:t xml:space="preserve"> </w:t>
      </w:r>
      <w:r>
        <w:t>play.</w:t>
      </w:r>
      <w:r>
        <w:rPr>
          <w:spacing w:val="-9"/>
        </w:rPr>
        <w:t xml:space="preserve"> </w:t>
      </w:r>
      <w:r>
        <w:t>Students</w:t>
      </w:r>
      <w:r>
        <w:rPr>
          <w:spacing w:val="-10"/>
        </w:rPr>
        <w:t xml:space="preserve"> </w:t>
      </w:r>
      <w:r>
        <w:t>can</w:t>
      </w:r>
      <w:r>
        <w:rPr>
          <w:spacing w:val="-14"/>
        </w:rPr>
        <w:t xml:space="preserve"> </w:t>
      </w:r>
      <w:r>
        <w:t>demonstrate</w:t>
      </w:r>
      <w:r>
        <w:rPr>
          <w:spacing w:val="-18"/>
        </w:rPr>
        <w:t xml:space="preserve"> </w:t>
      </w:r>
      <w:r>
        <w:t>their</w:t>
      </w:r>
      <w:r>
        <w:rPr>
          <w:spacing w:val="-8"/>
        </w:rPr>
        <w:t xml:space="preserve"> </w:t>
      </w:r>
      <w:r>
        <w:t>learning</w:t>
      </w:r>
      <w:r>
        <w:rPr>
          <w:spacing w:val="-18"/>
        </w:rPr>
        <w:t xml:space="preserve"> </w:t>
      </w:r>
      <w:r>
        <w:t>from one,</w:t>
      </w:r>
      <w:r>
        <w:rPr>
          <w:spacing w:val="-11"/>
        </w:rPr>
        <w:t xml:space="preserve"> </w:t>
      </w:r>
      <w:r>
        <w:t>some,</w:t>
      </w:r>
      <w:r>
        <w:rPr>
          <w:spacing w:val="-18"/>
        </w:rPr>
        <w:t xml:space="preserve"> </w:t>
      </w:r>
      <w:r>
        <w:t>or</w:t>
      </w:r>
      <w:r>
        <w:rPr>
          <w:spacing w:val="-10"/>
        </w:rPr>
        <w:t xml:space="preserve"> </w:t>
      </w:r>
      <w:r>
        <w:t>all</w:t>
      </w:r>
      <w:r>
        <w:rPr>
          <w:spacing w:val="-5"/>
        </w:rPr>
        <w:t xml:space="preserve"> </w:t>
      </w:r>
      <w:r>
        <w:rPr>
          <w:b/>
          <w:bCs/>
          <w:i/>
          <w:iCs/>
        </w:rPr>
        <w:t xml:space="preserve">Money Smart </w:t>
      </w:r>
      <w:r>
        <w:t>lessons. These games can be created and played in several subject areas including Social Studies,</w:t>
      </w:r>
      <w:r>
        <w:rPr>
          <w:spacing w:val="-11"/>
        </w:rPr>
        <w:t xml:space="preserve"> </w:t>
      </w:r>
      <w:r>
        <w:t>English,</w:t>
      </w:r>
      <w:r>
        <w:rPr>
          <w:spacing w:val="-13"/>
        </w:rPr>
        <w:t xml:space="preserve"> </w:t>
      </w:r>
      <w:r>
        <w:t>Math,</w:t>
      </w:r>
      <w:r>
        <w:rPr>
          <w:spacing w:val="-13"/>
        </w:rPr>
        <w:t xml:space="preserve"> </w:t>
      </w:r>
      <w:r>
        <w:t>and</w:t>
      </w:r>
      <w:r>
        <w:rPr>
          <w:spacing w:val="-11"/>
        </w:rPr>
        <w:t xml:space="preserve"> </w:t>
      </w:r>
      <w:r>
        <w:t>Art.</w:t>
      </w:r>
      <w:r>
        <w:rPr>
          <w:spacing w:val="-13"/>
        </w:rPr>
        <w:t xml:space="preserve"> </w:t>
      </w:r>
      <w:r>
        <w:t>Some</w:t>
      </w:r>
      <w:r>
        <w:rPr>
          <w:spacing w:val="-17"/>
        </w:rPr>
        <w:t xml:space="preserve"> </w:t>
      </w:r>
      <w:r>
        <w:t>options</w:t>
      </w:r>
      <w:r>
        <w:rPr>
          <w:spacing w:val="-26"/>
        </w:rPr>
        <w:t xml:space="preserve"> </w:t>
      </w:r>
      <w:r>
        <w:t>include:</w:t>
      </w:r>
    </w:p>
    <w:p w:rsidR="00AB6224" w:rsidRDefault="00AB6224">
      <w:pPr>
        <w:pStyle w:val="ListParagraph"/>
        <w:numPr>
          <w:ilvl w:val="1"/>
          <w:numId w:val="15"/>
        </w:numPr>
        <w:tabs>
          <w:tab w:val="left" w:pos="912"/>
        </w:tabs>
        <w:kinsoku w:val="0"/>
        <w:overflowPunct w:val="0"/>
        <w:spacing w:before="77" w:line="273" w:lineRule="auto"/>
        <w:ind w:left="912" w:right="490"/>
        <w:jc w:val="both"/>
        <w:rPr>
          <w:rFonts w:ascii="Arial" w:hAnsi="Arial" w:cs="Arial"/>
          <w:color w:val="000000"/>
          <w:sz w:val="20"/>
          <w:szCs w:val="20"/>
        </w:rPr>
      </w:pPr>
      <w:r>
        <w:rPr>
          <w:rFonts w:ascii="Arial" w:hAnsi="Arial" w:cs="Arial"/>
          <w:b/>
          <w:bCs/>
          <w:color w:val="000000"/>
          <w:sz w:val="20"/>
          <w:szCs w:val="20"/>
        </w:rPr>
        <w:t>The Path to Success</w:t>
      </w:r>
      <w:r>
        <w:rPr>
          <w:rFonts w:ascii="Arial" w:hAnsi="Arial" w:cs="Arial"/>
          <w:color w:val="000000"/>
          <w:sz w:val="20"/>
          <w:szCs w:val="20"/>
        </w:rPr>
        <w:t xml:space="preserve">: Create a game where you must make choices about your education, your career, the jobs you get and the associated income, the taxes you pay on your income, and the insurance purchases that you can make. </w:t>
      </w:r>
      <w:r>
        <w:rPr>
          <w:rFonts w:ascii="Arial" w:hAnsi="Arial" w:cs="Arial"/>
          <w:b/>
          <w:bCs/>
          <w:i/>
          <w:iCs/>
          <w:color w:val="000000"/>
          <w:sz w:val="20"/>
          <w:szCs w:val="20"/>
        </w:rPr>
        <w:t xml:space="preserve">Money Smart </w:t>
      </w:r>
      <w:r>
        <w:rPr>
          <w:rFonts w:ascii="Arial" w:hAnsi="Arial" w:cs="Arial"/>
          <w:color w:val="000000"/>
          <w:sz w:val="20"/>
          <w:szCs w:val="20"/>
        </w:rPr>
        <w:t xml:space="preserve">connections: </w:t>
      </w:r>
      <w:r>
        <w:rPr>
          <w:rFonts w:ascii="Arial" w:hAnsi="Arial" w:cs="Arial"/>
          <w:b/>
          <w:bCs/>
          <w:color w:val="000000"/>
          <w:sz w:val="20"/>
          <w:szCs w:val="20"/>
        </w:rPr>
        <w:t xml:space="preserve">Lesson 1: </w:t>
      </w:r>
      <w:r>
        <w:rPr>
          <w:rFonts w:ascii="Arial" w:hAnsi="Arial" w:cs="Arial"/>
          <w:b/>
          <w:bCs/>
          <w:i/>
          <w:iCs/>
          <w:color w:val="000000"/>
          <w:sz w:val="20"/>
          <w:szCs w:val="20"/>
        </w:rPr>
        <w:t>The Path</w:t>
      </w:r>
      <w:r>
        <w:rPr>
          <w:rFonts w:ascii="Arial" w:hAnsi="Arial" w:cs="Arial"/>
          <w:b/>
          <w:bCs/>
          <w:i/>
          <w:iCs/>
          <w:color w:val="000000"/>
          <w:spacing w:val="-10"/>
          <w:sz w:val="20"/>
          <w:szCs w:val="20"/>
        </w:rPr>
        <w:t xml:space="preserve"> </w:t>
      </w:r>
      <w:r>
        <w:rPr>
          <w:rFonts w:ascii="Arial" w:hAnsi="Arial" w:cs="Arial"/>
          <w:b/>
          <w:bCs/>
          <w:i/>
          <w:iCs/>
          <w:color w:val="000000"/>
          <w:sz w:val="20"/>
          <w:szCs w:val="20"/>
        </w:rPr>
        <w:t>to</w:t>
      </w:r>
      <w:r>
        <w:rPr>
          <w:rFonts w:ascii="Arial" w:hAnsi="Arial" w:cs="Arial"/>
          <w:b/>
          <w:bCs/>
          <w:i/>
          <w:iCs/>
          <w:color w:val="000000"/>
          <w:spacing w:val="-9"/>
          <w:sz w:val="20"/>
          <w:szCs w:val="20"/>
        </w:rPr>
        <w:t xml:space="preserve"> </w:t>
      </w:r>
      <w:r>
        <w:rPr>
          <w:rFonts w:ascii="Arial" w:hAnsi="Arial" w:cs="Arial"/>
          <w:b/>
          <w:bCs/>
          <w:i/>
          <w:iCs/>
          <w:color w:val="000000"/>
          <w:sz w:val="20"/>
          <w:szCs w:val="20"/>
        </w:rPr>
        <w:t>Success</w:t>
      </w:r>
      <w:r>
        <w:rPr>
          <w:rFonts w:ascii="Arial" w:hAnsi="Arial" w:cs="Arial"/>
          <w:color w:val="000000"/>
          <w:sz w:val="20"/>
          <w:szCs w:val="20"/>
        </w:rPr>
        <w:t>,</w:t>
      </w:r>
      <w:r>
        <w:rPr>
          <w:rFonts w:ascii="Arial" w:hAnsi="Arial" w:cs="Arial"/>
          <w:color w:val="000000"/>
          <w:spacing w:val="-11"/>
          <w:sz w:val="20"/>
          <w:szCs w:val="20"/>
        </w:rPr>
        <w:t xml:space="preserve"> </w:t>
      </w:r>
      <w:r>
        <w:rPr>
          <w:rFonts w:ascii="Arial" w:hAnsi="Arial" w:cs="Arial"/>
          <w:b/>
          <w:bCs/>
          <w:color w:val="000000"/>
          <w:sz w:val="20"/>
          <w:szCs w:val="20"/>
        </w:rPr>
        <w:t>Lesson</w:t>
      </w:r>
      <w:r>
        <w:rPr>
          <w:rFonts w:ascii="Arial" w:hAnsi="Arial" w:cs="Arial"/>
          <w:b/>
          <w:bCs/>
          <w:color w:val="000000"/>
          <w:spacing w:val="-6"/>
          <w:sz w:val="20"/>
          <w:szCs w:val="20"/>
        </w:rPr>
        <w:t xml:space="preserve"> </w:t>
      </w:r>
      <w:r>
        <w:rPr>
          <w:rFonts w:ascii="Arial" w:hAnsi="Arial" w:cs="Arial"/>
          <w:b/>
          <w:bCs/>
          <w:color w:val="000000"/>
          <w:sz w:val="20"/>
          <w:szCs w:val="20"/>
        </w:rPr>
        <w:t>2:</w:t>
      </w:r>
      <w:r>
        <w:rPr>
          <w:rFonts w:ascii="Arial" w:hAnsi="Arial" w:cs="Arial"/>
          <w:b/>
          <w:bCs/>
          <w:color w:val="000000"/>
          <w:spacing w:val="-10"/>
          <w:sz w:val="20"/>
          <w:szCs w:val="20"/>
        </w:rPr>
        <w:t xml:space="preserve"> </w:t>
      </w:r>
      <w:r>
        <w:rPr>
          <w:rFonts w:ascii="Arial" w:hAnsi="Arial" w:cs="Arial"/>
          <w:b/>
          <w:bCs/>
          <w:i/>
          <w:iCs/>
          <w:color w:val="000000"/>
          <w:sz w:val="20"/>
          <w:szCs w:val="20"/>
        </w:rPr>
        <w:t>Bread</w:t>
      </w:r>
      <w:r>
        <w:rPr>
          <w:rFonts w:ascii="Arial" w:hAnsi="Arial" w:cs="Arial"/>
          <w:b/>
          <w:bCs/>
          <w:i/>
          <w:iCs/>
          <w:color w:val="000000"/>
          <w:spacing w:val="-9"/>
          <w:sz w:val="20"/>
          <w:szCs w:val="20"/>
        </w:rPr>
        <w:t xml:space="preserve"> </w:t>
      </w:r>
      <w:r>
        <w:rPr>
          <w:rFonts w:ascii="Arial" w:hAnsi="Arial" w:cs="Arial"/>
          <w:b/>
          <w:bCs/>
          <w:i/>
          <w:iCs/>
          <w:color w:val="000000"/>
          <w:sz w:val="20"/>
          <w:szCs w:val="20"/>
        </w:rPr>
        <w:t>and</w:t>
      </w:r>
      <w:r>
        <w:rPr>
          <w:rFonts w:ascii="Arial" w:hAnsi="Arial" w:cs="Arial"/>
          <w:b/>
          <w:bCs/>
          <w:i/>
          <w:iCs/>
          <w:color w:val="000000"/>
          <w:spacing w:val="-10"/>
          <w:sz w:val="20"/>
          <w:szCs w:val="20"/>
        </w:rPr>
        <w:t xml:space="preserve"> </w:t>
      </w:r>
      <w:r>
        <w:rPr>
          <w:rFonts w:ascii="Arial" w:hAnsi="Arial" w:cs="Arial"/>
          <w:b/>
          <w:bCs/>
          <w:i/>
          <w:iCs/>
          <w:color w:val="000000"/>
          <w:sz w:val="20"/>
          <w:szCs w:val="20"/>
        </w:rPr>
        <w:t>Butter</w:t>
      </w:r>
      <w:r>
        <w:rPr>
          <w:rFonts w:ascii="Arial" w:hAnsi="Arial" w:cs="Arial"/>
          <w:b/>
          <w:bCs/>
          <w:color w:val="000000"/>
          <w:sz w:val="20"/>
          <w:szCs w:val="20"/>
        </w:rPr>
        <w:t>,</w:t>
      </w:r>
      <w:r>
        <w:rPr>
          <w:rFonts w:ascii="Arial" w:hAnsi="Arial" w:cs="Arial"/>
          <w:b/>
          <w:bCs/>
          <w:color w:val="000000"/>
          <w:spacing w:val="-11"/>
          <w:sz w:val="20"/>
          <w:szCs w:val="20"/>
        </w:rPr>
        <w:t xml:space="preserve"> </w:t>
      </w:r>
      <w:r>
        <w:rPr>
          <w:rFonts w:ascii="Arial" w:hAnsi="Arial" w:cs="Arial"/>
          <w:b/>
          <w:bCs/>
          <w:color w:val="000000"/>
          <w:sz w:val="20"/>
          <w:szCs w:val="20"/>
        </w:rPr>
        <w:t>Lesson</w:t>
      </w:r>
      <w:r>
        <w:rPr>
          <w:rFonts w:ascii="Arial" w:hAnsi="Arial" w:cs="Arial"/>
          <w:b/>
          <w:bCs/>
          <w:color w:val="000000"/>
          <w:spacing w:val="-10"/>
          <w:sz w:val="20"/>
          <w:szCs w:val="20"/>
        </w:rPr>
        <w:t xml:space="preserve"> </w:t>
      </w:r>
      <w:r>
        <w:rPr>
          <w:rFonts w:ascii="Arial" w:hAnsi="Arial" w:cs="Arial"/>
          <w:b/>
          <w:bCs/>
          <w:color w:val="000000"/>
          <w:sz w:val="20"/>
          <w:szCs w:val="20"/>
        </w:rPr>
        <w:t>11:</w:t>
      </w:r>
      <w:r>
        <w:rPr>
          <w:rFonts w:ascii="Arial" w:hAnsi="Arial" w:cs="Arial"/>
          <w:b/>
          <w:bCs/>
          <w:color w:val="000000"/>
          <w:spacing w:val="-10"/>
          <w:sz w:val="20"/>
          <w:szCs w:val="20"/>
        </w:rPr>
        <w:t xml:space="preserve"> </w:t>
      </w:r>
      <w:r>
        <w:rPr>
          <w:rFonts w:ascii="Arial" w:hAnsi="Arial" w:cs="Arial"/>
          <w:b/>
          <w:bCs/>
          <w:i/>
          <w:iCs/>
          <w:color w:val="000000"/>
          <w:sz w:val="20"/>
          <w:szCs w:val="20"/>
        </w:rPr>
        <w:t>Risky</w:t>
      </w:r>
      <w:r>
        <w:rPr>
          <w:rFonts w:ascii="Arial" w:hAnsi="Arial" w:cs="Arial"/>
          <w:b/>
          <w:bCs/>
          <w:i/>
          <w:iCs/>
          <w:color w:val="000000"/>
          <w:spacing w:val="-37"/>
          <w:sz w:val="20"/>
          <w:szCs w:val="20"/>
        </w:rPr>
        <w:t xml:space="preserve"> </w:t>
      </w:r>
      <w:r>
        <w:rPr>
          <w:rFonts w:ascii="Arial" w:hAnsi="Arial" w:cs="Arial"/>
          <w:b/>
          <w:bCs/>
          <w:i/>
          <w:iCs/>
          <w:color w:val="000000"/>
          <w:sz w:val="20"/>
          <w:szCs w:val="20"/>
        </w:rPr>
        <w:t>Business</w:t>
      </w:r>
      <w:r>
        <w:rPr>
          <w:rFonts w:ascii="Arial" w:hAnsi="Arial" w:cs="Arial"/>
          <w:b/>
          <w:bCs/>
          <w:color w:val="000000"/>
          <w:sz w:val="20"/>
          <w:szCs w:val="20"/>
        </w:rPr>
        <w:t>.</w:t>
      </w:r>
    </w:p>
    <w:p w:rsidR="00AB6224" w:rsidRDefault="00AB6224">
      <w:pPr>
        <w:pStyle w:val="ListParagraph"/>
        <w:numPr>
          <w:ilvl w:val="1"/>
          <w:numId w:val="15"/>
        </w:numPr>
        <w:tabs>
          <w:tab w:val="left" w:pos="912"/>
        </w:tabs>
        <w:kinsoku w:val="0"/>
        <w:overflowPunct w:val="0"/>
        <w:spacing w:before="77" w:line="273" w:lineRule="auto"/>
        <w:ind w:left="912" w:right="490"/>
        <w:jc w:val="both"/>
        <w:rPr>
          <w:rFonts w:ascii="Arial" w:hAnsi="Arial" w:cs="Arial"/>
          <w:color w:val="000000"/>
          <w:sz w:val="20"/>
          <w:szCs w:val="20"/>
        </w:rPr>
        <w:sectPr w:rsidR="00AB6224">
          <w:pgSz w:w="12240" w:h="15840"/>
          <w:pgMar w:top="1460" w:right="1300" w:bottom="880" w:left="1320" w:header="0" w:footer="680" w:gutter="0"/>
          <w:cols w:space="720"/>
          <w:noEndnote/>
        </w:sectPr>
      </w:pPr>
    </w:p>
    <w:p w:rsidR="00AB6224" w:rsidRDefault="00AB6224">
      <w:pPr>
        <w:pStyle w:val="ListParagraph"/>
        <w:numPr>
          <w:ilvl w:val="1"/>
          <w:numId w:val="15"/>
        </w:numPr>
        <w:tabs>
          <w:tab w:val="left" w:pos="912"/>
        </w:tabs>
        <w:kinsoku w:val="0"/>
        <w:overflowPunct w:val="0"/>
        <w:spacing w:before="35" w:line="264" w:lineRule="auto"/>
        <w:ind w:left="912" w:right="486"/>
        <w:jc w:val="both"/>
        <w:rPr>
          <w:rFonts w:ascii="Arial" w:hAnsi="Arial" w:cs="Arial"/>
          <w:color w:val="000000"/>
          <w:sz w:val="20"/>
          <w:szCs w:val="20"/>
        </w:rPr>
      </w:pPr>
      <w:r>
        <w:rPr>
          <w:rFonts w:ascii="Arial" w:hAnsi="Arial" w:cs="Arial"/>
          <w:b/>
          <w:bCs/>
          <w:color w:val="000000"/>
          <w:sz w:val="20"/>
          <w:szCs w:val="20"/>
        </w:rPr>
        <w:lastRenderedPageBreak/>
        <w:t xml:space="preserve">Charge It! </w:t>
      </w:r>
      <w:r>
        <w:rPr>
          <w:rFonts w:ascii="Arial" w:hAnsi="Arial" w:cs="Arial"/>
          <w:color w:val="000000"/>
          <w:sz w:val="20"/>
          <w:szCs w:val="20"/>
        </w:rPr>
        <w:t xml:space="preserve">Create a game where you can make choices about which credit card to apply for, make purchases with credit versus cash, and build credit. </w:t>
      </w:r>
      <w:r>
        <w:rPr>
          <w:rFonts w:ascii="Arial" w:hAnsi="Arial" w:cs="Arial"/>
          <w:b/>
          <w:bCs/>
          <w:i/>
          <w:iCs/>
          <w:color w:val="000000"/>
          <w:sz w:val="20"/>
          <w:szCs w:val="20"/>
        </w:rPr>
        <w:t xml:space="preserve">Money Smart </w:t>
      </w:r>
      <w:r>
        <w:rPr>
          <w:rFonts w:ascii="Arial" w:hAnsi="Arial" w:cs="Arial"/>
          <w:color w:val="000000"/>
          <w:sz w:val="20"/>
          <w:szCs w:val="20"/>
        </w:rPr>
        <w:t xml:space="preserve">connection: </w:t>
      </w:r>
      <w:r>
        <w:rPr>
          <w:rFonts w:ascii="Arial" w:hAnsi="Arial" w:cs="Arial"/>
          <w:b/>
          <w:bCs/>
          <w:color w:val="000000"/>
          <w:sz w:val="20"/>
          <w:szCs w:val="20"/>
        </w:rPr>
        <w:t xml:space="preserve">Lesson 9: </w:t>
      </w:r>
      <w:r>
        <w:rPr>
          <w:rFonts w:ascii="Arial" w:hAnsi="Arial" w:cs="Arial"/>
          <w:b/>
          <w:bCs/>
          <w:i/>
          <w:iCs/>
          <w:color w:val="000000"/>
          <w:sz w:val="20"/>
          <w:szCs w:val="20"/>
        </w:rPr>
        <w:t>Credit and</w:t>
      </w:r>
      <w:r>
        <w:rPr>
          <w:rFonts w:ascii="Arial" w:hAnsi="Arial" w:cs="Arial"/>
          <w:b/>
          <w:bCs/>
          <w:i/>
          <w:iCs/>
          <w:color w:val="000000"/>
          <w:spacing w:val="-47"/>
          <w:sz w:val="20"/>
          <w:szCs w:val="20"/>
        </w:rPr>
        <w:t xml:space="preserve"> </w:t>
      </w:r>
      <w:r>
        <w:rPr>
          <w:rFonts w:ascii="Arial" w:hAnsi="Arial" w:cs="Arial"/>
          <w:b/>
          <w:bCs/>
          <w:i/>
          <w:iCs/>
          <w:color w:val="000000"/>
          <w:sz w:val="20"/>
          <w:szCs w:val="20"/>
        </w:rPr>
        <w:t>Debt</w:t>
      </w:r>
      <w:r>
        <w:rPr>
          <w:rFonts w:ascii="Arial" w:hAnsi="Arial" w:cs="Arial"/>
          <w:b/>
          <w:bCs/>
          <w:color w:val="000000"/>
          <w:sz w:val="20"/>
          <w:szCs w:val="20"/>
        </w:rPr>
        <w:t>.</w:t>
      </w:r>
    </w:p>
    <w:p w:rsidR="00AB6224" w:rsidRDefault="00AB6224">
      <w:pPr>
        <w:pStyle w:val="ListParagraph"/>
        <w:numPr>
          <w:ilvl w:val="1"/>
          <w:numId w:val="15"/>
        </w:numPr>
        <w:tabs>
          <w:tab w:val="left" w:pos="912"/>
        </w:tabs>
        <w:kinsoku w:val="0"/>
        <w:overflowPunct w:val="0"/>
        <w:spacing w:before="37" w:line="261" w:lineRule="auto"/>
        <w:ind w:left="911" w:right="423" w:hanging="359"/>
        <w:jc w:val="both"/>
        <w:rPr>
          <w:rFonts w:ascii="Arial" w:hAnsi="Arial" w:cs="Arial"/>
          <w:color w:val="000000"/>
          <w:sz w:val="20"/>
          <w:szCs w:val="20"/>
        </w:rPr>
      </w:pPr>
      <w:r>
        <w:rPr>
          <w:rFonts w:ascii="Arial" w:hAnsi="Arial" w:cs="Arial"/>
          <w:b/>
          <w:bCs/>
          <w:color w:val="000000"/>
          <w:sz w:val="20"/>
          <w:szCs w:val="20"/>
        </w:rPr>
        <w:t>Money, Money, Money</w:t>
      </w:r>
      <w:r>
        <w:rPr>
          <w:rFonts w:ascii="Arial" w:hAnsi="Arial" w:cs="Arial"/>
          <w:color w:val="000000"/>
          <w:sz w:val="20"/>
          <w:szCs w:val="20"/>
        </w:rPr>
        <w:t>: Create a game where you can make choices about how to earn and spend</w:t>
      </w:r>
      <w:r>
        <w:rPr>
          <w:rFonts w:ascii="Arial" w:hAnsi="Arial" w:cs="Arial"/>
          <w:color w:val="000000"/>
          <w:spacing w:val="-10"/>
          <w:sz w:val="20"/>
          <w:szCs w:val="20"/>
        </w:rPr>
        <w:t xml:space="preserve"> </w:t>
      </w:r>
      <w:r>
        <w:rPr>
          <w:rFonts w:ascii="Arial" w:hAnsi="Arial" w:cs="Arial"/>
          <w:color w:val="000000"/>
          <w:sz w:val="20"/>
          <w:szCs w:val="20"/>
        </w:rPr>
        <w:t>money,</w:t>
      </w:r>
      <w:r>
        <w:rPr>
          <w:rFonts w:ascii="Arial" w:hAnsi="Arial" w:cs="Arial"/>
          <w:color w:val="000000"/>
          <w:spacing w:val="-10"/>
          <w:sz w:val="20"/>
          <w:szCs w:val="20"/>
        </w:rPr>
        <w:t xml:space="preserve"> </w:t>
      </w:r>
      <w:r>
        <w:rPr>
          <w:rFonts w:ascii="Arial" w:hAnsi="Arial" w:cs="Arial"/>
          <w:color w:val="000000"/>
          <w:sz w:val="20"/>
          <w:szCs w:val="20"/>
        </w:rPr>
        <w:t>factoring</w:t>
      </w:r>
      <w:r>
        <w:rPr>
          <w:rFonts w:ascii="Arial" w:hAnsi="Arial" w:cs="Arial"/>
          <w:color w:val="000000"/>
          <w:spacing w:val="-8"/>
          <w:sz w:val="20"/>
          <w:szCs w:val="20"/>
        </w:rPr>
        <w:t xml:space="preserve"> </w:t>
      </w:r>
      <w:r>
        <w:rPr>
          <w:rFonts w:ascii="Arial" w:hAnsi="Arial" w:cs="Arial"/>
          <w:color w:val="000000"/>
          <w:sz w:val="20"/>
          <w:szCs w:val="20"/>
        </w:rPr>
        <w:t>in</w:t>
      </w:r>
      <w:r>
        <w:rPr>
          <w:rFonts w:ascii="Arial" w:hAnsi="Arial" w:cs="Arial"/>
          <w:color w:val="000000"/>
          <w:spacing w:val="-10"/>
          <w:sz w:val="20"/>
          <w:szCs w:val="20"/>
        </w:rPr>
        <w:t xml:space="preserve"> </w:t>
      </w:r>
      <w:r>
        <w:rPr>
          <w:rFonts w:ascii="Arial" w:hAnsi="Arial" w:cs="Arial"/>
          <w:color w:val="000000"/>
          <w:sz w:val="20"/>
          <w:szCs w:val="20"/>
        </w:rPr>
        <w:t>cash</w:t>
      </w:r>
      <w:r>
        <w:rPr>
          <w:rFonts w:ascii="Arial" w:hAnsi="Arial" w:cs="Arial"/>
          <w:color w:val="000000"/>
          <w:spacing w:val="-12"/>
          <w:sz w:val="20"/>
          <w:szCs w:val="20"/>
        </w:rPr>
        <w:t xml:space="preserve"> </w:t>
      </w:r>
      <w:r>
        <w:rPr>
          <w:rFonts w:ascii="Arial" w:hAnsi="Arial" w:cs="Arial"/>
          <w:color w:val="000000"/>
          <w:sz w:val="20"/>
          <w:szCs w:val="20"/>
        </w:rPr>
        <w:t>flow,</w:t>
      </w:r>
      <w:r>
        <w:rPr>
          <w:rFonts w:ascii="Arial" w:hAnsi="Arial" w:cs="Arial"/>
          <w:color w:val="000000"/>
          <w:spacing w:val="-10"/>
          <w:sz w:val="20"/>
          <w:szCs w:val="20"/>
        </w:rPr>
        <w:t xml:space="preserve"> </w:t>
      </w:r>
      <w:r>
        <w:rPr>
          <w:rFonts w:ascii="Arial" w:hAnsi="Arial" w:cs="Arial"/>
          <w:color w:val="000000"/>
          <w:sz w:val="20"/>
          <w:szCs w:val="20"/>
        </w:rPr>
        <w:t>saving,</w:t>
      </w:r>
      <w:r>
        <w:rPr>
          <w:rFonts w:ascii="Arial" w:hAnsi="Arial" w:cs="Arial"/>
          <w:color w:val="000000"/>
          <w:spacing w:val="-10"/>
          <w:sz w:val="20"/>
          <w:szCs w:val="20"/>
        </w:rPr>
        <w:t xml:space="preserve"> </w:t>
      </w:r>
      <w:r>
        <w:rPr>
          <w:rFonts w:ascii="Arial" w:hAnsi="Arial" w:cs="Arial"/>
          <w:color w:val="000000"/>
          <w:sz w:val="20"/>
          <w:szCs w:val="20"/>
        </w:rPr>
        <w:t>and</w:t>
      </w:r>
      <w:r>
        <w:rPr>
          <w:rFonts w:ascii="Arial" w:hAnsi="Arial" w:cs="Arial"/>
          <w:color w:val="000000"/>
          <w:spacing w:val="-12"/>
          <w:sz w:val="20"/>
          <w:szCs w:val="20"/>
        </w:rPr>
        <w:t xml:space="preserve"> </w:t>
      </w:r>
      <w:r>
        <w:rPr>
          <w:rFonts w:ascii="Arial" w:hAnsi="Arial" w:cs="Arial"/>
          <w:color w:val="000000"/>
          <w:sz w:val="20"/>
          <w:szCs w:val="20"/>
        </w:rPr>
        <w:t>charitable</w:t>
      </w:r>
      <w:r>
        <w:rPr>
          <w:rFonts w:ascii="Arial" w:hAnsi="Arial" w:cs="Arial"/>
          <w:color w:val="000000"/>
          <w:spacing w:val="-12"/>
          <w:sz w:val="20"/>
          <w:szCs w:val="20"/>
        </w:rPr>
        <w:t xml:space="preserve"> </w:t>
      </w:r>
      <w:r>
        <w:rPr>
          <w:rFonts w:ascii="Arial" w:hAnsi="Arial" w:cs="Arial"/>
          <w:color w:val="000000"/>
          <w:sz w:val="20"/>
          <w:szCs w:val="20"/>
        </w:rPr>
        <w:t>giving.</w:t>
      </w:r>
      <w:r>
        <w:rPr>
          <w:rFonts w:ascii="Arial" w:hAnsi="Arial" w:cs="Arial"/>
          <w:color w:val="000000"/>
          <w:spacing w:val="-2"/>
          <w:sz w:val="20"/>
          <w:szCs w:val="20"/>
        </w:rPr>
        <w:t xml:space="preserve"> </w:t>
      </w:r>
      <w:r>
        <w:rPr>
          <w:rFonts w:ascii="Arial" w:hAnsi="Arial" w:cs="Arial"/>
          <w:b/>
          <w:bCs/>
          <w:i/>
          <w:iCs/>
          <w:color w:val="000000"/>
          <w:sz w:val="20"/>
          <w:szCs w:val="20"/>
        </w:rPr>
        <w:t>Money</w:t>
      </w:r>
      <w:r>
        <w:rPr>
          <w:rFonts w:ascii="Arial" w:hAnsi="Arial" w:cs="Arial"/>
          <w:b/>
          <w:bCs/>
          <w:i/>
          <w:iCs/>
          <w:color w:val="000000"/>
          <w:spacing w:val="-3"/>
          <w:sz w:val="20"/>
          <w:szCs w:val="20"/>
        </w:rPr>
        <w:t xml:space="preserve"> </w:t>
      </w:r>
      <w:r>
        <w:rPr>
          <w:rFonts w:ascii="Arial" w:hAnsi="Arial" w:cs="Arial"/>
          <w:b/>
          <w:bCs/>
          <w:i/>
          <w:iCs/>
          <w:color w:val="000000"/>
          <w:sz w:val="20"/>
          <w:szCs w:val="20"/>
        </w:rPr>
        <w:t>Smart</w:t>
      </w:r>
      <w:r w:rsidRPr="00727706">
        <w:rPr>
          <w:rFonts w:ascii="Arial" w:hAnsi="Arial" w:cs="Arial"/>
          <w:b/>
          <w:bCs/>
          <w:i/>
          <w:iCs/>
          <w:color w:val="000000"/>
          <w:sz w:val="20"/>
          <w:szCs w:val="20"/>
        </w:rPr>
        <w:t xml:space="preserve"> </w:t>
      </w:r>
      <w:r>
        <w:rPr>
          <w:rFonts w:ascii="Arial" w:hAnsi="Arial" w:cs="Arial"/>
          <w:color w:val="000000"/>
          <w:sz w:val="20"/>
          <w:szCs w:val="20"/>
        </w:rPr>
        <w:t xml:space="preserve">connections: </w:t>
      </w:r>
      <w:r>
        <w:rPr>
          <w:rFonts w:ascii="Arial" w:hAnsi="Arial" w:cs="Arial"/>
          <w:b/>
          <w:bCs/>
          <w:color w:val="000000"/>
          <w:sz w:val="20"/>
          <w:szCs w:val="20"/>
        </w:rPr>
        <w:t>Lesson</w:t>
      </w:r>
      <w:r>
        <w:rPr>
          <w:rFonts w:ascii="Arial" w:hAnsi="Arial" w:cs="Arial"/>
          <w:b/>
          <w:bCs/>
          <w:color w:val="000000"/>
          <w:spacing w:val="-8"/>
          <w:sz w:val="20"/>
          <w:szCs w:val="20"/>
        </w:rPr>
        <w:t xml:space="preserve"> </w:t>
      </w:r>
      <w:r>
        <w:rPr>
          <w:rFonts w:ascii="Arial" w:hAnsi="Arial" w:cs="Arial"/>
          <w:b/>
          <w:bCs/>
          <w:color w:val="000000"/>
          <w:sz w:val="20"/>
          <w:szCs w:val="20"/>
        </w:rPr>
        <w:t>5:</w:t>
      </w:r>
      <w:r>
        <w:rPr>
          <w:rFonts w:ascii="Arial" w:hAnsi="Arial" w:cs="Arial"/>
          <w:b/>
          <w:bCs/>
          <w:color w:val="000000"/>
          <w:spacing w:val="-5"/>
          <w:sz w:val="20"/>
          <w:szCs w:val="20"/>
        </w:rPr>
        <w:t xml:space="preserve"> </w:t>
      </w:r>
      <w:r>
        <w:rPr>
          <w:rFonts w:ascii="Arial" w:hAnsi="Arial" w:cs="Arial"/>
          <w:b/>
          <w:bCs/>
          <w:i/>
          <w:iCs/>
          <w:color w:val="000000"/>
          <w:sz w:val="20"/>
          <w:szCs w:val="20"/>
        </w:rPr>
        <w:t>Go</w:t>
      </w:r>
      <w:r>
        <w:rPr>
          <w:rFonts w:ascii="Arial" w:hAnsi="Arial" w:cs="Arial"/>
          <w:b/>
          <w:bCs/>
          <w:i/>
          <w:iCs/>
          <w:color w:val="000000"/>
          <w:spacing w:val="-8"/>
          <w:sz w:val="20"/>
          <w:szCs w:val="20"/>
        </w:rPr>
        <w:t xml:space="preserve"> </w:t>
      </w:r>
      <w:r>
        <w:rPr>
          <w:rFonts w:ascii="Arial" w:hAnsi="Arial" w:cs="Arial"/>
          <w:b/>
          <w:bCs/>
          <w:i/>
          <w:iCs/>
          <w:color w:val="000000"/>
          <w:sz w:val="20"/>
          <w:szCs w:val="20"/>
        </w:rPr>
        <w:t>with</w:t>
      </w:r>
      <w:r>
        <w:rPr>
          <w:rFonts w:ascii="Arial" w:hAnsi="Arial" w:cs="Arial"/>
          <w:b/>
          <w:bCs/>
          <w:i/>
          <w:iCs/>
          <w:color w:val="000000"/>
          <w:spacing w:val="-10"/>
          <w:sz w:val="20"/>
          <w:szCs w:val="20"/>
        </w:rPr>
        <w:t xml:space="preserve"> </w:t>
      </w:r>
      <w:r>
        <w:rPr>
          <w:rFonts w:ascii="Arial" w:hAnsi="Arial" w:cs="Arial"/>
          <w:b/>
          <w:bCs/>
          <w:i/>
          <w:iCs/>
          <w:color w:val="000000"/>
          <w:sz w:val="20"/>
          <w:szCs w:val="20"/>
        </w:rPr>
        <w:t>the</w:t>
      </w:r>
      <w:r>
        <w:rPr>
          <w:rFonts w:ascii="Arial" w:hAnsi="Arial" w:cs="Arial"/>
          <w:b/>
          <w:bCs/>
          <w:i/>
          <w:iCs/>
          <w:color w:val="000000"/>
          <w:spacing w:val="-11"/>
          <w:sz w:val="20"/>
          <w:szCs w:val="20"/>
        </w:rPr>
        <w:t xml:space="preserve"> </w:t>
      </w:r>
      <w:r>
        <w:rPr>
          <w:rFonts w:ascii="Arial" w:hAnsi="Arial" w:cs="Arial"/>
          <w:b/>
          <w:bCs/>
          <w:i/>
          <w:iCs/>
          <w:color w:val="000000"/>
          <w:sz w:val="20"/>
          <w:szCs w:val="20"/>
        </w:rPr>
        <w:t>Flow</w:t>
      </w:r>
      <w:r>
        <w:rPr>
          <w:rFonts w:ascii="Arial" w:hAnsi="Arial" w:cs="Arial"/>
          <w:color w:val="000000"/>
          <w:sz w:val="20"/>
          <w:szCs w:val="20"/>
        </w:rPr>
        <w:t>,</w:t>
      </w:r>
      <w:r>
        <w:rPr>
          <w:rFonts w:ascii="Arial" w:hAnsi="Arial" w:cs="Arial"/>
          <w:color w:val="000000"/>
          <w:spacing w:val="-11"/>
          <w:sz w:val="20"/>
          <w:szCs w:val="20"/>
        </w:rPr>
        <w:t xml:space="preserve"> </w:t>
      </w:r>
      <w:r>
        <w:rPr>
          <w:rFonts w:ascii="Arial" w:hAnsi="Arial" w:cs="Arial"/>
          <w:b/>
          <w:bCs/>
          <w:color w:val="000000"/>
          <w:sz w:val="20"/>
          <w:szCs w:val="20"/>
        </w:rPr>
        <w:t>Lesson</w:t>
      </w:r>
      <w:r>
        <w:rPr>
          <w:rFonts w:ascii="Arial" w:hAnsi="Arial" w:cs="Arial"/>
          <w:b/>
          <w:bCs/>
          <w:color w:val="000000"/>
          <w:spacing w:val="-8"/>
          <w:sz w:val="20"/>
          <w:szCs w:val="20"/>
        </w:rPr>
        <w:t xml:space="preserve"> </w:t>
      </w:r>
      <w:r>
        <w:rPr>
          <w:rFonts w:ascii="Arial" w:hAnsi="Arial" w:cs="Arial"/>
          <w:b/>
          <w:bCs/>
          <w:color w:val="000000"/>
          <w:sz w:val="20"/>
          <w:szCs w:val="20"/>
        </w:rPr>
        <w:t>12:</w:t>
      </w:r>
      <w:r>
        <w:rPr>
          <w:rFonts w:ascii="Arial" w:hAnsi="Arial" w:cs="Arial"/>
          <w:b/>
          <w:bCs/>
          <w:color w:val="000000"/>
          <w:spacing w:val="-5"/>
          <w:sz w:val="20"/>
          <w:szCs w:val="20"/>
        </w:rPr>
        <w:t xml:space="preserve"> </w:t>
      </w:r>
      <w:r>
        <w:rPr>
          <w:rFonts w:ascii="Arial" w:hAnsi="Arial" w:cs="Arial"/>
          <w:b/>
          <w:bCs/>
          <w:i/>
          <w:iCs/>
          <w:color w:val="000000"/>
          <w:sz w:val="20"/>
          <w:szCs w:val="20"/>
        </w:rPr>
        <w:t>Spend,</w:t>
      </w:r>
      <w:r>
        <w:rPr>
          <w:rFonts w:ascii="Arial" w:hAnsi="Arial" w:cs="Arial"/>
          <w:b/>
          <w:bCs/>
          <w:i/>
          <w:iCs/>
          <w:color w:val="000000"/>
          <w:spacing w:val="-9"/>
          <w:sz w:val="20"/>
          <w:szCs w:val="20"/>
        </w:rPr>
        <w:t xml:space="preserve"> </w:t>
      </w:r>
      <w:r>
        <w:rPr>
          <w:rFonts w:ascii="Arial" w:hAnsi="Arial" w:cs="Arial"/>
          <w:b/>
          <w:bCs/>
          <w:i/>
          <w:iCs/>
          <w:color w:val="000000"/>
          <w:sz w:val="20"/>
          <w:szCs w:val="20"/>
        </w:rPr>
        <w:t>Save,</w:t>
      </w:r>
      <w:r>
        <w:rPr>
          <w:rFonts w:ascii="Arial" w:hAnsi="Arial" w:cs="Arial"/>
          <w:b/>
          <w:bCs/>
          <w:i/>
          <w:iCs/>
          <w:color w:val="000000"/>
          <w:spacing w:val="-11"/>
          <w:sz w:val="20"/>
          <w:szCs w:val="20"/>
        </w:rPr>
        <w:t xml:space="preserve"> </w:t>
      </w:r>
      <w:r>
        <w:rPr>
          <w:rFonts w:ascii="Arial" w:hAnsi="Arial" w:cs="Arial"/>
          <w:b/>
          <w:bCs/>
          <w:i/>
          <w:iCs/>
          <w:color w:val="000000"/>
          <w:sz w:val="20"/>
          <w:szCs w:val="20"/>
        </w:rPr>
        <w:t>or</w:t>
      </w:r>
      <w:r>
        <w:rPr>
          <w:rFonts w:ascii="Arial" w:hAnsi="Arial" w:cs="Arial"/>
          <w:b/>
          <w:bCs/>
          <w:i/>
          <w:iCs/>
          <w:color w:val="000000"/>
          <w:spacing w:val="-35"/>
          <w:sz w:val="20"/>
          <w:szCs w:val="20"/>
        </w:rPr>
        <w:t xml:space="preserve"> </w:t>
      </w:r>
      <w:r>
        <w:rPr>
          <w:rFonts w:ascii="Arial" w:hAnsi="Arial" w:cs="Arial"/>
          <w:b/>
          <w:bCs/>
          <w:i/>
          <w:iCs/>
          <w:color w:val="000000"/>
          <w:sz w:val="20"/>
          <w:szCs w:val="20"/>
        </w:rPr>
        <w:t>Give?</w:t>
      </w:r>
    </w:p>
    <w:p w:rsidR="00AB6224" w:rsidRDefault="00AB6224">
      <w:pPr>
        <w:pStyle w:val="BodyText"/>
        <w:kinsoku w:val="0"/>
        <w:overflowPunct w:val="0"/>
        <w:spacing w:before="2"/>
        <w:ind w:left="0" w:firstLine="0"/>
        <w:rPr>
          <w:b/>
          <w:bCs/>
          <w:i/>
          <w:iCs/>
          <w:sz w:val="18"/>
          <w:szCs w:val="18"/>
        </w:rPr>
      </w:pPr>
    </w:p>
    <w:p w:rsidR="00AB6224" w:rsidRDefault="00AB6224">
      <w:pPr>
        <w:pStyle w:val="Heading9"/>
        <w:numPr>
          <w:ilvl w:val="0"/>
          <w:numId w:val="15"/>
        </w:numPr>
        <w:tabs>
          <w:tab w:val="left" w:pos="512"/>
        </w:tabs>
        <w:kinsoku w:val="0"/>
        <w:overflowPunct w:val="0"/>
        <w:ind w:left="511" w:hanging="247"/>
        <w:rPr>
          <w:b w:val="0"/>
          <w:bCs w:val="0"/>
        </w:rPr>
      </w:pPr>
      <w:bookmarkStart w:id="14" w:name="5._Solve_a_Community_Problem"/>
      <w:bookmarkEnd w:id="14"/>
      <w:r>
        <w:t>Solve a Community</w:t>
      </w:r>
      <w:r>
        <w:rPr>
          <w:spacing w:val="-34"/>
        </w:rPr>
        <w:t xml:space="preserve"> </w:t>
      </w:r>
      <w:r>
        <w:t>Problem</w:t>
      </w:r>
    </w:p>
    <w:p w:rsidR="00AB6224" w:rsidRDefault="00AB6224">
      <w:pPr>
        <w:pStyle w:val="BodyText"/>
        <w:kinsoku w:val="0"/>
        <w:overflowPunct w:val="0"/>
        <w:spacing w:before="89" w:line="295" w:lineRule="auto"/>
        <w:ind w:left="264" w:right="604" w:firstLine="0"/>
        <w:jc w:val="both"/>
      </w:pPr>
      <w:r>
        <w:t>The intersection of problem-solving and real-life application is important for middle school students. What better way to combine the two than to solve a community-wide problem? Start by considering problems</w:t>
      </w:r>
      <w:r>
        <w:rPr>
          <w:spacing w:val="-13"/>
        </w:rPr>
        <w:t xml:space="preserve"> </w:t>
      </w:r>
      <w:r>
        <w:t>in</w:t>
      </w:r>
      <w:r>
        <w:rPr>
          <w:spacing w:val="-10"/>
        </w:rPr>
        <w:t xml:space="preserve"> </w:t>
      </w:r>
      <w:r>
        <w:t>your</w:t>
      </w:r>
      <w:r>
        <w:rPr>
          <w:spacing w:val="-14"/>
        </w:rPr>
        <w:t xml:space="preserve"> </w:t>
      </w:r>
      <w:r>
        <w:t>community.</w:t>
      </w:r>
      <w:r>
        <w:rPr>
          <w:spacing w:val="-1"/>
        </w:rPr>
        <w:t xml:space="preserve"> </w:t>
      </w:r>
      <w:r>
        <w:t>Problems</w:t>
      </w:r>
      <w:r>
        <w:rPr>
          <w:spacing w:val="-15"/>
        </w:rPr>
        <w:t xml:space="preserve"> </w:t>
      </w:r>
      <w:r>
        <w:t>could</w:t>
      </w:r>
      <w:r w:rsidRPr="00727706">
        <w:t xml:space="preserve"> </w:t>
      </w:r>
      <w:r>
        <w:t>be</w:t>
      </w:r>
      <w:r>
        <w:rPr>
          <w:spacing w:val="-15"/>
        </w:rPr>
        <w:t xml:space="preserve"> </w:t>
      </w:r>
      <w:r>
        <w:t>split</w:t>
      </w:r>
      <w:r>
        <w:rPr>
          <w:spacing w:val="-17"/>
        </w:rPr>
        <w:t xml:space="preserve"> </w:t>
      </w:r>
      <w:r>
        <w:t>along</w:t>
      </w:r>
      <w:r>
        <w:rPr>
          <w:spacing w:val="-19"/>
        </w:rPr>
        <w:t xml:space="preserve"> </w:t>
      </w:r>
      <w:r>
        <w:t>content</w:t>
      </w:r>
      <w:r>
        <w:rPr>
          <w:spacing w:val="-12"/>
        </w:rPr>
        <w:t xml:space="preserve"> </w:t>
      </w:r>
      <w:r>
        <w:t>lines,</w:t>
      </w:r>
      <w:r>
        <w:rPr>
          <w:spacing w:val="-19"/>
        </w:rPr>
        <w:t xml:space="preserve"> </w:t>
      </w:r>
      <w:r>
        <w:t>for</w:t>
      </w:r>
      <w:r>
        <w:rPr>
          <w:spacing w:val="-16"/>
        </w:rPr>
        <w:t xml:space="preserve"> </w:t>
      </w:r>
      <w:r>
        <w:t>example:</w:t>
      </w:r>
    </w:p>
    <w:p w:rsidR="00AB6224" w:rsidRDefault="00AB6224">
      <w:pPr>
        <w:pStyle w:val="ListParagraph"/>
        <w:numPr>
          <w:ilvl w:val="1"/>
          <w:numId w:val="15"/>
        </w:numPr>
        <w:tabs>
          <w:tab w:val="left" w:pos="912"/>
        </w:tabs>
        <w:kinsoku w:val="0"/>
        <w:overflowPunct w:val="0"/>
        <w:spacing w:before="63" w:line="264" w:lineRule="auto"/>
        <w:ind w:left="912" w:right="506"/>
        <w:rPr>
          <w:rFonts w:ascii="Arial" w:hAnsi="Arial" w:cs="Arial"/>
          <w:color w:val="000000"/>
          <w:sz w:val="20"/>
          <w:szCs w:val="20"/>
        </w:rPr>
      </w:pPr>
      <w:r>
        <w:rPr>
          <w:rFonts w:ascii="Arial" w:hAnsi="Arial" w:cs="Arial"/>
          <w:b/>
          <w:bCs/>
          <w:color w:val="000000"/>
          <w:sz w:val="20"/>
          <w:szCs w:val="20"/>
        </w:rPr>
        <w:t>Science:</w:t>
      </w:r>
      <w:r>
        <w:rPr>
          <w:rFonts w:ascii="Arial" w:hAnsi="Arial" w:cs="Arial"/>
          <w:b/>
          <w:bCs/>
          <w:color w:val="000000"/>
          <w:spacing w:val="-9"/>
          <w:sz w:val="20"/>
          <w:szCs w:val="20"/>
        </w:rPr>
        <w:t xml:space="preserve"> </w:t>
      </w:r>
      <w:r>
        <w:rPr>
          <w:rFonts w:ascii="Arial" w:hAnsi="Arial" w:cs="Arial"/>
          <w:color w:val="000000"/>
          <w:sz w:val="20"/>
          <w:szCs w:val="20"/>
        </w:rPr>
        <w:t>Does</w:t>
      </w:r>
      <w:r>
        <w:rPr>
          <w:rFonts w:ascii="Arial" w:hAnsi="Arial" w:cs="Arial"/>
          <w:color w:val="000000"/>
          <w:spacing w:val="-2"/>
          <w:sz w:val="20"/>
          <w:szCs w:val="20"/>
        </w:rPr>
        <w:t xml:space="preserve"> </w:t>
      </w:r>
      <w:r>
        <w:rPr>
          <w:rFonts w:ascii="Arial" w:hAnsi="Arial" w:cs="Arial"/>
          <w:color w:val="000000"/>
          <w:sz w:val="20"/>
          <w:szCs w:val="20"/>
        </w:rPr>
        <w:t>your</w:t>
      </w:r>
      <w:r>
        <w:rPr>
          <w:rFonts w:ascii="Arial" w:hAnsi="Arial" w:cs="Arial"/>
          <w:color w:val="000000"/>
          <w:spacing w:val="-9"/>
          <w:sz w:val="20"/>
          <w:szCs w:val="20"/>
        </w:rPr>
        <w:t xml:space="preserve"> </w:t>
      </w:r>
      <w:r>
        <w:rPr>
          <w:rFonts w:ascii="Arial" w:hAnsi="Arial" w:cs="Arial"/>
          <w:color w:val="000000"/>
          <w:sz w:val="20"/>
          <w:szCs w:val="20"/>
        </w:rPr>
        <w:t>community</w:t>
      </w:r>
      <w:r>
        <w:rPr>
          <w:rFonts w:ascii="Arial" w:hAnsi="Arial" w:cs="Arial"/>
          <w:color w:val="000000"/>
          <w:spacing w:val="-22"/>
          <w:sz w:val="20"/>
          <w:szCs w:val="20"/>
        </w:rPr>
        <w:t xml:space="preserve"> </w:t>
      </w:r>
      <w:r>
        <w:rPr>
          <w:rFonts w:ascii="Arial" w:hAnsi="Arial" w:cs="Arial"/>
          <w:color w:val="000000"/>
          <w:sz w:val="20"/>
          <w:szCs w:val="20"/>
        </w:rPr>
        <w:t>recycle?</w:t>
      </w:r>
      <w:r>
        <w:rPr>
          <w:rFonts w:ascii="Arial" w:hAnsi="Arial" w:cs="Arial"/>
          <w:color w:val="000000"/>
          <w:spacing w:val="-15"/>
          <w:sz w:val="20"/>
          <w:szCs w:val="20"/>
        </w:rPr>
        <w:t xml:space="preserve"> </w:t>
      </w:r>
      <w:r>
        <w:rPr>
          <w:rFonts w:ascii="Arial" w:hAnsi="Arial" w:cs="Arial"/>
          <w:color w:val="000000"/>
          <w:sz w:val="20"/>
          <w:szCs w:val="20"/>
        </w:rPr>
        <w:t>How</w:t>
      </w:r>
      <w:r>
        <w:rPr>
          <w:rFonts w:ascii="Arial" w:hAnsi="Arial" w:cs="Arial"/>
          <w:color w:val="000000"/>
          <w:spacing w:val="-17"/>
          <w:sz w:val="20"/>
          <w:szCs w:val="20"/>
        </w:rPr>
        <w:t xml:space="preserve"> </w:t>
      </w:r>
      <w:r>
        <w:rPr>
          <w:rFonts w:ascii="Arial" w:hAnsi="Arial" w:cs="Arial"/>
          <w:color w:val="000000"/>
          <w:sz w:val="20"/>
          <w:szCs w:val="20"/>
        </w:rPr>
        <w:t>“green”</w:t>
      </w:r>
      <w:r>
        <w:rPr>
          <w:rFonts w:ascii="Arial" w:hAnsi="Arial" w:cs="Arial"/>
          <w:color w:val="000000"/>
          <w:spacing w:val="-7"/>
          <w:sz w:val="20"/>
          <w:szCs w:val="20"/>
        </w:rPr>
        <w:t xml:space="preserve"> </w:t>
      </w:r>
      <w:r>
        <w:rPr>
          <w:rFonts w:ascii="Arial" w:hAnsi="Arial" w:cs="Arial"/>
          <w:color w:val="000000"/>
          <w:sz w:val="20"/>
          <w:szCs w:val="20"/>
        </w:rPr>
        <w:t>is</w:t>
      </w:r>
      <w:r>
        <w:rPr>
          <w:rFonts w:ascii="Arial" w:hAnsi="Arial" w:cs="Arial"/>
          <w:color w:val="000000"/>
          <w:spacing w:val="-2"/>
          <w:sz w:val="20"/>
          <w:szCs w:val="20"/>
        </w:rPr>
        <w:t xml:space="preserve"> </w:t>
      </w:r>
      <w:r>
        <w:rPr>
          <w:rFonts w:ascii="Arial" w:hAnsi="Arial" w:cs="Arial"/>
          <w:color w:val="000000"/>
          <w:sz w:val="20"/>
          <w:szCs w:val="20"/>
        </w:rPr>
        <w:t>your</w:t>
      </w:r>
      <w:r>
        <w:rPr>
          <w:rFonts w:ascii="Arial" w:hAnsi="Arial" w:cs="Arial"/>
          <w:color w:val="000000"/>
          <w:spacing w:val="-11"/>
          <w:sz w:val="20"/>
          <w:szCs w:val="20"/>
        </w:rPr>
        <w:t xml:space="preserve"> </w:t>
      </w:r>
      <w:r>
        <w:rPr>
          <w:rFonts w:ascii="Arial" w:hAnsi="Arial" w:cs="Arial"/>
          <w:color w:val="000000"/>
          <w:sz w:val="20"/>
          <w:szCs w:val="20"/>
        </w:rPr>
        <w:t>community?</w:t>
      </w:r>
      <w:r>
        <w:rPr>
          <w:rFonts w:ascii="Arial" w:hAnsi="Arial" w:cs="Arial"/>
          <w:color w:val="000000"/>
          <w:spacing w:val="-10"/>
          <w:sz w:val="20"/>
          <w:szCs w:val="20"/>
        </w:rPr>
        <w:t xml:space="preserve"> </w:t>
      </w:r>
      <w:r>
        <w:rPr>
          <w:rFonts w:ascii="Arial" w:hAnsi="Arial" w:cs="Arial"/>
          <w:color w:val="000000"/>
          <w:sz w:val="20"/>
          <w:szCs w:val="20"/>
        </w:rPr>
        <w:t>Investigate</w:t>
      </w:r>
      <w:r>
        <w:rPr>
          <w:rFonts w:ascii="Arial" w:hAnsi="Arial" w:cs="Arial"/>
          <w:color w:val="000000"/>
          <w:spacing w:val="-37"/>
          <w:sz w:val="20"/>
          <w:szCs w:val="20"/>
        </w:rPr>
        <w:t xml:space="preserve"> </w:t>
      </w:r>
      <w:r>
        <w:rPr>
          <w:rFonts w:ascii="Arial" w:hAnsi="Arial" w:cs="Arial"/>
          <w:color w:val="000000"/>
          <w:sz w:val="20"/>
          <w:szCs w:val="20"/>
        </w:rPr>
        <w:t>science career fields and discover how students might make a career of solving these community problems,</w:t>
      </w:r>
      <w:r>
        <w:rPr>
          <w:rFonts w:ascii="Arial" w:hAnsi="Arial" w:cs="Arial"/>
          <w:color w:val="000000"/>
          <w:spacing w:val="-14"/>
          <w:sz w:val="20"/>
          <w:szCs w:val="20"/>
        </w:rPr>
        <w:t xml:space="preserve"> </w:t>
      </w:r>
      <w:r>
        <w:rPr>
          <w:rFonts w:ascii="Arial" w:hAnsi="Arial" w:cs="Arial"/>
          <w:color w:val="000000"/>
          <w:sz w:val="20"/>
          <w:szCs w:val="20"/>
        </w:rPr>
        <w:t>using</w:t>
      </w:r>
      <w:r>
        <w:rPr>
          <w:rFonts w:ascii="Arial" w:hAnsi="Arial" w:cs="Arial"/>
          <w:color w:val="000000"/>
          <w:spacing w:val="-15"/>
          <w:sz w:val="20"/>
          <w:szCs w:val="20"/>
        </w:rPr>
        <w:t xml:space="preserve"> </w:t>
      </w:r>
      <w:r>
        <w:rPr>
          <w:rFonts w:ascii="Arial" w:hAnsi="Arial" w:cs="Arial"/>
          <w:b/>
          <w:bCs/>
          <w:color w:val="000000"/>
          <w:sz w:val="20"/>
          <w:szCs w:val="20"/>
        </w:rPr>
        <w:t>Lesson</w:t>
      </w:r>
      <w:r>
        <w:rPr>
          <w:rFonts w:ascii="Arial" w:hAnsi="Arial" w:cs="Arial"/>
          <w:b/>
          <w:bCs/>
          <w:color w:val="000000"/>
          <w:spacing w:val="-6"/>
          <w:sz w:val="20"/>
          <w:szCs w:val="20"/>
        </w:rPr>
        <w:t xml:space="preserve"> </w:t>
      </w:r>
      <w:r>
        <w:rPr>
          <w:rFonts w:ascii="Arial" w:hAnsi="Arial" w:cs="Arial"/>
          <w:b/>
          <w:bCs/>
          <w:color w:val="000000"/>
          <w:sz w:val="20"/>
          <w:szCs w:val="20"/>
        </w:rPr>
        <w:t>1:</w:t>
      </w:r>
      <w:r>
        <w:rPr>
          <w:rFonts w:ascii="Arial" w:hAnsi="Arial" w:cs="Arial"/>
          <w:b/>
          <w:bCs/>
          <w:color w:val="000000"/>
          <w:spacing w:val="-9"/>
          <w:sz w:val="20"/>
          <w:szCs w:val="20"/>
        </w:rPr>
        <w:t xml:space="preserve"> </w:t>
      </w:r>
      <w:r>
        <w:rPr>
          <w:rFonts w:ascii="Arial" w:hAnsi="Arial" w:cs="Arial"/>
          <w:b/>
          <w:bCs/>
          <w:i/>
          <w:iCs/>
          <w:color w:val="000000"/>
          <w:sz w:val="20"/>
          <w:szCs w:val="20"/>
        </w:rPr>
        <w:t>The</w:t>
      </w:r>
      <w:r>
        <w:rPr>
          <w:rFonts w:ascii="Arial" w:hAnsi="Arial" w:cs="Arial"/>
          <w:b/>
          <w:bCs/>
          <w:i/>
          <w:iCs/>
          <w:color w:val="000000"/>
          <w:spacing w:val="-15"/>
          <w:sz w:val="20"/>
          <w:szCs w:val="20"/>
        </w:rPr>
        <w:t xml:space="preserve"> </w:t>
      </w:r>
      <w:r>
        <w:rPr>
          <w:rFonts w:ascii="Arial" w:hAnsi="Arial" w:cs="Arial"/>
          <w:b/>
          <w:bCs/>
          <w:i/>
          <w:iCs/>
          <w:color w:val="000000"/>
          <w:sz w:val="20"/>
          <w:szCs w:val="20"/>
        </w:rPr>
        <w:t>Path</w:t>
      </w:r>
      <w:r>
        <w:rPr>
          <w:rFonts w:ascii="Arial" w:hAnsi="Arial" w:cs="Arial"/>
          <w:b/>
          <w:bCs/>
          <w:i/>
          <w:iCs/>
          <w:color w:val="000000"/>
          <w:spacing w:val="-14"/>
          <w:sz w:val="20"/>
          <w:szCs w:val="20"/>
        </w:rPr>
        <w:t xml:space="preserve"> </w:t>
      </w:r>
      <w:r>
        <w:rPr>
          <w:rFonts w:ascii="Arial" w:hAnsi="Arial" w:cs="Arial"/>
          <w:b/>
          <w:bCs/>
          <w:i/>
          <w:iCs/>
          <w:color w:val="000000"/>
          <w:sz w:val="20"/>
          <w:szCs w:val="20"/>
        </w:rPr>
        <w:t>to</w:t>
      </w:r>
      <w:r>
        <w:rPr>
          <w:rFonts w:ascii="Arial" w:hAnsi="Arial" w:cs="Arial"/>
          <w:b/>
          <w:bCs/>
          <w:i/>
          <w:iCs/>
          <w:color w:val="000000"/>
          <w:spacing w:val="-29"/>
          <w:sz w:val="20"/>
          <w:szCs w:val="20"/>
        </w:rPr>
        <w:t xml:space="preserve"> </w:t>
      </w:r>
      <w:r>
        <w:rPr>
          <w:rFonts w:ascii="Arial" w:hAnsi="Arial" w:cs="Arial"/>
          <w:b/>
          <w:bCs/>
          <w:i/>
          <w:iCs/>
          <w:color w:val="000000"/>
          <w:sz w:val="20"/>
          <w:szCs w:val="20"/>
        </w:rPr>
        <w:t>Success</w:t>
      </w:r>
      <w:r>
        <w:rPr>
          <w:rFonts w:ascii="Arial" w:hAnsi="Arial" w:cs="Arial"/>
          <w:color w:val="000000"/>
          <w:sz w:val="20"/>
          <w:szCs w:val="20"/>
        </w:rPr>
        <w:t>.</w:t>
      </w:r>
    </w:p>
    <w:p w:rsidR="00AB6224" w:rsidRDefault="00AB6224">
      <w:pPr>
        <w:pStyle w:val="ListParagraph"/>
        <w:numPr>
          <w:ilvl w:val="1"/>
          <w:numId w:val="15"/>
        </w:numPr>
        <w:tabs>
          <w:tab w:val="left" w:pos="912"/>
        </w:tabs>
        <w:kinsoku w:val="0"/>
        <w:overflowPunct w:val="0"/>
        <w:spacing w:before="37" w:line="242" w:lineRule="auto"/>
        <w:ind w:left="912" w:right="373"/>
        <w:rPr>
          <w:rFonts w:ascii="Arial" w:hAnsi="Arial" w:cs="Arial"/>
          <w:color w:val="000000"/>
          <w:sz w:val="20"/>
          <w:szCs w:val="20"/>
        </w:rPr>
      </w:pPr>
      <w:r>
        <w:rPr>
          <w:rFonts w:ascii="Arial" w:hAnsi="Arial" w:cs="Arial"/>
          <w:b/>
          <w:bCs/>
          <w:color w:val="000000"/>
          <w:sz w:val="20"/>
          <w:szCs w:val="20"/>
        </w:rPr>
        <w:t xml:space="preserve">Technology: </w:t>
      </w:r>
      <w:r>
        <w:rPr>
          <w:rFonts w:ascii="Arial" w:hAnsi="Arial" w:cs="Arial"/>
          <w:color w:val="000000"/>
          <w:spacing w:val="6"/>
          <w:sz w:val="20"/>
          <w:szCs w:val="20"/>
        </w:rPr>
        <w:t xml:space="preserve">Who </w:t>
      </w:r>
      <w:r>
        <w:rPr>
          <w:rFonts w:ascii="Arial" w:hAnsi="Arial" w:cs="Arial"/>
          <w:color w:val="000000"/>
          <w:sz w:val="20"/>
          <w:szCs w:val="20"/>
        </w:rPr>
        <w:t xml:space="preserve">has access to technology in your community? Inform </w:t>
      </w:r>
      <w:r>
        <w:rPr>
          <w:rFonts w:ascii="Arial" w:hAnsi="Arial" w:cs="Arial"/>
          <w:color w:val="000000"/>
          <w:spacing w:val="-7"/>
          <w:sz w:val="20"/>
          <w:szCs w:val="20"/>
        </w:rPr>
        <w:t xml:space="preserve">your </w:t>
      </w:r>
      <w:r w:rsidR="00CE4D0F">
        <w:rPr>
          <w:rFonts w:ascii="Arial" w:hAnsi="Arial" w:cs="Arial"/>
          <w:color w:val="000000"/>
          <w:sz w:val="20"/>
          <w:szCs w:val="20"/>
        </w:rPr>
        <w:t>community about</w:t>
      </w:r>
      <w:r>
        <w:rPr>
          <w:rFonts w:ascii="Arial" w:hAnsi="Arial" w:cs="Arial"/>
          <w:color w:val="000000"/>
          <w:sz w:val="20"/>
          <w:szCs w:val="20"/>
        </w:rPr>
        <w:t xml:space="preserve"> online</w:t>
      </w:r>
      <w:r>
        <w:rPr>
          <w:rFonts w:ascii="Arial" w:hAnsi="Arial" w:cs="Arial"/>
          <w:color w:val="000000"/>
          <w:spacing w:val="-18"/>
          <w:sz w:val="20"/>
          <w:szCs w:val="20"/>
        </w:rPr>
        <w:t xml:space="preserve"> </w:t>
      </w:r>
      <w:r>
        <w:rPr>
          <w:rFonts w:ascii="Arial" w:hAnsi="Arial" w:cs="Arial"/>
          <w:color w:val="000000"/>
          <w:sz w:val="20"/>
          <w:szCs w:val="20"/>
        </w:rPr>
        <w:t>threats</w:t>
      </w:r>
      <w:r>
        <w:rPr>
          <w:rFonts w:ascii="Arial" w:hAnsi="Arial" w:cs="Arial"/>
          <w:color w:val="000000"/>
          <w:spacing w:val="-19"/>
          <w:sz w:val="20"/>
          <w:szCs w:val="20"/>
        </w:rPr>
        <w:t xml:space="preserve"> </w:t>
      </w:r>
      <w:r>
        <w:rPr>
          <w:rFonts w:ascii="Arial" w:hAnsi="Arial" w:cs="Arial"/>
          <w:color w:val="000000"/>
          <w:sz w:val="20"/>
          <w:szCs w:val="20"/>
        </w:rPr>
        <w:t>after</w:t>
      </w:r>
      <w:r>
        <w:rPr>
          <w:rFonts w:ascii="Arial" w:hAnsi="Arial" w:cs="Arial"/>
          <w:color w:val="000000"/>
          <w:spacing w:val="-19"/>
          <w:sz w:val="20"/>
          <w:szCs w:val="20"/>
        </w:rPr>
        <w:t xml:space="preserve"> </w:t>
      </w:r>
      <w:r>
        <w:rPr>
          <w:rFonts w:ascii="Arial" w:hAnsi="Arial" w:cs="Arial"/>
          <w:color w:val="000000"/>
          <w:sz w:val="20"/>
          <w:szCs w:val="20"/>
        </w:rPr>
        <w:t>covering</w:t>
      </w:r>
      <w:r>
        <w:rPr>
          <w:rFonts w:ascii="Arial" w:hAnsi="Arial" w:cs="Arial"/>
          <w:color w:val="000000"/>
          <w:spacing w:val="-18"/>
          <w:sz w:val="20"/>
          <w:szCs w:val="20"/>
        </w:rPr>
        <w:t xml:space="preserve"> </w:t>
      </w:r>
      <w:r>
        <w:rPr>
          <w:rFonts w:ascii="Arial" w:hAnsi="Arial" w:cs="Arial"/>
          <w:b/>
          <w:bCs/>
          <w:color w:val="000000"/>
          <w:sz w:val="20"/>
          <w:szCs w:val="20"/>
        </w:rPr>
        <w:t>Lesson</w:t>
      </w:r>
      <w:r>
        <w:rPr>
          <w:rFonts w:ascii="Arial" w:hAnsi="Arial" w:cs="Arial"/>
          <w:b/>
          <w:bCs/>
          <w:color w:val="000000"/>
          <w:spacing w:val="-17"/>
          <w:sz w:val="20"/>
          <w:szCs w:val="20"/>
        </w:rPr>
        <w:t xml:space="preserve"> </w:t>
      </w:r>
      <w:r>
        <w:rPr>
          <w:rFonts w:ascii="Arial" w:hAnsi="Arial" w:cs="Arial"/>
          <w:b/>
          <w:bCs/>
          <w:color w:val="000000"/>
          <w:sz w:val="20"/>
          <w:szCs w:val="20"/>
        </w:rPr>
        <w:t>10:</w:t>
      </w:r>
      <w:r>
        <w:rPr>
          <w:rFonts w:ascii="Arial" w:hAnsi="Arial" w:cs="Arial"/>
          <w:b/>
          <w:bCs/>
          <w:color w:val="000000"/>
          <w:spacing w:val="-16"/>
          <w:sz w:val="20"/>
          <w:szCs w:val="20"/>
        </w:rPr>
        <w:t xml:space="preserve"> </w:t>
      </w:r>
      <w:r>
        <w:rPr>
          <w:rFonts w:ascii="Arial" w:hAnsi="Arial" w:cs="Arial"/>
          <w:b/>
          <w:bCs/>
          <w:i/>
          <w:iCs/>
          <w:color w:val="000000"/>
          <w:sz w:val="20"/>
          <w:szCs w:val="20"/>
        </w:rPr>
        <w:t>Protecting</w:t>
      </w:r>
      <w:r>
        <w:rPr>
          <w:rFonts w:ascii="Arial" w:hAnsi="Arial" w:cs="Arial"/>
          <w:b/>
          <w:bCs/>
          <w:i/>
          <w:iCs/>
          <w:color w:val="000000"/>
          <w:spacing w:val="-38"/>
          <w:sz w:val="20"/>
          <w:szCs w:val="20"/>
        </w:rPr>
        <w:t xml:space="preserve"> </w:t>
      </w:r>
      <w:r>
        <w:rPr>
          <w:rFonts w:ascii="Arial" w:hAnsi="Arial" w:cs="Arial"/>
          <w:b/>
          <w:bCs/>
          <w:i/>
          <w:iCs/>
          <w:color w:val="000000"/>
          <w:sz w:val="20"/>
          <w:szCs w:val="20"/>
        </w:rPr>
        <w:t>Yourself</w:t>
      </w:r>
      <w:r>
        <w:rPr>
          <w:rFonts w:ascii="Arial" w:hAnsi="Arial" w:cs="Arial"/>
          <w:color w:val="000000"/>
          <w:sz w:val="20"/>
          <w:szCs w:val="20"/>
        </w:rPr>
        <w:t>.</w:t>
      </w:r>
    </w:p>
    <w:p w:rsidR="00AB6224" w:rsidRDefault="00AB6224">
      <w:pPr>
        <w:pStyle w:val="ListParagraph"/>
        <w:numPr>
          <w:ilvl w:val="1"/>
          <w:numId w:val="15"/>
        </w:numPr>
        <w:tabs>
          <w:tab w:val="left" w:pos="912"/>
        </w:tabs>
        <w:kinsoku w:val="0"/>
        <w:overflowPunct w:val="0"/>
        <w:spacing w:before="52" w:line="244" w:lineRule="auto"/>
        <w:ind w:left="911" w:right="760" w:hanging="359"/>
        <w:rPr>
          <w:rFonts w:ascii="Arial" w:hAnsi="Arial" w:cs="Arial"/>
          <w:color w:val="000000"/>
          <w:sz w:val="20"/>
          <w:szCs w:val="20"/>
        </w:rPr>
      </w:pPr>
      <w:r>
        <w:rPr>
          <w:rFonts w:ascii="Arial" w:hAnsi="Arial" w:cs="Arial"/>
          <w:b/>
          <w:bCs/>
          <w:color w:val="000000"/>
          <w:sz w:val="20"/>
          <w:szCs w:val="20"/>
        </w:rPr>
        <w:t>Arts:</w:t>
      </w:r>
      <w:r>
        <w:rPr>
          <w:rFonts w:ascii="Arial" w:hAnsi="Arial" w:cs="Arial"/>
          <w:b/>
          <w:bCs/>
          <w:color w:val="000000"/>
          <w:spacing w:val="-9"/>
          <w:sz w:val="20"/>
          <w:szCs w:val="20"/>
        </w:rPr>
        <w:t xml:space="preserve"> </w:t>
      </w:r>
      <w:r>
        <w:rPr>
          <w:rFonts w:ascii="Arial" w:hAnsi="Arial" w:cs="Arial"/>
          <w:color w:val="000000"/>
          <w:sz w:val="20"/>
          <w:szCs w:val="20"/>
        </w:rPr>
        <w:t>Does</w:t>
      </w:r>
      <w:r>
        <w:rPr>
          <w:rFonts w:ascii="Arial" w:hAnsi="Arial" w:cs="Arial"/>
          <w:color w:val="000000"/>
          <w:spacing w:val="-7"/>
          <w:sz w:val="20"/>
          <w:szCs w:val="20"/>
        </w:rPr>
        <w:t xml:space="preserve"> </w:t>
      </w:r>
      <w:r>
        <w:rPr>
          <w:rFonts w:ascii="Arial" w:hAnsi="Arial" w:cs="Arial"/>
          <w:color w:val="000000"/>
          <w:sz w:val="20"/>
          <w:szCs w:val="20"/>
        </w:rPr>
        <w:t>any</w:t>
      </w:r>
      <w:r>
        <w:rPr>
          <w:rFonts w:ascii="Arial" w:hAnsi="Arial" w:cs="Arial"/>
          <w:color w:val="000000"/>
          <w:spacing w:val="-16"/>
          <w:sz w:val="20"/>
          <w:szCs w:val="20"/>
        </w:rPr>
        <w:t xml:space="preserve"> </w:t>
      </w:r>
      <w:r>
        <w:rPr>
          <w:rFonts w:ascii="Arial" w:hAnsi="Arial" w:cs="Arial"/>
          <w:color w:val="000000"/>
          <w:sz w:val="20"/>
          <w:szCs w:val="20"/>
        </w:rPr>
        <w:t>part</w:t>
      </w:r>
      <w:r>
        <w:rPr>
          <w:rFonts w:ascii="Arial" w:hAnsi="Arial" w:cs="Arial"/>
          <w:color w:val="000000"/>
          <w:spacing w:val="-6"/>
          <w:sz w:val="20"/>
          <w:szCs w:val="20"/>
        </w:rPr>
        <w:t xml:space="preserve"> </w:t>
      </w:r>
      <w:r>
        <w:rPr>
          <w:rFonts w:ascii="Arial" w:hAnsi="Arial" w:cs="Arial"/>
          <w:color w:val="000000"/>
          <w:sz w:val="20"/>
          <w:szCs w:val="20"/>
        </w:rPr>
        <w:t>of</w:t>
      </w:r>
      <w:r>
        <w:rPr>
          <w:rFonts w:ascii="Arial" w:hAnsi="Arial" w:cs="Arial"/>
          <w:color w:val="000000"/>
          <w:spacing w:val="3"/>
          <w:sz w:val="20"/>
          <w:szCs w:val="20"/>
        </w:rPr>
        <w:t xml:space="preserve"> </w:t>
      </w:r>
      <w:r>
        <w:rPr>
          <w:rFonts w:ascii="Arial" w:hAnsi="Arial" w:cs="Arial"/>
          <w:color w:val="000000"/>
          <w:sz w:val="20"/>
          <w:szCs w:val="20"/>
        </w:rPr>
        <w:t>your</w:t>
      </w:r>
      <w:r>
        <w:rPr>
          <w:rFonts w:ascii="Arial" w:hAnsi="Arial" w:cs="Arial"/>
          <w:color w:val="000000"/>
          <w:spacing w:val="-3"/>
          <w:sz w:val="20"/>
          <w:szCs w:val="20"/>
        </w:rPr>
        <w:t xml:space="preserve"> </w:t>
      </w:r>
      <w:r>
        <w:rPr>
          <w:rFonts w:ascii="Arial" w:hAnsi="Arial" w:cs="Arial"/>
          <w:color w:val="000000"/>
          <w:sz w:val="20"/>
          <w:szCs w:val="20"/>
        </w:rPr>
        <w:t>community</w:t>
      </w:r>
      <w:r>
        <w:rPr>
          <w:rFonts w:ascii="Arial" w:hAnsi="Arial" w:cs="Arial"/>
          <w:color w:val="000000"/>
          <w:spacing w:val="-16"/>
          <w:sz w:val="20"/>
          <w:szCs w:val="20"/>
        </w:rPr>
        <w:t xml:space="preserve"> </w:t>
      </w:r>
      <w:r>
        <w:rPr>
          <w:rFonts w:ascii="Arial" w:hAnsi="Arial" w:cs="Arial"/>
          <w:color w:val="000000"/>
          <w:sz w:val="20"/>
          <w:szCs w:val="20"/>
        </w:rPr>
        <w:t>need</w:t>
      </w:r>
      <w:r>
        <w:rPr>
          <w:rFonts w:ascii="Arial" w:hAnsi="Arial" w:cs="Arial"/>
          <w:color w:val="000000"/>
          <w:spacing w:val="-10"/>
          <w:sz w:val="20"/>
          <w:szCs w:val="20"/>
        </w:rPr>
        <w:t xml:space="preserve"> </w:t>
      </w:r>
      <w:r>
        <w:rPr>
          <w:rFonts w:ascii="Arial" w:hAnsi="Arial" w:cs="Arial"/>
          <w:color w:val="000000"/>
          <w:sz w:val="20"/>
          <w:szCs w:val="20"/>
        </w:rPr>
        <w:t>beautifying?</w:t>
      </w:r>
      <w:r>
        <w:rPr>
          <w:rFonts w:ascii="Arial" w:hAnsi="Arial" w:cs="Arial"/>
          <w:color w:val="000000"/>
          <w:spacing w:val="-9"/>
          <w:sz w:val="20"/>
          <w:szCs w:val="20"/>
        </w:rPr>
        <w:t xml:space="preserve"> </w:t>
      </w:r>
      <w:r>
        <w:rPr>
          <w:rFonts w:ascii="Arial" w:hAnsi="Arial" w:cs="Arial"/>
          <w:color w:val="000000"/>
          <w:sz w:val="20"/>
          <w:szCs w:val="20"/>
        </w:rPr>
        <w:t>Determine</w:t>
      </w:r>
      <w:r>
        <w:rPr>
          <w:rFonts w:ascii="Arial" w:hAnsi="Arial" w:cs="Arial"/>
          <w:color w:val="000000"/>
          <w:spacing w:val="-9"/>
          <w:sz w:val="20"/>
          <w:szCs w:val="20"/>
        </w:rPr>
        <w:t xml:space="preserve"> </w:t>
      </w:r>
      <w:r>
        <w:rPr>
          <w:rFonts w:ascii="Arial" w:hAnsi="Arial" w:cs="Arial"/>
          <w:color w:val="000000"/>
          <w:sz w:val="20"/>
          <w:szCs w:val="20"/>
        </w:rPr>
        <w:t>a</w:t>
      </w:r>
      <w:r>
        <w:rPr>
          <w:rFonts w:ascii="Arial" w:hAnsi="Arial" w:cs="Arial"/>
          <w:color w:val="000000"/>
          <w:spacing w:val="-10"/>
          <w:sz w:val="20"/>
          <w:szCs w:val="20"/>
        </w:rPr>
        <w:t xml:space="preserve"> </w:t>
      </w:r>
      <w:r>
        <w:rPr>
          <w:rFonts w:ascii="Arial" w:hAnsi="Arial" w:cs="Arial"/>
          <w:color w:val="000000"/>
          <w:sz w:val="20"/>
          <w:szCs w:val="20"/>
        </w:rPr>
        <w:t>method</w:t>
      </w:r>
      <w:r>
        <w:rPr>
          <w:rFonts w:ascii="Arial" w:hAnsi="Arial" w:cs="Arial"/>
          <w:color w:val="000000"/>
          <w:spacing w:val="-10"/>
          <w:sz w:val="20"/>
          <w:szCs w:val="20"/>
        </w:rPr>
        <w:t xml:space="preserve"> </w:t>
      </w:r>
      <w:r>
        <w:rPr>
          <w:rFonts w:ascii="Arial" w:hAnsi="Arial" w:cs="Arial"/>
          <w:color w:val="000000"/>
          <w:sz w:val="20"/>
          <w:szCs w:val="20"/>
        </w:rPr>
        <w:t>to</w:t>
      </w:r>
      <w:r>
        <w:rPr>
          <w:rFonts w:ascii="Arial" w:hAnsi="Arial" w:cs="Arial"/>
          <w:color w:val="000000"/>
          <w:spacing w:val="-10"/>
          <w:sz w:val="20"/>
          <w:szCs w:val="20"/>
        </w:rPr>
        <w:t xml:space="preserve"> </w:t>
      </w:r>
      <w:r>
        <w:rPr>
          <w:rFonts w:ascii="Arial" w:hAnsi="Arial" w:cs="Arial"/>
          <w:color w:val="000000"/>
          <w:sz w:val="20"/>
          <w:szCs w:val="20"/>
        </w:rPr>
        <w:t>raise</w:t>
      </w:r>
      <w:r>
        <w:rPr>
          <w:rFonts w:ascii="Arial" w:hAnsi="Arial" w:cs="Arial"/>
          <w:color w:val="000000"/>
          <w:spacing w:val="-38"/>
          <w:sz w:val="20"/>
          <w:szCs w:val="20"/>
        </w:rPr>
        <w:t xml:space="preserve"> </w:t>
      </w:r>
      <w:r>
        <w:rPr>
          <w:rFonts w:ascii="Arial" w:hAnsi="Arial" w:cs="Arial"/>
          <w:color w:val="000000"/>
          <w:sz w:val="20"/>
          <w:szCs w:val="20"/>
        </w:rPr>
        <w:t>and spend</w:t>
      </w:r>
      <w:r>
        <w:rPr>
          <w:rFonts w:ascii="Arial" w:hAnsi="Arial" w:cs="Arial"/>
          <w:color w:val="000000"/>
          <w:spacing w:val="-8"/>
          <w:sz w:val="20"/>
          <w:szCs w:val="20"/>
        </w:rPr>
        <w:t xml:space="preserve"> </w:t>
      </w:r>
      <w:r>
        <w:rPr>
          <w:rFonts w:ascii="Arial" w:hAnsi="Arial" w:cs="Arial"/>
          <w:color w:val="000000"/>
          <w:sz w:val="20"/>
          <w:szCs w:val="20"/>
        </w:rPr>
        <w:t>money</w:t>
      </w:r>
      <w:r>
        <w:rPr>
          <w:rFonts w:ascii="Arial" w:hAnsi="Arial" w:cs="Arial"/>
          <w:color w:val="000000"/>
          <w:spacing w:val="-16"/>
          <w:sz w:val="20"/>
          <w:szCs w:val="20"/>
        </w:rPr>
        <w:t xml:space="preserve"> </w:t>
      </w:r>
      <w:r>
        <w:rPr>
          <w:rFonts w:ascii="Arial" w:hAnsi="Arial" w:cs="Arial"/>
          <w:color w:val="000000"/>
          <w:sz w:val="20"/>
          <w:szCs w:val="20"/>
        </w:rPr>
        <w:t>on</w:t>
      </w:r>
      <w:r>
        <w:rPr>
          <w:rFonts w:ascii="Arial" w:hAnsi="Arial" w:cs="Arial"/>
          <w:color w:val="000000"/>
          <w:spacing w:val="-10"/>
          <w:sz w:val="20"/>
          <w:szCs w:val="20"/>
        </w:rPr>
        <w:t xml:space="preserve"> </w:t>
      </w:r>
      <w:r>
        <w:rPr>
          <w:rFonts w:ascii="Arial" w:hAnsi="Arial" w:cs="Arial"/>
          <w:color w:val="000000"/>
          <w:sz w:val="20"/>
          <w:szCs w:val="20"/>
        </w:rPr>
        <w:t>community</w:t>
      </w:r>
      <w:r>
        <w:rPr>
          <w:rFonts w:ascii="Arial" w:hAnsi="Arial" w:cs="Arial"/>
          <w:color w:val="000000"/>
          <w:spacing w:val="-14"/>
          <w:sz w:val="20"/>
          <w:szCs w:val="20"/>
        </w:rPr>
        <w:t xml:space="preserve"> </w:t>
      </w:r>
      <w:r>
        <w:rPr>
          <w:rFonts w:ascii="Arial" w:hAnsi="Arial" w:cs="Arial"/>
          <w:color w:val="000000"/>
          <w:sz w:val="20"/>
          <w:szCs w:val="20"/>
        </w:rPr>
        <w:t>beautification</w:t>
      </w:r>
      <w:r>
        <w:rPr>
          <w:rFonts w:ascii="Arial" w:hAnsi="Arial" w:cs="Arial"/>
          <w:color w:val="000000"/>
          <w:spacing w:val="-5"/>
          <w:sz w:val="20"/>
          <w:szCs w:val="20"/>
        </w:rPr>
        <w:t xml:space="preserve"> </w:t>
      </w:r>
      <w:r>
        <w:rPr>
          <w:rFonts w:ascii="Arial" w:hAnsi="Arial" w:cs="Arial"/>
          <w:color w:val="000000"/>
          <w:sz w:val="20"/>
          <w:szCs w:val="20"/>
        </w:rPr>
        <w:t>using</w:t>
      </w:r>
      <w:r>
        <w:rPr>
          <w:rFonts w:ascii="Arial" w:hAnsi="Arial" w:cs="Arial"/>
          <w:color w:val="000000"/>
          <w:spacing w:val="-10"/>
          <w:sz w:val="20"/>
          <w:szCs w:val="20"/>
        </w:rPr>
        <w:t xml:space="preserve"> </w:t>
      </w:r>
      <w:r>
        <w:rPr>
          <w:rFonts w:ascii="Arial" w:hAnsi="Arial" w:cs="Arial"/>
          <w:b/>
          <w:bCs/>
          <w:color w:val="000000"/>
          <w:sz w:val="20"/>
          <w:szCs w:val="20"/>
        </w:rPr>
        <w:t>Lesson</w:t>
      </w:r>
      <w:r>
        <w:rPr>
          <w:rFonts w:ascii="Arial" w:hAnsi="Arial" w:cs="Arial"/>
          <w:b/>
          <w:bCs/>
          <w:color w:val="000000"/>
          <w:spacing w:val="-9"/>
          <w:sz w:val="20"/>
          <w:szCs w:val="20"/>
        </w:rPr>
        <w:t xml:space="preserve"> </w:t>
      </w:r>
      <w:r>
        <w:rPr>
          <w:rFonts w:ascii="Arial" w:hAnsi="Arial" w:cs="Arial"/>
          <w:b/>
          <w:bCs/>
          <w:color w:val="000000"/>
          <w:sz w:val="20"/>
          <w:szCs w:val="20"/>
        </w:rPr>
        <w:t>5:</w:t>
      </w:r>
      <w:r>
        <w:rPr>
          <w:rFonts w:ascii="Arial" w:hAnsi="Arial" w:cs="Arial"/>
          <w:b/>
          <w:bCs/>
          <w:color w:val="000000"/>
          <w:spacing w:val="-7"/>
          <w:sz w:val="20"/>
          <w:szCs w:val="20"/>
        </w:rPr>
        <w:t xml:space="preserve"> </w:t>
      </w:r>
      <w:r>
        <w:rPr>
          <w:rFonts w:ascii="Arial" w:hAnsi="Arial" w:cs="Arial"/>
          <w:b/>
          <w:bCs/>
          <w:i/>
          <w:iCs/>
          <w:color w:val="000000"/>
          <w:sz w:val="20"/>
          <w:szCs w:val="20"/>
        </w:rPr>
        <w:t>Go</w:t>
      </w:r>
      <w:r>
        <w:rPr>
          <w:rFonts w:ascii="Arial" w:hAnsi="Arial" w:cs="Arial"/>
          <w:b/>
          <w:bCs/>
          <w:i/>
          <w:iCs/>
          <w:color w:val="000000"/>
          <w:spacing w:val="-7"/>
          <w:sz w:val="20"/>
          <w:szCs w:val="20"/>
        </w:rPr>
        <w:t xml:space="preserve"> </w:t>
      </w:r>
      <w:r>
        <w:rPr>
          <w:rFonts w:ascii="Arial" w:hAnsi="Arial" w:cs="Arial"/>
          <w:b/>
          <w:bCs/>
          <w:i/>
          <w:iCs/>
          <w:color w:val="000000"/>
          <w:sz w:val="20"/>
          <w:szCs w:val="20"/>
        </w:rPr>
        <w:t>with</w:t>
      </w:r>
      <w:r>
        <w:rPr>
          <w:rFonts w:ascii="Arial" w:hAnsi="Arial" w:cs="Arial"/>
          <w:b/>
          <w:bCs/>
          <w:i/>
          <w:iCs/>
          <w:color w:val="000000"/>
          <w:spacing w:val="-9"/>
          <w:sz w:val="20"/>
          <w:szCs w:val="20"/>
        </w:rPr>
        <w:t xml:space="preserve"> </w:t>
      </w:r>
      <w:r>
        <w:rPr>
          <w:rFonts w:ascii="Arial" w:hAnsi="Arial" w:cs="Arial"/>
          <w:b/>
          <w:bCs/>
          <w:i/>
          <w:iCs/>
          <w:color w:val="000000"/>
          <w:sz w:val="20"/>
          <w:szCs w:val="20"/>
        </w:rPr>
        <w:t>the</w:t>
      </w:r>
      <w:r>
        <w:rPr>
          <w:rFonts w:ascii="Arial" w:hAnsi="Arial" w:cs="Arial"/>
          <w:b/>
          <w:bCs/>
          <w:i/>
          <w:iCs/>
          <w:color w:val="000000"/>
          <w:spacing w:val="-31"/>
          <w:sz w:val="20"/>
          <w:szCs w:val="20"/>
        </w:rPr>
        <w:t xml:space="preserve"> </w:t>
      </w:r>
      <w:r>
        <w:rPr>
          <w:rFonts w:ascii="Arial" w:hAnsi="Arial" w:cs="Arial"/>
          <w:b/>
          <w:bCs/>
          <w:i/>
          <w:iCs/>
          <w:color w:val="000000"/>
          <w:sz w:val="20"/>
          <w:szCs w:val="20"/>
        </w:rPr>
        <w:t>Flow</w:t>
      </w:r>
      <w:r>
        <w:rPr>
          <w:rFonts w:ascii="Arial" w:hAnsi="Arial" w:cs="Arial"/>
          <w:color w:val="000000"/>
          <w:sz w:val="20"/>
          <w:szCs w:val="20"/>
        </w:rPr>
        <w:t>.</w:t>
      </w:r>
    </w:p>
    <w:p w:rsidR="00AB6224" w:rsidRDefault="00AB6224">
      <w:pPr>
        <w:pStyle w:val="ListParagraph"/>
        <w:numPr>
          <w:ilvl w:val="1"/>
          <w:numId w:val="15"/>
        </w:numPr>
        <w:tabs>
          <w:tab w:val="left" w:pos="912"/>
        </w:tabs>
        <w:kinsoku w:val="0"/>
        <w:overflowPunct w:val="0"/>
        <w:spacing w:before="55"/>
        <w:ind w:left="912"/>
        <w:rPr>
          <w:rFonts w:ascii="Arial" w:hAnsi="Arial" w:cs="Arial"/>
          <w:color w:val="000000"/>
          <w:sz w:val="20"/>
          <w:szCs w:val="20"/>
        </w:rPr>
      </w:pPr>
      <w:r>
        <w:rPr>
          <w:rFonts w:ascii="Arial" w:hAnsi="Arial" w:cs="Arial"/>
          <w:b/>
          <w:bCs/>
          <w:color w:val="000000"/>
          <w:sz w:val="20"/>
          <w:szCs w:val="20"/>
        </w:rPr>
        <w:t>Foreign</w:t>
      </w:r>
      <w:r>
        <w:rPr>
          <w:rFonts w:ascii="Arial" w:hAnsi="Arial" w:cs="Arial"/>
          <w:b/>
          <w:bCs/>
          <w:color w:val="000000"/>
          <w:spacing w:val="-13"/>
          <w:sz w:val="20"/>
          <w:szCs w:val="20"/>
        </w:rPr>
        <w:t xml:space="preserve"> </w:t>
      </w:r>
      <w:r>
        <w:rPr>
          <w:rFonts w:ascii="Arial" w:hAnsi="Arial" w:cs="Arial"/>
          <w:b/>
          <w:bCs/>
          <w:color w:val="000000"/>
          <w:sz w:val="20"/>
          <w:szCs w:val="20"/>
        </w:rPr>
        <w:t>Language:</w:t>
      </w:r>
      <w:r>
        <w:rPr>
          <w:rFonts w:ascii="Arial" w:hAnsi="Arial" w:cs="Arial"/>
          <w:b/>
          <w:bCs/>
          <w:color w:val="000000"/>
          <w:spacing w:val="-13"/>
          <w:sz w:val="20"/>
          <w:szCs w:val="20"/>
        </w:rPr>
        <w:t xml:space="preserve"> </w:t>
      </w:r>
      <w:r>
        <w:rPr>
          <w:rFonts w:ascii="Arial" w:hAnsi="Arial" w:cs="Arial"/>
          <w:color w:val="000000"/>
          <w:sz w:val="20"/>
          <w:szCs w:val="20"/>
        </w:rPr>
        <w:t>Do</w:t>
      </w:r>
      <w:r>
        <w:rPr>
          <w:rFonts w:ascii="Arial" w:hAnsi="Arial" w:cs="Arial"/>
          <w:color w:val="000000"/>
          <w:spacing w:val="-12"/>
          <w:sz w:val="20"/>
          <w:szCs w:val="20"/>
        </w:rPr>
        <w:t xml:space="preserve"> </w:t>
      </w:r>
      <w:r>
        <w:rPr>
          <w:rFonts w:ascii="Arial" w:hAnsi="Arial" w:cs="Arial"/>
          <w:color w:val="000000"/>
          <w:sz w:val="20"/>
          <w:szCs w:val="20"/>
        </w:rPr>
        <w:t>non–English</w:t>
      </w:r>
      <w:r>
        <w:rPr>
          <w:rFonts w:ascii="Arial" w:hAnsi="Arial" w:cs="Arial"/>
          <w:color w:val="000000"/>
          <w:spacing w:val="-14"/>
          <w:sz w:val="20"/>
          <w:szCs w:val="20"/>
        </w:rPr>
        <w:t xml:space="preserve"> </w:t>
      </w:r>
      <w:r>
        <w:rPr>
          <w:rFonts w:ascii="Arial" w:hAnsi="Arial" w:cs="Arial"/>
          <w:color w:val="000000"/>
          <w:sz w:val="20"/>
          <w:szCs w:val="20"/>
        </w:rPr>
        <w:t>speaking</w:t>
      </w:r>
      <w:r>
        <w:rPr>
          <w:rFonts w:ascii="Arial" w:hAnsi="Arial" w:cs="Arial"/>
          <w:color w:val="000000"/>
          <w:spacing w:val="-14"/>
          <w:sz w:val="20"/>
          <w:szCs w:val="20"/>
        </w:rPr>
        <w:t xml:space="preserve"> </w:t>
      </w:r>
      <w:r>
        <w:rPr>
          <w:rFonts w:ascii="Arial" w:hAnsi="Arial" w:cs="Arial"/>
          <w:color w:val="000000"/>
          <w:sz w:val="20"/>
          <w:szCs w:val="20"/>
        </w:rPr>
        <w:t>members</w:t>
      </w:r>
      <w:r>
        <w:rPr>
          <w:rFonts w:ascii="Arial" w:hAnsi="Arial" w:cs="Arial"/>
          <w:color w:val="000000"/>
          <w:spacing w:val="-11"/>
          <w:sz w:val="20"/>
          <w:szCs w:val="20"/>
        </w:rPr>
        <w:t xml:space="preserve"> </w:t>
      </w:r>
      <w:r>
        <w:rPr>
          <w:rFonts w:ascii="Arial" w:hAnsi="Arial" w:cs="Arial"/>
          <w:color w:val="000000"/>
          <w:sz w:val="20"/>
          <w:szCs w:val="20"/>
        </w:rPr>
        <w:t>of</w:t>
      </w:r>
      <w:r>
        <w:rPr>
          <w:rFonts w:ascii="Arial" w:hAnsi="Arial" w:cs="Arial"/>
          <w:color w:val="000000"/>
          <w:spacing w:val="-3"/>
          <w:sz w:val="20"/>
          <w:szCs w:val="20"/>
        </w:rPr>
        <w:t xml:space="preserve"> </w:t>
      </w:r>
      <w:r>
        <w:rPr>
          <w:rFonts w:ascii="Arial" w:hAnsi="Arial" w:cs="Arial"/>
          <w:color w:val="000000"/>
          <w:sz w:val="20"/>
          <w:szCs w:val="20"/>
        </w:rPr>
        <w:t>your</w:t>
      </w:r>
      <w:r>
        <w:rPr>
          <w:rFonts w:ascii="Arial" w:hAnsi="Arial" w:cs="Arial"/>
          <w:color w:val="000000"/>
          <w:spacing w:val="-33"/>
          <w:sz w:val="20"/>
          <w:szCs w:val="20"/>
        </w:rPr>
        <w:t xml:space="preserve"> </w:t>
      </w:r>
      <w:r>
        <w:rPr>
          <w:rFonts w:ascii="Arial" w:hAnsi="Arial" w:cs="Arial"/>
          <w:color w:val="000000"/>
          <w:sz w:val="20"/>
          <w:szCs w:val="20"/>
        </w:rPr>
        <w:t>community</w:t>
      </w:r>
    </w:p>
    <w:p w:rsidR="00AB6224" w:rsidRDefault="00AB6224">
      <w:pPr>
        <w:pStyle w:val="BodyText"/>
        <w:kinsoku w:val="0"/>
        <w:overflowPunct w:val="0"/>
        <w:spacing w:before="23" w:line="285" w:lineRule="auto"/>
        <w:ind w:left="911" w:right="1262" w:firstLine="0"/>
      </w:pPr>
      <w:proofErr w:type="gramStart"/>
      <w:r>
        <w:t>need</w:t>
      </w:r>
      <w:proofErr w:type="gramEnd"/>
      <w:r>
        <w:t xml:space="preserve"> access to resources? Consider developing a foreign-language PSA that ties to student learning from </w:t>
      </w:r>
      <w:r>
        <w:rPr>
          <w:b/>
          <w:bCs/>
        </w:rPr>
        <w:t xml:space="preserve">Lesson 4: </w:t>
      </w:r>
      <w:r>
        <w:rPr>
          <w:b/>
          <w:bCs/>
          <w:i/>
          <w:iCs/>
        </w:rPr>
        <w:t>Being a</w:t>
      </w:r>
      <w:r>
        <w:rPr>
          <w:b/>
          <w:bCs/>
          <w:i/>
          <w:iCs/>
          <w:spacing w:val="-12"/>
        </w:rPr>
        <w:t xml:space="preserve"> </w:t>
      </w:r>
      <w:r w:rsidR="00CE4D0F">
        <w:rPr>
          <w:b/>
          <w:bCs/>
          <w:i/>
          <w:iCs/>
        </w:rPr>
        <w:t>Savvy Shopper</w:t>
      </w:r>
      <w:r>
        <w:t>.</w:t>
      </w:r>
    </w:p>
    <w:p w:rsidR="00AB6224" w:rsidRDefault="00AB6224">
      <w:pPr>
        <w:pStyle w:val="BodyText"/>
        <w:kinsoku w:val="0"/>
        <w:overflowPunct w:val="0"/>
        <w:spacing w:before="70" w:line="285" w:lineRule="auto"/>
        <w:ind w:left="263" w:right="431" w:hanging="1"/>
      </w:pPr>
      <w:r>
        <w:t>Encourage</w:t>
      </w:r>
      <w:r>
        <w:rPr>
          <w:spacing w:val="-11"/>
        </w:rPr>
        <w:t xml:space="preserve"> </w:t>
      </w:r>
      <w:r>
        <w:t>students</w:t>
      </w:r>
      <w:r>
        <w:rPr>
          <w:spacing w:val="-10"/>
        </w:rPr>
        <w:t xml:space="preserve"> </w:t>
      </w:r>
      <w:r>
        <w:t>to</w:t>
      </w:r>
      <w:r>
        <w:rPr>
          <w:spacing w:val="-11"/>
        </w:rPr>
        <w:t xml:space="preserve"> </w:t>
      </w:r>
      <w:r>
        <w:t>use</w:t>
      </w:r>
      <w:r>
        <w:rPr>
          <w:spacing w:val="-6"/>
        </w:rPr>
        <w:t xml:space="preserve"> </w:t>
      </w:r>
      <w:r>
        <w:t>the</w:t>
      </w:r>
      <w:r>
        <w:rPr>
          <w:spacing w:val="-18"/>
        </w:rPr>
        <w:t xml:space="preserve"> </w:t>
      </w:r>
      <w:r>
        <w:t>financial</w:t>
      </w:r>
      <w:r>
        <w:rPr>
          <w:spacing w:val="-14"/>
        </w:rPr>
        <w:t xml:space="preserve"> </w:t>
      </w:r>
      <w:r>
        <w:t>literacy</w:t>
      </w:r>
      <w:r>
        <w:rPr>
          <w:spacing w:val="-23"/>
        </w:rPr>
        <w:t xml:space="preserve"> </w:t>
      </w:r>
      <w:r>
        <w:t>topics</w:t>
      </w:r>
      <w:r>
        <w:rPr>
          <w:spacing w:val="-10"/>
        </w:rPr>
        <w:t xml:space="preserve"> </w:t>
      </w:r>
      <w:r>
        <w:t>learned</w:t>
      </w:r>
      <w:r>
        <w:rPr>
          <w:spacing w:val="-14"/>
        </w:rPr>
        <w:t xml:space="preserve"> </w:t>
      </w:r>
      <w:r>
        <w:t>in</w:t>
      </w:r>
      <w:r>
        <w:rPr>
          <w:spacing w:val="-4"/>
        </w:rPr>
        <w:t xml:space="preserve"> </w:t>
      </w:r>
      <w:r>
        <w:rPr>
          <w:b/>
          <w:bCs/>
          <w:i/>
          <w:iCs/>
        </w:rPr>
        <w:t>Money</w:t>
      </w:r>
      <w:r>
        <w:rPr>
          <w:b/>
          <w:bCs/>
          <w:i/>
          <w:iCs/>
          <w:spacing w:val="-11"/>
        </w:rPr>
        <w:t xml:space="preserve"> </w:t>
      </w:r>
      <w:r>
        <w:rPr>
          <w:b/>
          <w:bCs/>
          <w:i/>
          <w:iCs/>
        </w:rPr>
        <w:t>Smart</w:t>
      </w:r>
      <w:r>
        <w:rPr>
          <w:b/>
          <w:bCs/>
          <w:i/>
          <w:iCs/>
          <w:spacing w:val="-6"/>
        </w:rPr>
        <w:t xml:space="preserve"> </w:t>
      </w:r>
      <w:r>
        <w:t>lessons</w:t>
      </w:r>
      <w:r>
        <w:rPr>
          <w:spacing w:val="-10"/>
        </w:rPr>
        <w:t xml:space="preserve"> </w:t>
      </w:r>
      <w:r>
        <w:t>to</w:t>
      </w:r>
      <w:r>
        <w:rPr>
          <w:spacing w:val="-14"/>
        </w:rPr>
        <w:t xml:space="preserve"> </w:t>
      </w:r>
      <w:r>
        <w:t>identify</w:t>
      </w:r>
      <w:r>
        <w:rPr>
          <w:spacing w:val="-23"/>
        </w:rPr>
        <w:t xml:space="preserve"> </w:t>
      </w:r>
      <w:r>
        <w:t>a community</w:t>
      </w:r>
      <w:r>
        <w:rPr>
          <w:spacing w:val="-18"/>
        </w:rPr>
        <w:t xml:space="preserve"> </w:t>
      </w:r>
      <w:r>
        <w:t>problem</w:t>
      </w:r>
      <w:r>
        <w:rPr>
          <w:spacing w:val="1"/>
        </w:rPr>
        <w:t xml:space="preserve"> </w:t>
      </w:r>
      <w:r>
        <w:t>and</w:t>
      </w:r>
      <w:r>
        <w:rPr>
          <w:spacing w:val="-8"/>
        </w:rPr>
        <w:t xml:space="preserve"> </w:t>
      </w:r>
      <w:r>
        <w:t>develop</w:t>
      </w:r>
      <w:r>
        <w:rPr>
          <w:spacing w:val="-6"/>
        </w:rPr>
        <w:t xml:space="preserve"> </w:t>
      </w:r>
      <w:r>
        <w:t>and</w:t>
      </w:r>
      <w:r>
        <w:rPr>
          <w:spacing w:val="-8"/>
        </w:rPr>
        <w:t xml:space="preserve"> </w:t>
      </w:r>
      <w:r>
        <w:t>maintain</w:t>
      </w:r>
      <w:r>
        <w:rPr>
          <w:spacing w:val="-8"/>
        </w:rPr>
        <w:t xml:space="preserve"> </w:t>
      </w:r>
      <w:r>
        <w:t>a</w:t>
      </w:r>
      <w:r>
        <w:rPr>
          <w:spacing w:val="-8"/>
        </w:rPr>
        <w:t xml:space="preserve"> </w:t>
      </w:r>
      <w:r>
        <w:t>budget</w:t>
      </w:r>
      <w:r>
        <w:rPr>
          <w:spacing w:val="-10"/>
        </w:rPr>
        <w:t xml:space="preserve"> </w:t>
      </w:r>
      <w:r>
        <w:t>for</w:t>
      </w:r>
      <w:r>
        <w:rPr>
          <w:spacing w:val="-8"/>
        </w:rPr>
        <w:t xml:space="preserve"> </w:t>
      </w:r>
      <w:r>
        <w:t>solving</w:t>
      </w:r>
      <w:r>
        <w:rPr>
          <w:spacing w:val="-7"/>
        </w:rPr>
        <w:t xml:space="preserve"> </w:t>
      </w:r>
      <w:r>
        <w:t>the</w:t>
      </w:r>
      <w:r>
        <w:rPr>
          <w:spacing w:val="-32"/>
        </w:rPr>
        <w:t xml:space="preserve"> </w:t>
      </w:r>
      <w:r>
        <w:t>problem.</w:t>
      </w:r>
    </w:p>
    <w:p w:rsidR="00AB6224" w:rsidRDefault="00AB6224">
      <w:pPr>
        <w:pStyle w:val="BodyText"/>
        <w:kinsoku w:val="0"/>
        <w:overflowPunct w:val="0"/>
        <w:ind w:left="0" w:firstLine="0"/>
      </w:pPr>
    </w:p>
    <w:p w:rsidR="00AB6224" w:rsidRDefault="00AB6224">
      <w:pPr>
        <w:pStyle w:val="BodyText"/>
        <w:kinsoku w:val="0"/>
        <w:overflowPunct w:val="0"/>
        <w:spacing w:before="11"/>
        <w:ind w:left="0" w:firstLine="0"/>
        <w:rPr>
          <w:sz w:val="22"/>
          <w:szCs w:val="22"/>
        </w:rPr>
      </w:pPr>
    </w:p>
    <w:p w:rsidR="00AB6224" w:rsidRDefault="00AB6224">
      <w:pPr>
        <w:pStyle w:val="Heading7"/>
        <w:kinsoku w:val="0"/>
        <w:overflowPunct w:val="0"/>
        <w:ind w:left="264" w:right="431"/>
        <w:rPr>
          <w:b w:val="0"/>
          <w:bCs w:val="0"/>
        </w:rPr>
      </w:pPr>
      <w:bookmarkStart w:id="15" w:name="FINANCIAL_LITERACY_ALL_YEAR_LONG"/>
      <w:bookmarkEnd w:id="15"/>
      <w:r>
        <w:t xml:space="preserve">FINANCIAL LITERACY </w:t>
      </w:r>
      <w:r>
        <w:rPr>
          <w:spacing w:val="-6"/>
        </w:rPr>
        <w:t xml:space="preserve">ALL </w:t>
      </w:r>
      <w:r>
        <w:t>YEAR</w:t>
      </w:r>
      <w:r>
        <w:rPr>
          <w:spacing w:val="-55"/>
        </w:rPr>
        <w:t xml:space="preserve"> </w:t>
      </w:r>
      <w:r>
        <w:t>LONG</w:t>
      </w:r>
    </w:p>
    <w:p w:rsidR="00AB6224" w:rsidRDefault="00AB6224">
      <w:pPr>
        <w:pStyle w:val="BodyText"/>
        <w:kinsoku w:val="0"/>
        <w:overflowPunct w:val="0"/>
        <w:spacing w:before="124" w:line="290" w:lineRule="auto"/>
        <w:ind w:left="264" w:right="431" w:hanging="1"/>
      </w:pPr>
      <w:r>
        <w:t>Highlight</w:t>
      </w:r>
      <w:r>
        <w:rPr>
          <w:spacing w:val="-11"/>
        </w:rPr>
        <w:t xml:space="preserve"> </w:t>
      </w:r>
      <w:r>
        <w:t>financial</w:t>
      </w:r>
      <w:r>
        <w:rPr>
          <w:spacing w:val="-7"/>
        </w:rPr>
        <w:t xml:space="preserve"> </w:t>
      </w:r>
      <w:r>
        <w:t>literacy</w:t>
      </w:r>
      <w:r>
        <w:rPr>
          <w:spacing w:val="-17"/>
        </w:rPr>
        <w:t xml:space="preserve"> </w:t>
      </w:r>
      <w:r>
        <w:t>at</w:t>
      </w:r>
      <w:r>
        <w:rPr>
          <w:spacing w:val="-2"/>
        </w:rPr>
        <w:t xml:space="preserve"> </w:t>
      </w:r>
      <w:r>
        <w:t>your</w:t>
      </w:r>
      <w:r>
        <w:rPr>
          <w:spacing w:val="-5"/>
        </w:rPr>
        <w:t xml:space="preserve"> </w:t>
      </w:r>
      <w:r>
        <w:t>school</w:t>
      </w:r>
      <w:r>
        <w:rPr>
          <w:spacing w:val="-9"/>
        </w:rPr>
        <w:t xml:space="preserve"> </w:t>
      </w:r>
      <w:r>
        <w:t>all</w:t>
      </w:r>
      <w:r>
        <w:rPr>
          <w:spacing w:val="-1"/>
        </w:rPr>
        <w:t xml:space="preserve"> </w:t>
      </w:r>
      <w:r>
        <w:t>year</w:t>
      </w:r>
      <w:r>
        <w:rPr>
          <w:spacing w:val="-8"/>
        </w:rPr>
        <w:t xml:space="preserve"> </w:t>
      </w:r>
      <w:r>
        <w:t>long,</w:t>
      </w:r>
      <w:r>
        <w:rPr>
          <w:spacing w:val="-6"/>
        </w:rPr>
        <w:t xml:space="preserve"> </w:t>
      </w:r>
      <w:r>
        <w:t>especially</w:t>
      </w:r>
      <w:r>
        <w:rPr>
          <w:spacing w:val="-17"/>
        </w:rPr>
        <w:t xml:space="preserve"> </w:t>
      </w:r>
      <w:r>
        <w:t>in</w:t>
      </w:r>
      <w:r>
        <w:rPr>
          <w:spacing w:val="-4"/>
        </w:rPr>
        <w:t xml:space="preserve"> </w:t>
      </w:r>
      <w:r>
        <w:t>April,</w:t>
      </w:r>
      <w:r>
        <w:rPr>
          <w:spacing w:val="-6"/>
        </w:rPr>
        <w:t xml:space="preserve"> </w:t>
      </w:r>
      <w:r>
        <w:t>during</w:t>
      </w:r>
      <w:r>
        <w:rPr>
          <w:spacing w:val="-11"/>
        </w:rPr>
        <w:t xml:space="preserve"> </w:t>
      </w:r>
      <w:r w:rsidR="00CE4D0F">
        <w:t>National Financial</w:t>
      </w:r>
      <w:r>
        <w:t xml:space="preserve"> Literacy and School</w:t>
      </w:r>
      <w:r>
        <w:rPr>
          <w:spacing w:val="-15"/>
        </w:rPr>
        <w:t xml:space="preserve"> </w:t>
      </w:r>
      <w:r w:rsidR="00CE4D0F">
        <w:t>Library Month</w:t>
      </w:r>
      <w:r>
        <w:t>.</w:t>
      </w:r>
    </w:p>
    <w:p w:rsidR="00AB6224" w:rsidRDefault="00AB6224">
      <w:pPr>
        <w:pStyle w:val="ListParagraph"/>
        <w:numPr>
          <w:ilvl w:val="1"/>
          <w:numId w:val="15"/>
        </w:numPr>
        <w:tabs>
          <w:tab w:val="left" w:pos="912"/>
        </w:tabs>
        <w:kinsoku w:val="0"/>
        <w:overflowPunct w:val="0"/>
        <w:spacing w:before="75"/>
        <w:ind w:left="912"/>
        <w:rPr>
          <w:rFonts w:ascii="Arial" w:hAnsi="Arial" w:cs="Arial"/>
          <w:color w:val="000000"/>
          <w:sz w:val="20"/>
          <w:szCs w:val="20"/>
        </w:rPr>
      </w:pPr>
      <w:r>
        <w:rPr>
          <w:rFonts w:ascii="Arial" w:hAnsi="Arial" w:cs="Arial"/>
          <w:color w:val="000000"/>
          <w:sz w:val="20"/>
          <w:szCs w:val="20"/>
        </w:rPr>
        <w:t>Create</w:t>
      </w:r>
      <w:r>
        <w:rPr>
          <w:rFonts w:ascii="Arial" w:hAnsi="Arial" w:cs="Arial"/>
          <w:color w:val="000000"/>
          <w:spacing w:val="-7"/>
          <w:sz w:val="20"/>
          <w:szCs w:val="20"/>
        </w:rPr>
        <w:t xml:space="preserve"> </w:t>
      </w:r>
      <w:r>
        <w:rPr>
          <w:rFonts w:ascii="Arial" w:hAnsi="Arial" w:cs="Arial"/>
          <w:color w:val="000000"/>
          <w:sz w:val="20"/>
          <w:szCs w:val="20"/>
        </w:rPr>
        <w:t>bulletin</w:t>
      </w:r>
      <w:r>
        <w:rPr>
          <w:rFonts w:ascii="Arial" w:hAnsi="Arial" w:cs="Arial"/>
          <w:color w:val="000000"/>
          <w:spacing w:val="-9"/>
          <w:sz w:val="20"/>
          <w:szCs w:val="20"/>
        </w:rPr>
        <w:t xml:space="preserve"> </w:t>
      </w:r>
      <w:r>
        <w:rPr>
          <w:rFonts w:ascii="Arial" w:hAnsi="Arial" w:cs="Arial"/>
          <w:color w:val="000000"/>
          <w:sz w:val="20"/>
          <w:szCs w:val="20"/>
        </w:rPr>
        <w:t>boards</w:t>
      </w:r>
      <w:r>
        <w:rPr>
          <w:rFonts w:ascii="Arial" w:hAnsi="Arial" w:cs="Arial"/>
          <w:color w:val="000000"/>
          <w:spacing w:val="-10"/>
          <w:sz w:val="20"/>
          <w:szCs w:val="20"/>
        </w:rPr>
        <w:t xml:space="preserve"> </w:t>
      </w:r>
      <w:r>
        <w:rPr>
          <w:rFonts w:ascii="Arial" w:hAnsi="Arial" w:cs="Arial"/>
          <w:color w:val="000000"/>
          <w:sz w:val="20"/>
          <w:szCs w:val="20"/>
        </w:rPr>
        <w:t>or</w:t>
      </w:r>
      <w:r>
        <w:rPr>
          <w:rFonts w:ascii="Arial" w:hAnsi="Arial" w:cs="Arial"/>
          <w:color w:val="000000"/>
          <w:spacing w:val="-8"/>
          <w:sz w:val="20"/>
          <w:szCs w:val="20"/>
        </w:rPr>
        <w:t xml:space="preserve"> </w:t>
      </w:r>
      <w:r>
        <w:rPr>
          <w:rFonts w:ascii="Arial" w:hAnsi="Arial" w:cs="Arial"/>
          <w:color w:val="000000"/>
          <w:sz w:val="20"/>
          <w:szCs w:val="20"/>
        </w:rPr>
        <w:t>posters</w:t>
      </w:r>
      <w:r>
        <w:rPr>
          <w:rFonts w:ascii="Arial" w:hAnsi="Arial" w:cs="Arial"/>
          <w:color w:val="000000"/>
          <w:spacing w:val="-10"/>
          <w:sz w:val="20"/>
          <w:szCs w:val="20"/>
        </w:rPr>
        <w:t xml:space="preserve"> </w:t>
      </w:r>
      <w:r>
        <w:rPr>
          <w:rFonts w:ascii="Arial" w:hAnsi="Arial" w:cs="Arial"/>
          <w:color w:val="000000"/>
          <w:sz w:val="20"/>
          <w:szCs w:val="20"/>
        </w:rPr>
        <w:t>with</w:t>
      </w:r>
      <w:r>
        <w:rPr>
          <w:rFonts w:ascii="Arial" w:hAnsi="Arial" w:cs="Arial"/>
          <w:color w:val="000000"/>
          <w:spacing w:val="-11"/>
          <w:sz w:val="20"/>
          <w:szCs w:val="20"/>
        </w:rPr>
        <w:t xml:space="preserve"> </w:t>
      </w:r>
      <w:r>
        <w:rPr>
          <w:rFonts w:ascii="Arial" w:hAnsi="Arial" w:cs="Arial"/>
          <w:color w:val="000000"/>
          <w:sz w:val="20"/>
          <w:szCs w:val="20"/>
        </w:rPr>
        <w:t>students</w:t>
      </w:r>
      <w:r>
        <w:rPr>
          <w:rFonts w:ascii="Arial" w:hAnsi="Arial" w:cs="Arial"/>
          <w:color w:val="000000"/>
          <w:spacing w:val="-10"/>
          <w:sz w:val="20"/>
          <w:szCs w:val="20"/>
        </w:rPr>
        <w:t xml:space="preserve"> </w:t>
      </w:r>
      <w:r>
        <w:rPr>
          <w:rFonts w:ascii="Arial" w:hAnsi="Arial" w:cs="Arial"/>
          <w:color w:val="000000"/>
          <w:sz w:val="20"/>
          <w:szCs w:val="20"/>
        </w:rPr>
        <w:t>about</w:t>
      </w:r>
      <w:r>
        <w:rPr>
          <w:rFonts w:ascii="Arial" w:hAnsi="Arial" w:cs="Arial"/>
          <w:color w:val="000000"/>
          <w:spacing w:val="-11"/>
          <w:sz w:val="20"/>
          <w:szCs w:val="20"/>
        </w:rPr>
        <w:t xml:space="preserve"> </w:t>
      </w:r>
      <w:r>
        <w:rPr>
          <w:rFonts w:ascii="Arial" w:hAnsi="Arial" w:cs="Arial"/>
          <w:color w:val="000000"/>
          <w:sz w:val="20"/>
          <w:szCs w:val="20"/>
        </w:rPr>
        <w:t>financial</w:t>
      </w:r>
      <w:r>
        <w:rPr>
          <w:rFonts w:ascii="Arial" w:hAnsi="Arial" w:cs="Arial"/>
          <w:color w:val="000000"/>
          <w:spacing w:val="-14"/>
          <w:sz w:val="20"/>
          <w:szCs w:val="20"/>
        </w:rPr>
        <w:t xml:space="preserve"> </w:t>
      </w:r>
      <w:r>
        <w:rPr>
          <w:rFonts w:ascii="Arial" w:hAnsi="Arial" w:cs="Arial"/>
          <w:color w:val="000000"/>
          <w:sz w:val="20"/>
          <w:szCs w:val="20"/>
        </w:rPr>
        <w:t>literacy</w:t>
      </w:r>
      <w:r>
        <w:rPr>
          <w:rFonts w:ascii="Arial" w:hAnsi="Arial" w:cs="Arial"/>
          <w:color w:val="000000"/>
          <w:spacing w:val="-22"/>
          <w:sz w:val="20"/>
          <w:szCs w:val="20"/>
        </w:rPr>
        <w:t xml:space="preserve"> </w:t>
      </w:r>
      <w:r>
        <w:rPr>
          <w:rFonts w:ascii="Arial" w:hAnsi="Arial" w:cs="Arial"/>
          <w:color w:val="000000"/>
          <w:sz w:val="20"/>
          <w:szCs w:val="20"/>
        </w:rPr>
        <w:t>themes</w:t>
      </w:r>
      <w:r>
        <w:rPr>
          <w:rFonts w:ascii="Arial" w:hAnsi="Arial" w:cs="Arial"/>
          <w:color w:val="000000"/>
          <w:spacing w:val="-10"/>
          <w:sz w:val="20"/>
          <w:szCs w:val="20"/>
        </w:rPr>
        <w:t xml:space="preserve"> </w:t>
      </w:r>
      <w:r>
        <w:rPr>
          <w:rFonts w:ascii="Arial" w:hAnsi="Arial" w:cs="Arial"/>
          <w:color w:val="000000"/>
          <w:sz w:val="20"/>
          <w:szCs w:val="20"/>
        </w:rPr>
        <w:t>learned</w:t>
      </w:r>
      <w:r>
        <w:rPr>
          <w:rFonts w:ascii="Arial" w:hAnsi="Arial" w:cs="Arial"/>
          <w:color w:val="000000"/>
          <w:spacing w:val="-37"/>
          <w:sz w:val="20"/>
          <w:szCs w:val="20"/>
        </w:rPr>
        <w:t xml:space="preserve"> </w:t>
      </w:r>
      <w:r>
        <w:rPr>
          <w:rFonts w:ascii="Arial" w:hAnsi="Arial" w:cs="Arial"/>
          <w:color w:val="000000"/>
          <w:sz w:val="20"/>
          <w:szCs w:val="20"/>
        </w:rPr>
        <w:t>in</w:t>
      </w:r>
    </w:p>
    <w:p w:rsidR="00AB6224" w:rsidRDefault="00AB6224">
      <w:pPr>
        <w:pStyle w:val="BodyText"/>
        <w:kinsoku w:val="0"/>
        <w:overflowPunct w:val="0"/>
        <w:spacing w:before="14"/>
        <w:ind w:left="911" w:right="431" w:firstLine="0"/>
      </w:pPr>
      <w:proofErr w:type="gramStart"/>
      <w:r>
        <w:rPr>
          <w:b/>
          <w:bCs/>
          <w:i/>
          <w:iCs/>
        </w:rPr>
        <w:t>Money</w:t>
      </w:r>
      <w:r>
        <w:rPr>
          <w:b/>
          <w:bCs/>
          <w:i/>
          <w:iCs/>
          <w:spacing w:val="-28"/>
        </w:rPr>
        <w:t xml:space="preserve"> </w:t>
      </w:r>
      <w:r>
        <w:rPr>
          <w:b/>
          <w:bCs/>
          <w:i/>
          <w:iCs/>
        </w:rPr>
        <w:t>Smart</w:t>
      </w:r>
      <w:r>
        <w:t>.</w:t>
      </w:r>
      <w:proofErr w:type="gramEnd"/>
    </w:p>
    <w:p w:rsidR="00AB6224" w:rsidRDefault="00AB6224">
      <w:pPr>
        <w:pStyle w:val="ListParagraph"/>
        <w:numPr>
          <w:ilvl w:val="1"/>
          <w:numId w:val="15"/>
        </w:numPr>
        <w:tabs>
          <w:tab w:val="left" w:pos="912"/>
        </w:tabs>
        <w:kinsoku w:val="0"/>
        <w:overflowPunct w:val="0"/>
        <w:spacing w:before="54"/>
        <w:ind w:left="912"/>
        <w:rPr>
          <w:rFonts w:ascii="Arial" w:hAnsi="Arial" w:cs="Arial"/>
          <w:color w:val="000000"/>
          <w:sz w:val="20"/>
          <w:szCs w:val="20"/>
        </w:rPr>
      </w:pPr>
      <w:r>
        <w:rPr>
          <w:rFonts w:ascii="Arial" w:hAnsi="Arial" w:cs="Arial"/>
          <w:color w:val="000000"/>
          <w:sz w:val="20"/>
          <w:szCs w:val="20"/>
        </w:rPr>
        <w:t>Develop</w:t>
      </w:r>
      <w:r>
        <w:rPr>
          <w:rFonts w:ascii="Arial" w:hAnsi="Arial" w:cs="Arial"/>
          <w:color w:val="000000"/>
          <w:spacing w:val="-7"/>
          <w:sz w:val="20"/>
          <w:szCs w:val="20"/>
        </w:rPr>
        <w:t xml:space="preserve"> </w:t>
      </w:r>
      <w:r>
        <w:rPr>
          <w:rFonts w:ascii="Arial" w:hAnsi="Arial" w:cs="Arial"/>
          <w:color w:val="000000"/>
          <w:sz w:val="20"/>
          <w:szCs w:val="20"/>
        </w:rPr>
        <w:t>interdisciplinary</w:t>
      </w:r>
      <w:r>
        <w:rPr>
          <w:rFonts w:ascii="Arial" w:hAnsi="Arial" w:cs="Arial"/>
          <w:color w:val="000000"/>
          <w:spacing w:val="-8"/>
          <w:sz w:val="20"/>
          <w:szCs w:val="20"/>
        </w:rPr>
        <w:t xml:space="preserve"> </w:t>
      </w:r>
      <w:r>
        <w:rPr>
          <w:rFonts w:ascii="Arial" w:hAnsi="Arial" w:cs="Arial"/>
          <w:color w:val="000000"/>
          <w:sz w:val="20"/>
          <w:szCs w:val="20"/>
        </w:rPr>
        <w:t>projects</w:t>
      </w:r>
      <w:r>
        <w:rPr>
          <w:rFonts w:ascii="Arial" w:hAnsi="Arial" w:cs="Arial"/>
          <w:color w:val="000000"/>
          <w:spacing w:val="-6"/>
          <w:sz w:val="20"/>
          <w:szCs w:val="20"/>
        </w:rPr>
        <w:t xml:space="preserve"> </w:t>
      </w:r>
      <w:r>
        <w:rPr>
          <w:rFonts w:ascii="Arial" w:hAnsi="Arial" w:cs="Arial"/>
          <w:color w:val="000000"/>
          <w:sz w:val="20"/>
          <w:szCs w:val="20"/>
        </w:rPr>
        <w:t>that</w:t>
      </w:r>
      <w:r>
        <w:rPr>
          <w:rFonts w:ascii="Arial" w:hAnsi="Arial" w:cs="Arial"/>
          <w:color w:val="000000"/>
          <w:spacing w:val="-5"/>
          <w:sz w:val="20"/>
          <w:szCs w:val="20"/>
        </w:rPr>
        <w:t xml:space="preserve"> </w:t>
      </w:r>
      <w:r>
        <w:rPr>
          <w:rFonts w:ascii="Arial" w:hAnsi="Arial" w:cs="Arial"/>
          <w:color w:val="000000"/>
          <w:sz w:val="20"/>
          <w:szCs w:val="20"/>
        </w:rPr>
        <w:t>incorporate</w:t>
      </w:r>
      <w:r>
        <w:rPr>
          <w:rFonts w:ascii="Arial" w:hAnsi="Arial" w:cs="Arial"/>
          <w:color w:val="000000"/>
          <w:spacing w:val="-7"/>
          <w:sz w:val="20"/>
          <w:szCs w:val="20"/>
        </w:rPr>
        <w:t xml:space="preserve"> </w:t>
      </w:r>
      <w:r>
        <w:rPr>
          <w:rFonts w:ascii="Arial" w:hAnsi="Arial" w:cs="Arial"/>
          <w:color w:val="000000"/>
          <w:sz w:val="20"/>
          <w:szCs w:val="20"/>
        </w:rPr>
        <w:t>financial</w:t>
      </w:r>
      <w:r>
        <w:rPr>
          <w:rFonts w:ascii="Arial" w:hAnsi="Arial" w:cs="Arial"/>
          <w:color w:val="000000"/>
          <w:spacing w:val="-39"/>
          <w:sz w:val="20"/>
          <w:szCs w:val="20"/>
        </w:rPr>
        <w:t xml:space="preserve"> </w:t>
      </w:r>
      <w:r w:rsidR="00CE4D0F">
        <w:rPr>
          <w:rFonts w:ascii="Arial" w:hAnsi="Arial" w:cs="Arial"/>
          <w:color w:val="000000"/>
          <w:sz w:val="20"/>
          <w:szCs w:val="20"/>
        </w:rPr>
        <w:t>literacy topics</w:t>
      </w:r>
      <w:r>
        <w:rPr>
          <w:rFonts w:ascii="Arial" w:hAnsi="Arial" w:cs="Arial"/>
          <w:color w:val="000000"/>
          <w:sz w:val="20"/>
          <w:szCs w:val="20"/>
        </w:rPr>
        <w:t>.</w:t>
      </w:r>
    </w:p>
    <w:p w:rsidR="00AB6224" w:rsidRDefault="00AB6224">
      <w:pPr>
        <w:pStyle w:val="ListParagraph"/>
        <w:numPr>
          <w:ilvl w:val="1"/>
          <w:numId w:val="15"/>
        </w:numPr>
        <w:tabs>
          <w:tab w:val="left" w:pos="912"/>
        </w:tabs>
        <w:kinsoku w:val="0"/>
        <w:overflowPunct w:val="0"/>
        <w:spacing w:before="22" w:line="244" w:lineRule="auto"/>
        <w:ind w:left="912" w:right="1069"/>
        <w:rPr>
          <w:rFonts w:ascii="Arial" w:hAnsi="Arial" w:cs="Arial"/>
          <w:color w:val="000000"/>
          <w:sz w:val="20"/>
          <w:szCs w:val="20"/>
        </w:rPr>
      </w:pPr>
      <w:r>
        <w:rPr>
          <w:rFonts w:ascii="Arial" w:hAnsi="Arial" w:cs="Arial"/>
          <w:color w:val="000000"/>
          <w:sz w:val="20"/>
          <w:szCs w:val="20"/>
        </w:rPr>
        <w:t>Create a class or school newsletter with students to distribute to the school community about money skills and financial concepts covered</w:t>
      </w:r>
      <w:r>
        <w:rPr>
          <w:rFonts w:ascii="Arial" w:hAnsi="Arial" w:cs="Arial"/>
          <w:color w:val="000000"/>
          <w:spacing w:val="-36"/>
          <w:sz w:val="20"/>
          <w:szCs w:val="20"/>
        </w:rPr>
        <w:t xml:space="preserve"> </w:t>
      </w:r>
      <w:r w:rsidR="00CE4D0F">
        <w:rPr>
          <w:rFonts w:ascii="Arial" w:hAnsi="Arial" w:cs="Arial"/>
          <w:color w:val="000000"/>
          <w:spacing w:val="2"/>
          <w:sz w:val="20"/>
          <w:szCs w:val="20"/>
        </w:rPr>
        <w:t>in class</w:t>
      </w:r>
      <w:r>
        <w:rPr>
          <w:rFonts w:ascii="Arial" w:hAnsi="Arial" w:cs="Arial"/>
          <w:color w:val="000000"/>
          <w:spacing w:val="2"/>
          <w:sz w:val="20"/>
          <w:szCs w:val="20"/>
        </w:rPr>
        <w:t>.</w:t>
      </w:r>
    </w:p>
    <w:p w:rsidR="00AB6224" w:rsidRDefault="00AB6224">
      <w:pPr>
        <w:pStyle w:val="ListParagraph"/>
        <w:numPr>
          <w:ilvl w:val="1"/>
          <w:numId w:val="15"/>
        </w:numPr>
        <w:tabs>
          <w:tab w:val="left" w:pos="912"/>
        </w:tabs>
        <w:kinsoku w:val="0"/>
        <w:overflowPunct w:val="0"/>
        <w:spacing w:before="50"/>
        <w:ind w:left="912"/>
        <w:rPr>
          <w:rFonts w:ascii="Arial" w:hAnsi="Arial" w:cs="Arial"/>
          <w:color w:val="000000"/>
          <w:sz w:val="20"/>
          <w:szCs w:val="20"/>
        </w:rPr>
      </w:pPr>
      <w:r>
        <w:rPr>
          <w:rFonts w:ascii="Arial" w:hAnsi="Arial" w:cs="Arial"/>
          <w:color w:val="000000"/>
          <w:position w:val="1"/>
          <w:sz w:val="20"/>
          <w:szCs w:val="20"/>
        </w:rPr>
        <w:t>Integrate</w:t>
      </w:r>
      <w:r>
        <w:rPr>
          <w:rFonts w:ascii="Arial" w:hAnsi="Arial" w:cs="Arial"/>
          <w:color w:val="000000"/>
          <w:spacing w:val="-14"/>
          <w:position w:val="1"/>
          <w:sz w:val="20"/>
          <w:szCs w:val="20"/>
        </w:rPr>
        <w:t xml:space="preserve"> </w:t>
      </w:r>
      <w:r>
        <w:rPr>
          <w:rFonts w:ascii="Arial" w:hAnsi="Arial" w:cs="Arial"/>
          <w:color w:val="000000"/>
          <w:position w:val="1"/>
          <w:sz w:val="20"/>
          <w:szCs w:val="20"/>
        </w:rPr>
        <w:t>real-world</w:t>
      </w:r>
      <w:r>
        <w:rPr>
          <w:rFonts w:ascii="Arial" w:hAnsi="Arial" w:cs="Arial"/>
          <w:color w:val="000000"/>
          <w:spacing w:val="-11"/>
          <w:position w:val="1"/>
          <w:sz w:val="20"/>
          <w:szCs w:val="20"/>
        </w:rPr>
        <w:t xml:space="preserve"> </w:t>
      </w:r>
      <w:r>
        <w:rPr>
          <w:rFonts w:ascii="Arial" w:hAnsi="Arial" w:cs="Arial"/>
          <w:color w:val="000000"/>
          <w:position w:val="1"/>
          <w:sz w:val="20"/>
          <w:szCs w:val="20"/>
        </w:rPr>
        <w:t>applications</w:t>
      </w:r>
      <w:r>
        <w:rPr>
          <w:rFonts w:ascii="Arial" w:hAnsi="Arial" w:cs="Arial"/>
          <w:color w:val="000000"/>
          <w:spacing w:val="-2"/>
          <w:position w:val="1"/>
          <w:sz w:val="20"/>
          <w:szCs w:val="20"/>
        </w:rPr>
        <w:t xml:space="preserve"> </w:t>
      </w:r>
      <w:r>
        <w:rPr>
          <w:rFonts w:ascii="Arial" w:hAnsi="Arial" w:cs="Arial"/>
          <w:color w:val="000000"/>
          <w:position w:val="1"/>
          <w:sz w:val="20"/>
          <w:szCs w:val="20"/>
        </w:rPr>
        <w:t>of</w:t>
      </w:r>
      <w:r>
        <w:rPr>
          <w:rFonts w:ascii="Arial" w:hAnsi="Arial" w:cs="Arial"/>
          <w:color w:val="000000"/>
          <w:spacing w:val="-6"/>
          <w:position w:val="1"/>
          <w:sz w:val="20"/>
          <w:szCs w:val="20"/>
        </w:rPr>
        <w:t xml:space="preserve"> </w:t>
      </w:r>
      <w:r>
        <w:rPr>
          <w:rFonts w:ascii="Arial" w:hAnsi="Arial" w:cs="Arial"/>
          <w:color w:val="000000"/>
          <w:position w:val="1"/>
          <w:sz w:val="20"/>
          <w:szCs w:val="20"/>
        </w:rPr>
        <w:t>financial</w:t>
      </w:r>
      <w:r>
        <w:rPr>
          <w:rFonts w:ascii="Arial" w:hAnsi="Arial" w:cs="Arial"/>
          <w:color w:val="000000"/>
          <w:spacing w:val="-14"/>
          <w:position w:val="1"/>
          <w:sz w:val="20"/>
          <w:szCs w:val="20"/>
        </w:rPr>
        <w:t xml:space="preserve"> </w:t>
      </w:r>
      <w:r>
        <w:rPr>
          <w:rFonts w:ascii="Arial" w:hAnsi="Arial" w:cs="Arial"/>
          <w:color w:val="000000"/>
          <w:position w:val="1"/>
          <w:sz w:val="20"/>
          <w:szCs w:val="20"/>
        </w:rPr>
        <w:t>literacy</w:t>
      </w:r>
      <w:r>
        <w:rPr>
          <w:rFonts w:ascii="Arial" w:hAnsi="Arial" w:cs="Arial"/>
          <w:color w:val="000000"/>
          <w:spacing w:val="-17"/>
          <w:position w:val="1"/>
          <w:sz w:val="20"/>
          <w:szCs w:val="20"/>
        </w:rPr>
        <w:t xml:space="preserve"> </w:t>
      </w:r>
      <w:r>
        <w:rPr>
          <w:rFonts w:ascii="Arial" w:hAnsi="Arial" w:cs="Arial"/>
          <w:color w:val="000000"/>
          <w:position w:val="1"/>
          <w:sz w:val="20"/>
          <w:szCs w:val="20"/>
        </w:rPr>
        <w:t>into</w:t>
      </w:r>
      <w:r>
        <w:rPr>
          <w:rFonts w:ascii="Arial" w:hAnsi="Arial" w:cs="Arial"/>
          <w:color w:val="000000"/>
          <w:spacing w:val="-11"/>
          <w:position w:val="1"/>
          <w:sz w:val="20"/>
          <w:szCs w:val="20"/>
        </w:rPr>
        <w:t xml:space="preserve"> </w:t>
      </w:r>
      <w:r>
        <w:rPr>
          <w:rFonts w:ascii="Arial" w:hAnsi="Arial" w:cs="Arial"/>
          <w:color w:val="000000"/>
          <w:position w:val="1"/>
          <w:sz w:val="20"/>
          <w:szCs w:val="20"/>
        </w:rPr>
        <w:t>content</w:t>
      </w:r>
      <w:r>
        <w:rPr>
          <w:rFonts w:ascii="Arial" w:hAnsi="Arial" w:cs="Arial"/>
          <w:color w:val="000000"/>
          <w:spacing w:val="-9"/>
          <w:position w:val="1"/>
          <w:sz w:val="20"/>
          <w:szCs w:val="20"/>
        </w:rPr>
        <w:t xml:space="preserve"> </w:t>
      </w:r>
      <w:r w:rsidR="00CE4D0F">
        <w:rPr>
          <w:rFonts w:ascii="Arial" w:hAnsi="Arial" w:cs="Arial"/>
          <w:color w:val="000000"/>
          <w:position w:val="1"/>
          <w:sz w:val="20"/>
          <w:szCs w:val="20"/>
        </w:rPr>
        <w:t>area classes</w:t>
      </w:r>
      <w:r>
        <w:rPr>
          <w:rFonts w:ascii="Arial" w:hAnsi="Arial" w:cs="Arial"/>
          <w:color w:val="000000"/>
          <w:position w:val="1"/>
          <w:sz w:val="20"/>
          <w:szCs w:val="20"/>
        </w:rPr>
        <w:t>.</w:t>
      </w:r>
    </w:p>
    <w:p w:rsidR="00AB6224" w:rsidRDefault="00AB6224">
      <w:pPr>
        <w:pStyle w:val="BodyText"/>
        <w:kinsoku w:val="0"/>
        <w:overflowPunct w:val="0"/>
        <w:spacing w:before="59" w:line="290" w:lineRule="auto"/>
        <w:ind w:left="264" w:right="431" w:hanging="1"/>
      </w:pPr>
      <w:r>
        <w:t>The</w:t>
      </w:r>
      <w:r>
        <w:rPr>
          <w:spacing w:val="-22"/>
        </w:rPr>
        <w:t xml:space="preserve"> </w:t>
      </w:r>
      <w:r>
        <w:t>more</w:t>
      </w:r>
      <w:r>
        <w:rPr>
          <w:spacing w:val="-13"/>
        </w:rPr>
        <w:t xml:space="preserve"> </w:t>
      </w:r>
      <w:r>
        <w:t>students</w:t>
      </w:r>
      <w:r>
        <w:rPr>
          <w:spacing w:val="-10"/>
        </w:rPr>
        <w:t xml:space="preserve"> </w:t>
      </w:r>
      <w:r>
        <w:t>are</w:t>
      </w:r>
      <w:r>
        <w:rPr>
          <w:spacing w:val="-11"/>
        </w:rPr>
        <w:t xml:space="preserve"> </w:t>
      </w:r>
      <w:r>
        <w:t>exposed</w:t>
      </w:r>
      <w:r>
        <w:rPr>
          <w:spacing w:val="-13"/>
        </w:rPr>
        <w:t xml:space="preserve"> </w:t>
      </w:r>
      <w:r>
        <w:t>to</w:t>
      </w:r>
      <w:r>
        <w:rPr>
          <w:spacing w:val="-11"/>
        </w:rPr>
        <w:t xml:space="preserve"> </w:t>
      </w:r>
      <w:r>
        <w:t>financial</w:t>
      </w:r>
      <w:r>
        <w:rPr>
          <w:spacing w:val="-10"/>
        </w:rPr>
        <w:t xml:space="preserve"> </w:t>
      </w:r>
      <w:r>
        <w:t>literacy,</w:t>
      </w:r>
      <w:r>
        <w:rPr>
          <w:spacing w:val="-6"/>
        </w:rPr>
        <w:t xml:space="preserve"> </w:t>
      </w:r>
      <w:r>
        <w:t>and</w:t>
      </w:r>
      <w:r>
        <w:rPr>
          <w:spacing w:val="-13"/>
        </w:rPr>
        <w:t xml:space="preserve"> </w:t>
      </w:r>
      <w:r>
        <w:t>the</w:t>
      </w:r>
      <w:r>
        <w:rPr>
          <w:spacing w:val="-11"/>
        </w:rPr>
        <w:t xml:space="preserve"> </w:t>
      </w:r>
      <w:r>
        <w:t>more</w:t>
      </w:r>
      <w:r>
        <w:rPr>
          <w:spacing w:val="-13"/>
        </w:rPr>
        <w:t xml:space="preserve"> </w:t>
      </w:r>
      <w:r>
        <w:t>opportunity</w:t>
      </w:r>
      <w:r>
        <w:rPr>
          <w:spacing w:val="-23"/>
        </w:rPr>
        <w:t xml:space="preserve"> </w:t>
      </w:r>
      <w:r>
        <w:t>they</w:t>
      </w:r>
      <w:r>
        <w:rPr>
          <w:spacing w:val="-16"/>
        </w:rPr>
        <w:t xml:space="preserve"> </w:t>
      </w:r>
      <w:r>
        <w:t>have</w:t>
      </w:r>
      <w:r>
        <w:rPr>
          <w:spacing w:val="-11"/>
        </w:rPr>
        <w:t xml:space="preserve"> </w:t>
      </w:r>
      <w:r>
        <w:t>to</w:t>
      </w:r>
      <w:r>
        <w:rPr>
          <w:spacing w:val="-9"/>
        </w:rPr>
        <w:t xml:space="preserve"> </w:t>
      </w:r>
      <w:r>
        <w:t>practice applying their new knowledge and understanding of concepts, at school and at home, the more prepared</w:t>
      </w:r>
      <w:r>
        <w:rPr>
          <w:spacing w:val="-9"/>
        </w:rPr>
        <w:t xml:space="preserve"> </w:t>
      </w:r>
      <w:r>
        <w:t>they</w:t>
      </w:r>
      <w:r>
        <w:rPr>
          <w:spacing w:val="-10"/>
        </w:rPr>
        <w:t xml:space="preserve"> </w:t>
      </w:r>
      <w:r>
        <w:t>will</w:t>
      </w:r>
      <w:r>
        <w:rPr>
          <w:spacing w:val="-5"/>
        </w:rPr>
        <w:t xml:space="preserve"> </w:t>
      </w:r>
      <w:r>
        <w:t>be</w:t>
      </w:r>
      <w:r>
        <w:rPr>
          <w:spacing w:val="-7"/>
        </w:rPr>
        <w:t xml:space="preserve"> </w:t>
      </w:r>
      <w:r>
        <w:t>to</w:t>
      </w:r>
      <w:r>
        <w:rPr>
          <w:spacing w:val="-7"/>
        </w:rPr>
        <w:t xml:space="preserve"> </w:t>
      </w:r>
      <w:r>
        <w:t xml:space="preserve">live </w:t>
      </w:r>
      <w:r w:rsidRPr="00D34D1B">
        <w:rPr>
          <w:b/>
          <w:i/>
        </w:rPr>
        <w:t>Money Smart</w:t>
      </w:r>
      <w:r w:rsidRPr="00D34D1B">
        <w:t xml:space="preserve"> </w:t>
      </w:r>
      <w:r>
        <w:t>lives.</w:t>
      </w:r>
    </w:p>
    <w:p w:rsidR="00AB6224" w:rsidRDefault="00AB6224">
      <w:pPr>
        <w:pStyle w:val="BodyText"/>
        <w:kinsoku w:val="0"/>
        <w:overflowPunct w:val="0"/>
        <w:spacing w:before="59" w:line="290" w:lineRule="auto"/>
        <w:ind w:left="264" w:right="431" w:hanging="1"/>
        <w:sectPr w:rsidR="00AB6224">
          <w:pgSz w:w="12240" w:h="15840"/>
          <w:pgMar w:top="1420" w:right="1300" w:bottom="880" w:left="1320" w:header="0" w:footer="680" w:gutter="0"/>
          <w:cols w:space="720"/>
          <w:noEndnote/>
        </w:sectPr>
      </w:pPr>
    </w:p>
    <w:p w:rsidR="00AB6224" w:rsidRDefault="00D439E4">
      <w:pPr>
        <w:pStyle w:val="Heading3"/>
        <w:kinsoku w:val="0"/>
        <w:overflowPunct w:val="0"/>
        <w:spacing w:line="516" w:lineRule="exact"/>
        <w:ind w:left="135" w:right="102"/>
        <w:rPr>
          <w:b w:val="0"/>
          <w:bCs w:val="0"/>
          <w:color w:val="000000"/>
          <w:spacing w:val="-10"/>
        </w:rPr>
      </w:pPr>
      <w:r>
        <w:rPr>
          <w:noProof/>
        </w:rPr>
        <w:lastRenderedPageBreak/>
        <mc:AlternateContent>
          <mc:Choice Requires="wps">
            <w:drawing>
              <wp:anchor distT="0" distB="0" distL="114300" distR="114300" simplePos="0" relativeHeight="251649536" behindDoc="1" locked="0" layoutInCell="0" allowOverlap="1" wp14:anchorId="45D9556C" wp14:editId="3DAEEBA6">
                <wp:simplePos x="0" y="0"/>
                <wp:positionH relativeFrom="page">
                  <wp:posOffset>806450</wp:posOffset>
                </wp:positionH>
                <wp:positionV relativeFrom="paragraph">
                  <wp:posOffset>256540</wp:posOffset>
                </wp:positionV>
                <wp:extent cx="6292215" cy="76200"/>
                <wp:effectExtent l="0" t="0" r="0" b="0"/>
                <wp:wrapNone/>
                <wp:docPr id="78" name="Freeform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292215" cy="76200"/>
                        </a:xfrm>
                        <a:custGeom>
                          <a:avLst/>
                          <a:gdLst>
                            <a:gd name="T0" fmla="*/ 0 w 9909"/>
                            <a:gd name="T1" fmla="*/ 120 h 120"/>
                            <a:gd name="T2" fmla="*/ 9909 w 9909"/>
                            <a:gd name="T3" fmla="*/ 120 h 120"/>
                            <a:gd name="T4" fmla="*/ 9909 w 9909"/>
                            <a:gd name="T5" fmla="*/ 0 h 120"/>
                            <a:gd name="T6" fmla="*/ 0 w 9909"/>
                            <a:gd name="T7" fmla="*/ 0 h 120"/>
                            <a:gd name="T8" fmla="*/ 0 w 9909"/>
                            <a:gd name="T9" fmla="*/ 120 h 120"/>
                          </a:gdLst>
                          <a:ahLst/>
                          <a:cxnLst>
                            <a:cxn ang="0">
                              <a:pos x="T0" y="T1"/>
                            </a:cxn>
                            <a:cxn ang="0">
                              <a:pos x="T2" y="T3"/>
                            </a:cxn>
                            <a:cxn ang="0">
                              <a:pos x="T4" y="T5"/>
                            </a:cxn>
                            <a:cxn ang="0">
                              <a:pos x="T6" y="T7"/>
                            </a:cxn>
                            <a:cxn ang="0">
                              <a:pos x="T8" y="T9"/>
                            </a:cxn>
                          </a:cxnLst>
                          <a:rect l="0" t="0" r="r" b="b"/>
                          <a:pathLst>
                            <a:path w="9909" h="120">
                              <a:moveTo>
                                <a:pt x="0" y="120"/>
                              </a:moveTo>
                              <a:lnTo>
                                <a:pt x="9909" y="120"/>
                              </a:lnTo>
                              <a:lnTo>
                                <a:pt x="9909" y="0"/>
                              </a:lnTo>
                              <a:lnTo>
                                <a:pt x="0" y="0"/>
                              </a:lnTo>
                              <a:lnTo>
                                <a:pt x="0" y="120"/>
                              </a:lnTo>
                              <a:close/>
                            </a:path>
                          </a:pathLst>
                        </a:custGeom>
                        <a:solidFill>
                          <a:srgbClr val="263B8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shape w14:anchorId="23555B0A" id="Freeform 8" o:spid="_x0000_s1026" style="position:absolute;margin-left:63.5pt;margin-top:20.2pt;width:495.45pt;height:6pt;z-index:-2516669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909,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" o:allowincell="f" path="m,120r9909,l9909,,,,,120xe" fillcolor="#263b85" stroked="f">
                <v:path arrowok="t" o:connecttype="custom" o:connectlocs="0,76200;6292215,76200;6292215,0;0,0;0,76200" o:connectangles="0,0,0,0,0"/>
                <w10:wrap anchorx="page"/>
              </v:shape>
            </w:pict>
          </mc:Fallback>
        </mc:AlternateContent>
      </w:r>
      <w:bookmarkStart w:id="16" w:name="LESSONS_AT-A-GLANCE"/>
      <w:bookmarkEnd w:id="16"/>
      <w:r w:rsidR="00AB6224">
        <w:rPr>
          <w:color w:val="263B85"/>
          <w:spacing w:val="-7"/>
        </w:rPr>
        <w:t>LESSON</w:t>
      </w:r>
      <w:r w:rsidR="00AB6224">
        <w:rPr>
          <w:color w:val="263B85"/>
          <w:spacing w:val="35"/>
        </w:rPr>
        <w:t xml:space="preserve"> </w:t>
      </w:r>
      <w:r w:rsidR="00AB6224">
        <w:rPr>
          <w:color w:val="263B85"/>
          <w:spacing w:val="-10"/>
        </w:rPr>
        <w:t>AT-A-GLANCE</w:t>
      </w:r>
    </w:p>
    <w:p w:rsidR="00AB6224" w:rsidRDefault="00AB6224">
      <w:pPr>
        <w:pStyle w:val="BodyText"/>
        <w:kinsoku w:val="0"/>
        <w:overflowPunct w:val="0"/>
        <w:spacing w:before="1"/>
        <w:ind w:left="0" w:firstLine="0"/>
        <w:rPr>
          <w:rFonts w:ascii="Arial Black" w:hAnsi="Arial Black" w:cs="Arial Black"/>
          <w:b/>
          <w:bCs/>
          <w:sz w:val="27"/>
          <w:szCs w:val="27"/>
        </w:rPr>
      </w:pPr>
    </w:p>
    <w:p w:rsidR="00AB6224" w:rsidRDefault="00D439E4">
      <w:pPr>
        <w:pStyle w:val="BodyText"/>
        <w:kinsoku w:val="0"/>
        <w:overflowPunct w:val="0"/>
        <w:ind w:left="114" w:firstLine="0"/>
        <w:rPr>
          <w:rFonts w:ascii="Arial Black" w:hAnsi="Arial Black" w:cs="Arial Black"/>
        </w:rPr>
      </w:pPr>
      <w:r>
        <w:rPr>
          <w:rFonts w:ascii="Arial Black" w:hAnsi="Arial Black" w:cs="Arial Black"/>
          <w:noProof/>
        </w:rPr>
        <mc:AlternateContent>
          <mc:Choice Requires="wpg">
            <w:drawing>
              <wp:inline distT="0" distB="0" distL="0" distR="0" wp14:anchorId="7A9309DB" wp14:editId="75EE0C7E">
                <wp:extent cx="6296660" cy="457200"/>
                <wp:effectExtent l="0" t="0" r="0" b="4445"/>
                <wp:docPr id="63" name="Group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96660" cy="457200"/>
                          <a:chOff x="0" y="0"/>
                          <a:chExt cx="9916" cy="720"/>
                        </a:xfrm>
                      </wpg:grpSpPr>
                      <wps:wsp>
                        <wps:cNvPr id="64" name="Freeform 10"/>
                        <wps:cNvSpPr>
                          <a:spLocks/>
                        </wps:cNvSpPr>
                        <wps:spPr bwMode="auto">
                          <a:xfrm>
                            <a:off x="0" y="0"/>
                            <a:ext cx="1733" cy="720"/>
                          </a:xfrm>
                          <a:custGeom>
                            <a:avLst/>
                            <a:gdLst>
                              <a:gd name="T0" fmla="*/ 0 w 1733"/>
                              <a:gd name="T1" fmla="*/ 720 h 720"/>
                              <a:gd name="T2" fmla="*/ 1733 w 1733"/>
                              <a:gd name="T3" fmla="*/ 720 h 720"/>
                              <a:gd name="T4" fmla="*/ 1733 w 1733"/>
                              <a:gd name="T5" fmla="*/ 0 h 720"/>
                              <a:gd name="T6" fmla="*/ 0 w 1733"/>
                              <a:gd name="T7" fmla="*/ 0 h 720"/>
                              <a:gd name="T8" fmla="*/ 0 w 1733"/>
                              <a:gd name="T9" fmla="*/ 720 h 720"/>
                            </a:gdLst>
                            <a:ahLst/>
                            <a:cxnLst>
                              <a:cxn ang="0">
                                <a:pos x="T0" y="T1"/>
                              </a:cxn>
                              <a:cxn ang="0">
                                <a:pos x="T2" y="T3"/>
                              </a:cxn>
                              <a:cxn ang="0">
                                <a:pos x="T4" y="T5"/>
                              </a:cxn>
                              <a:cxn ang="0">
                                <a:pos x="T6" y="T7"/>
                              </a:cxn>
                              <a:cxn ang="0">
                                <a:pos x="T8" y="T9"/>
                              </a:cxn>
                            </a:cxnLst>
                            <a:rect l="0" t="0" r="r" b="b"/>
                            <a:pathLst>
                              <a:path w="1733" h="720">
                                <a:moveTo>
                                  <a:pt x="0" y="720"/>
                                </a:moveTo>
                                <a:lnTo>
                                  <a:pt x="1733" y="720"/>
                                </a:lnTo>
                                <a:lnTo>
                                  <a:pt x="1733" y="0"/>
                                </a:lnTo>
                                <a:lnTo>
                                  <a:pt x="0" y="0"/>
                                </a:lnTo>
                                <a:lnTo>
                                  <a:pt x="0" y="720"/>
                                </a:lnTo>
                                <a:close/>
                              </a:path>
                            </a:pathLst>
                          </a:custGeom>
                          <a:solidFill>
                            <a:srgbClr val="DDDDD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 name="Freeform 11"/>
                        <wps:cNvSpPr>
                          <a:spLocks/>
                        </wps:cNvSpPr>
                        <wps:spPr bwMode="auto">
                          <a:xfrm>
                            <a:off x="106" y="0"/>
                            <a:ext cx="1518" cy="360"/>
                          </a:xfrm>
                          <a:custGeom>
                            <a:avLst/>
                            <a:gdLst>
                              <a:gd name="T0" fmla="*/ 0 w 1518"/>
                              <a:gd name="T1" fmla="*/ 360 h 360"/>
                              <a:gd name="T2" fmla="*/ 1518 w 1518"/>
                              <a:gd name="T3" fmla="*/ 360 h 360"/>
                              <a:gd name="T4" fmla="*/ 1518 w 1518"/>
                              <a:gd name="T5" fmla="*/ 0 h 360"/>
                              <a:gd name="T6" fmla="*/ 0 w 1518"/>
                              <a:gd name="T7" fmla="*/ 0 h 360"/>
                              <a:gd name="T8" fmla="*/ 0 w 1518"/>
                              <a:gd name="T9" fmla="*/ 360 h 360"/>
                            </a:gdLst>
                            <a:ahLst/>
                            <a:cxnLst>
                              <a:cxn ang="0">
                                <a:pos x="T0" y="T1"/>
                              </a:cxn>
                              <a:cxn ang="0">
                                <a:pos x="T2" y="T3"/>
                              </a:cxn>
                              <a:cxn ang="0">
                                <a:pos x="T4" y="T5"/>
                              </a:cxn>
                              <a:cxn ang="0">
                                <a:pos x="T6" y="T7"/>
                              </a:cxn>
                              <a:cxn ang="0">
                                <a:pos x="T8" y="T9"/>
                              </a:cxn>
                            </a:cxnLst>
                            <a:rect l="0" t="0" r="r" b="b"/>
                            <a:pathLst>
                              <a:path w="1518" h="360">
                                <a:moveTo>
                                  <a:pt x="0" y="360"/>
                                </a:moveTo>
                                <a:lnTo>
                                  <a:pt x="1518" y="360"/>
                                </a:lnTo>
                                <a:lnTo>
                                  <a:pt x="1518" y="0"/>
                                </a:lnTo>
                                <a:lnTo>
                                  <a:pt x="0" y="0"/>
                                </a:lnTo>
                                <a:lnTo>
                                  <a:pt x="0" y="360"/>
                                </a:lnTo>
                                <a:close/>
                              </a:path>
                            </a:pathLst>
                          </a:custGeom>
                          <a:solidFill>
                            <a:srgbClr val="DDDDD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 name="Freeform 12"/>
                        <wps:cNvSpPr>
                          <a:spLocks/>
                        </wps:cNvSpPr>
                        <wps:spPr bwMode="auto">
                          <a:xfrm>
                            <a:off x="106" y="360"/>
                            <a:ext cx="1518" cy="360"/>
                          </a:xfrm>
                          <a:custGeom>
                            <a:avLst/>
                            <a:gdLst>
                              <a:gd name="T0" fmla="*/ 0 w 1518"/>
                              <a:gd name="T1" fmla="*/ 360 h 360"/>
                              <a:gd name="T2" fmla="*/ 1518 w 1518"/>
                              <a:gd name="T3" fmla="*/ 360 h 360"/>
                              <a:gd name="T4" fmla="*/ 1518 w 1518"/>
                              <a:gd name="T5" fmla="*/ 0 h 360"/>
                              <a:gd name="T6" fmla="*/ 0 w 1518"/>
                              <a:gd name="T7" fmla="*/ 0 h 360"/>
                              <a:gd name="T8" fmla="*/ 0 w 1518"/>
                              <a:gd name="T9" fmla="*/ 360 h 360"/>
                            </a:gdLst>
                            <a:ahLst/>
                            <a:cxnLst>
                              <a:cxn ang="0">
                                <a:pos x="T0" y="T1"/>
                              </a:cxn>
                              <a:cxn ang="0">
                                <a:pos x="T2" y="T3"/>
                              </a:cxn>
                              <a:cxn ang="0">
                                <a:pos x="T4" y="T5"/>
                              </a:cxn>
                              <a:cxn ang="0">
                                <a:pos x="T6" y="T7"/>
                              </a:cxn>
                              <a:cxn ang="0">
                                <a:pos x="T8" y="T9"/>
                              </a:cxn>
                            </a:cxnLst>
                            <a:rect l="0" t="0" r="r" b="b"/>
                            <a:pathLst>
                              <a:path w="1518" h="360">
                                <a:moveTo>
                                  <a:pt x="0" y="360"/>
                                </a:moveTo>
                                <a:lnTo>
                                  <a:pt x="1518" y="360"/>
                                </a:lnTo>
                                <a:lnTo>
                                  <a:pt x="1518" y="0"/>
                                </a:lnTo>
                                <a:lnTo>
                                  <a:pt x="0" y="0"/>
                                </a:lnTo>
                                <a:lnTo>
                                  <a:pt x="0" y="360"/>
                                </a:lnTo>
                                <a:close/>
                              </a:path>
                            </a:pathLst>
                          </a:custGeom>
                          <a:solidFill>
                            <a:srgbClr val="DDDDD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 name="Freeform 13"/>
                        <wps:cNvSpPr>
                          <a:spLocks/>
                        </wps:cNvSpPr>
                        <wps:spPr bwMode="auto">
                          <a:xfrm>
                            <a:off x="1733" y="0"/>
                            <a:ext cx="1440" cy="720"/>
                          </a:xfrm>
                          <a:custGeom>
                            <a:avLst/>
                            <a:gdLst>
                              <a:gd name="T0" fmla="*/ 0 w 1440"/>
                              <a:gd name="T1" fmla="*/ 720 h 720"/>
                              <a:gd name="T2" fmla="*/ 1440 w 1440"/>
                              <a:gd name="T3" fmla="*/ 720 h 720"/>
                              <a:gd name="T4" fmla="*/ 1440 w 1440"/>
                              <a:gd name="T5" fmla="*/ 0 h 720"/>
                              <a:gd name="T6" fmla="*/ 0 w 1440"/>
                              <a:gd name="T7" fmla="*/ 0 h 720"/>
                              <a:gd name="T8" fmla="*/ 0 w 1440"/>
                              <a:gd name="T9" fmla="*/ 720 h 720"/>
                            </a:gdLst>
                            <a:ahLst/>
                            <a:cxnLst>
                              <a:cxn ang="0">
                                <a:pos x="T0" y="T1"/>
                              </a:cxn>
                              <a:cxn ang="0">
                                <a:pos x="T2" y="T3"/>
                              </a:cxn>
                              <a:cxn ang="0">
                                <a:pos x="T4" y="T5"/>
                              </a:cxn>
                              <a:cxn ang="0">
                                <a:pos x="T6" y="T7"/>
                              </a:cxn>
                              <a:cxn ang="0">
                                <a:pos x="T8" y="T9"/>
                              </a:cxn>
                            </a:cxnLst>
                            <a:rect l="0" t="0" r="r" b="b"/>
                            <a:pathLst>
                              <a:path w="1440" h="720">
                                <a:moveTo>
                                  <a:pt x="0" y="720"/>
                                </a:moveTo>
                                <a:lnTo>
                                  <a:pt x="1440" y="720"/>
                                </a:lnTo>
                                <a:lnTo>
                                  <a:pt x="1440" y="0"/>
                                </a:lnTo>
                                <a:lnTo>
                                  <a:pt x="0" y="0"/>
                                </a:lnTo>
                                <a:lnTo>
                                  <a:pt x="0" y="720"/>
                                </a:lnTo>
                                <a:close/>
                              </a:path>
                            </a:pathLst>
                          </a:custGeom>
                          <a:solidFill>
                            <a:srgbClr val="DDDDD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 name="Freeform 14"/>
                        <wps:cNvSpPr>
                          <a:spLocks/>
                        </wps:cNvSpPr>
                        <wps:spPr bwMode="auto">
                          <a:xfrm>
                            <a:off x="1841" y="0"/>
                            <a:ext cx="1223" cy="480"/>
                          </a:xfrm>
                          <a:custGeom>
                            <a:avLst/>
                            <a:gdLst>
                              <a:gd name="T0" fmla="*/ 0 w 1223"/>
                              <a:gd name="T1" fmla="*/ 480 h 480"/>
                              <a:gd name="T2" fmla="*/ 1223 w 1223"/>
                              <a:gd name="T3" fmla="*/ 480 h 480"/>
                              <a:gd name="T4" fmla="*/ 1223 w 1223"/>
                              <a:gd name="T5" fmla="*/ 0 h 480"/>
                              <a:gd name="T6" fmla="*/ 0 w 1223"/>
                              <a:gd name="T7" fmla="*/ 0 h 480"/>
                              <a:gd name="T8" fmla="*/ 0 w 1223"/>
                              <a:gd name="T9" fmla="*/ 480 h 480"/>
                            </a:gdLst>
                            <a:ahLst/>
                            <a:cxnLst>
                              <a:cxn ang="0">
                                <a:pos x="T0" y="T1"/>
                              </a:cxn>
                              <a:cxn ang="0">
                                <a:pos x="T2" y="T3"/>
                              </a:cxn>
                              <a:cxn ang="0">
                                <a:pos x="T4" y="T5"/>
                              </a:cxn>
                              <a:cxn ang="0">
                                <a:pos x="T6" y="T7"/>
                              </a:cxn>
                              <a:cxn ang="0">
                                <a:pos x="T8" y="T9"/>
                              </a:cxn>
                            </a:cxnLst>
                            <a:rect l="0" t="0" r="r" b="b"/>
                            <a:pathLst>
                              <a:path w="1223" h="480">
                                <a:moveTo>
                                  <a:pt x="0" y="480"/>
                                </a:moveTo>
                                <a:lnTo>
                                  <a:pt x="1223" y="480"/>
                                </a:lnTo>
                                <a:lnTo>
                                  <a:pt x="1223" y="0"/>
                                </a:lnTo>
                                <a:lnTo>
                                  <a:pt x="0" y="0"/>
                                </a:lnTo>
                                <a:lnTo>
                                  <a:pt x="0" y="480"/>
                                </a:lnTo>
                                <a:close/>
                              </a:path>
                            </a:pathLst>
                          </a:custGeom>
                          <a:solidFill>
                            <a:srgbClr val="DDDDD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 name="Freeform 15"/>
                        <wps:cNvSpPr>
                          <a:spLocks/>
                        </wps:cNvSpPr>
                        <wps:spPr bwMode="auto">
                          <a:xfrm>
                            <a:off x="3172" y="0"/>
                            <a:ext cx="3056" cy="720"/>
                          </a:xfrm>
                          <a:custGeom>
                            <a:avLst/>
                            <a:gdLst>
                              <a:gd name="T0" fmla="*/ 0 w 3056"/>
                              <a:gd name="T1" fmla="*/ 720 h 720"/>
                              <a:gd name="T2" fmla="*/ 3056 w 3056"/>
                              <a:gd name="T3" fmla="*/ 720 h 720"/>
                              <a:gd name="T4" fmla="*/ 3056 w 3056"/>
                              <a:gd name="T5" fmla="*/ 0 h 720"/>
                              <a:gd name="T6" fmla="*/ 0 w 3056"/>
                              <a:gd name="T7" fmla="*/ 0 h 720"/>
                              <a:gd name="T8" fmla="*/ 0 w 3056"/>
                              <a:gd name="T9" fmla="*/ 720 h 720"/>
                            </a:gdLst>
                            <a:ahLst/>
                            <a:cxnLst>
                              <a:cxn ang="0">
                                <a:pos x="T0" y="T1"/>
                              </a:cxn>
                              <a:cxn ang="0">
                                <a:pos x="T2" y="T3"/>
                              </a:cxn>
                              <a:cxn ang="0">
                                <a:pos x="T4" y="T5"/>
                              </a:cxn>
                              <a:cxn ang="0">
                                <a:pos x="T6" y="T7"/>
                              </a:cxn>
                              <a:cxn ang="0">
                                <a:pos x="T8" y="T9"/>
                              </a:cxn>
                            </a:cxnLst>
                            <a:rect l="0" t="0" r="r" b="b"/>
                            <a:pathLst>
                              <a:path w="3056" h="720">
                                <a:moveTo>
                                  <a:pt x="0" y="720"/>
                                </a:moveTo>
                                <a:lnTo>
                                  <a:pt x="3056" y="720"/>
                                </a:lnTo>
                                <a:lnTo>
                                  <a:pt x="3056" y="0"/>
                                </a:lnTo>
                                <a:lnTo>
                                  <a:pt x="0" y="0"/>
                                </a:lnTo>
                                <a:lnTo>
                                  <a:pt x="0" y="720"/>
                                </a:lnTo>
                                <a:close/>
                              </a:path>
                            </a:pathLst>
                          </a:custGeom>
                          <a:solidFill>
                            <a:srgbClr val="DDDDD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 name="Freeform 16"/>
                        <wps:cNvSpPr>
                          <a:spLocks/>
                        </wps:cNvSpPr>
                        <wps:spPr bwMode="auto">
                          <a:xfrm>
                            <a:off x="3281" y="0"/>
                            <a:ext cx="2842" cy="360"/>
                          </a:xfrm>
                          <a:custGeom>
                            <a:avLst/>
                            <a:gdLst>
                              <a:gd name="T0" fmla="*/ 0 w 2842"/>
                              <a:gd name="T1" fmla="*/ 360 h 360"/>
                              <a:gd name="T2" fmla="*/ 2842 w 2842"/>
                              <a:gd name="T3" fmla="*/ 360 h 360"/>
                              <a:gd name="T4" fmla="*/ 2842 w 2842"/>
                              <a:gd name="T5" fmla="*/ 0 h 360"/>
                              <a:gd name="T6" fmla="*/ 0 w 2842"/>
                              <a:gd name="T7" fmla="*/ 0 h 360"/>
                              <a:gd name="T8" fmla="*/ 0 w 2842"/>
                              <a:gd name="T9" fmla="*/ 360 h 360"/>
                            </a:gdLst>
                            <a:ahLst/>
                            <a:cxnLst>
                              <a:cxn ang="0">
                                <a:pos x="T0" y="T1"/>
                              </a:cxn>
                              <a:cxn ang="0">
                                <a:pos x="T2" y="T3"/>
                              </a:cxn>
                              <a:cxn ang="0">
                                <a:pos x="T4" y="T5"/>
                              </a:cxn>
                              <a:cxn ang="0">
                                <a:pos x="T6" y="T7"/>
                              </a:cxn>
                              <a:cxn ang="0">
                                <a:pos x="T8" y="T9"/>
                              </a:cxn>
                            </a:cxnLst>
                            <a:rect l="0" t="0" r="r" b="b"/>
                            <a:pathLst>
                              <a:path w="2842" h="360">
                                <a:moveTo>
                                  <a:pt x="0" y="360"/>
                                </a:moveTo>
                                <a:lnTo>
                                  <a:pt x="2842" y="360"/>
                                </a:lnTo>
                                <a:lnTo>
                                  <a:pt x="2842" y="0"/>
                                </a:lnTo>
                                <a:lnTo>
                                  <a:pt x="0" y="0"/>
                                </a:lnTo>
                                <a:lnTo>
                                  <a:pt x="0" y="360"/>
                                </a:lnTo>
                                <a:close/>
                              </a:path>
                            </a:pathLst>
                          </a:custGeom>
                          <a:solidFill>
                            <a:srgbClr val="DDDDD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 name="Freeform 17"/>
                        <wps:cNvSpPr>
                          <a:spLocks/>
                        </wps:cNvSpPr>
                        <wps:spPr bwMode="auto">
                          <a:xfrm>
                            <a:off x="3281" y="360"/>
                            <a:ext cx="2842" cy="360"/>
                          </a:xfrm>
                          <a:custGeom>
                            <a:avLst/>
                            <a:gdLst>
                              <a:gd name="T0" fmla="*/ 0 w 2842"/>
                              <a:gd name="T1" fmla="*/ 360 h 360"/>
                              <a:gd name="T2" fmla="*/ 2842 w 2842"/>
                              <a:gd name="T3" fmla="*/ 360 h 360"/>
                              <a:gd name="T4" fmla="*/ 2842 w 2842"/>
                              <a:gd name="T5" fmla="*/ 0 h 360"/>
                              <a:gd name="T6" fmla="*/ 0 w 2842"/>
                              <a:gd name="T7" fmla="*/ 0 h 360"/>
                              <a:gd name="T8" fmla="*/ 0 w 2842"/>
                              <a:gd name="T9" fmla="*/ 360 h 360"/>
                            </a:gdLst>
                            <a:ahLst/>
                            <a:cxnLst>
                              <a:cxn ang="0">
                                <a:pos x="T0" y="T1"/>
                              </a:cxn>
                              <a:cxn ang="0">
                                <a:pos x="T2" y="T3"/>
                              </a:cxn>
                              <a:cxn ang="0">
                                <a:pos x="T4" y="T5"/>
                              </a:cxn>
                              <a:cxn ang="0">
                                <a:pos x="T6" y="T7"/>
                              </a:cxn>
                              <a:cxn ang="0">
                                <a:pos x="T8" y="T9"/>
                              </a:cxn>
                            </a:cxnLst>
                            <a:rect l="0" t="0" r="r" b="b"/>
                            <a:pathLst>
                              <a:path w="2842" h="360">
                                <a:moveTo>
                                  <a:pt x="0" y="360"/>
                                </a:moveTo>
                                <a:lnTo>
                                  <a:pt x="2842" y="360"/>
                                </a:lnTo>
                                <a:lnTo>
                                  <a:pt x="2842" y="0"/>
                                </a:lnTo>
                                <a:lnTo>
                                  <a:pt x="0" y="0"/>
                                </a:lnTo>
                                <a:lnTo>
                                  <a:pt x="0" y="360"/>
                                </a:lnTo>
                                <a:close/>
                              </a:path>
                            </a:pathLst>
                          </a:custGeom>
                          <a:solidFill>
                            <a:srgbClr val="DDDDD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 name="Freeform 18"/>
                        <wps:cNvSpPr>
                          <a:spLocks/>
                        </wps:cNvSpPr>
                        <wps:spPr bwMode="auto">
                          <a:xfrm>
                            <a:off x="6230" y="0"/>
                            <a:ext cx="3686" cy="720"/>
                          </a:xfrm>
                          <a:custGeom>
                            <a:avLst/>
                            <a:gdLst>
                              <a:gd name="T0" fmla="*/ 0 w 3686"/>
                              <a:gd name="T1" fmla="*/ 720 h 720"/>
                              <a:gd name="T2" fmla="*/ 3686 w 3686"/>
                              <a:gd name="T3" fmla="*/ 720 h 720"/>
                              <a:gd name="T4" fmla="*/ 3686 w 3686"/>
                              <a:gd name="T5" fmla="*/ 0 h 720"/>
                              <a:gd name="T6" fmla="*/ 0 w 3686"/>
                              <a:gd name="T7" fmla="*/ 0 h 720"/>
                              <a:gd name="T8" fmla="*/ 0 w 3686"/>
                              <a:gd name="T9" fmla="*/ 720 h 720"/>
                            </a:gdLst>
                            <a:ahLst/>
                            <a:cxnLst>
                              <a:cxn ang="0">
                                <a:pos x="T0" y="T1"/>
                              </a:cxn>
                              <a:cxn ang="0">
                                <a:pos x="T2" y="T3"/>
                              </a:cxn>
                              <a:cxn ang="0">
                                <a:pos x="T4" y="T5"/>
                              </a:cxn>
                              <a:cxn ang="0">
                                <a:pos x="T6" y="T7"/>
                              </a:cxn>
                              <a:cxn ang="0">
                                <a:pos x="T8" y="T9"/>
                              </a:cxn>
                            </a:cxnLst>
                            <a:rect l="0" t="0" r="r" b="b"/>
                            <a:pathLst>
                              <a:path w="3686" h="720">
                                <a:moveTo>
                                  <a:pt x="0" y="720"/>
                                </a:moveTo>
                                <a:lnTo>
                                  <a:pt x="3686" y="720"/>
                                </a:lnTo>
                                <a:lnTo>
                                  <a:pt x="3686" y="0"/>
                                </a:lnTo>
                                <a:lnTo>
                                  <a:pt x="0" y="0"/>
                                </a:lnTo>
                                <a:lnTo>
                                  <a:pt x="0" y="720"/>
                                </a:lnTo>
                                <a:close/>
                              </a:path>
                            </a:pathLst>
                          </a:custGeom>
                          <a:solidFill>
                            <a:srgbClr val="DDDDD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 name="Freeform 19"/>
                        <wps:cNvSpPr>
                          <a:spLocks/>
                        </wps:cNvSpPr>
                        <wps:spPr bwMode="auto">
                          <a:xfrm>
                            <a:off x="6339" y="0"/>
                            <a:ext cx="3471" cy="480"/>
                          </a:xfrm>
                          <a:custGeom>
                            <a:avLst/>
                            <a:gdLst>
                              <a:gd name="T0" fmla="*/ 0 w 3471"/>
                              <a:gd name="T1" fmla="*/ 480 h 480"/>
                              <a:gd name="T2" fmla="*/ 3471 w 3471"/>
                              <a:gd name="T3" fmla="*/ 480 h 480"/>
                              <a:gd name="T4" fmla="*/ 3471 w 3471"/>
                              <a:gd name="T5" fmla="*/ 0 h 480"/>
                              <a:gd name="T6" fmla="*/ 0 w 3471"/>
                              <a:gd name="T7" fmla="*/ 0 h 480"/>
                              <a:gd name="T8" fmla="*/ 0 w 3471"/>
                              <a:gd name="T9" fmla="*/ 480 h 480"/>
                            </a:gdLst>
                            <a:ahLst/>
                            <a:cxnLst>
                              <a:cxn ang="0">
                                <a:pos x="T0" y="T1"/>
                              </a:cxn>
                              <a:cxn ang="0">
                                <a:pos x="T2" y="T3"/>
                              </a:cxn>
                              <a:cxn ang="0">
                                <a:pos x="T4" y="T5"/>
                              </a:cxn>
                              <a:cxn ang="0">
                                <a:pos x="T6" y="T7"/>
                              </a:cxn>
                              <a:cxn ang="0">
                                <a:pos x="T8" y="T9"/>
                              </a:cxn>
                            </a:cxnLst>
                            <a:rect l="0" t="0" r="r" b="b"/>
                            <a:pathLst>
                              <a:path w="3471" h="480">
                                <a:moveTo>
                                  <a:pt x="0" y="480"/>
                                </a:moveTo>
                                <a:lnTo>
                                  <a:pt x="3471" y="480"/>
                                </a:lnTo>
                                <a:lnTo>
                                  <a:pt x="3471" y="0"/>
                                </a:lnTo>
                                <a:lnTo>
                                  <a:pt x="0" y="0"/>
                                </a:lnTo>
                                <a:lnTo>
                                  <a:pt x="0" y="480"/>
                                </a:lnTo>
                                <a:close/>
                              </a:path>
                            </a:pathLst>
                          </a:custGeom>
                          <a:solidFill>
                            <a:srgbClr val="DDDDD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 name="Text Box 20"/>
                        <wps:cNvSpPr txBox="1">
                          <a:spLocks noChangeArrowheads="1"/>
                        </wps:cNvSpPr>
                        <wps:spPr bwMode="auto">
                          <a:xfrm>
                            <a:off x="106" y="118"/>
                            <a:ext cx="919"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27706" w:rsidRDefault="00727706">
                              <w:pPr>
                                <w:pStyle w:val="BodyText"/>
                                <w:kinsoku w:val="0"/>
                                <w:overflowPunct w:val="0"/>
                                <w:spacing w:line="170" w:lineRule="auto"/>
                                <w:ind w:left="0" w:firstLine="0"/>
                                <w:rPr>
                                  <w:rFonts w:ascii="Arial Black" w:hAnsi="Arial Black" w:cs="Arial Black"/>
                                  <w:sz w:val="24"/>
                                  <w:szCs w:val="24"/>
                                </w:rPr>
                              </w:pPr>
                              <w:r>
                                <w:rPr>
                                  <w:rFonts w:ascii="Arial Black" w:hAnsi="Arial Black" w:cs="Arial Black"/>
                                  <w:b/>
                                  <w:bCs/>
                                  <w:spacing w:val="-3"/>
                                  <w:sz w:val="24"/>
                                  <w:szCs w:val="24"/>
                                </w:rPr>
                                <w:t xml:space="preserve">Lesson </w:t>
                              </w:r>
                              <w:r>
                                <w:rPr>
                                  <w:rFonts w:ascii="Arial Black" w:hAnsi="Arial Black" w:cs="Arial Black"/>
                                  <w:b/>
                                  <w:bCs/>
                                  <w:sz w:val="24"/>
                                  <w:szCs w:val="24"/>
                                </w:rPr>
                                <w:t>Title</w:t>
                              </w:r>
                            </w:p>
                          </w:txbxContent>
                        </wps:txbx>
                        <wps:bodyPr rot="0" vert="horz" wrap="square" lIns="0" tIns="0" rIns="0" bIns="0" anchor="t" anchorCtr="0" upright="1">
                          <a:noAutofit/>
                        </wps:bodyPr>
                      </wps:wsp>
                      <wps:wsp>
                        <wps:cNvPr id="75" name="Text Box 21"/>
                        <wps:cNvSpPr txBox="1">
                          <a:spLocks noChangeArrowheads="1"/>
                        </wps:cNvSpPr>
                        <wps:spPr bwMode="auto">
                          <a:xfrm>
                            <a:off x="1841" y="132"/>
                            <a:ext cx="732"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27706" w:rsidRDefault="00727706">
                              <w:pPr>
                                <w:pStyle w:val="BodyText"/>
                                <w:kinsoku w:val="0"/>
                                <w:overflowPunct w:val="0"/>
                                <w:spacing w:line="240" w:lineRule="exact"/>
                                <w:ind w:left="0" w:firstLine="0"/>
                                <w:rPr>
                                  <w:rFonts w:ascii="Arial Black" w:hAnsi="Arial Black" w:cs="Arial Black"/>
                                  <w:spacing w:val="-1"/>
                                  <w:sz w:val="24"/>
                                  <w:szCs w:val="24"/>
                                </w:rPr>
                              </w:pPr>
                              <w:r>
                                <w:rPr>
                                  <w:rFonts w:ascii="Arial Black" w:hAnsi="Arial Black" w:cs="Arial Black"/>
                                  <w:b/>
                                  <w:bCs/>
                                  <w:spacing w:val="-1"/>
                                  <w:sz w:val="24"/>
                                  <w:szCs w:val="24"/>
                                </w:rPr>
                                <w:t>Topic</w:t>
                              </w:r>
                            </w:p>
                          </w:txbxContent>
                        </wps:txbx>
                        <wps:bodyPr rot="0" vert="horz" wrap="square" lIns="0" tIns="0" rIns="0" bIns="0" anchor="t" anchorCtr="0" upright="1">
                          <a:noAutofit/>
                        </wps:bodyPr>
                      </wps:wsp>
                      <wps:wsp>
                        <wps:cNvPr id="76" name="Text Box 22"/>
                        <wps:cNvSpPr txBox="1">
                          <a:spLocks noChangeArrowheads="1"/>
                        </wps:cNvSpPr>
                        <wps:spPr bwMode="auto">
                          <a:xfrm>
                            <a:off x="3281" y="118"/>
                            <a:ext cx="1376"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27706" w:rsidRDefault="00727706">
                              <w:pPr>
                                <w:pStyle w:val="BodyText"/>
                                <w:kinsoku w:val="0"/>
                                <w:overflowPunct w:val="0"/>
                                <w:spacing w:line="170" w:lineRule="auto"/>
                                <w:ind w:left="0" w:firstLine="0"/>
                                <w:rPr>
                                  <w:rFonts w:ascii="Arial Black" w:hAnsi="Arial Black" w:cs="Arial Black"/>
                                  <w:spacing w:val="-3"/>
                                  <w:sz w:val="24"/>
                                  <w:szCs w:val="24"/>
                                </w:rPr>
                              </w:pPr>
                              <w:r>
                                <w:rPr>
                                  <w:rFonts w:ascii="Arial Black" w:hAnsi="Arial Black" w:cs="Arial Black"/>
                                  <w:b/>
                                  <w:bCs/>
                                  <w:sz w:val="24"/>
                                  <w:szCs w:val="24"/>
                                </w:rPr>
                                <w:t xml:space="preserve">Learning </w:t>
                              </w:r>
                              <w:r>
                                <w:rPr>
                                  <w:rFonts w:ascii="Arial Black" w:hAnsi="Arial Black" w:cs="Arial Black"/>
                                  <w:b/>
                                  <w:bCs/>
                                  <w:spacing w:val="-3"/>
                                  <w:sz w:val="24"/>
                                  <w:szCs w:val="24"/>
                                </w:rPr>
                                <w:t>Objectives</w:t>
                              </w:r>
                            </w:p>
                          </w:txbxContent>
                        </wps:txbx>
                        <wps:bodyPr rot="0" vert="horz" wrap="square" lIns="0" tIns="0" rIns="0" bIns="0" anchor="t" anchorCtr="0" upright="1">
                          <a:noAutofit/>
                        </wps:bodyPr>
                      </wps:wsp>
                      <wps:wsp>
                        <wps:cNvPr id="77" name="Text Box 23"/>
                        <wps:cNvSpPr txBox="1">
                          <a:spLocks noChangeArrowheads="1"/>
                        </wps:cNvSpPr>
                        <wps:spPr bwMode="auto">
                          <a:xfrm>
                            <a:off x="6339" y="132"/>
                            <a:ext cx="1889"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27706" w:rsidRDefault="00727706">
                              <w:pPr>
                                <w:pStyle w:val="BodyText"/>
                                <w:kinsoku w:val="0"/>
                                <w:overflowPunct w:val="0"/>
                                <w:spacing w:line="240" w:lineRule="exact"/>
                                <w:ind w:left="0" w:firstLine="0"/>
                                <w:rPr>
                                  <w:rFonts w:ascii="Arial Black" w:hAnsi="Arial Black" w:cs="Arial Black"/>
                                  <w:sz w:val="24"/>
                                  <w:szCs w:val="24"/>
                                </w:rPr>
                              </w:pPr>
                              <w:r>
                                <w:rPr>
                                  <w:rFonts w:ascii="Arial Black" w:hAnsi="Arial Black" w:cs="Arial Black"/>
                                  <w:b/>
                                  <w:bCs/>
                                  <w:sz w:val="24"/>
                                  <w:szCs w:val="24"/>
                                </w:rPr>
                                <w:t>Time</w:t>
                              </w:r>
                              <w:r>
                                <w:rPr>
                                  <w:rFonts w:ascii="Arial Black" w:hAnsi="Arial Black" w:cs="Arial Black"/>
                                  <w:b/>
                                  <w:bCs/>
                                  <w:spacing w:val="-25"/>
                                  <w:sz w:val="24"/>
                                  <w:szCs w:val="24"/>
                                </w:rPr>
                                <w:t xml:space="preserve"> </w:t>
                              </w:r>
                              <w:r>
                                <w:rPr>
                                  <w:rFonts w:ascii="Arial Black" w:hAnsi="Arial Black" w:cs="Arial Black"/>
                                  <w:b/>
                                  <w:bCs/>
                                  <w:sz w:val="24"/>
                                  <w:szCs w:val="24"/>
                                </w:rPr>
                                <w:t>Required</w:t>
                              </w:r>
                            </w:p>
                          </w:txbxContent>
                        </wps:txbx>
                        <wps:bodyPr rot="0" vert="horz" wrap="square" lIns="0" tIns="0" rIns="0" bIns="0" anchor="t" anchorCtr="0" upright="1">
                          <a:noAutofit/>
                        </wps:bodyPr>
                      </wps:wsp>
                    </wpg:wgp>
                  </a:graphicData>
                </a:graphic>
              </wp:inline>
            </w:drawing>
          </mc:Choice>
          <mc:Fallback>
            <w:pict>
              <v:group id="Group 9" o:spid="_x0000_s1027" style="width:495.8pt;height:36pt;mso-position-horizontal-relative:char;mso-position-vertical-relative:line" coordsize="9916,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">
                <v:shape id="Freeform 10" o:spid="_x0000_s1028" style="position:absolute;width:1733;height:720;visibility:visible;mso-wrap-style:square;v-text-anchor:top" coordsize="1733,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rysQA&#10;AADbAAAADwAAAGRycy9kb3ducmV2LnhtbESP0WoCMRRE3wv+Q7hC32rWukpZjSKWokgtaPsBl811&#10;d3VzsyRRV7/eFAQfh5k5w0xmranFmZyvLCvo9xIQxLnVFRcK/n6/3j5A+ICssbZMCq7kYTbtvEww&#10;0/bCWzrvQiEihH2GCsoQmkxKn5dk0PdsQxy9vXUGQ5SukNrhJcJNLd+TZCQNVhwXSmxoUVJ+3J2M&#10;goE7/MihT+vP7fJbD9LbZn1baKVeu+18DCJQG57hR3ulFYxS+P8Sf4C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yBq8rEAAAA2wAAAA8AAAAAAAAAAAAAAAAAmAIAAGRycy9k&#10;b3ducmV2LnhtbFBLBQYAAAAABAAEAPUAAACJAwAAAAA=&#10;" path="m,720r1733,l1733,,,,,720xe" fillcolor="#ddd" stroked="f">
                  <v:path arrowok="t" o:connecttype="custom" o:connectlocs="0,720;1733,720;1733,0;0,0;0,720" o:connectangles="0,0,0,0,0"/>
                </v:shape>
                <v:shape id="Freeform 11" o:spid="_x0000_s1029" style="position:absolute;left:106;width:1518;height:360;visibility:visible;mso-wrap-style:square;v-text-anchor:top" coordsize="1518,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nL18MA&#10;AADbAAAADwAAAGRycy9kb3ducmV2LnhtbESPQYvCMBSE7wv+h/AEb9tUpUWqUUQUdlkErV68PZpn&#10;W2xeSpPV7r/fCILHYWa+YRar3jTiTp2rLSsYRzEI4sLqmksF59PucwbCeWSNjWVS8EcOVsvBxwIz&#10;bR98pHvuSxEg7DJUUHnfZlK6oiKDLrItcfCutjPog+xKqTt8BLhp5CSOU2mw5rBQYUubiopb/msU&#10;fOfTi/STg/7ZX7fJPlnv0jxulBoN+/UchKfev8Ov9pdWkCbw/BJ+gF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tnL18MAAADbAAAADwAAAAAAAAAAAAAAAACYAgAAZHJzL2Rv&#10;d25yZXYueG1sUEsFBgAAAAAEAAQA9QAAAIgDAAAAAA==&#10;" path="m,360r1518,l1518,,,,,360xe" fillcolor="#ddd" stroked="f">
                  <v:path arrowok="t" o:connecttype="custom" o:connectlocs="0,360;1518,360;1518,0;0,0;0,360" o:connectangles="0,0,0,0,0"/>
                </v:shape>
                <v:shape id="Freeform 12" o:spid="_x0000_s1030" style="position:absolute;left:106;top:360;width:1518;height:360;visibility:visible;mso-wrap-style:square;v-text-anchor:top" coordsize="1518,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tVoMQA&#10;AADbAAAADwAAAGRycy9kb3ducmV2LnhtbESPQWvCQBSE7wX/w/KE3ppNLQaJWUVEoVIE3fbi7ZF9&#10;JqHZtyG71fjvu4LgcZiZb5hiOdhWXKj3jWMF70kKgrh0puFKwc/39m0Gwgdkg61jUnAjD8vF6KXA&#10;3LgrH+miQyUihH2OCuoQulxKX9Zk0SeuI47e2fUWQ5R9JU2P1wi3rZykaSYtNhwXauxoXVP5q/+s&#10;gp3+OMkwOZiv/Xkz3U9X20ynrVKv42E1BxFoCM/wo/1pFGQZ3L/EHyA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YLVaDEAAAA2wAAAA8AAAAAAAAAAAAAAAAAmAIAAGRycy9k&#10;b3ducmV2LnhtbFBLBQYAAAAABAAEAPUAAACJAwAAAAA=&#10;" path="m,360r1518,l1518,,,,,360xe" fillcolor="#ddd" stroked="f">
                  <v:path arrowok="t" o:connecttype="custom" o:connectlocs="0,360;1518,360;1518,0;0,0;0,360" o:connectangles="0,0,0,0,0"/>
                </v:shape>
                <v:shape id="Freeform 13" o:spid="_x0000_s1031" style="position:absolute;left:1733;width:1440;height:720;visibility:visible;mso-wrap-style:square;v-text-anchor:top" coordsize="144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miscQA&#10;AADbAAAADwAAAGRycy9kb3ducmV2LnhtbESPQYvCMBSE7wv7H8ITvK2pe9BajeIKC6Je1GW9Pppn&#10;U2xeShO1+uuNIHgcZuYbZjJrbSUu1PjSsYJ+LwFBnDtdcqHgb//7lYLwAVlj5ZgU3MjDbPr5McFM&#10;uytv6bILhYgQ9hkqMCHUmZQ+N2TR91xNHL2jayyGKJtC6gavEW4r+Z0kA2mx5LhgsKaFofy0O1sF&#10;o/vWrH4W5+EJ/9f7Wz/dHA/LVKlup52PQQRqwzv8ai+1gsEQnl/iD5DT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c5orHEAAAA2wAAAA8AAAAAAAAAAAAAAAAAmAIAAGRycy9k&#10;b3ducmV2LnhtbFBLBQYAAAAABAAEAPUAAACJAwAAAAA=&#10;" path="m,720r1440,l1440,,,,,720xe" fillcolor="#ddd" stroked="f">
                  <v:path arrowok="t" o:connecttype="custom" o:connectlocs="0,720;1440,720;1440,0;0,0;0,720" o:connectangles="0,0,0,0,0"/>
                </v:shape>
                <v:shape id="Freeform 14" o:spid="_x0000_s1032" style="position:absolute;left:1841;width:1223;height:480;visibility:visible;mso-wrap-style:square;v-text-anchor:top" coordsize="1223,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3Za/sIA&#10;AADbAAAADwAAAGRycy9kb3ducmV2LnhtbERPz2vCMBS+D/wfwhN2m6k7yKhGUXEwcAzarQdvj+aZ&#10;VpuXLom2+++Xw2DHj+/3ajPaTtzJh9axgvksA0FcO92yUfD1+fr0AiJEZI2dY1LwQwE268nDCnPt&#10;Bi7oXkYjUgiHHBU0Mfa5lKFuyGKYuZ44cWfnLcYEvZHa45DCbSefs2whLbacGhrsad9QfS1vVsFH&#10;calkdTiV374wlcl2tR6O70o9TsftEkSkMf6L/9xvWsEijU1f0g+Q6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dlr+wgAAANsAAAAPAAAAAAAAAAAAAAAAAJgCAABkcnMvZG93&#10;bnJldi54bWxQSwUGAAAAAAQABAD1AAAAhwMAAAAA&#10;" path="m,480r1223,l1223,,,,,480xe" fillcolor="#ddd" stroked="f">
                  <v:path arrowok="t" o:connecttype="custom" o:connectlocs="0,480;1223,480;1223,0;0,0;0,480" o:connectangles="0,0,0,0,0"/>
                </v:shape>
                <v:shape id="Freeform 15" o:spid="_x0000_s1033" style="position:absolute;left:3172;width:3056;height:720;visibility:visible;mso-wrap-style:square;v-text-anchor:top" coordsize="3056,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kRkcMA&#10;AADbAAAADwAAAGRycy9kb3ducmV2LnhtbESPy2rDMBBF94X8g5hAd42cLEzjRAl5UFwMheYB2Q7W&#10;xDa2RsZSbefvo0Khy8t9HO56O5pG9NS5yrKC+SwCQZxbXXGh4Hr5eHsH4TyyxsYyKXiQg+1m8rLG&#10;RNuBT9SffSHCCLsEFZTet4mULi/JoJvZljh4d9sZ9EF2hdQdDmHcNHIRRbE0WHEglNjSoaS8Pv+Y&#10;wK2Pt1Om0+U9S6PvL97ffIypUq/TcbcC4Wn0/+G/9qdWEC/h90v4AXLz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JkRkcMAAADbAAAADwAAAAAAAAAAAAAAAACYAgAAZHJzL2Rv&#10;d25yZXYueG1sUEsFBgAAAAAEAAQA9QAAAIgDAAAAAA==&#10;" path="m,720r3056,l3056,,,,,720xe" fillcolor="#ddd" stroked="f">
                  <v:path arrowok="t" o:connecttype="custom" o:connectlocs="0,720;3056,720;3056,0;0,0;0,720" o:connectangles="0,0,0,0,0"/>
                </v:shape>
                <v:shape id="Freeform 16" o:spid="_x0000_s1034" style="position:absolute;left:3281;width:2842;height:360;visibility:visible;mso-wrap-style:square;v-text-anchor:top" coordsize="2842,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nsUcEA&#10;AADbAAAADwAAAGRycy9kb3ducmV2LnhtbERPzYrCMBC+C75DGMGLaLoidalNpQiCKB5a9wGGZmy7&#10;20xKk9X69uawsMeP7z/dj6YTDxpca1nBxyoCQVxZ3XKt4Ot2XH6CcB5ZY2eZFLzIwT6bTlJMtH1y&#10;QY/S1yKEsEtQQeN9n0jpqoYMupXtiQN3t4NBH+BQSz3gM4SbTq6jKJYGWw4NDfZ0aKj6KX+NguOl&#10;2MQHut6v35d1vsi7WNvirNR8NuY7EJ5G/y/+c5+0gm1YH76EHyCz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d57FHBAAAA2wAAAA8AAAAAAAAAAAAAAAAAmAIAAGRycy9kb3du&#10;cmV2LnhtbFBLBQYAAAAABAAEAPUAAACGAwAAAAA=&#10;" path="m,360r2842,l2842,,,,,360xe" fillcolor="#ddd" stroked="f">
                  <v:path arrowok="t" o:connecttype="custom" o:connectlocs="0,360;2842,360;2842,0;0,0;0,360" o:connectangles="0,0,0,0,0"/>
                </v:shape>
                <v:shape id="Freeform 17" o:spid="_x0000_s1035" style="position:absolute;left:3281;top:360;width:2842;height:360;visibility:visible;mso-wrap-style:square;v-text-anchor:top" coordsize="2842,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VJysIA&#10;AADbAAAADwAAAGRycy9kb3ducmV2LnhtbESP0YrCMBRE3xf8h3AFXxZNFelKNUoRBFF8qOsHXJpr&#10;W21uShO1/r0RBB+HmTnDLFadqcWdWldZVjAeRSCIc6srLhSc/jfDGQjnkTXWlknBkxyslr2fBSba&#10;Pjij+9EXIkDYJaig9L5JpHR5SQbdyDbEwTvb1qAPsi2kbvER4KaWkyiKpcGKw0KJDa1Lyq/Hm1Gw&#10;2WfTeE2H8+Gyn6S/aR1rm+2UGvS7dA7CU+e/4U97qxX8jeH9JfwAuX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NUnKwgAAANsAAAAPAAAAAAAAAAAAAAAAAJgCAABkcnMvZG93&#10;bnJldi54bWxQSwUGAAAAAAQABAD1AAAAhwMAAAAA&#10;" path="m,360r2842,l2842,,,,,360xe" fillcolor="#ddd" stroked="f">
                  <v:path arrowok="t" o:connecttype="custom" o:connectlocs="0,360;2842,360;2842,0;0,0;0,360" o:connectangles="0,0,0,0,0"/>
                </v:shape>
                <v:shape id="Freeform 18" o:spid="_x0000_s1036" style="position:absolute;left:6230;width:3686;height:720;visibility:visible;mso-wrap-style:square;v-text-anchor:top" coordsize="3686,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BBZMMA&#10;AADbAAAADwAAAGRycy9kb3ducmV2LnhtbESPQWvCQBCF74X+h2UK3uqmOdg2dZUiCp6k1UCvY3aa&#10;RLOzYXfU6K/vFgo9Pt68782bzgfXqTOF2Ho28DTOQBFX3rZcGyh3q8cXUFGQLXaeycCVIsxn93dT&#10;LKy/8Cedt1KrBOFYoIFGpC+0jlVDDuPY98TJ+/bBoSQZam0DXhLcdTrPsol22HJqaLCnRUPVcXty&#10;6Y3DstyUiz3iTXuR14+w+sr3xowehvc3UEKD/B//pdfWwHMOv1sSAPTs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tBBZMMAAADbAAAADwAAAAAAAAAAAAAAAACYAgAAZHJzL2Rv&#10;d25yZXYueG1sUEsFBgAAAAAEAAQA9QAAAIgDAAAAAA==&#10;" path="m,720r3686,l3686,,,,,720xe" fillcolor="#ddd" stroked="f">
                  <v:path arrowok="t" o:connecttype="custom" o:connectlocs="0,720;3686,720;3686,0;0,0;0,720" o:connectangles="0,0,0,0,0"/>
                </v:shape>
                <v:shape id="Freeform 19" o:spid="_x0000_s1037" style="position:absolute;left:6339;width:3471;height:480;visibility:visible;mso-wrap-style:square;v-text-anchor:top" coordsize="3471,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aTsQA&#10;AADbAAAADwAAAGRycy9kb3ducmV2LnhtbESPQWvCQBSE74X+h+UVvNWNCq1EVymligV7aNpDj4/s&#10;MwnNvg27Lyb++25B8DjMzDfMeju6Vp0pxMazgdk0A0VcettwZeD7a/e4BBUF2WLrmQxcKMJ2c3+3&#10;xtz6gT/pXEilEoRjjgZqkS7XOpY1OYxT3xEn7+SDQ0kyVNoGHBLctXqeZU/aYcNpocaOXmsqf4ve&#10;GXiTn1k4DoV/3+PFfuhlfxylN2byML6sQAmNcgtf2wdr4HkB/1/SD9C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f2k7EAAAA2wAAAA8AAAAAAAAAAAAAAAAAmAIAAGRycy9k&#10;b3ducmV2LnhtbFBLBQYAAAAABAAEAPUAAACJAwAAAAA=&#10;" path="m,480r3471,l3471,,,,,480xe" fillcolor="#ddd" stroked="f">
                  <v:path arrowok="t" o:connecttype="custom" o:connectlocs="0,480;3471,480;3471,0;0,0;0,480" o:connectangles="0,0,0,0,0"/>
                </v:shape>
                <v:shapetype id="_x0000_t202" coordsize="21600,21600" o:spt="202" path="m,l,21600r21600,l21600,xe">
                  <v:stroke joinstyle="miter"/>
                  <v:path gradientshapeok="t" o:connecttype="rect"/>
                </v:shapetype>
                <v:shape id="Text Box 20" o:spid="_x0000_s1038" type="#_x0000_t202" style="position:absolute;left:106;top:118;width:919;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1BFMUA&#10;AADbAAAADwAAAGRycy9kb3ducmV2LnhtbESPQWvCQBSE70L/w/IK3nRTEW3TrCKlhYJQjOmhx9fs&#10;S7KYfRuzW43/visIHoeZ+YbJ1oNtxYl6bxwreJomIIhLpw3XCr6Lj8kzCB+QNbaOScGFPKxXD6MM&#10;U+3OnNNpH2oRIexTVNCE0KVS+rIhi37qOuLoVa63GKLsa6l7PEe4beUsSRbSouG40GBHbw2Vh/2f&#10;VbD54fzdHL9+d3mVm6J4SXi7OCg1fhw2ryACDeEevrU/tYLlHK5f4g+Qq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3UEUxQAAANsAAAAPAAAAAAAAAAAAAAAAAJgCAABkcnMv&#10;ZG93bnJldi54bWxQSwUGAAAAAAQABAD1AAAAigMAAAAA&#10;" filled="f" stroked="f">
                  <v:textbox inset="0,0,0,0">
                    <w:txbxContent>
                      <w:p w:rsidR="00727706" w:rsidRDefault="00727706">
                        <w:pPr>
                          <w:pStyle w:val="BodyText"/>
                          <w:kinsoku w:val="0"/>
                          <w:overflowPunct w:val="0"/>
                          <w:spacing w:line="170" w:lineRule="auto"/>
                          <w:ind w:left="0" w:firstLine="0"/>
                          <w:rPr>
                            <w:rFonts w:ascii="Arial Black" w:hAnsi="Arial Black" w:cs="Arial Black"/>
                            <w:sz w:val="24"/>
                            <w:szCs w:val="24"/>
                          </w:rPr>
                        </w:pPr>
                        <w:r>
                          <w:rPr>
                            <w:rFonts w:ascii="Arial Black" w:hAnsi="Arial Black" w:cs="Arial Black"/>
                            <w:b/>
                            <w:bCs/>
                            <w:spacing w:val="-3"/>
                            <w:sz w:val="24"/>
                            <w:szCs w:val="24"/>
                          </w:rPr>
                          <w:t xml:space="preserve">Lesson </w:t>
                        </w:r>
                        <w:r>
                          <w:rPr>
                            <w:rFonts w:ascii="Arial Black" w:hAnsi="Arial Black" w:cs="Arial Black"/>
                            <w:b/>
                            <w:bCs/>
                            <w:sz w:val="24"/>
                            <w:szCs w:val="24"/>
                          </w:rPr>
                          <w:t>Title</w:t>
                        </w:r>
                      </w:p>
                    </w:txbxContent>
                  </v:textbox>
                </v:shape>
                <v:shape id="Text Box 21" o:spid="_x0000_s1039" type="#_x0000_t202" style="position:absolute;left:1841;top:132;width:732;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Hkj8UA&#10;AADbAAAADwAAAGRycy9kb3ducmV2LnhtbESPQWvCQBSE70L/w/IK3nRTQW3TrCKlhYJQjOmhx9fs&#10;S7KYfRuzW43/visIHoeZ+YbJ1oNtxYl6bxwreJomIIhLpw3XCr6Lj8kzCB+QNbaOScGFPKxXD6MM&#10;U+3OnNNpH2oRIexTVNCE0KVS+rIhi37qOuLoVa63GKLsa6l7PEe4beUsSRbSouG40GBHbw2Vh/2f&#10;VbD54fzdHL9+d3mVm6J4SXi7OCg1fhw2ryACDeEevrU/tYLlHK5f4g+Qq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keSPxQAAANsAAAAPAAAAAAAAAAAAAAAAAJgCAABkcnMv&#10;ZG93bnJldi54bWxQSwUGAAAAAAQABAD1AAAAigMAAAAA&#10;" filled="f" stroked="f">
                  <v:textbox inset="0,0,0,0">
                    <w:txbxContent>
                      <w:p w:rsidR="00727706" w:rsidRDefault="00727706">
                        <w:pPr>
                          <w:pStyle w:val="BodyText"/>
                          <w:kinsoku w:val="0"/>
                          <w:overflowPunct w:val="0"/>
                          <w:spacing w:line="240" w:lineRule="exact"/>
                          <w:ind w:left="0" w:firstLine="0"/>
                          <w:rPr>
                            <w:rFonts w:ascii="Arial Black" w:hAnsi="Arial Black" w:cs="Arial Black"/>
                            <w:spacing w:val="-1"/>
                            <w:sz w:val="24"/>
                            <w:szCs w:val="24"/>
                          </w:rPr>
                        </w:pPr>
                        <w:r>
                          <w:rPr>
                            <w:rFonts w:ascii="Arial Black" w:hAnsi="Arial Black" w:cs="Arial Black"/>
                            <w:b/>
                            <w:bCs/>
                            <w:spacing w:val="-1"/>
                            <w:sz w:val="24"/>
                            <w:szCs w:val="24"/>
                          </w:rPr>
                          <w:t>Topic</w:t>
                        </w:r>
                      </w:p>
                    </w:txbxContent>
                  </v:textbox>
                </v:shape>
                <v:shape id="Text Box 22" o:spid="_x0000_s1040" type="#_x0000_t202" style="position:absolute;left:3281;top:118;width:1376;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N6+MUA&#10;AADbAAAADwAAAGRycy9kb3ducmV2LnhtbESPQWvCQBSE7wX/w/KE3upGD2kb3YhIBaFQGuPB4zP7&#10;kixm36bZVdN/3y0Uehxm5htmtR5tJ240eONYwXyWgCCunDbcKDiWu6cXED4ga+wck4Jv8rDOJw8r&#10;zLS7c0G3Q2hEhLDPUEEbQp9J6auWLPqZ64mjV7vBYohyaKQe8B7htpOLJEmlRcNxocWeti1Vl8PV&#10;KticuHgzXx/nz6IuTFm+JvyeXpR6nI6bJYhAY/gP/7X3WsFzCr9f4g+Q+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Q3r4xQAAANsAAAAPAAAAAAAAAAAAAAAAAJgCAABkcnMv&#10;ZG93bnJldi54bWxQSwUGAAAAAAQABAD1AAAAigMAAAAA&#10;" filled="f" stroked="f">
                  <v:textbox inset="0,0,0,0">
                    <w:txbxContent>
                      <w:p w:rsidR="00727706" w:rsidRDefault="00727706">
                        <w:pPr>
                          <w:pStyle w:val="BodyText"/>
                          <w:kinsoku w:val="0"/>
                          <w:overflowPunct w:val="0"/>
                          <w:spacing w:line="170" w:lineRule="auto"/>
                          <w:ind w:left="0" w:firstLine="0"/>
                          <w:rPr>
                            <w:rFonts w:ascii="Arial Black" w:hAnsi="Arial Black" w:cs="Arial Black"/>
                            <w:spacing w:val="-3"/>
                            <w:sz w:val="24"/>
                            <w:szCs w:val="24"/>
                          </w:rPr>
                        </w:pPr>
                        <w:r>
                          <w:rPr>
                            <w:rFonts w:ascii="Arial Black" w:hAnsi="Arial Black" w:cs="Arial Black"/>
                            <w:b/>
                            <w:bCs/>
                            <w:sz w:val="24"/>
                            <w:szCs w:val="24"/>
                          </w:rPr>
                          <w:t xml:space="preserve">Learning </w:t>
                        </w:r>
                        <w:r>
                          <w:rPr>
                            <w:rFonts w:ascii="Arial Black" w:hAnsi="Arial Black" w:cs="Arial Black"/>
                            <w:b/>
                            <w:bCs/>
                            <w:spacing w:val="-3"/>
                            <w:sz w:val="24"/>
                            <w:szCs w:val="24"/>
                          </w:rPr>
                          <w:t>Objectives</w:t>
                        </w:r>
                      </w:p>
                    </w:txbxContent>
                  </v:textbox>
                </v:shape>
                <v:shape id="Text Box 23" o:spid="_x0000_s1041" type="#_x0000_t202" style="position:absolute;left:6339;top:132;width:1889;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fY8UA&#10;AADbAAAADwAAAGRycy9kb3ducmV2LnhtbESPQWvCQBSE7wX/w/KE3pqNPWiNbkRKC4WCNMaDx2f2&#10;mSzJvk2zW03/vVsoeBxm5htmvRltJy40eONYwSxJQRBXThuuFRzK96cXED4ga+wck4Jf8rDJJw9r&#10;zLS7ckGXfahFhLDPUEETQp9J6auGLPrE9cTRO7vBYohyqKUe8BrhtpPPaTqXFg3HhQZ7em2oavc/&#10;VsH2yMWb+d6dvopzYcpymfLnvFXqcTpuVyACjeEe/m9/aAWLBfx9iT9A5j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D99jxQAAANsAAAAPAAAAAAAAAAAAAAAAAJgCAABkcnMv&#10;ZG93bnJldi54bWxQSwUGAAAAAAQABAD1AAAAigMAAAAA&#10;" filled="f" stroked="f">
                  <v:textbox inset="0,0,0,0">
                    <w:txbxContent>
                      <w:p w:rsidR="00727706" w:rsidRDefault="00727706">
                        <w:pPr>
                          <w:pStyle w:val="BodyText"/>
                          <w:kinsoku w:val="0"/>
                          <w:overflowPunct w:val="0"/>
                          <w:spacing w:line="240" w:lineRule="exact"/>
                          <w:ind w:left="0" w:firstLine="0"/>
                          <w:rPr>
                            <w:rFonts w:ascii="Arial Black" w:hAnsi="Arial Black" w:cs="Arial Black"/>
                            <w:sz w:val="24"/>
                            <w:szCs w:val="24"/>
                          </w:rPr>
                        </w:pPr>
                        <w:r>
                          <w:rPr>
                            <w:rFonts w:ascii="Arial Black" w:hAnsi="Arial Black" w:cs="Arial Black"/>
                            <w:b/>
                            <w:bCs/>
                            <w:sz w:val="24"/>
                            <w:szCs w:val="24"/>
                          </w:rPr>
                          <w:t>Time</w:t>
                        </w:r>
                        <w:r>
                          <w:rPr>
                            <w:rFonts w:ascii="Arial Black" w:hAnsi="Arial Black" w:cs="Arial Black"/>
                            <w:b/>
                            <w:bCs/>
                            <w:spacing w:val="-25"/>
                            <w:sz w:val="24"/>
                            <w:szCs w:val="24"/>
                          </w:rPr>
                          <w:t xml:space="preserve"> </w:t>
                        </w:r>
                        <w:r>
                          <w:rPr>
                            <w:rFonts w:ascii="Arial Black" w:hAnsi="Arial Black" w:cs="Arial Black"/>
                            <w:b/>
                            <w:bCs/>
                            <w:sz w:val="24"/>
                            <w:szCs w:val="24"/>
                          </w:rPr>
                          <w:t>Required</w:t>
                        </w:r>
                      </w:p>
                    </w:txbxContent>
                  </v:textbox>
                </v:shape>
                <w10:anchorlock/>
              </v:group>
            </w:pict>
          </mc:Fallback>
        </mc:AlternateContent>
      </w:r>
    </w:p>
    <w:p w:rsidR="00AB6224" w:rsidRDefault="00AB6224">
      <w:pPr>
        <w:pStyle w:val="BodyText"/>
        <w:kinsoku w:val="0"/>
        <w:overflowPunct w:val="0"/>
        <w:ind w:left="114" w:firstLine="0"/>
        <w:rPr>
          <w:rFonts w:ascii="Arial Black" w:hAnsi="Arial Black" w:cs="Arial Black"/>
        </w:rPr>
        <w:sectPr w:rsidR="00AB6224">
          <w:pgSz w:w="12240" w:h="15840"/>
          <w:pgMar w:top="1420" w:right="940" w:bottom="880" w:left="1160" w:header="0" w:footer="680" w:gutter="0"/>
          <w:cols w:space="720" w:equalWidth="0">
            <w:col w:w="10140"/>
          </w:cols>
          <w:noEndnote/>
        </w:sectPr>
      </w:pPr>
    </w:p>
    <w:p w:rsidR="00AB6224" w:rsidRDefault="00AB6224">
      <w:pPr>
        <w:pStyle w:val="BodyText"/>
        <w:kinsoku w:val="0"/>
        <w:overflowPunct w:val="0"/>
        <w:spacing w:before="57" w:line="184" w:lineRule="auto"/>
        <w:ind w:left="505" w:right="-15" w:hanging="298"/>
        <w:rPr>
          <w:rFonts w:ascii="Arial Black" w:hAnsi="Arial Black" w:cs="Arial Black"/>
          <w:color w:val="000000"/>
          <w:sz w:val="18"/>
          <w:szCs w:val="18"/>
        </w:rPr>
      </w:pPr>
      <w:r>
        <w:rPr>
          <w:rFonts w:ascii="Arial Black" w:hAnsi="Arial Black" w:cs="Arial Black"/>
          <w:b/>
          <w:bCs/>
          <w:color w:val="F15A22"/>
          <w:sz w:val="18"/>
          <w:szCs w:val="18"/>
        </w:rPr>
        <w:lastRenderedPageBreak/>
        <w:t xml:space="preserve">1 </w:t>
      </w:r>
      <w:r>
        <w:rPr>
          <w:rFonts w:ascii="Arial Black" w:hAnsi="Arial Black" w:cs="Arial Black"/>
          <w:b/>
          <w:bCs/>
          <w:color w:val="F15A22"/>
          <w:position w:val="1"/>
          <w:sz w:val="18"/>
          <w:szCs w:val="18"/>
        </w:rPr>
        <w:t>The Path</w:t>
      </w:r>
      <w:r>
        <w:rPr>
          <w:rFonts w:ascii="Arial Black" w:hAnsi="Arial Black" w:cs="Arial Black"/>
          <w:b/>
          <w:bCs/>
          <w:color w:val="F15A22"/>
          <w:spacing w:val="-15"/>
          <w:position w:val="1"/>
          <w:sz w:val="18"/>
          <w:szCs w:val="18"/>
        </w:rPr>
        <w:t xml:space="preserve"> </w:t>
      </w:r>
      <w:r>
        <w:rPr>
          <w:rFonts w:ascii="Arial Black" w:hAnsi="Arial Black" w:cs="Arial Black"/>
          <w:b/>
          <w:bCs/>
          <w:color w:val="F15A22"/>
          <w:position w:val="1"/>
          <w:sz w:val="18"/>
          <w:szCs w:val="18"/>
        </w:rPr>
        <w:t xml:space="preserve">to </w:t>
      </w:r>
      <w:r>
        <w:rPr>
          <w:rFonts w:ascii="Arial Black" w:hAnsi="Arial Black" w:cs="Arial Black"/>
          <w:b/>
          <w:bCs/>
          <w:color w:val="F15A22"/>
          <w:sz w:val="18"/>
          <w:szCs w:val="18"/>
        </w:rPr>
        <w:t>Success</w:t>
      </w:r>
    </w:p>
    <w:p w:rsidR="00AB6224" w:rsidRDefault="00AB6224">
      <w:pPr>
        <w:pStyle w:val="BodyText"/>
        <w:kinsoku w:val="0"/>
        <w:overflowPunct w:val="0"/>
        <w:spacing w:before="42" w:line="202" w:lineRule="exact"/>
        <w:ind w:left="208" w:right="454" w:firstLine="0"/>
        <w:rPr>
          <w:sz w:val="18"/>
          <w:szCs w:val="18"/>
        </w:rPr>
      </w:pPr>
      <w:r>
        <w:rPr>
          <w:rFonts w:ascii="Times New Roman" w:hAnsi="Times New Roman" w:cs="Times New Roman"/>
          <w:spacing w:val="-4"/>
          <w:sz w:val="24"/>
          <w:szCs w:val="24"/>
        </w:rPr>
        <w:br w:type="column"/>
      </w:r>
      <w:r>
        <w:rPr>
          <w:b/>
          <w:bCs/>
          <w:spacing w:val="-4"/>
          <w:sz w:val="18"/>
          <w:szCs w:val="18"/>
        </w:rPr>
        <w:lastRenderedPageBreak/>
        <w:t>Career and</w:t>
      </w:r>
      <w:r>
        <w:rPr>
          <w:b/>
          <w:bCs/>
          <w:spacing w:val="-15"/>
          <w:sz w:val="18"/>
          <w:szCs w:val="18"/>
        </w:rPr>
        <w:t xml:space="preserve"> </w:t>
      </w:r>
      <w:r>
        <w:rPr>
          <w:b/>
          <w:bCs/>
          <w:spacing w:val="-5"/>
          <w:sz w:val="18"/>
          <w:szCs w:val="18"/>
        </w:rPr>
        <w:t>Job</w:t>
      </w:r>
    </w:p>
    <w:p w:rsidR="00AB6224" w:rsidRDefault="00AB6224">
      <w:pPr>
        <w:pStyle w:val="BodyText"/>
        <w:kinsoku w:val="0"/>
        <w:overflowPunct w:val="0"/>
        <w:spacing w:line="194" w:lineRule="exact"/>
        <w:ind w:left="208" w:right="-13" w:firstLine="0"/>
        <w:rPr>
          <w:spacing w:val="-5"/>
          <w:sz w:val="18"/>
          <w:szCs w:val="18"/>
        </w:rPr>
      </w:pPr>
      <w:r>
        <w:rPr>
          <w:b/>
          <w:bCs/>
          <w:spacing w:val="-5"/>
          <w:sz w:val="18"/>
          <w:szCs w:val="18"/>
        </w:rPr>
        <w:t>Opportunities</w:t>
      </w:r>
    </w:p>
    <w:p w:rsidR="00AB6224" w:rsidRDefault="00AB6224">
      <w:pPr>
        <w:pStyle w:val="BodyText"/>
        <w:kinsoku w:val="0"/>
        <w:overflowPunct w:val="0"/>
        <w:spacing w:before="49" w:line="254" w:lineRule="auto"/>
        <w:ind w:left="424" w:right="-5" w:hanging="216"/>
        <w:rPr>
          <w:sz w:val="18"/>
          <w:szCs w:val="18"/>
        </w:rPr>
      </w:pPr>
      <w:r>
        <w:rPr>
          <w:rFonts w:ascii="Times New Roman" w:hAnsi="Times New Roman" w:cs="Times New Roman"/>
          <w:sz w:val="24"/>
          <w:szCs w:val="24"/>
        </w:rPr>
        <w:br w:type="column"/>
      </w:r>
      <w:r>
        <w:rPr>
          <w:sz w:val="18"/>
          <w:szCs w:val="18"/>
        </w:rPr>
        <w:lastRenderedPageBreak/>
        <w:t xml:space="preserve">Identify and assess the skills and experience needed for a </w:t>
      </w:r>
      <w:r w:rsidR="00CE4D0F">
        <w:rPr>
          <w:sz w:val="18"/>
          <w:szCs w:val="18"/>
        </w:rPr>
        <w:t>variety of</w:t>
      </w:r>
      <w:r>
        <w:rPr>
          <w:sz w:val="18"/>
          <w:szCs w:val="18"/>
        </w:rPr>
        <w:t xml:space="preserve"> careers</w:t>
      </w:r>
    </w:p>
    <w:p w:rsidR="00AB6224" w:rsidRDefault="00AB6224">
      <w:pPr>
        <w:pStyle w:val="ListParagraph"/>
        <w:numPr>
          <w:ilvl w:val="0"/>
          <w:numId w:val="14"/>
        </w:numPr>
        <w:tabs>
          <w:tab w:val="left" w:pos="427"/>
        </w:tabs>
        <w:kinsoku w:val="0"/>
        <w:overflowPunct w:val="0"/>
        <w:spacing w:before="49" w:line="249" w:lineRule="auto"/>
        <w:ind w:right="69" w:hanging="216"/>
        <w:rPr>
          <w:rFonts w:ascii="Arial" w:hAnsi="Arial" w:cs="Arial"/>
          <w:sz w:val="18"/>
          <w:szCs w:val="18"/>
        </w:rPr>
      </w:pPr>
      <w:r>
        <w:rPr>
          <w:rFonts w:ascii="Arial" w:hAnsi="Arial" w:cs="Arial"/>
          <w:sz w:val="18"/>
          <w:szCs w:val="18"/>
        </w:rPr>
        <w:t>Examine the impact of education and other opportunities like internships on</w:t>
      </w:r>
      <w:r>
        <w:rPr>
          <w:rFonts w:ascii="Arial" w:hAnsi="Arial" w:cs="Arial"/>
          <w:spacing w:val="1"/>
          <w:sz w:val="18"/>
          <w:szCs w:val="18"/>
        </w:rPr>
        <w:t xml:space="preserve"> </w:t>
      </w:r>
      <w:r w:rsidR="00CE4D0F">
        <w:rPr>
          <w:rFonts w:ascii="Arial" w:hAnsi="Arial" w:cs="Arial"/>
          <w:sz w:val="18"/>
          <w:szCs w:val="18"/>
        </w:rPr>
        <w:t>career trajectory</w:t>
      </w:r>
    </w:p>
    <w:p w:rsidR="00AB6224" w:rsidRDefault="00AB6224">
      <w:pPr>
        <w:pStyle w:val="ListParagraph"/>
        <w:numPr>
          <w:ilvl w:val="0"/>
          <w:numId w:val="14"/>
        </w:numPr>
        <w:tabs>
          <w:tab w:val="left" w:pos="424"/>
        </w:tabs>
        <w:kinsoku w:val="0"/>
        <w:overflowPunct w:val="0"/>
        <w:spacing w:before="53" w:line="247" w:lineRule="auto"/>
        <w:ind w:right="154" w:hanging="216"/>
        <w:rPr>
          <w:rFonts w:ascii="Arial" w:hAnsi="Arial" w:cs="Arial"/>
          <w:sz w:val="18"/>
          <w:szCs w:val="18"/>
        </w:rPr>
      </w:pPr>
      <w:r>
        <w:rPr>
          <w:rFonts w:ascii="Arial" w:hAnsi="Arial" w:cs="Arial"/>
          <w:sz w:val="18"/>
          <w:szCs w:val="18"/>
        </w:rPr>
        <w:t xml:space="preserve">Create a path for advancing </w:t>
      </w:r>
      <w:r w:rsidR="00CE4D0F">
        <w:rPr>
          <w:rFonts w:ascii="Arial" w:hAnsi="Arial" w:cs="Arial"/>
          <w:spacing w:val="5"/>
          <w:sz w:val="18"/>
          <w:szCs w:val="18"/>
        </w:rPr>
        <w:t>in a</w:t>
      </w:r>
      <w:r>
        <w:rPr>
          <w:rFonts w:ascii="Arial" w:hAnsi="Arial" w:cs="Arial"/>
          <w:spacing w:val="5"/>
          <w:sz w:val="18"/>
          <w:szCs w:val="18"/>
        </w:rPr>
        <w:t xml:space="preserve"> </w:t>
      </w:r>
      <w:r>
        <w:rPr>
          <w:rFonts w:ascii="Arial" w:hAnsi="Arial" w:cs="Arial"/>
          <w:sz w:val="18"/>
          <w:szCs w:val="18"/>
        </w:rPr>
        <w:t>career</w:t>
      </w:r>
      <w:r>
        <w:rPr>
          <w:rFonts w:ascii="Arial" w:hAnsi="Arial" w:cs="Arial"/>
          <w:spacing w:val="-19"/>
          <w:sz w:val="18"/>
          <w:szCs w:val="18"/>
        </w:rPr>
        <w:t xml:space="preserve"> </w:t>
      </w:r>
      <w:r>
        <w:rPr>
          <w:rFonts w:ascii="Arial" w:hAnsi="Arial" w:cs="Arial"/>
          <w:sz w:val="18"/>
          <w:szCs w:val="18"/>
        </w:rPr>
        <w:t>field</w:t>
      </w:r>
    </w:p>
    <w:p w:rsidR="00AB6224" w:rsidRDefault="00AB6224">
      <w:pPr>
        <w:pStyle w:val="BodyText"/>
        <w:kinsoku w:val="0"/>
        <w:overflowPunct w:val="0"/>
        <w:spacing w:before="34"/>
        <w:ind w:left="208" w:firstLine="0"/>
        <w:rPr>
          <w:sz w:val="18"/>
          <w:szCs w:val="18"/>
        </w:rPr>
      </w:pPr>
      <w:r>
        <w:rPr>
          <w:rFonts w:ascii="Times New Roman" w:hAnsi="Times New Roman" w:cs="Times New Roman"/>
          <w:sz w:val="24"/>
          <w:szCs w:val="24"/>
        </w:rPr>
        <w:br w:type="column"/>
      </w:r>
      <w:r>
        <w:rPr>
          <w:b/>
          <w:bCs/>
          <w:sz w:val="18"/>
          <w:szCs w:val="18"/>
        </w:rPr>
        <w:lastRenderedPageBreak/>
        <w:t>50 min</w:t>
      </w:r>
    </w:p>
    <w:p w:rsidR="00AB6224" w:rsidRDefault="00AB6224">
      <w:pPr>
        <w:pStyle w:val="BodyText"/>
        <w:kinsoku w:val="0"/>
        <w:overflowPunct w:val="0"/>
        <w:spacing w:before="76" w:line="207" w:lineRule="exact"/>
        <w:ind w:left="208" w:firstLine="0"/>
        <w:rPr>
          <w:sz w:val="18"/>
          <w:szCs w:val="18"/>
        </w:rPr>
      </w:pPr>
      <w:r>
        <w:rPr>
          <w:b/>
          <w:bCs/>
          <w:sz w:val="18"/>
          <w:szCs w:val="18"/>
        </w:rPr>
        <w:t>Session 1 (25</w:t>
      </w:r>
      <w:r>
        <w:rPr>
          <w:b/>
          <w:bCs/>
          <w:spacing w:val="-19"/>
          <w:sz w:val="18"/>
          <w:szCs w:val="18"/>
        </w:rPr>
        <w:t xml:space="preserve"> </w:t>
      </w:r>
      <w:r>
        <w:rPr>
          <w:b/>
          <w:bCs/>
          <w:sz w:val="18"/>
          <w:szCs w:val="18"/>
        </w:rPr>
        <w:t>min)</w:t>
      </w:r>
    </w:p>
    <w:p w:rsidR="00AB6224" w:rsidRDefault="00AB6224">
      <w:pPr>
        <w:pStyle w:val="ListParagraph"/>
        <w:numPr>
          <w:ilvl w:val="0"/>
          <w:numId w:val="14"/>
        </w:numPr>
        <w:tabs>
          <w:tab w:val="left" w:pos="355"/>
        </w:tabs>
        <w:kinsoku w:val="0"/>
        <w:overflowPunct w:val="0"/>
        <w:spacing w:line="220" w:lineRule="exact"/>
        <w:ind w:left="354" w:hanging="146"/>
        <w:rPr>
          <w:rFonts w:ascii="Arial" w:hAnsi="Arial" w:cs="Arial"/>
          <w:sz w:val="18"/>
          <w:szCs w:val="18"/>
        </w:rPr>
      </w:pPr>
      <w:r>
        <w:rPr>
          <w:rFonts w:ascii="Arial" w:hAnsi="Arial" w:cs="Arial"/>
          <w:sz w:val="18"/>
          <w:szCs w:val="18"/>
        </w:rPr>
        <w:t>Career Pre-Assessment</w:t>
      </w:r>
      <w:r>
        <w:rPr>
          <w:rFonts w:ascii="Arial" w:hAnsi="Arial" w:cs="Arial"/>
          <w:spacing w:val="3"/>
          <w:sz w:val="18"/>
          <w:szCs w:val="18"/>
        </w:rPr>
        <w:t xml:space="preserve"> </w:t>
      </w:r>
      <w:r>
        <w:rPr>
          <w:rFonts w:ascii="Arial" w:hAnsi="Arial" w:cs="Arial"/>
          <w:sz w:val="18"/>
          <w:szCs w:val="18"/>
        </w:rPr>
        <w:t>(10min)</w:t>
      </w:r>
    </w:p>
    <w:p w:rsidR="00AB6224" w:rsidRDefault="00AB6224">
      <w:pPr>
        <w:pStyle w:val="ListParagraph"/>
        <w:numPr>
          <w:ilvl w:val="0"/>
          <w:numId w:val="14"/>
        </w:numPr>
        <w:tabs>
          <w:tab w:val="left" w:pos="355"/>
        </w:tabs>
        <w:kinsoku w:val="0"/>
        <w:overflowPunct w:val="0"/>
        <w:spacing w:before="10" w:line="252" w:lineRule="auto"/>
        <w:ind w:left="349" w:right="434" w:hanging="141"/>
        <w:rPr>
          <w:rFonts w:ascii="Arial" w:hAnsi="Arial" w:cs="Arial"/>
          <w:sz w:val="18"/>
          <w:szCs w:val="18"/>
        </w:rPr>
      </w:pPr>
      <w:r>
        <w:rPr>
          <w:rFonts w:ascii="Arial" w:hAnsi="Arial" w:cs="Arial"/>
          <w:sz w:val="18"/>
          <w:szCs w:val="18"/>
        </w:rPr>
        <w:t>Understanding Important Vocabulary (5</w:t>
      </w:r>
      <w:r>
        <w:rPr>
          <w:rFonts w:ascii="Arial" w:hAnsi="Arial" w:cs="Arial"/>
          <w:spacing w:val="-2"/>
          <w:sz w:val="18"/>
          <w:szCs w:val="18"/>
        </w:rPr>
        <w:t xml:space="preserve"> </w:t>
      </w:r>
      <w:r>
        <w:rPr>
          <w:rFonts w:ascii="Arial" w:hAnsi="Arial" w:cs="Arial"/>
          <w:sz w:val="18"/>
          <w:szCs w:val="18"/>
        </w:rPr>
        <w:t>min)</w:t>
      </w:r>
    </w:p>
    <w:p w:rsidR="00AB6224" w:rsidRDefault="00AB6224">
      <w:pPr>
        <w:pStyle w:val="ListParagraph"/>
        <w:numPr>
          <w:ilvl w:val="0"/>
          <w:numId w:val="14"/>
        </w:numPr>
        <w:tabs>
          <w:tab w:val="left" w:pos="355"/>
        </w:tabs>
        <w:kinsoku w:val="0"/>
        <w:overflowPunct w:val="0"/>
        <w:spacing w:before="1"/>
        <w:ind w:left="352" w:right="788" w:hanging="144"/>
        <w:rPr>
          <w:rFonts w:ascii="Arial" w:hAnsi="Arial" w:cs="Arial"/>
          <w:sz w:val="18"/>
          <w:szCs w:val="18"/>
        </w:rPr>
      </w:pPr>
      <w:r>
        <w:rPr>
          <w:rFonts w:ascii="Arial" w:hAnsi="Arial" w:cs="Arial"/>
          <w:sz w:val="18"/>
          <w:szCs w:val="18"/>
        </w:rPr>
        <w:t>The Path to a Successful</w:t>
      </w:r>
      <w:r>
        <w:rPr>
          <w:rFonts w:ascii="Arial" w:hAnsi="Arial" w:cs="Arial"/>
          <w:spacing w:val="-32"/>
          <w:sz w:val="18"/>
          <w:szCs w:val="18"/>
        </w:rPr>
        <w:t xml:space="preserve"> </w:t>
      </w:r>
      <w:r>
        <w:rPr>
          <w:rFonts w:ascii="Arial" w:hAnsi="Arial" w:cs="Arial"/>
          <w:sz w:val="18"/>
          <w:szCs w:val="18"/>
        </w:rPr>
        <w:t>Career (part</w:t>
      </w:r>
      <w:r>
        <w:rPr>
          <w:rFonts w:ascii="Arial" w:hAnsi="Arial" w:cs="Arial"/>
          <w:spacing w:val="-3"/>
          <w:sz w:val="18"/>
          <w:szCs w:val="18"/>
        </w:rPr>
        <w:t xml:space="preserve"> </w:t>
      </w:r>
      <w:r>
        <w:rPr>
          <w:rFonts w:ascii="Arial" w:hAnsi="Arial" w:cs="Arial"/>
          <w:sz w:val="18"/>
          <w:szCs w:val="18"/>
        </w:rPr>
        <w:t>1)</w:t>
      </w:r>
    </w:p>
    <w:p w:rsidR="00AB6224" w:rsidRDefault="00AB6224">
      <w:pPr>
        <w:pStyle w:val="ListParagraph"/>
        <w:numPr>
          <w:ilvl w:val="1"/>
          <w:numId w:val="14"/>
        </w:numPr>
        <w:tabs>
          <w:tab w:val="left" w:pos="717"/>
        </w:tabs>
        <w:kinsoku w:val="0"/>
        <w:overflowPunct w:val="0"/>
        <w:spacing w:before="18" w:line="216" w:lineRule="exact"/>
        <w:ind w:hanging="220"/>
        <w:rPr>
          <w:rFonts w:ascii="Arial" w:hAnsi="Arial" w:cs="Arial"/>
          <w:sz w:val="18"/>
          <w:szCs w:val="18"/>
        </w:rPr>
      </w:pPr>
      <w:r>
        <w:rPr>
          <w:rFonts w:ascii="Arial" w:hAnsi="Arial" w:cs="Arial"/>
          <w:sz w:val="18"/>
          <w:szCs w:val="18"/>
        </w:rPr>
        <w:t>Introduction (5</w:t>
      </w:r>
      <w:r>
        <w:rPr>
          <w:rFonts w:ascii="Arial" w:hAnsi="Arial" w:cs="Arial"/>
          <w:spacing w:val="-28"/>
          <w:sz w:val="18"/>
          <w:szCs w:val="18"/>
        </w:rPr>
        <w:t xml:space="preserve"> </w:t>
      </w:r>
      <w:r>
        <w:rPr>
          <w:rFonts w:ascii="Arial" w:hAnsi="Arial" w:cs="Arial"/>
          <w:sz w:val="18"/>
          <w:szCs w:val="18"/>
        </w:rPr>
        <w:t>min)</w:t>
      </w:r>
    </w:p>
    <w:p w:rsidR="00AB6224" w:rsidRDefault="00AB6224">
      <w:pPr>
        <w:pStyle w:val="ListParagraph"/>
        <w:numPr>
          <w:ilvl w:val="1"/>
          <w:numId w:val="14"/>
        </w:numPr>
        <w:tabs>
          <w:tab w:val="left" w:pos="717"/>
        </w:tabs>
        <w:kinsoku w:val="0"/>
        <w:overflowPunct w:val="0"/>
        <w:spacing w:line="216" w:lineRule="exact"/>
        <w:ind w:hanging="220"/>
        <w:rPr>
          <w:rFonts w:ascii="Arial" w:hAnsi="Arial" w:cs="Arial"/>
          <w:sz w:val="18"/>
          <w:szCs w:val="18"/>
        </w:rPr>
      </w:pPr>
      <w:r>
        <w:rPr>
          <w:rFonts w:ascii="Arial" w:hAnsi="Arial" w:cs="Arial"/>
          <w:sz w:val="18"/>
          <w:szCs w:val="18"/>
        </w:rPr>
        <w:t>Job Cards (5</w:t>
      </w:r>
      <w:r>
        <w:rPr>
          <w:rFonts w:ascii="Arial" w:hAnsi="Arial" w:cs="Arial"/>
          <w:spacing w:val="-22"/>
          <w:sz w:val="18"/>
          <w:szCs w:val="18"/>
        </w:rPr>
        <w:t xml:space="preserve"> </w:t>
      </w:r>
      <w:r>
        <w:rPr>
          <w:rFonts w:ascii="Arial" w:hAnsi="Arial" w:cs="Arial"/>
          <w:sz w:val="18"/>
          <w:szCs w:val="18"/>
        </w:rPr>
        <w:t>min)</w:t>
      </w:r>
    </w:p>
    <w:p w:rsidR="00AB6224" w:rsidRDefault="00AB6224">
      <w:pPr>
        <w:pStyle w:val="BodyText"/>
        <w:kinsoku w:val="0"/>
        <w:overflowPunct w:val="0"/>
        <w:spacing w:before="23"/>
        <w:ind w:left="208" w:firstLine="0"/>
        <w:rPr>
          <w:sz w:val="18"/>
          <w:szCs w:val="18"/>
        </w:rPr>
      </w:pPr>
      <w:r>
        <w:rPr>
          <w:b/>
          <w:bCs/>
          <w:sz w:val="18"/>
          <w:szCs w:val="18"/>
        </w:rPr>
        <w:t>Session 2 (25</w:t>
      </w:r>
      <w:r>
        <w:rPr>
          <w:b/>
          <w:bCs/>
          <w:spacing w:val="-19"/>
          <w:sz w:val="18"/>
          <w:szCs w:val="18"/>
        </w:rPr>
        <w:t xml:space="preserve"> </w:t>
      </w:r>
      <w:r>
        <w:rPr>
          <w:b/>
          <w:bCs/>
          <w:sz w:val="18"/>
          <w:szCs w:val="18"/>
        </w:rPr>
        <w:t>min)</w:t>
      </w:r>
    </w:p>
    <w:p w:rsidR="00AB6224" w:rsidRDefault="00AB6224">
      <w:pPr>
        <w:pStyle w:val="ListParagraph"/>
        <w:numPr>
          <w:ilvl w:val="0"/>
          <w:numId w:val="14"/>
        </w:numPr>
        <w:tabs>
          <w:tab w:val="left" w:pos="357"/>
        </w:tabs>
        <w:kinsoku w:val="0"/>
        <w:overflowPunct w:val="0"/>
        <w:spacing w:before="18" w:line="247" w:lineRule="auto"/>
        <w:ind w:left="351" w:right="763" w:hanging="143"/>
        <w:rPr>
          <w:rFonts w:ascii="Arial" w:hAnsi="Arial" w:cs="Arial"/>
          <w:sz w:val="18"/>
          <w:szCs w:val="18"/>
        </w:rPr>
      </w:pPr>
      <w:r>
        <w:rPr>
          <w:rFonts w:ascii="Arial" w:hAnsi="Arial" w:cs="Arial"/>
          <w:sz w:val="18"/>
          <w:szCs w:val="18"/>
        </w:rPr>
        <w:t>The Path to a Successful Career (part</w:t>
      </w:r>
      <w:r>
        <w:rPr>
          <w:rFonts w:ascii="Arial" w:hAnsi="Arial" w:cs="Arial"/>
          <w:spacing w:val="-3"/>
          <w:sz w:val="18"/>
          <w:szCs w:val="18"/>
        </w:rPr>
        <w:t xml:space="preserve"> </w:t>
      </w:r>
      <w:r>
        <w:rPr>
          <w:rFonts w:ascii="Arial" w:hAnsi="Arial" w:cs="Arial"/>
          <w:sz w:val="18"/>
          <w:szCs w:val="18"/>
        </w:rPr>
        <w:t>2)</w:t>
      </w:r>
    </w:p>
    <w:p w:rsidR="00AB6224" w:rsidRDefault="00AB6224">
      <w:pPr>
        <w:pStyle w:val="ListParagraph"/>
        <w:numPr>
          <w:ilvl w:val="1"/>
          <w:numId w:val="14"/>
        </w:numPr>
        <w:tabs>
          <w:tab w:val="left" w:pos="717"/>
        </w:tabs>
        <w:kinsoku w:val="0"/>
        <w:overflowPunct w:val="0"/>
        <w:spacing w:before="15" w:line="209" w:lineRule="exact"/>
        <w:ind w:hanging="220"/>
        <w:rPr>
          <w:rFonts w:ascii="Arial" w:hAnsi="Arial" w:cs="Arial"/>
          <w:sz w:val="18"/>
          <w:szCs w:val="18"/>
        </w:rPr>
      </w:pPr>
      <w:r>
        <w:rPr>
          <w:rFonts w:ascii="Arial" w:hAnsi="Arial" w:cs="Arial"/>
          <w:sz w:val="18"/>
          <w:szCs w:val="18"/>
        </w:rPr>
        <w:t>Opportunity Card (10</w:t>
      </w:r>
      <w:r>
        <w:rPr>
          <w:rFonts w:ascii="Arial" w:hAnsi="Arial" w:cs="Arial"/>
          <w:spacing w:val="-30"/>
          <w:sz w:val="18"/>
          <w:szCs w:val="18"/>
        </w:rPr>
        <w:t xml:space="preserve"> </w:t>
      </w:r>
      <w:r>
        <w:rPr>
          <w:rFonts w:ascii="Arial" w:hAnsi="Arial" w:cs="Arial"/>
          <w:sz w:val="18"/>
          <w:szCs w:val="18"/>
        </w:rPr>
        <w:t>min)</w:t>
      </w:r>
    </w:p>
    <w:p w:rsidR="00AB6224" w:rsidRDefault="00AB6224">
      <w:pPr>
        <w:pStyle w:val="ListParagraph"/>
        <w:numPr>
          <w:ilvl w:val="1"/>
          <w:numId w:val="14"/>
        </w:numPr>
        <w:tabs>
          <w:tab w:val="left" w:pos="717"/>
        </w:tabs>
        <w:kinsoku w:val="0"/>
        <w:overflowPunct w:val="0"/>
        <w:spacing w:line="202" w:lineRule="exact"/>
        <w:ind w:hanging="220"/>
        <w:rPr>
          <w:rFonts w:ascii="Arial" w:hAnsi="Arial" w:cs="Arial"/>
          <w:sz w:val="18"/>
          <w:szCs w:val="18"/>
        </w:rPr>
      </w:pPr>
      <w:r>
        <w:rPr>
          <w:rFonts w:ascii="Arial" w:hAnsi="Arial" w:cs="Arial"/>
          <w:sz w:val="18"/>
          <w:szCs w:val="18"/>
        </w:rPr>
        <w:t>Education Card (5</w:t>
      </w:r>
      <w:r>
        <w:rPr>
          <w:rFonts w:ascii="Arial" w:hAnsi="Arial" w:cs="Arial"/>
          <w:spacing w:val="-35"/>
          <w:sz w:val="18"/>
          <w:szCs w:val="18"/>
        </w:rPr>
        <w:t xml:space="preserve"> </w:t>
      </w:r>
      <w:r>
        <w:rPr>
          <w:rFonts w:ascii="Arial" w:hAnsi="Arial" w:cs="Arial"/>
          <w:sz w:val="18"/>
          <w:szCs w:val="18"/>
        </w:rPr>
        <w:t>min)</w:t>
      </w:r>
    </w:p>
    <w:p w:rsidR="00AB6224" w:rsidRDefault="00AB6224">
      <w:pPr>
        <w:pStyle w:val="ListParagraph"/>
        <w:numPr>
          <w:ilvl w:val="0"/>
          <w:numId w:val="14"/>
        </w:numPr>
        <w:tabs>
          <w:tab w:val="left" w:pos="357"/>
        </w:tabs>
        <w:kinsoku w:val="0"/>
        <w:overflowPunct w:val="0"/>
        <w:spacing w:line="213" w:lineRule="exact"/>
        <w:ind w:left="356" w:hanging="148"/>
        <w:rPr>
          <w:rFonts w:ascii="Arial" w:hAnsi="Arial" w:cs="Arial"/>
          <w:sz w:val="18"/>
          <w:szCs w:val="18"/>
        </w:rPr>
      </w:pPr>
      <w:r>
        <w:rPr>
          <w:rFonts w:ascii="Arial" w:hAnsi="Arial" w:cs="Arial"/>
          <w:sz w:val="18"/>
          <w:szCs w:val="18"/>
        </w:rPr>
        <w:t>Creating My Career Plan (10min)</w:t>
      </w:r>
    </w:p>
    <w:p w:rsidR="00AB6224" w:rsidRDefault="00AB6224">
      <w:pPr>
        <w:pStyle w:val="ListParagraph"/>
        <w:numPr>
          <w:ilvl w:val="0"/>
          <w:numId w:val="14"/>
        </w:numPr>
        <w:tabs>
          <w:tab w:val="left" w:pos="357"/>
        </w:tabs>
        <w:kinsoku w:val="0"/>
        <w:overflowPunct w:val="0"/>
        <w:spacing w:line="213" w:lineRule="exact"/>
        <w:ind w:left="356" w:hanging="148"/>
        <w:rPr>
          <w:rFonts w:ascii="Arial" w:hAnsi="Arial" w:cs="Arial"/>
          <w:sz w:val="18"/>
          <w:szCs w:val="18"/>
        </w:rPr>
        <w:sectPr w:rsidR="00AB6224">
          <w:type w:val="continuous"/>
          <w:pgSz w:w="12240" w:h="15840"/>
          <w:pgMar w:top="700" w:right="940" w:bottom="280" w:left="1160" w:header="720" w:footer="720" w:gutter="0"/>
          <w:cols w:num="4" w:space="720" w:equalWidth="0">
            <w:col w:w="1518" w:space="222"/>
            <w:col w:w="1331" w:space="109"/>
            <w:col w:w="3112" w:space="123"/>
            <w:col w:w="3725"/>
          </w:cols>
          <w:noEndnote/>
        </w:sectPr>
      </w:pPr>
    </w:p>
    <w:p w:rsidR="00AB6224" w:rsidRDefault="00D439E4">
      <w:pPr>
        <w:pStyle w:val="BodyText"/>
        <w:kinsoku w:val="0"/>
        <w:overflowPunct w:val="0"/>
        <w:ind w:left="101" w:firstLine="0"/>
      </w:pPr>
      <w:r>
        <w:rPr>
          <w:noProof/>
        </w:rPr>
        <w:lastRenderedPageBreak/>
        <mc:AlternateContent>
          <mc:Choice Requires="wps">
            <w:drawing>
              <wp:anchor distT="0" distB="0" distL="114300" distR="114300" simplePos="0" relativeHeight="251650560" behindDoc="0" locked="0" layoutInCell="0" allowOverlap="1" wp14:anchorId="48623A3B" wp14:editId="7B60B808">
                <wp:simplePos x="0" y="0"/>
                <wp:positionH relativeFrom="page">
                  <wp:posOffset>902335</wp:posOffset>
                </wp:positionH>
                <wp:positionV relativeFrom="page">
                  <wp:posOffset>8260080</wp:posOffset>
                </wp:positionV>
                <wp:extent cx="2900045" cy="883920"/>
                <wp:effectExtent l="0" t="0" r="0" b="0"/>
                <wp:wrapNone/>
                <wp:docPr id="62"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00045" cy="883920"/>
                        </a:xfrm>
                        <a:prstGeom prst="rect">
                          <a:avLst/>
                        </a:prstGeom>
                        <a:solidFill>
                          <a:srgbClr val="FEEFE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27706" w:rsidRDefault="00727706">
                            <w:pPr>
                              <w:pStyle w:val="BodyText"/>
                              <w:tabs>
                                <w:tab w:val="right" w:leader="dot" w:pos="4389"/>
                              </w:tabs>
                              <w:kinsoku w:val="0"/>
                              <w:overflowPunct w:val="0"/>
                              <w:spacing w:before="170"/>
                              <w:ind w:left="170" w:firstLine="0"/>
                              <w:rPr>
                                <w:color w:val="000000"/>
                              </w:rPr>
                            </w:pPr>
                            <w:r>
                              <w:rPr>
                                <w:color w:val="0092B0"/>
                              </w:rPr>
                              <w:t>Group</w:t>
                            </w:r>
                            <w:r>
                              <w:rPr>
                                <w:color w:val="0092B0"/>
                                <w:spacing w:val="-9"/>
                              </w:rPr>
                              <w:t xml:space="preserve"> </w:t>
                            </w:r>
                            <w:r>
                              <w:rPr>
                                <w:color w:val="0092B0"/>
                              </w:rPr>
                              <w:t>Handouts</w:t>
                            </w:r>
                            <w:r>
                              <w:rPr>
                                <w:color w:val="0092B0"/>
                              </w:rPr>
                              <w:tab/>
                              <w:t>17</w:t>
                            </w:r>
                          </w:p>
                          <w:p w:rsidR="00727706" w:rsidRDefault="00727706">
                            <w:pPr>
                              <w:pStyle w:val="BodyText"/>
                              <w:tabs>
                                <w:tab w:val="right" w:leader="dot" w:pos="4388"/>
                              </w:tabs>
                              <w:kinsoku w:val="0"/>
                              <w:overflowPunct w:val="0"/>
                              <w:spacing w:before="26"/>
                              <w:ind w:left="170" w:firstLine="0"/>
                              <w:rPr>
                                <w:color w:val="000000"/>
                              </w:rPr>
                            </w:pPr>
                            <w:r>
                              <w:rPr>
                                <w:color w:val="0092B0"/>
                              </w:rPr>
                              <w:t>Answer</w:t>
                            </w:r>
                            <w:r>
                              <w:rPr>
                                <w:color w:val="0092B0"/>
                                <w:spacing w:val="1"/>
                              </w:rPr>
                              <w:t xml:space="preserve"> </w:t>
                            </w:r>
                            <w:r>
                              <w:rPr>
                                <w:color w:val="0092B0"/>
                              </w:rPr>
                              <w:t>Key</w:t>
                            </w:r>
                            <w:r>
                              <w:rPr>
                                <w:color w:val="0092B0"/>
                              </w:rPr>
                              <w:tab/>
                              <w:t>20</w:t>
                            </w:r>
                          </w:p>
                          <w:p w:rsidR="00727706" w:rsidRDefault="00727706">
                            <w:pPr>
                              <w:pStyle w:val="BodyText"/>
                              <w:tabs>
                                <w:tab w:val="right" w:leader="dot" w:pos="4388"/>
                              </w:tabs>
                              <w:kinsoku w:val="0"/>
                              <w:overflowPunct w:val="0"/>
                              <w:spacing w:before="29"/>
                              <w:ind w:left="167" w:firstLine="0"/>
                              <w:rPr>
                                <w:color w:val="000000"/>
                              </w:rPr>
                            </w:pPr>
                            <w:r>
                              <w:rPr>
                                <w:color w:val="0092B0"/>
                              </w:rPr>
                              <w:t>Glossary with</w:t>
                            </w:r>
                            <w:r>
                              <w:rPr>
                                <w:color w:val="0092B0"/>
                                <w:spacing w:val="-14"/>
                              </w:rPr>
                              <w:t xml:space="preserve"> </w:t>
                            </w:r>
                            <w:r>
                              <w:rPr>
                                <w:color w:val="0092B0"/>
                              </w:rPr>
                              <w:t>key</w:t>
                            </w:r>
                            <w:r>
                              <w:rPr>
                                <w:color w:val="0092B0"/>
                                <w:spacing w:val="-15"/>
                              </w:rPr>
                              <w:t xml:space="preserve"> </w:t>
                            </w:r>
                            <w:r>
                              <w:rPr>
                                <w:color w:val="0092B0"/>
                              </w:rPr>
                              <w:t>vocabulary</w:t>
                            </w:r>
                            <w:r>
                              <w:rPr>
                                <w:color w:val="0092B0"/>
                              </w:rPr>
                              <w:tab/>
                              <w:t>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 o:spid="_x0000_s1042" type="#_x0000_t202" style="position:absolute;left:0;text-align:left;margin-left:71.05pt;margin-top:650.4pt;width:228.35pt;height:69.6pt;z-index:251650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" o:allowincell="f" fillcolor="#feefe6" stroked="f">
                <v:textbox inset="0,0,0,0">
                  <w:txbxContent>
                    <w:p w:rsidR="00727706" w:rsidRDefault="00727706">
                      <w:pPr>
                        <w:pStyle w:val="BodyText"/>
                        <w:tabs>
                          <w:tab w:val="right" w:leader="dot" w:pos="4389"/>
                        </w:tabs>
                        <w:kinsoku w:val="0"/>
                        <w:overflowPunct w:val="0"/>
                        <w:spacing w:before="170"/>
                        <w:ind w:left="170" w:firstLine="0"/>
                        <w:rPr>
                          <w:color w:val="000000"/>
                        </w:rPr>
                      </w:pPr>
                      <w:r>
                        <w:rPr>
                          <w:color w:val="0092B0"/>
                        </w:rPr>
                        <w:t>Group</w:t>
                      </w:r>
                      <w:r>
                        <w:rPr>
                          <w:color w:val="0092B0"/>
                          <w:spacing w:val="-9"/>
                        </w:rPr>
                        <w:t xml:space="preserve"> </w:t>
                      </w:r>
                      <w:r>
                        <w:rPr>
                          <w:color w:val="0092B0"/>
                        </w:rPr>
                        <w:t>Handouts</w:t>
                      </w:r>
                      <w:r>
                        <w:rPr>
                          <w:color w:val="0092B0"/>
                        </w:rPr>
                        <w:tab/>
                        <w:t>17</w:t>
                      </w:r>
                    </w:p>
                    <w:p w:rsidR="00727706" w:rsidRDefault="00727706">
                      <w:pPr>
                        <w:pStyle w:val="BodyText"/>
                        <w:tabs>
                          <w:tab w:val="right" w:leader="dot" w:pos="4388"/>
                        </w:tabs>
                        <w:kinsoku w:val="0"/>
                        <w:overflowPunct w:val="0"/>
                        <w:spacing w:before="26"/>
                        <w:ind w:left="170" w:firstLine="0"/>
                        <w:rPr>
                          <w:color w:val="000000"/>
                        </w:rPr>
                      </w:pPr>
                      <w:r>
                        <w:rPr>
                          <w:color w:val="0092B0"/>
                        </w:rPr>
                        <w:t>Answer</w:t>
                      </w:r>
                      <w:r>
                        <w:rPr>
                          <w:color w:val="0092B0"/>
                          <w:spacing w:val="1"/>
                        </w:rPr>
                        <w:t xml:space="preserve"> </w:t>
                      </w:r>
                      <w:r>
                        <w:rPr>
                          <w:color w:val="0092B0"/>
                        </w:rPr>
                        <w:t>Key</w:t>
                      </w:r>
                      <w:r>
                        <w:rPr>
                          <w:color w:val="0092B0"/>
                        </w:rPr>
                        <w:tab/>
                        <w:t>20</w:t>
                      </w:r>
                    </w:p>
                    <w:p w:rsidR="00727706" w:rsidRDefault="00727706">
                      <w:pPr>
                        <w:pStyle w:val="BodyText"/>
                        <w:tabs>
                          <w:tab w:val="right" w:leader="dot" w:pos="4388"/>
                        </w:tabs>
                        <w:kinsoku w:val="0"/>
                        <w:overflowPunct w:val="0"/>
                        <w:spacing w:before="29"/>
                        <w:ind w:left="167" w:firstLine="0"/>
                        <w:rPr>
                          <w:color w:val="000000"/>
                        </w:rPr>
                      </w:pPr>
                      <w:r>
                        <w:rPr>
                          <w:color w:val="0092B0"/>
                        </w:rPr>
                        <w:t>Glossary with</w:t>
                      </w:r>
                      <w:r>
                        <w:rPr>
                          <w:color w:val="0092B0"/>
                          <w:spacing w:val="-14"/>
                        </w:rPr>
                        <w:t xml:space="preserve"> </w:t>
                      </w:r>
                      <w:r>
                        <w:rPr>
                          <w:color w:val="0092B0"/>
                        </w:rPr>
                        <w:t>key</w:t>
                      </w:r>
                      <w:r>
                        <w:rPr>
                          <w:color w:val="0092B0"/>
                          <w:spacing w:val="-15"/>
                        </w:rPr>
                        <w:t xml:space="preserve"> </w:t>
                      </w:r>
                      <w:r>
                        <w:rPr>
                          <w:color w:val="0092B0"/>
                        </w:rPr>
                        <w:t>vocabulary</w:t>
                      </w:r>
                      <w:r>
                        <w:rPr>
                          <w:color w:val="0092B0"/>
                        </w:rPr>
                        <w:tab/>
                        <w:t>22</w:t>
                      </w:r>
                    </w:p>
                  </w:txbxContent>
                </v:textbox>
                <w10:wrap anchorx="page" anchory="page"/>
              </v:shape>
            </w:pict>
          </mc:Fallback>
        </mc:AlternateContent>
      </w:r>
      <w:r>
        <w:rPr>
          <w:noProof/>
        </w:rPr>
        <w:drawing>
          <wp:inline distT="0" distB="0" distL="0" distR="0" wp14:anchorId="4880F980" wp14:editId="16F0813D">
            <wp:extent cx="5972810" cy="914400"/>
            <wp:effectExtent l="0" t="0" r="0" b="0"/>
            <wp:docPr id="2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72810" cy="914400"/>
                    </a:xfrm>
                    <a:prstGeom prst="rect">
                      <a:avLst/>
                    </a:prstGeom>
                    <a:noFill/>
                    <a:ln>
                      <a:noFill/>
                    </a:ln>
                  </pic:spPr>
                </pic:pic>
              </a:graphicData>
            </a:graphic>
          </wp:inline>
        </w:drawing>
      </w:r>
    </w:p>
    <w:p w:rsidR="00AB6224" w:rsidRDefault="00AB6224">
      <w:pPr>
        <w:pStyle w:val="BodyText"/>
        <w:kinsoku w:val="0"/>
        <w:overflowPunct w:val="0"/>
        <w:ind w:left="0" w:firstLine="0"/>
      </w:pPr>
    </w:p>
    <w:p w:rsidR="00AB6224" w:rsidRDefault="00AB6224">
      <w:pPr>
        <w:pStyle w:val="BodyText"/>
        <w:kinsoku w:val="0"/>
        <w:overflowPunct w:val="0"/>
        <w:spacing w:before="3"/>
        <w:ind w:left="0" w:firstLine="0"/>
        <w:rPr>
          <w:sz w:val="17"/>
          <w:szCs w:val="17"/>
        </w:rPr>
      </w:pPr>
    </w:p>
    <w:p w:rsidR="00AB6224" w:rsidRDefault="00AB6224">
      <w:pPr>
        <w:pStyle w:val="Heading4"/>
        <w:tabs>
          <w:tab w:val="left" w:pos="9403"/>
        </w:tabs>
        <w:kinsoku w:val="0"/>
        <w:overflowPunct w:val="0"/>
        <w:spacing w:line="448" w:lineRule="exact"/>
        <w:ind w:right="8"/>
        <w:jc w:val="center"/>
        <w:rPr>
          <w:b w:val="0"/>
          <w:bCs w:val="0"/>
          <w:color w:val="000000"/>
        </w:rPr>
      </w:pPr>
      <w:bookmarkStart w:id="17" w:name="LESSON_OVERVIEW"/>
      <w:bookmarkEnd w:id="17"/>
      <w:r>
        <w:rPr>
          <w:color w:val="FFFFFF"/>
          <w:w w:val="99"/>
          <w:shd w:val="clear" w:color="auto" w:fill="0092B0"/>
        </w:rPr>
        <w:t xml:space="preserve"> </w:t>
      </w:r>
      <w:r>
        <w:rPr>
          <w:color w:val="FFFFFF"/>
          <w:spacing w:val="-58"/>
          <w:shd w:val="clear" w:color="auto" w:fill="0092B0"/>
        </w:rPr>
        <w:t xml:space="preserve"> </w:t>
      </w:r>
      <w:r>
        <w:rPr>
          <w:color w:val="FFFFFF"/>
          <w:shd w:val="clear" w:color="auto" w:fill="0092B0"/>
        </w:rPr>
        <w:t>LESSON</w:t>
      </w:r>
      <w:r>
        <w:rPr>
          <w:color w:val="FFFFFF"/>
          <w:spacing w:val="-22"/>
          <w:shd w:val="clear" w:color="auto" w:fill="0092B0"/>
        </w:rPr>
        <w:t xml:space="preserve"> </w:t>
      </w:r>
      <w:r>
        <w:rPr>
          <w:color w:val="FFFFFF"/>
          <w:shd w:val="clear" w:color="auto" w:fill="0092B0"/>
        </w:rPr>
        <w:t>OVERVIEW</w:t>
      </w:r>
      <w:r>
        <w:rPr>
          <w:color w:val="FFFFFF"/>
          <w:shd w:val="clear" w:color="auto" w:fill="0092B0"/>
        </w:rPr>
        <w:tab/>
      </w:r>
    </w:p>
    <w:p w:rsidR="00AB6224" w:rsidRDefault="00D439E4">
      <w:pPr>
        <w:pStyle w:val="BodyText"/>
        <w:kinsoku w:val="0"/>
        <w:overflowPunct w:val="0"/>
        <w:spacing w:before="251" w:line="295" w:lineRule="auto"/>
        <w:ind w:right="435" w:hanging="96"/>
        <w:jc w:val="center"/>
      </w:pPr>
      <w:r>
        <w:rPr>
          <w:noProof/>
        </w:rPr>
        <mc:AlternateContent>
          <mc:Choice Requires="wps">
            <w:drawing>
              <wp:anchor distT="0" distB="0" distL="114300" distR="114300" simplePos="0" relativeHeight="251651584" behindDoc="0" locked="0" layoutInCell="0" allowOverlap="1" wp14:anchorId="239ABD8E" wp14:editId="0266B380">
                <wp:simplePos x="0" y="0"/>
                <wp:positionH relativeFrom="page">
                  <wp:posOffset>902335</wp:posOffset>
                </wp:positionH>
                <wp:positionV relativeFrom="paragraph">
                  <wp:posOffset>887095</wp:posOffset>
                </wp:positionV>
                <wp:extent cx="2900045" cy="5452745"/>
                <wp:effectExtent l="0" t="0" r="0" b="0"/>
                <wp:wrapNone/>
                <wp:docPr id="61"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00045" cy="5452745"/>
                        </a:xfrm>
                        <a:prstGeom prst="rect">
                          <a:avLst/>
                        </a:prstGeom>
                        <a:solidFill>
                          <a:srgbClr val="FEEFE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27706" w:rsidRDefault="00727706">
                            <w:pPr>
                              <w:pStyle w:val="BodyText"/>
                              <w:kinsoku w:val="0"/>
                              <w:overflowPunct w:val="0"/>
                              <w:ind w:left="0" w:firstLine="0"/>
                              <w:rPr>
                                <w:sz w:val="21"/>
                                <w:szCs w:val="21"/>
                              </w:rPr>
                            </w:pPr>
                          </w:p>
                          <w:p w:rsidR="00727706" w:rsidRDefault="00727706">
                            <w:pPr>
                              <w:pStyle w:val="BodyText"/>
                              <w:kinsoku w:val="0"/>
                              <w:overflowPunct w:val="0"/>
                              <w:ind w:left="175" w:firstLine="0"/>
                              <w:rPr>
                                <w:color w:val="000000"/>
                              </w:rPr>
                            </w:pPr>
                            <w:r>
                              <w:rPr>
                                <w:b/>
                                <w:bCs/>
                                <w:color w:val="0092B0"/>
                                <w:sz w:val="22"/>
                                <w:szCs w:val="22"/>
                              </w:rPr>
                              <w:t xml:space="preserve">TOPIC: </w:t>
                            </w:r>
                            <w:r>
                              <w:rPr>
                                <w:color w:val="000000"/>
                              </w:rPr>
                              <w:t>Career and</w:t>
                            </w:r>
                            <w:r w:rsidRPr="00727706">
                              <w:rPr>
                                <w:color w:val="000000"/>
                              </w:rPr>
                              <w:t xml:space="preserve"> </w:t>
                            </w:r>
                            <w:r>
                              <w:rPr>
                                <w:color w:val="000000"/>
                              </w:rPr>
                              <w:t>Job Opportunities</w:t>
                            </w:r>
                          </w:p>
                          <w:p w:rsidR="00727706" w:rsidRDefault="00727706">
                            <w:pPr>
                              <w:pStyle w:val="BodyText"/>
                              <w:kinsoku w:val="0"/>
                              <w:overflowPunct w:val="0"/>
                              <w:spacing w:before="4"/>
                              <w:ind w:left="0" w:firstLine="0"/>
                              <w:rPr>
                                <w:sz w:val="19"/>
                                <w:szCs w:val="19"/>
                              </w:rPr>
                            </w:pPr>
                          </w:p>
                          <w:p w:rsidR="00727706" w:rsidRDefault="00727706">
                            <w:pPr>
                              <w:pStyle w:val="BodyText"/>
                              <w:kinsoku w:val="0"/>
                              <w:overflowPunct w:val="0"/>
                              <w:ind w:left="175" w:firstLine="0"/>
                              <w:rPr>
                                <w:color w:val="000000"/>
                              </w:rPr>
                            </w:pPr>
                            <w:r>
                              <w:rPr>
                                <w:b/>
                                <w:bCs/>
                                <w:color w:val="0092B0"/>
                                <w:sz w:val="22"/>
                                <w:szCs w:val="22"/>
                              </w:rPr>
                              <w:t>TIME REQUIRED:</w:t>
                            </w:r>
                            <w:r>
                              <w:rPr>
                                <w:b/>
                                <w:bCs/>
                                <w:color w:val="0092B0"/>
                                <w:spacing w:val="-7"/>
                                <w:sz w:val="22"/>
                                <w:szCs w:val="22"/>
                              </w:rPr>
                              <w:t xml:space="preserve"> </w:t>
                            </w:r>
                            <w:r>
                              <w:rPr>
                                <w:color w:val="000000"/>
                              </w:rPr>
                              <w:t>50</w:t>
                            </w:r>
                            <w:r w:rsidR="00D34D1B">
                              <w:rPr>
                                <w:color w:val="000000"/>
                              </w:rPr>
                              <w:t xml:space="preserve"> </w:t>
                            </w:r>
                            <w:r>
                              <w:rPr>
                                <w:color w:val="000000"/>
                              </w:rPr>
                              <w:t>minutes</w:t>
                            </w:r>
                          </w:p>
                          <w:p w:rsidR="00727706" w:rsidRDefault="00727706">
                            <w:pPr>
                              <w:pStyle w:val="BodyText"/>
                              <w:kinsoku w:val="0"/>
                              <w:overflowPunct w:val="0"/>
                              <w:spacing w:before="15"/>
                              <w:ind w:left="172" w:firstLine="0"/>
                            </w:pPr>
                            <w:r>
                              <w:rPr>
                                <w:i/>
                                <w:iCs/>
                              </w:rPr>
                              <w:t>(</w:t>
                            </w:r>
                            <w:proofErr w:type="gramStart"/>
                            <w:r>
                              <w:rPr>
                                <w:i/>
                                <w:iCs/>
                              </w:rPr>
                              <w:t>excluding</w:t>
                            </w:r>
                            <w:proofErr w:type="gramEnd"/>
                            <w:r>
                              <w:rPr>
                                <w:i/>
                                <w:iCs/>
                                <w:spacing w:val="-27"/>
                              </w:rPr>
                              <w:t xml:space="preserve"> </w:t>
                            </w:r>
                            <w:r>
                              <w:rPr>
                                <w:b/>
                                <w:bCs/>
                              </w:rPr>
                              <w:t>Extended</w:t>
                            </w:r>
                            <w:r>
                              <w:rPr>
                                <w:b/>
                                <w:bCs/>
                                <w:spacing w:val="-25"/>
                              </w:rPr>
                              <w:t xml:space="preserve"> </w:t>
                            </w:r>
                            <w:r>
                              <w:rPr>
                                <w:b/>
                                <w:bCs/>
                              </w:rPr>
                              <w:t>Exploration</w:t>
                            </w:r>
                            <w:r>
                              <w:rPr>
                                <w:b/>
                                <w:bCs/>
                                <w:spacing w:val="-40"/>
                              </w:rPr>
                              <w:t xml:space="preserve"> </w:t>
                            </w:r>
                            <w:r>
                              <w:rPr>
                                <w:i/>
                                <w:iCs/>
                              </w:rPr>
                              <w:t>activities)</w:t>
                            </w:r>
                          </w:p>
                          <w:p w:rsidR="00727706" w:rsidRDefault="00727706">
                            <w:pPr>
                              <w:pStyle w:val="BodyText"/>
                              <w:kinsoku w:val="0"/>
                              <w:overflowPunct w:val="0"/>
                              <w:spacing w:before="1"/>
                              <w:ind w:left="0" w:firstLine="0"/>
                              <w:rPr>
                                <w:sz w:val="19"/>
                                <w:szCs w:val="19"/>
                              </w:rPr>
                            </w:pPr>
                          </w:p>
                          <w:p w:rsidR="00727706" w:rsidRDefault="00727706">
                            <w:pPr>
                              <w:pStyle w:val="BodyText"/>
                              <w:kinsoku w:val="0"/>
                              <w:overflowPunct w:val="0"/>
                              <w:ind w:left="175" w:firstLine="0"/>
                              <w:rPr>
                                <w:color w:val="000000"/>
                                <w:sz w:val="22"/>
                                <w:szCs w:val="22"/>
                              </w:rPr>
                            </w:pPr>
                            <w:r>
                              <w:rPr>
                                <w:b/>
                                <w:bCs/>
                                <w:color w:val="0092B0"/>
                                <w:sz w:val="22"/>
                                <w:szCs w:val="22"/>
                              </w:rPr>
                              <w:t>LEARNING</w:t>
                            </w:r>
                            <w:r>
                              <w:rPr>
                                <w:b/>
                                <w:bCs/>
                                <w:color w:val="0092B0"/>
                                <w:spacing w:val="-27"/>
                                <w:sz w:val="22"/>
                                <w:szCs w:val="22"/>
                              </w:rPr>
                              <w:t xml:space="preserve"> </w:t>
                            </w:r>
                            <w:r>
                              <w:rPr>
                                <w:b/>
                                <w:bCs/>
                                <w:color w:val="0092B0"/>
                                <w:sz w:val="22"/>
                                <w:szCs w:val="22"/>
                              </w:rPr>
                              <w:t>OBJECTIVES:</w:t>
                            </w:r>
                          </w:p>
                          <w:p w:rsidR="00727706" w:rsidRDefault="00727706">
                            <w:pPr>
                              <w:pStyle w:val="BodyText"/>
                              <w:kinsoku w:val="0"/>
                              <w:overflowPunct w:val="0"/>
                              <w:spacing w:before="8"/>
                              <w:ind w:left="175" w:firstLine="0"/>
                            </w:pPr>
                            <w:r>
                              <w:rPr>
                                <w:i/>
                                <w:iCs/>
                              </w:rPr>
                              <w:t>Students will be able</w:t>
                            </w:r>
                            <w:r>
                              <w:rPr>
                                <w:i/>
                                <w:iCs/>
                                <w:spacing w:val="-49"/>
                              </w:rPr>
                              <w:t xml:space="preserve"> </w:t>
                            </w:r>
                            <w:r>
                              <w:rPr>
                                <w:i/>
                                <w:iCs/>
                              </w:rPr>
                              <w:t>to…</w:t>
                            </w:r>
                          </w:p>
                          <w:p w:rsidR="00727706" w:rsidRDefault="00727706">
                            <w:pPr>
                              <w:pStyle w:val="ListParagraph"/>
                              <w:numPr>
                                <w:ilvl w:val="0"/>
                                <w:numId w:val="12"/>
                              </w:numPr>
                              <w:tabs>
                                <w:tab w:val="left" w:pos="715"/>
                              </w:tabs>
                              <w:kinsoku w:val="0"/>
                              <w:overflowPunct w:val="0"/>
                              <w:spacing w:before="23" w:line="242" w:lineRule="auto"/>
                              <w:ind w:right="1298"/>
                              <w:jc w:val="both"/>
                              <w:rPr>
                                <w:rFonts w:ascii="Arial" w:hAnsi="Arial" w:cs="Arial"/>
                                <w:sz w:val="20"/>
                                <w:szCs w:val="20"/>
                              </w:rPr>
                            </w:pPr>
                            <w:r>
                              <w:rPr>
                                <w:rFonts w:ascii="Arial" w:hAnsi="Arial" w:cs="Arial"/>
                                <w:sz w:val="20"/>
                                <w:szCs w:val="20"/>
                              </w:rPr>
                              <w:t>Identify and assess the skills and experience needed for a variety of</w:t>
                            </w:r>
                            <w:r>
                              <w:rPr>
                                <w:rFonts w:ascii="Arial" w:hAnsi="Arial" w:cs="Arial"/>
                                <w:spacing w:val="-44"/>
                                <w:sz w:val="20"/>
                                <w:szCs w:val="20"/>
                              </w:rPr>
                              <w:t xml:space="preserve"> </w:t>
                            </w:r>
                            <w:r>
                              <w:rPr>
                                <w:rFonts w:ascii="Arial" w:hAnsi="Arial" w:cs="Arial"/>
                                <w:sz w:val="20"/>
                                <w:szCs w:val="20"/>
                              </w:rPr>
                              <w:t>careers</w:t>
                            </w:r>
                          </w:p>
                          <w:p w:rsidR="00727706" w:rsidRDefault="00727706">
                            <w:pPr>
                              <w:pStyle w:val="ListParagraph"/>
                              <w:numPr>
                                <w:ilvl w:val="0"/>
                                <w:numId w:val="12"/>
                              </w:numPr>
                              <w:tabs>
                                <w:tab w:val="left" w:pos="715"/>
                              </w:tabs>
                              <w:kinsoku w:val="0"/>
                              <w:overflowPunct w:val="0"/>
                              <w:spacing w:before="13" w:line="242" w:lineRule="auto"/>
                              <w:ind w:right="535"/>
                              <w:jc w:val="both"/>
                              <w:rPr>
                                <w:rFonts w:ascii="Arial" w:hAnsi="Arial" w:cs="Arial"/>
                                <w:sz w:val="20"/>
                                <w:szCs w:val="20"/>
                              </w:rPr>
                            </w:pPr>
                            <w:r>
                              <w:rPr>
                                <w:rFonts w:ascii="Arial" w:hAnsi="Arial" w:cs="Arial"/>
                                <w:sz w:val="20"/>
                                <w:szCs w:val="20"/>
                              </w:rPr>
                              <w:t>Examine the impact of education and other opportunities like internships on career</w:t>
                            </w:r>
                            <w:r>
                              <w:rPr>
                                <w:rFonts w:ascii="Arial" w:hAnsi="Arial" w:cs="Arial"/>
                                <w:spacing w:val="-29"/>
                                <w:sz w:val="20"/>
                                <w:szCs w:val="20"/>
                              </w:rPr>
                              <w:t xml:space="preserve"> </w:t>
                            </w:r>
                            <w:r>
                              <w:rPr>
                                <w:rFonts w:ascii="Arial" w:hAnsi="Arial" w:cs="Arial"/>
                                <w:sz w:val="20"/>
                                <w:szCs w:val="20"/>
                              </w:rPr>
                              <w:t>trajectory</w:t>
                            </w:r>
                          </w:p>
                          <w:p w:rsidR="00727706" w:rsidRDefault="00727706">
                            <w:pPr>
                              <w:pStyle w:val="ListParagraph"/>
                              <w:numPr>
                                <w:ilvl w:val="0"/>
                                <w:numId w:val="12"/>
                              </w:numPr>
                              <w:tabs>
                                <w:tab w:val="left" w:pos="715"/>
                              </w:tabs>
                              <w:kinsoku w:val="0"/>
                              <w:overflowPunct w:val="0"/>
                              <w:spacing w:before="13"/>
                              <w:ind w:right="1210"/>
                              <w:rPr>
                                <w:rFonts w:ascii="Arial" w:hAnsi="Arial" w:cs="Arial"/>
                                <w:sz w:val="20"/>
                                <w:szCs w:val="20"/>
                              </w:rPr>
                            </w:pPr>
                            <w:r>
                              <w:rPr>
                                <w:rFonts w:ascii="Arial" w:hAnsi="Arial" w:cs="Arial"/>
                                <w:sz w:val="20"/>
                                <w:szCs w:val="20"/>
                              </w:rPr>
                              <w:t>Create a path for advancing</w:t>
                            </w:r>
                            <w:r>
                              <w:rPr>
                                <w:rFonts w:ascii="Arial" w:hAnsi="Arial" w:cs="Arial"/>
                                <w:spacing w:val="-50"/>
                                <w:sz w:val="20"/>
                                <w:szCs w:val="20"/>
                              </w:rPr>
                              <w:t xml:space="preserve"> </w:t>
                            </w:r>
                            <w:r>
                              <w:rPr>
                                <w:rFonts w:ascii="Arial" w:hAnsi="Arial" w:cs="Arial"/>
                                <w:sz w:val="20"/>
                                <w:szCs w:val="20"/>
                              </w:rPr>
                              <w:t>in a career</w:t>
                            </w:r>
                            <w:r>
                              <w:rPr>
                                <w:rFonts w:ascii="Arial" w:hAnsi="Arial" w:cs="Arial"/>
                                <w:spacing w:val="-28"/>
                                <w:sz w:val="20"/>
                                <w:szCs w:val="20"/>
                              </w:rPr>
                              <w:t xml:space="preserve"> </w:t>
                            </w:r>
                            <w:r>
                              <w:rPr>
                                <w:rFonts w:ascii="Arial" w:hAnsi="Arial" w:cs="Arial"/>
                                <w:sz w:val="20"/>
                                <w:szCs w:val="20"/>
                              </w:rPr>
                              <w:t>field</w:t>
                            </w:r>
                          </w:p>
                          <w:p w:rsidR="00727706" w:rsidRDefault="00727706">
                            <w:pPr>
                              <w:pStyle w:val="BodyText"/>
                              <w:kinsoku w:val="0"/>
                              <w:overflowPunct w:val="0"/>
                              <w:spacing w:before="11"/>
                              <w:ind w:left="0" w:firstLine="0"/>
                            </w:pPr>
                          </w:p>
                          <w:p w:rsidR="00727706" w:rsidRDefault="00727706">
                            <w:pPr>
                              <w:pStyle w:val="BodyText"/>
                              <w:kinsoku w:val="0"/>
                              <w:overflowPunct w:val="0"/>
                              <w:ind w:left="175" w:firstLine="0"/>
                              <w:rPr>
                                <w:color w:val="000000"/>
                                <w:sz w:val="22"/>
                                <w:szCs w:val="22"/>
                              </w:rPr>
                            </w:pPr>
                            <w:r>
                              <w:rPr>
                                <w:b/>
                                <w:bCs/>
                                <w:color w:val="0092B0"/>
                                <w:sz w:val="22"/>
                                <w:szCs w:val="22"/>
                              </w:rPr>
                              <w:t>SUPPLIES:</w:t>
                            </w:r>
                          </w:p>
                          <w:p w:rsidR="00727706" w:rsidRDefault="00727706">
                            <w:pPr>
                              <w:pStyle w:val="ListParagraph"/>
                              <w:numPr>
                                <w:ilvl w:val="0"/>
                                <w:numId w:val="12"/>
                              </w:numPr>
                              <w:tabs>
                                <w:tab w:val="left" w:pos="715"/>
                              </w:tabs>
                              <w:kinsoku w:val="0"/>
                              <w:overflowPunct w:val="0"/>
                              <w:spacing w:before="16" w:line="245" w:lineRule="exact"/>
                              <w:rPr>
                                <w:rFonts w:ascii="Arial" w:hAnsi="Arial" w:cs="Arial"/>
                                <w:sz w:val="20"/>
                                <w:szCs w:val="20"/>
                              </w:rPr>
                            </w:pPr>
                            <w:r>
                              <w:rPr>
                                <w:rFonts w:ascii="Arial" w:hAnsi="Arial" w:cs="Arial"/>
                                <w:sz w:val="20"/>
                                <w:szCs w:val="20"/>
                              </w:rPr>
                              <w:t>Projector (for teacher</w:t>
                            </w:r>
                            <w:r>
                              <w:rPr>
                                <w:rFonts w:ascii="Arial" w:hAnsi="Arial" w:cs="Arial"/>
                                <w:spacing w:val="-31"/>
                                <w:sz w:val="20"/>
                                <w:szCs w:val="20"/>
                              </w:rPr>
                              <w:t xml:space="preserve"> </w:t>
                            </w:r>
                            <w:r>
                              <w:rPr>
                                <w:rFonts w:ascii="Arial" w:hAnsi="Arial" w:cs="Arial"/>
                                <w:sz w:val="20"/>
                                <w:szCs w:val="20"/>
                              </w:rPr>
                              <w:t>presentation slides)</w:t>
                            </w:r>
                          </w:p>
                          <w:p w:rsidR="00727706" w:rsidRDefault="00727706">
                            <w:pPr>
                              <w:pStyle w:val="ListParagraph"/>
                              <w:numPr>
                                <w:ilvl w:val="0"/>
                                <w:numId w:val="12"/>
                              </w:numPr>
                              <w:tabs>
                                <w:tab w:val="left" w:pos="715"/>
                              </w:tabs>
                              <w:kinsoku w:val="0"/>
                              <w:overflowPunct w:val="0"/>
                              <w:spacing w:line="245" w:lineRule="exact"/>
                              <w:rPr>
                                <w:rFonts w:ascii="Arial" w:hAnsi="Arial" w:cs="Arial"/>
                                <w:sz w:val="20"/>
                                <w:szCs w:val="20"/>
                              </w:rPr>
                            </w:pPr>
                            <w:r>
                              <w:rPr>
                                <w:rFonts w:ascii="Arial" w:hAnsi="Arial" w:cs="Arial"/>
                                <w:sz w:val="20"/>
                                <w:szCs w:val="20"/>
                              </w:rPr>
                              <w:t>Loose-leaf</w:t>
                            </w:r>
                            <w:r>
                              <w:rPr>
                                <w:rFonts w:ascii="Arial" w:hAnsi="Arial" w:cs="Arial"/>
                                <w:spacing w:val="-48"/>
                                <w:sz w:val="20"/>
                                <w:szCs w:val="20"/>
                              </w:rPr>
                              <w:t xml:space="preserve"> </w:t>
                            </w:r>
                            <w:r>
                              <w:rPr>
                                <w:rFonts w:ascii="Arial" w:hAnsi="Arial" w:cs="Arial"/>
                                <w:sz w:val="20"/>
                                <w:szCs w:val="20"/>
                              </w:rPr>
                              <w:t>paper</w:t>
                            </w:r>
                          </w:p>
                          <w:p w:rsidR="00727706" w:rsidRDefault="00727706">
                            <w:pPr>
                              <w:pStyle w:val="ListParagraph"/>
                              <w:numPr>
                                <w:ilvl w:val="0"/>
                                <w:numId w:val="12"/>
                              </w:numPr>
                              <w:tabs>
                                <w:tab w:val="left" w:pos="715"/>
                              </w:tabs>
                              <w:kinsoku w:val="0"/>
                              <w:overflowPunct w:val="0"/>
                              <w:rPr>
                                <w:rFonts w:ascii="Arial" w:hAnsi="Arial" w:cs="Arial"/>
                                <w:sz w:val="20"/>
                                <w:szCs w:val="20"/>
                              </w:rPr>
                            </w:pPr>
                            <w:r>
                              <w:rPr>
                                <w:rFonts w:ascii="Arial" w:hAnsi="Arial" w:cs="Arial"/>
                                <w:sz w:val="20"/>
                                <w:szCs w:val="20"/>
                              </w:rPr>
                              <w:t>Access</w:t>
                            </w:r>
                            <w:r>
                              <w:rPr>
                                <w:rFonts w:ascii="Arial" w:hAnsi="Arial" w:cs="Arial"/>
                                <w:spacing w:val="-8"/>
                                <w:sz w:val="20"/>
                                <w:szCs w:val="20"/>
                              </w:rPr>
                              <w:t xml:space="preserve"> </w:t>
                            </w:r>
                            <w:r>
                              <w:rPr>
                                <w:rFonts w:ascii="Arial" w:hAnsi="Arial" w:cs="Arial"/>
                                <w:sz w:val="20"/>
                                <w:szCs w:val="20"/>
                              </w:rPr>
                              <w:t>to</w:t>
                            </w:r>
                            <w:r>
                              <w:rPr>
                                <w:rFonts w:ascii="Arial" w:hAnsi="Arial" w:cs="Arial"/>
                                <w:spacing w:val="-12"/>
                                <w:sz w:val="20"/>
                                <w:szCs w:val="20"/>
                              </w:rPr>
                              <w:t xml:space="preserve"> </w:t>
                            </w:r>
                            <w:r>
                              <w:rPr>
                                <w:rFonts w:ascii="Arial" w:hAnsi="Arial" w:cs="Arial"/>
                                <w:sz w:val="20"/>
                                <w:szCs w:val="20"/>
                              </w:rPr>
                              <w:t>the</w:t>
                            </w:r>
                            <w:r>
                              <w:rPr>
                                <w:rFonts w:ascii="Arial" w:hAnsi="Arial" w:cs="Arial"/>
                                <w:spacing w:val="-10"/>
                                <w:sz w:val="20"/>
                                <w:szCs w:val="20"/>
                              </w:rPr>
                              <w:t xml:space="preserve"> </w:t>
                            </w:r>
                            <w:r>
                              <w:rPr>
                                <w:rFonts w:ascii="Arial" w:hAnsi="Arial" w:cs="Arial"/>
                                <w:sz w:val="20"/>
                                <w:szCs w:val="20"/>
                              </w:rPr>
                              <w:t>Internet</w:t>
                            </w:r>
                            <w:r>
                              <w:rPr>
                                <w:rFonts w:ascii="Arial" w:hAnsi="Arial" w:cs="Arial"/>
                                <w:spacing w:val="-39"/>
                                <w:sz w:val="20"/>
                                <w:szCs w:val="20"/>
                              </w:rPr>
                              <w:t xml:space="preserve"> </w:t>
                            </w:r>
                            <w:r>
                              <w:rPr>
                                <w:rFonts w:ascii="Arial" w:hAnsi="Arial" w:cs="Arial"/>
                                <w:sz w:val="20"/>
                                <w:szCs w:val="20"/>
                              </w:rPr>
                              <w:t>(</w:t>
                            </w:r>
                            <w:r>
                              <w:rPr>
                                <w:rFonts w:ascii="Arial" w:hAnsi="Arial" w:cs="Arial"/>
                                <w:b/>
                                <w:bCs/>
                                <w:sz w:val="20"/>
                                <w:szCs w:val="20"/>
                              </w:rPr>
                              <w:t>optional</w:t>
                            </w:r>
                            <w:r>
                              <w:rPr>
                                <w:rFonts w:ascii="Arial" w:hAnsi="Arial" w:cs="Arial"/>
                                <w:sz w:val="20"/>
                                <w:szCs w:val="20"/>
                              </w:rPr>
                              <w:t>)</w:t>
                            </w:r>
                          </w:p>
                          <w:p w:rsidR="00727706" w:rsidRDefault="00727706">
                            <w:pPr>
                              <w:pStyle w:val="BodyText"/>
                              <w:kinsoku w:val="0"/>
                              <w:overflowPunct w:val="0"/>
                              <w:spacing w:before="2"/>
                              <w:ind w:left="0" w:firstLine="0"/>
                              <w:rPr>
                                <w:sz w:val="19"/>
                                <w:szCs w:val="19"/>
                              </w:rPr>
                            </w:pPr>
                          </w:p>
                          <w:p w:rsidR="00727706" w:rsidRDefault="00727706">
                            <w:pPr>
                              <w:pStyle w:val="BodyText"/>
                              <w:kinsoku w:val="0"/>
                              <w:overflowPunct w:val="0"/>
                              <w:ind w:left="175" w:firstLine="0"/>
                              <w:rPr>
                                <w:color w:val="000000"/>
                                <w:sz w:val="22"/>
                                <w:szCs w:val="22"/>
                              </w:rPr>
                            </w:pPr>
                            <w:r>
                              <w:rPr>
                                <w:b/>
                                <w:bCs/>
                                <w:color w:val="0092B0"/>
                                <w:sz w:val="22"/>
                                <w:szCs w:val="22"/>
                              </w:rPr>
                              <w:t>PREPARATION:</w:t>
                            </w:r>
                          </w:p>
                          <w:p w:rsidR="00727706" w:rsidRDefault="00727706">
                            <w:pPr>
                              <w:pStyle w:val="ListParagraph"/>
                              <w:numPr>
                                <w:ilvl w:val="0"/>
                                <w:numId w:val="12"/>
                              </w:numPr>
                              <w:tabs>
                                <w:tab w:val="left" w:pos="715"/>
                              </w:tabs>
                              <w:kinsoku w:val="0"/>
                              <w:overflowPunct w:val="0"/>
                              <w:spacing w:before="18"/>
                              <w:ind w:left="714" w:right="583" w:hanging="359"/>
                              <w:rPr>
                                <w:rFonts w:ascii="Arial" w:hAnsi="Arial" w:cs="Arial"/>
                                <w:sz w:val="20"/>
                                <w:szCs w:val="20"/>
                              </w:rPr>
                            </w:pPr>
                            <w:r>
                              <w:rPr>
                                <w:rFonts w:ascii="Arial" w:hAnsi="Arial" w:cs="Arial"/>
                                <w:sz w:val="20"/>
                                <w:szCs w:val="20"/>
                              </w:rPr>
                              <w:t>Make</w:t>
                            </w:r>
                            <w:r>
                              <w:rPr>
                                <w:rFonts w:ascii="Arial" w:hAnsi="Arial" w:cs="Arial"/>
                                <w:spacing w:val="-12"/>
                                <w:sz w:val="20"/>
                                <w:szCs w:val="20"/>
                              </w:rPr>
                              <w:t xml:space="preserve"> </w:t>
                            </w:r>
                            <w:r>
                              <w:rPr>
                                <w:rFonts w:ascii="Arial" w:hAnsi="Arial" w:cs="Arial"/>
                                <w:sz w:val="20"/>
                                <w:szCs w:val="20"/>
                              </w:rPr>
                              <w:t>copies</w:t>
                            </w:r>
                            <w:r>
                              <w:rPr>
                                <w:rFonts w:ascii="Arial" w:hAnsi="Arial" w:cs="Arial"/>
                                <w:spacing w:val="-8"/>
                                <w:sz w:val="20"/>
                                <w:szCs w:val="20"/>
                              </w:rPr>
                              <w:t xml:space="preserve"> </w:t>
                            </w:r>
                            <w:r>
                              <w:rPr>
                                <w:rFonts w:ascii="Arial" w:hAnsi="Arial" w:cs="Arial"/>
                                <w:sz w:val="20"/>
                                <w:szCs w:val="20"/>
                              </w:rPr>
                              <w:t>of</w:t>
                            </w:r>
                            <w:r>
                              <w:rPr>
                                <w:rFonts w:ascii="Arial" w:hAnsi="Arial" w:cs="Arial"/>
                                <w:spacing w:val="-7"/>
                                <w:sz w:val="20"/>
                                <w:szCs w:val="20"/>
                              </w:rPr>
                              <w:t xml:space="preserve"> </w:t>
                            </w:r>
                            <w:r>
                              <w:rPr>
                                <w:rFonts w:ascii="Arial" w:hAnsi="Arial" w:cs="Arial"/>
                                <w:sz w:val="20"/>
                                <w:szCs w:val="20"/>
                              </w:rPr>
                              <w:t>student</w:t>
                            </w:r>
                            <w:r>
                              <w:rPr>
                                <w:rFonts w:ascii="Arial" w:hAnsi="Arial" w:cs="Arial"/>
                                <w:spacing w:val="-7"/>
                                <w:sz w:val="20"/>
                                <w:szCs w:val="20"/>
                              </w:rPr>
                              <w:t xml:space="preserve"> </w:t>
                            </w:r>
                            <w:r>
                              <w:rPr>
                                <w:rFonts w:ascii="Arial" w:hAnsi="Arial" w:cs="Arial"/>
                                <w:sz w:val="20"/>
                                <w:szCs w:val="20"/>
                              </w:rPr>
                              <w:t>handouts</w:t>
                            </w:r>
                            <w:r>
                              <w:rPr>
                                <w:rFonts w:ascii="Arial" w:hAnsi="Arial" w:cs="Arial"/>
                                <w:spacing w:val="-38"/>
                                <w:sz w:val="20"/>
                                <w:szCs w:val="20"/>
                              </w:rPr>
                              <w:t xml:space="preserve"> </w:t>
                            </w:r>
                            <w:r>
                              <w:rPr>
                                <w:rFonts w:ascii="Arial" w:hAnsi="Arial" w:cs="Arial"/>
                                <w:sz w:val="20"/>
                                <w:szCs w:val="20"/>
                              </w:rPr>
                              <w:t>and group</w:t>
                            </w:r>
                            <w:r>
                              <w:rPr>
                                <w:rFonts w:ascii="Arial" w:hAnsi="Arial" w:cs="Arial"/>
                                <w:spacing w:val="-37"/>
                                <w:sz w:val="20"/>
                                <w:szCs w:val="20"/>
                              </w:rPr>
                              <w:t xml:space="preserve"> </w:t>
                            </w:r>
                            <w:r>
                              <w:rPr>
                                <w:rFonts w:ascii="Arial" w:hAnsi="Arial" w:cs="Arial"/>
                                <w:sz w:val="20"/>
                                <w:szCs w:val="20"/>
                              </w:rPr>
                              <w:t>handouts</w:t>
                            </w:r>
                          </w:p>
                          <w:p w:rsidR="00727706" w:rsidRDefault="00727706">
                            <w:pPr>
                              <w:pStyle w:val="ListParagraph"/>
                              <w:numPr>
                                <w:ilvl w:val="0"/>
                                <w:numId w:val="12"/>
                              </w:numPr>
                              <w:tabs>
                                <w:tab w:val="left" w:pos="715"/>
                              </w:tabs>
                              <w:kinsoku w:val="0"/>
                              <w:overflowPunct w:val="0"/>
                              <w:spacing w:before="11"/>
                              <w:rPr>
                                <w:rFonts w:ascii="Arial" w:hAnsi="Arial" w:cs="Arial"/>
                                <w:sz w:val="20"/>
                                <w:szCs w:val="20"/>
                              </w:rPr>
                            </w:pPr>
                            <w:r>
                              <w:rPr>
                                <w:rFonts w:ascii="Arial" w:hAnsi="Arial" w:cs="Arial"/>
                                <w:sz w:val="20"/>
                                <w:szCs w:val="20"/>
                              </w:rPr>
                              <w:t>Set up projector with</w:t>
                            </w:r>
                            <w:r>
                              <w:rPr>
                                <w:rFonts w:ascii="Arial" w:hAnsi="Arial" w:cs="Arial"/>
                                <w:spacing w:val="-28"/>
                                <w:sz w:val="20"/>
                                <w:szCs w:val="20"/>
                              </w:rPr>
                              <w:t xml:space="preserve"> </w:t>
                            </w:r>
                            <w:r>
                              <w:rPr>
                                <w:rFonts w:ascii="Arial" w:hAnsi="Arial" w:cs="Arial"/>
                                <w:sz w:val="20"/>
                                <w:szCs w:val="20"/>
                              </w:rPr>
                              <w:t>presentation slides</w:t>
                            </w:r>
                          </w:p>
                          <w:p w:rsidR="00727706" w:rsidRDefault="00727706">
                            <w:pPr>
                              <w:pStyle w:val="ListParagraph"/>
                              <w:numPr>
                                <w:ilvl w:val="0"/>
                                <w:numId w:val="12"/>
                              </w:numPr>
                              <w:tabs>
                                <w:tab w:val="left" w:pos="715"/>
                              </w:tabs>
                              <w:kinsoku w:val="0"/>
                              <w:overflowPunct w:val="0"/>
                              <w:spacing w:before="11" w:line="245" w:lineRule="exact"/>
                              <w:rPr>
                                <w:rFonts w:ascii="Arial" w:hAnsi="Arial" w:cs="Arial"/>
                                <w:sz w:val="20"/>
                                <w:szCs w:val="20"/>
                              </w:rPr>
                            </w:pPr>
                            <w:r>
                              <w:rPr>
                                <w:rFonts w:ascii="Arial" w:hAnsi="Arial" w:cs="Arial"/>
                                <w:sz w:val="20"/>
                                <w:szCs w:val="20"/>
                              </w:rPr>
                              <w:t>Cut</w:t>
                            </w:r>
                            <w:r>
                              <w:rPr>
                                <w:rFonts w:ascii="Arial" w:hAnsi="Arial" w:cs="Arial"/>
                                <w:spacing w:val="-11"/>
                                <w:sz w:val="20"/>
                                <w:szCs w:val="20"/>
                              </w:rPr>
                              <w:t xml:space="preserve"> </w:t>
                            </w:r>
                            <w:r>
                              <w:rPr>
                                <w:rFonts w:ascii="Arial" w:hAnsi="Arial" w:cs="Arial"/>
                                <w:sz w:val="20"/>
                                <w:szCs w:val="20"/>
                              </w:rPr>
                              <w:t>job</w:t>
                            </w:r>
                            <w:r>
                              <w:rPr>
                                <w:rFonts w:ascii="Arial" w:hAnsi="Arial" w:cs="Arial"/>
                                <w:spacing w:val="-11"/>
                                <w:sz w:val="20"/>
                                <w:szCs w:val="20"/>
                              </w:rPr>
                              <w:t xml:space="preserve"> </w:t>
                            </w:r>
                            <w:r>
                              <w:rPr>
                                <w:rFonts w:ascii="Arial" w:hAnsi="Arial" w:cs="Arial"/>
                                <w:sz w:val="20"/>
                                <w:szCs w:val="20"/>
                              </w:rPr>
                              <w:t>cards</w:t>
                            </w:r>
                            <w:r>
                              <w:rPr>
                                <w:rFonts w:ascii="Arial" w:hAnsi="Arial" w:cs="Arial"/>
                                <w:spacing w:val="-8"/>
                                <w:sz w:val="20"/>
                                <w:szCs w:val="20"/>
                              </w:rPr>
                              <w:t xml:space="preserve"> </w:t>
                            </w:r>
                            <w:r>
                              <w:rPr>
                                <w:rFonts w:ascii="Arial" w:hAnsi="Arial" w:cs="Arial"/>
                                <w:sz w:val="20"/>
                                <w:szCs w:val="20"/>
                              </w:rPr>
                              <w:t>for</w:t>
                            </w:r>
                            <w:r>
                              <w:rPr>
                                <w:rFonts w:ascii="Arial" w:hAnsi="Arial" w:cs="Arial"/>
                                <w:spacing w:val="-9"/>
                                <w:sz w:val="20"/>
                                <w:szCs w:val="20"/>
                              </w:rPr>
                              <w:t xml:space="preserve"> </w:t>
                            </w:r>
                            <w:r>
                              <w:rPr>
                                <w:rFonts w:ascii="Arial" w:hAnsi="Arial" w:cs="Arial"/>
                                <w:sz w:val="20"/>
                                <w:szCs w:val="20"/>
                              </w:rPr>
                              <w:t>random</w:t>
                            </w:r>
                            <w:r>
                              <w:rPr>
                                <w:rFonts w:ascii="Arial" w:hAnsi="Arial" w:cs="Arial"/>
                                <w:spacing w:val="-32"/>
                                <w:sz w:val="20"/>
                                <w:szCs w:val="20"/>
                              </w:rPr>
                              <w:t xml:space="preserve"> </w:t>
                            </w:r>
                            <w:r>
                              <w:rPr>
                                <w:rFonts w:ascii="Arial" w:hAnsi="Arial" w:cs="Arial"/>
                                <w:sz w:val="20"/>
                                <w:szCs w:val="20"/>
                              </w:rPr>
                              <w:t>selection</w:t>
                            </w:r>
                          </w:p>
                          <w:p w:rsidR="00727706" w:rsidRDefault="00727706">
                            <w:pPr>
                              <w:pStyle w:val="ListParagraph"/>
                              <w:numPr>
                                <w:ilvl w:val="0"/>
                                <w:numId w:val="12"/>
                              </w:numPr>
                              <w:tabs>
                                <w:tab w:val="left" w:pos="715"/>
                              </w:tabs>
                              <w:kinsoku w:val="0"/>
                              <w:overflowPunct w:val="0"/>
                              <w:spacing w:line="259" w:lineRule="auto"/>
                              <w:ind w:left="712" w:right="235" w:hanging="357"/>
                              <w:rPr>
                                <w:rFonts w:ascii="Arial" w:hAnsi="Arial" w:cs="Arial"/>
                                <w:sz w:val="20"/>
                                <w:szCs w:val="20"/>
                              </w:rPr>
                            </w:pPr>
                            <w:r>
                              <w:rPr>
                                <w:rFonts w:ascii="Arial" w:hAnsi="Arial" w:cs="Arial"/>
                                <w:sz w:val="20"/>
                                <w:szCs w:val="20"/>
                              </w:rPr>
                              <w:t>Set</w:t>
                            </w:r>
                            <w:r>
                              <w:rPr>
                                <w:rFonts w:ascii="Arial" w:hAnsi="Arial" w:cs="Arial"/>
                                <w:spacing w:val="-5"/>
                                <w:sz w:val="20"/>
                                <w:szCs w:val="20"/>
                              </w:rPr>
                              <w:t xml:space="preserve"> </w:t>
                            </w:r>
                            <w:r>
                              <w:rPr>
                                <w:rFonts w:ascii="Arial" w:hAnsi="Arial" w:cs="Arial"/>
                                <w:sz w:val="20"/>
                                <w:szCs w:val="20"/>
                              </w:rPr>
                              <w:t>up</w:t>
                            </w:r>
                            <w:r>
                              <w:rPr>
                                <w:rFonts w:ascii="Arial" w:hAnsi="Arial" w:cs="Arial"/>
                                <w:spacing w:val="-5"/>
                                <w:sz w:val="20"/>
                                <w:szCs w:val="20"/>
                              </w:rPr>
                              <w:t xml:space="preserve"> </w:t>
                            </w:r>
                            <w:r>
                              <w:rPr>
                                <w:rFonts w:ascii="Arial" w:hAnsi="Arial" w:cs="Arial"/>
                                <w:sz w:val="20"/>
                                <w:szCs w:val="20"/>
                              </w:rPr>
                              <w:t>individual</w:t>
                            </w:r>
                            <w:r>
                              <w:rPr>
                                <w:rFonts w:ascii="Arial" w:hAnsi="Arial" w:cs="Arial"/>
                                <w:spacing w:val="-10"/>
                                <w:sz w:val="20"/>
                                <w:szCs w:val="20"/>
                              </w:rPr>
                              <w:t xml:space="preserve"> </w:t>
                            </w:r>
                            <w:r>
                              <w:rPr>
                                <w:rFonts w:ascii="Arial" w:hAnsi="Arial" w:cs="Arial"/>
                                <w:sz w:val="20"/>
                                <w:szCs w:val="20"/>
                              </w:rPr>
                              <w:t>or</w:t>
                            </w:r>
                            <w:r>
                              <w:rPr>
                                <w:rFonts w:ascii="Arial" w:hAnsi="Arial" w:cs="Arial"/>
                                <w:spacing w:val="-6"/>
                                <w:sz w:val="20"/>
                                <w:szCs w:val="20"/>
                              </w:rPr>
                              <w:t xml:space="preserve"> </w:t>
                            </w:r>
                            <w:r>
                              <w:rPr>
                                <w:rFonts w:ascii="Arial" w:hAnsi="Arial" w:cs="Arial"/>
                                <w:sz w:val="20"/>
                                <w:szCs w:val="20"/>
                              </w:rPr>
                              <w:t>group</w:t>
                            </w:r>
                            <w:r>
                              <w:rPr>
                                <w:rFonts w:ascii="Arial" w:hAnsi="Arial" w:cs="Arial"/>
                                <w:spacing w:val="-8"/>
                                <w:sz w:val="20"/>
                                <w:szCs w:val="20"/>
                              </w:rPr>
                              <w:t xml:space="preserve"> </w:t>
                            </w:r>
                            <w:r>
                              <w:rPr>
                                <w:rFonts w:ascii="Arial" w:hAnsi="Arial" w:cs="Arial"/>
                                <w:sz w:val="20"/>
                                <w:szCs w:val="20"/>
                              </w:rPr>
                              <w:t>computers</w:t>
                            </w:r>
                            <w:r>
                              <w:rPr>
                                <w:rFonts w:ascii="Arial" w:hAnsi="Arial" w:cs="Arial"/>
                                <w:spacing w:val="-38"/>
                                <w:sz w:val="20"/>
                                <w:szCs w:val="20"/>
                              </w:rPr>
                              <w:t xml:space="preserve"> </w:t>
                            </w:r>
                            <w:r>
                              <w:rPr>
                                <w:rFonts w:ascii="Arial" w:hAnsi="Arial" w:cs="Arial"/>
                                <w:sz w:val="20"/>
                                <w:szCs w:val="20"/>
                              </w:rPr>
                              <w:t>with access to the</w:t>
                            </w:r>
                            <w:r>
                              <w:rPr>
                                <w:rFonts w:ascii="Arial" w:hAnsi="Arial" w:cs="Arial"/>
                                <w:spacing w:val="-15"/>
                                <w:sz w:val="20"/>
                                <w:szCs w:val="20"/>
                              </w:rPr>
                              <w:t xml:space="preserve"> </w:t>
                            </w:r>
                            <w:r>
                              <w:rPr>
                                <w:rFonts w:ascii="Arial" w:hAnsi="Arial" w:cs="Arial"/>
                                <w:sz w:val="20"/>
                                <w:szCs w:val="20"/>
                              </w:rPr>
                              <w:t>Internet(</w:t>
                            </w:r>
                            <w:r>
                              <w:rPr>
                                <w:rFonts w:ascii="Arial" w:hAnsi="Arial" w:cs="Arial"/>
                                <w:b/>
                                <w:bCs/>
                                <w:sz w:val="20"/>
                                <w:szCs w:val="20"/>
                              </w:rPr>
                              <w:t>optional</w:t>
                            </w:r>
                            <w:r>
                              <w:rPr>
                                <w:rFonts w:ascii="Arial" w:hAnsi="Arial" w:cs="Arial"/>
                                <w:sz w:val="20"/>
                                <w:szCs w:val="2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 o:spid="_x0000_s1043" type="#_x0000_t202" style="position:absolute;left:0;text-align:left;margin-left:71.05pt;margin-top:69.85pt;width:228.35pt;height:429.35pt;z-index:2516515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" o:allowincell="f" fillcolor="#feefe6" stroked="f">
                <v:textbox inset="0,0,0,0">
                  <w:txbxContent>
                    <w:p w:rsidR="00727706" w:rsidRDefault="00727706">
                      <w:pPr>
                        <w:pStyle w:val="BodyText"/>
                        <w:kinsoku w:val="0"/>
                        <w:overflowPunct w:val="0"/>
                        <w:ind w:left="0" w:firstLine="0"/>
                        <w:rPr>
                          <w:sz w:val="21"/>
                          <w:szCs w:val="21"/>
                        </w:rPr>
                      </w:pPr>
                    </w:p>
                    <w:p w:rsidR="00727706" w:rsidRDefault="00727706">
                      <w:pPr>
                        <w:pStyle w:val="BodyText"/>
                        <w:kinsoku w:val="0"/>
                        <w:overflowPunct w:val="0"/>
                        <w:ind w:left="175" w:firstLine="0"/>
                        <w:rPr>
                          <w:color w:val="000000"/>
                        </w:rPr>
                      </w:pPr>
                      <w:r>
                        <w:rPr>
                          <w:b/>
                          <w:bCs/>
                          <w:color w:val="0092B0"/>
                          <w:sz w:val="22"/>
                          <w:szCs w:val="22"/>
                        </w:rPr>
                        <w:t xml:space="preserve">TOPIC: </w:t>
                      </w:r>
                      <w:r>
                        <w:rPr>
                          <w:color w:val="000000"/>
                        </w:rPr>
                        <w:t>Career and</w:t>
                      </w:r>
                      <w:r w:rsidRPr="00727706">
                        <w:rPr>
                          <w:color w:val="000000"/>
                        </w:rPr>
                        <w:t xml:space="preserve"> </w:t>
                      </w:r>
                      <w:r>
                        <w:rPr>
                          <w:color w:val="000000"/>
                        </w:rPr>
                        <w:t>Job Opportunities</w:t>
                      </w:r>
                    </w:p>
                    <w:p w:rsidR="00727706" w:rsidRDefault="00727706">
                      <w:pPr>
                        <w:pStyle w:val="BodyText"/>
                        <w:kinsoku w:val="0"/>
                        <w:overflowPunct w:val="0"/>
                        <w:spacing w:before="4"/>
                        <w:ind w:left="0" w:firstLine="0"/>
                        <w:rPr>
                          <w:sz w:val="19"/>
                          <w:szCs w:val="19"/>
                        </w:rPr>
                      </w:pPr>
                    </w:p>
                    <w:p w:rsidR="00727706" w:rsidRDefault="00727706">
                      <w:pPr>
                        <w:pStyle w:val="BodyText"/>
                        <w:kinsoku w:val="0"/>
                        <w:overflowPunct w:val="0"/>
                        <w:ind w:left="175" w:firstLine="0"/>
                        <w:rPr>
                          <w:color w:val="000000"/>
                        </w:rPr>
                      </w:pPr>
                      <w:r>
                        <w:rPr>
                          <w:b/>
                          <w:bCs/>
                          <w:color w:val="0092B0"/>
                          <w:sz w:val="22"/>
                          <w:szCs w:val="22"/>
                        </w:rPr>
                        <w:t>TIME REQUIRED:</w:t>
                      </w:r>
                      <w:r>
                        <w:rPr>
                          <w:b/>
                          <w:bCs/>
                          <w:color w:val="0092B0"/>
                          <w:spacing w:val="-7"/>
                          <w:sz w:val="22"/>
                          <w:szCs w:val="22"/>
                        </w:rPr>
                        <w:t xml:space="preserve"> </w:t>
                      </w:r>
                      <w:r>
                        <w:rPr>
                          <w:color w:val="000000"/>
                        </w:rPr>
                        <w:t>50</w:t>
                      </w:r>
                      <w:r w:rsidR="00D34D1B">
                        <w:rPr>
                          <w:color w:val="000000"/>
                        </w:rPr>
                        <w:t xml:space="preserve"> </w:t>
                      </w:r>
                      <w:r>
                        <w:rPr>
                          <w:color w:val="000000"/>
                        </w:rPr>
                        <w:t>minutes</w:t>
                      </w:r>
                    </w:p>
                    <w:p w:rsidR="00727706" w:rsidRDefault="00727706">
                      <w:pPr>
                        <w:pStyle w:val="BodyText"/>
                        <w:kinsoku w:val="0"/>
                        <w:overflowPunct w:val="0"/>
                        <w:spacing w:before="15"/>
                        <w:ind w:left="172" w:firstLine="0"/>
                      </w:pPr>
                      <w:r>
                        <w:rPr>
                          <w:i/>
                          <w:iCs/>
                        </w:rPr>
                        <w:t>(</w:t>
                      </w:r>
                      <w:proofErr w:type="gramStart"/>
                      <w:r>
                        <w:rPr>
                          <w:i/>
                          <w:iCs/>
                        </w:rPr>
                        <w:t>excluding</w:t>
                      </w:r>
                      <w:proofErr w:type="gramEnd"/>
                      <w:r>
                        <w:rPr>
                          <w:i/>
                          <w:iCs/>
                          <w:spacing w:val="-27"/>
                        </w:rPr>
                        <w:t xml:space="preserve"> </w:t>
                      </w:r>
                      <w:r>
                        <w:rPr>
                          <w:b/>
                          <w:bCs/>
                        </w:rPr>
                        <w:t>Extended</w:t>
                      </w:r>
                      <w:r>
                        <w:rPr>
                          <w:b/>
                          <w:bCs/>
                          <w:spacing w:val="-25"/>
                        </w:rPr>
                        <w:t xml:space="preserve"> </w:t>
                      </w:r>
                      <w:r>
                        <w:rPr>
                          <w:b/>
                          <w:bCs/>
                        </w:rPr>
                        <w:t>Exploration</w:t>
                      </w:r>
                      <w:r>
                        <w:rPr>
                          <w:b/>
                          <w:bCs/>
                          <w:spacing w:val="-40"/>
                        </w:rPr>
                        <w:t xml:space="preserve"> </w:t>
                      </w:r>
                      <w:r>
                        <w:rPr>
                          <w:i/>
                          <w:iCs/>
                        </w:rPr>
                        <w:t>activities)</w:t>
                      </w:r>
                    </w:p>
                    <w:p w:rsidR="00727706" w:rsidRDefault="00727706">
                      <w:pPr>
                        <w:pStyle w:val="BodyText"/>
                        <w:kinsoku w:val="0"/>
                        <w:overflowPunct w:val="0"/>
                        <w:spacing w:before="1"/>
                        <w:ind w:left="0" w:firstLine="0"/>
                        <w:rPr>
                          <w:sz w:val="19"/>
                          <w:szCs w:val="19"/>
                        </w:rPr>
                      </w:pPr>
                    </w:p>
                    <w:p w:rsidR="00727706" w:rsidRDefault="00727706">
                      <w:pPr>
                        <w:pStyle w:val="BodyText"/>
                        <w:kinsoku w:val="0"/>
                        <w:overflowPunct w:val="0"/>
                        <w:ind w:left="175" w:firstLine="0"/>
                        <w:rPr>
                          <w:color w:val="000000"/>
                          <w:sz w:val="22"/>
                          <w:szCs w:val="22"/>
                        </w:rPr>
                      </w:pPr>
                      <w:r>
                        <w:rPr>
                          <w:b/>
                          <w:bCs/>
                          <w:color w:val="0092B0"/>
                          <w:sz w:val="22"/>
                          <w:szCs w:val="22"/>
                        </w:rPr>
                        <w:t>LEARNING</w:t>
                      </w:r>
                      <w:r>
                        <w:rPr>
                          <w:b/>
                          <w:bCs/>
                          <w:color w:val="0092B0"/>
                          <w:spacing w:val="-27"/>
                          <w:sz w:val="22"/>
                          <w:szCs w:val="22"/>
                        </w:rPr>
                        <w:t xml:space="preserve"> </w:t>
                      </w:r>
                      <w:r>
                        <w:rPr>
                          <w:b/>
                          <w:bCs/>
                          <w:color w:val="0092B0"/>
                          <w:sz w:val="22"/>
                          <w:szCs w:val="22"/>
                        </w:rPr>
                        <w:t>OBJECTIVES:</w:t>
                      </w:r>
                    </w:p>
                    <w:p w:rsidR="00727706" w:rsidRDefault="00727706">
                      <w:pPr>
                        <w:pStyle w:val="BodyText"/>
                        <w:kinsoku w:val="0"/>
                        <w:overflowPunct w:val="0"/>
                        <w:spacing w:before="8"/>
                        <w:ind w:left="175" w:firstLine="0"/>
                      </w:pPr>
                      <w:r>
                        <w:rPr>
                          <w:i/>
                          <w:iCs/>
                        </w:rPr>
                        <w:t>Students will be able</w:t>
                      </w:r>
                      <w:r>
                        <w:rPr>
                          <w:i/>
                          <w:iCs/>
                          <w:spacing w:val="-49"/>
                        </w:rPr>
                        <w:t xml:space="preserve"> </w:t>
                      </w:r>
                      <w:r>
                        <w:rPr>
                          <w:i/>
                          <w:iCs/>
                        </w:rPr>
                        <w:t>to…</w:t>
                      </w:r>
                    </w:p>
                    <w:p w:rsidR="00727706" w:rsidRDefault="00727706">
                      <w:pPr>
                        <w:pStyle w:val="ListParagraph"/>
                        <w:numPr>
                          <w:ilvl w:val="0"/>
                          <w:numId w:val="12"/>
                        </w:numPr>
                        <w:tabs>
                          <w:tab w:val="left" w:pos="715"/>
                        </w:tabs>
                        <w:kinsoku w:val="0"/>
                        <w:overflowPunct w:val="0"/>
                        <w:spacing w:before="23" w:line="242" w:lineRule="auto"/>
                        <w:ind w:right="1298"/>
                        <w:jc w:val="both"/>
                        <w:rPr>
                          <w:rFonts w:ascii="Arial" w:hAnsi="Arial" w:cs="Arial"/>
                          <w:sz w:val="20"/>
                          <w:szCs w:val="20"/>
                        </w:rPr>
                      </w:pPr>
                      <w:r>
                        <w:rPr>
                          <w:rFonts w:ascii="Arial" w:hAnsi="Arial" w:cs="Arial"/>
                          <w:sz w:val="20"/>
                          <w:szCs w:val="20"/>
                        </w:rPr>
                        <w:t>Identify and assess the skills and experience needed for a variety of</w:t>
                      </w:r>
                      <w:r>
                        <w:rPr>
                          <w:rFonts w:ascii="Arial" w:hAnsi="Arial" w:cs="Arial"/>
                          <w:spacing w:val="-44"/>
                          <w:sz w:val="20"/>
                          <w:szCs w:val="20"/>
                        </w:rPr>
                        <w:t xml:space="preserve"> </w:t>
                      </w:r>
                      <w:r>
                        <w:rPr>
                          <w:rFonts w:ascii="Arial" w:hAnsi="Arial" w:cs="Arial"/>
                          <w:sz w:val="20"/>
                          <w:szCs w:val="20"/>
                        </w:rPr>
                        <w:t>careers</w:t>
                      </w:r>
                    </w:p>
                    <w:p w:rsidR="00727706" w:rsidRDefault="00727706">
                      <w:pPr>
                        <w:pStyle w:val="ListParagraph"/>
                        <w:numPr>
                          <w:ilvl w:val="0"/>
                          <w:numId w:val="12"/>
                        </w:numPr>
                        <w:tabs>
                          <w:tab w:val="left" w:pos="715"/>
                        </w:tabs>
                        <w:kinsoku w:val="0"/>
                        <w:overflowPunct w:val="0"/>
                        <w:spacing w:before="13" w:line="242" w:lineRule="auto"/>
                        <w:ind w:right="535"/>
                        <w:jc w:val="both"/>
                        <w:rPr>
                          <w:rFonts w:ascii="Arial" w:hAnsi="Arial" w:cs="Arial"/>
                          <w:sz w:val="20"/>
                          <w:szCs w:val="20"/>
                        </w:rPr>
                      </w:pPr>
                      <w:r>
                        <w:rPr>
                          <w:rFonts w:ascii="Arial" w:hAnsi="Arial" w:cs="Arial"/>
                          <w:sz w:val="20"/>
                          <w:szCs w:val="20"/>
                        </w:rPr>
                        <w:t>Examine the impact of education and other opportunities like internships on career</w:t>
                      </w:r>
                      <w:r>
                        <w:rPr>
                          <w:rFonts w:ascii="Arial" w:hAnsi="Arial" w:cs="Arial"/>
                          <w:spacing w:val="-29"/>
                          <w:sz w:val="20"/>
                          <w:szCs w:val="20"/>
                        </w:rPr>
                        <w:t xml:space="preserve"> </w:t>
                      </w:r>
                      <w:r>
                        <w:rPr>
                          <w:rFonts w:ascii="Arial" w:hAnsi="Arial" w:cs="Arial"/>
                          <w:sz w:val="20"/>
                          <w:szCs w:val="20"/>
                        </w:rPr>
                        <w:t>trajectory</w:t>
                      </w:r>
                    </w:p>
                    <w:p w:rsidR="00727706" w:rsidRDefault="00727706">
                      <w:pPr>
                        <w:pStyle w:val="ListParagraph"/>
                        <w:numPr>
                          <w:ilvl w:val="0"/>
                          <w:numId w:val="12"/>
                        </w:numPr>
                        <w:tabs>
                          <w:tab w:val="left" w:pos="715"/>
                        </w:tabs>
                        <w:kinsoku w:val="0"/>
                        <w:overflowPunct w:val="0"/>
                        <w:spacing w:before="13"/>
                        <w:ind w:right="1210"/>
                        <w:rPr>
                          <w:rFonts w:ascii="Arial" w:hAnsi="Arial" w:cs="Arial"/>
                          <w:sz w:val="20"/>
                          <w:szCs w:val="20"/>
                        </w:rPr>
                      </w:pPr>
                      <w:r>
                        <w:rPr>
                          <w:rFonts w:ascii="Arial" w:hAnsi="Arial" w:cs="Arial"/>
                          <w:sz w:val="20"/>
                          <w:szCs w:val="20"/>
                        </w:rPr>
                        <w:t>Create a path for advancing</w:t>
                      </w:r>
                      <w:r>
                        <w:rPr>
                          <w:rFonts w:ascii="Arial" w:hAnsi="Arial" w:cs="Arial"/>
                          <w:spacing w:val="-50"/>
                          <w:sz w:val="20"/>
                          <w:szCs w:val="20"/>
                        </w:rPr>
                        <w:t xml:space="preserve"> </w:t>
                      </w:r>
                      <w:r>
                        <w:rPr>
                          <w:rFonts w:ascii="Arial" w:hAnsi="Arial" w:cs="Arial"/>
                          <w:sz w:val="20"/>
                          <w:szCs w:val="20"/>
                        </w:rPr>
                        <w:t>in a career</w:t>
                      </w:r>
                      <w:r>
                        <w:rPr>
                          <w:rFonts w:ascii="Arial" w:hAnsi="Arial" w:cs="Arial"/>
                          <w:spacing w:val="-28"/>
                          <w:sz w:val="20"/>
                          <w:szCs w:val="20"/>
                        </w:rPr>
                        <w:t xml:space="preserve"> </w:t>
                      </w:r>
                      <w:r>
                        <w:rPr>
                          <w:rFonts w:ascii="Arial" w:hAnsi="Arial" w:cs="Arial"/>
                          <w:sz w:val="20"/>
                          <w:szCs w:val="20"/>
                        </w:rPr>
                        <w:t>field</w:t>
                      </w:r>
                    </w:p>
                    <w:p w:rsidR="00727706" w:rsidRDefault="00727706">
                      <w:pPr>
                        <w:pStyle w:val="BodyText"/>
                        <w:kinsoku w:val="0"/>
                        <w:overflowPunct w:val="0"/>
                        <w:spacing w:before="11"/>
                        <w:ind w:left="0" w:firstLine="0"/>
                      </w:pPr>
                    </w:p>
                    <w:p w:rsidR="00727706" w:rsidRDefault="00727706">
                      <w:pPr>
                        <w:pStyle w:val="BodyText"/>
                        <w:kinsoku w:val="0"/>
                        <w:overflowPunct w:val="0"/>
                        <w:ind w:left="175" w:firstLine="0"/>
                        <w:rPr>
                          <w:color w:val="000000"/>
                          <w:sz w:val="22"/>
                          <w:szCs w:val="22"/>
                        </w:rPr>
                      </w:pPr>
                      <w:r>
                        <w:rPr>
                          <w:b/>
                          <w:bCs/>
                          <w:color w:val="0092B0"/>
                          <w:sz w:val="22"/>
                          <w:szCs w:val="22"/>
                        </w:rPr>
                        <w:t>SUPPLIES:</w:t>
                      </w:r>
                    </w:p>
                    <w:p w:rsidR="00727706" w:rsidRDefault="00727706">
                      <w:pPr>
                        <w:pStyle w:val="ListParagraph"/>
                        <w:numPr>
                          <w:ilvl w:val="0"/>
                          <w:numId w:val="12"/>
                        </w:numPr>
                        <w:tabs>
                          <w:tab w:val="left" w:pos="715"/>
                        </w:tabs>
                        <w:kinsoku w:val="0"/>
                        <w:overflowPunct w:val="0"/>
                        <w:spacing w:before="16" w:line="245" w:lineRule="exact"/>
                        <w:rPr>
                          <w:rFonts w:ascii="Arial" w:hAnsi="Arial" w:cs="Arial"/>
                          <w:sz w:val="20"/>
                          <w:szCs w:val="20"/>
                        </w:rPr>
                      </w:pPr>
                      <w:r>
                        <w:rPr>
                          <w:rFonts w:ascii="Arial" w:hAnsi="Arial" w:cs="Arial"/>
                          <w:sz w:val="20"/>
                          <w:szCs w:val="20"/>
                        </w:rPr>
                        <w:t>Projector (for teacher</w:t>
                      </w:r>
                      <w:r>
                        <w:rPr>
                          <w:rFonts w:ascii="Arial" w:hAnsi="Arial" w:cs="Arial"/>
                          <w:spacing w:val="-31"/>
                          <w:sz w:val="20"/>
                          <w:szCs w:val="20"/>
                        </w:rPr>
                        <w:t xml:space="preserve"> </w:t>
                      </w:r>
                      <w:r>
                        <w:rPr>
                          <w:rFonts w:ascii="Arial" w:hAnsi="Arial" w:cs="Arial"/>
                          <w:sz w:val="20"/>
                          <w:szCs w:val="20"/>
                        </w:rPr>
                        <w:t>presentation slides)</w:t>
                      </w:r>
                    </w:p>
                    <w:p w:rsidR="00727706" w:rsidRDefault="00727706">
                      <w:pPr>
                        <w:pStyle w:val="ListParagraph"/>
                        <w:numPr>
                          <w:ilvl w:val="0"/>
                          <w:numId w:val="12"/>
                        </w:numPr>
                        <w:tabs>
                          <w:tab w:val="left" w:pos="715"/>
                        </w:tabs>
                        <w:kinsoku w:val="0"/>
                        <w:overflowPunct w:val="0"/>
                        <w:spacing w:line="245" w:lineRule="exact"/>
                        <w:rPr>
                          <w:rFonts w:ascii="Arial" w:hAnsi="Arial" w:cs="Arial"/>
                          <w:sz w:val="20"/>
                          <w:szCs w:val="20"/>
                        </w:rPr>
                      </w:pPr>
                      <w:r>
                        <w:rPr>
                          <w:rFonts w:ascii="Arial" w:hAnsi="Arial" w:cs="Arial"/>
                          <w:sz w:val="20"/>
                          <w:szCs w:val="20"/>
                        </w:rPr>
                        <w:t>Loose-leaf</w:t>
                      </w:r>
                      <w:r>
                        <w:rPr>
                          <w:rFonts w:ascii="Arial" w:hAnsi="Arial" w:cs="Arial"/>
                          <w:spacing w:val="-48"/>
                          <w:sz w:val="20"/>
                          <w:szCs w:val="20"/>
                        </w:rPr>
                        <w:t xml:space="preserve"> </w:t>
                      </w:r>
                      <w:r>
                        <w:rPr>
                          <w:rFonts w:ascii="Arial" w:hAnsi="Arial" w:cs="Arial"/>
                          <w:sz w:val="20"/>
                          <w:szCs w:val="20"/>
                        </w:rPr>
                        <w:t>paper</w:t>
                      </w:r>
                    </w:p>
                    <w:p w:rsidR="00727706" w:rsidRDefault="00727706">
                      <w:pPr>
                        <w:pStyle w:val="ListParagraph"/>
                        <w:numPr>
                          <w:ilvl w:val="0"/>
                          <w:numId w:val="12"/>
                        </w:numPr>
                        <w:tabs>
                          <w:tab w:val="left" w:pos="715"/>
                        </w:tabs>
                        <w:kinsoku w:val="0"/>
                        <w:overflowPunct w:val="0"/>
                        <w:rPr>
                          <w:rFonts w:ascii="Arial" w:hAnsi="Arial" w:cs="Arial"/>
                          <w:sz w:val="20"/>
                          <w:szCs w:val="20"/>
                        </w:rPr>
                      </w:pPr>
                      <w:r>
                        <w:rPr>
                          <w:rFonts w:ascii="Arial" w:hAnsi="Arial" w:cs="Arial"/>
                          <w:sz w:val="20"/>
                          <w:szCs w:val="20"/>
                        </w:rPr>
                        <w:t>Access</w:t>
                      </w:r>
                      <w:r>
                        <w:rPr>
                          <w:rFonts w:ascii="Arial" w:hAnsi="Arial" w:cs="Arial"/>
                          <w:spacing w:val="-8"/>
                          <w:sz w:val="20"/>
                          <w:szCs w:val="20"/>
                        </w:rPr>
                        <w:t xml:space="preserve"> </w:t>
                      </w:r>
                      <w:r>
                        <w:rPr>
                          <w:rFonts w:ascii="Arial" w:hAnsi="Arial" w:cs="Arial"/>
                          <w:sz w:val="20"/>
                          <w:szCs w:val="20"/>
                        </w:rPr>
                        <w:t>to</w:t>
                      </w:r>
                      <w:r>
                        <w:rPr>
                          <w:rFonts w:ascii="Arial" w:hAnsi="Arial" w:cs="Arial"/>
                          <w:spacing w:val="-12"/>
                          <w:sz w:val="20"/>
                          <w:szCs w:val="20"/>
                        </w:rPr>
                        <w:t xml:space="preserve"> </w:t>
                      </w:r>
                      <w:r>
                        <w:rPr>
                          <w:rFonts w:ascii="Arial" w:hAnsi="Arial" w:cs="Arial"/>
                          <w:sz w:val="20"/>
                          <w:szCs w:val="20"/>
                        </w:rPr>
                        <w:t>the</w:t>
                      </w:r>
                      <w:r>
                        <w:rPr>
                          <w:rFonts w:ascii="Arial" w:hAnsi="Arial" w:cs="Arial"/>
                          <w:spacing w:val="-10"/>
                          <w:sz w:val="20"/>
                          <w:szCs w:val="20"/>
                        </w:rPr>
                        <w:t xml:space="preserve"> </w:t>
                      </w:r>
                      <w:r>
                        <w:rPr>
                          <w:rFonts w:ascii="Arial" w:hAnsi="Arial" w:cs="Arial"/>
                          <w:sz w:val="20"/>
                          <w:szCs w:val="20"/>
                        </w:rPr>
                        <w:t>Internet</w:t>
                      </w:r>
                      <w:r>
                        <w:rPr>
                          <w:rFonts w:ascii="Arial" w:hAnsi="Arial" w:cs="Arial"/>
                          <w:spacing w:val="-39"/>
                          <w:sz w:val="20"/>
                          <w:szCs w:val="20"/>
                        </w:rPr>
                        <w:t xml:space="preserve"> </w:t>
                      </w:r>
                      <w:r>
                        <w:rPr>
                          <w:rFonts w:ascii="Arial" w:hAnsi="Arial" w:cs="Arial"/>
                          <w:sz w:val="20"/>
                          <w:szCs w:val="20"/>
                        </w:rPr>
                        <w:t>(</w:t>
                      </w:r>
                      <w:r>
                        <w:rPr>
                          <w:rFonts w:ascii="Arial" w:hAnsi="Arial" w:cs="Arial"/>
                          <w:b/>
                          <w:bCs/>
                          <w:sz w:val="20"/>
                          <w:szCs w:val="20"/>
                        </w:rPr>
                        <w:t>optional</w:t>
                      </w:r>
                      <w:r>
                        <w:rPr>
                          <w:rFonts w:ascii="Arial" w:hAnsi="Arial" w:cs="Arial"/>
                          <w:sz w:val="20"/>
                          <w:szCs w:val="20"/>
                        </w:rPr>
                        <w:t>)</w:t>
                      </w:r>
                    </w:p>
                    <w:p w:rsidR="00727706" w:rsidRDefault="00727706">
                      <w:pPr>
                        <w:pStyle w:val="BodyText"/>
                        <w:kinsoku w:val="0"/>
                        <w:overflowPunct w:val="0"/>
                        <w:spacing w:before="2"/>
                        <w:ind w:left="0" w:firstLine="0"/>
                        <w:rPr>
                          <w:sz w:val="19"/>
                          <w:szCs w:val="19"/>
                        </w:rPr>
                      </w:pPr>
                    </w:p>
                    <w:p w:rsidR="00727706" w:rsidRDefault="00727706">
                      <w:pPr>
                        <w:pStyle w:val="BodyText"/>
                        <w:kinsoku w:val="0"/>
                        <w:overflowPunct w:val="0"/>
                        <w:ind w:left="175" w:firstLine="0"/>
                        <w:rPr>
                          <w:color w:val="000000"/>
                          <w:sz w:val="22"/>
                          <w:szCs w:val="22"/>
                        </w:rPr>
                      </w:pPr>
                      <w:r>
                        <w:rPr>
                          <w:b/>
                          <w:bCs/>
                          <w:color w:val="0092B0"/>
                          <w:sz w:val="22"/>
                          <w:szCs w:val="22"/>
                        </w:rPr>
                        <w:t>PREPARATION:</w:t>
                      </w:r>
                    </w:p>
                    <w:p w:rsidR="00727706" w:rsidRDefault="00727706">
                      <w:pPr>
                        <w:pStyle w:val="ListParagraph"/>
                        <w:numPr>
                          <w:ilvl w:val="0"/>
                          <w:numId w:val="12"/>
                        </w:numPr>
                        <w:tabs>
                          <w:tab w:val="left" w:pos="715"/>
                        </w:tabs>
                        <w:kinsoku w:val="0"/>
                        <w:overflowPunct w:val="0"/>
                        <w:spacing w:before="18"/>
                        <w:ind w:left="714" w:right="583" w:hanging="359"/>
                        <w:rPr>
                          <w:rFonts w:ascii="Arial" w:hAnsi="Arial" w:cs="Arial"/>
                          <w:sz w:val="20"/>
                          <w:szCs w:val="20"/>
                        </w:rPr>
                      </w:pPr>
                      <w:r>
                        <w:rPr>
                          <w:rFonts w:ascii="Arial" w:hAnsi="Arial" w:cs="Arial"/>
                          <w:sz w:val="20"/>
                          <w:szCs w:val="20"/>
                        </w:rPr>
                        <w:t>Make</w:t>
                      </w:r>
                      <w:r>
                        <w:rPr>
                          <w:rFonts w:ascii="Arial" w:hAnsi="Arial" w:cs="Arial"/>
                          <w:spacing w:val="-12"/>
                          <w:sz w:val="20"/>
                          <w:szCs w:val="20"/>
                        </w:rPr>
                        <w:t xml:space="preserve"> </w:t>
                      </w:r>
                      <w:r>
                        <w:rPr>
                          <w:rFonts w:ascii="Arial" w:hAnsi="Arial" w:cs="Arial"/>
                          <w:sz w:val="20"/>
                          <w:szCs w:val="20"/>
                        </w:rPr>
                        <w:t>copies</w:t>
                      </w:r>
                      <w:r>
                        <w:rPr>
                          <w:rFonts w:ascii="Arial" w:hAnsi="Arial" w:cs="Arial"/>
                          <w:spacing w:val="-8"/>
                          <w:sz w:val="20"/>
                          <w:szCs w:val="20"/>
                        </w:rPr>
                        <w:t xml:space="preserve"> </w:t>
                      </w:r>
                      <w:r>
                        <w:rPr>
                          <w:rFonts w:ascii="Arial" w:hAnsi="Arial" w:cs="Arial"/>
                          <w:sz w:val="20"/>
                          <w:szCs w:val="20"/>
                        </w:rPr>
                        <w:t>of</w:t>
                      </w:r>
                      <w:r>
                        <w:rPr>
                          <w:rFonts w:ascii="Arial" w:hAnsi="Arial" w:cs="Arial"/>
                          <w:spacing w:val="-7"/>
                          <w:sz w:val="20"/>
                          <w:szCs w:val="20"/>
                        </w:rPr>
                        <w:t xml:space="preserve"> </w:t>
                      </w:r>
                      <w:r>
                        <w:rPr>
                          <w:rFonts w:ascii="Arial" w:hAnsi="Arial" w:cs="Arial"/>
                          <w:sz w:val="20"/>
                          <w:szCs w:val="20"/>
                        </w:rPr>
                        <w:t>student</w:t>
                      </w:r>
                      <w:r>
                        <w:rPr>
                          <w:rFonts w:ascii="Arial" w:hAnsi="Arial" w:cs="Arial"/>
                          <w:spacing w:val="-7"/>
                          <w:sz w:val="20"/>
                          <w:szCs w:val="20"/>
                        </w:rPr>
                        <w:t xml:space="preserve"> </w:t>
                      </w:r>
                      <w:r>
                        <w:rPr>
                          <w:rFonts w:ascii="Arial" w:hAnsi="Arial" w:cs="Arial"/>
                          <w:sz w:val="20"/>
                          <w:szCs w:val="20"/>
                        </w:rPr>
                        <w:t>handouts</w:t>
                      </w:r>
                      <w:r>
                        <w:rPr>
                          <w:rFonts w:ascii="Arial" w:hAnsi="Arial" w:cs="Arial"/>
                          <w:spacing w:val="-38"/>
                          <w:sz w:val="20"/>
                          <w:szCs w:val="20"/>
                        </w:rPr>
                        <w:t xml:space="preserve"> </w:t>
                      </w:r>
                      <w:r>
                        <w:rPr>
                          <w:rFonts w:ascii="Arial" w:hAnsi="Arial" w:cs="Arial"/>
                          <w:sz w:val="20"/>
                          <w:szCs w:val="20"/>
                        </w:rPr>
                        <w:t>and group</w:t>
                      </w:r>
                      <w:r>
                        <w:rPr>
                          <w:rFonts w:ascii="Arial" w:hAnsi="Arial" w:cs="Arial"/>
                          <w:spacing w:val="-37"/>
                          <w:sz w:val="20"/>
                          <w:szCs w:val="20"/>
                        </w:rPr>
                        <w:t xml:space="preserve"> </w:t>
                      </w:r>
                      <w:r>
                        <w:rPr>
                          <w:rFonts w:ascii="Arial" w:hAnsi="Arial" w:cs="Arial"/>
                          <w:sz w:val="20"/>
                          <w:szCs w:val="20"/>
                        </w:rPr>
                        <w:t>handouts</w:t>
                      </w:r>
                    </w:p>
                    <w:p w:rsidR="00727706" w:rsidRDefault="00727706">
                      <w:pPr>
                        <w:pStyle w:val="ListParagraph"/>
                        <w:numPr>
                          <w:ilvl w:val="0"/>
                          <w:numId w:val="12"/>
                        </w:numPr>
                        <w:tabs>
                          <w:tab w:val="left" w:pos="715"/>
                        </w:tabs>
                        <w:kinsoku w:val="0"/>
                        <w:overflowPunct w:val="0"/>
                        <w:spacing w:before="11"/>
                        <w:rPr>
                          <w:rFonts w:ascii="Arial" w:hAnsi="Arial" w:cs="Arial"/>
                          <w:sz w:val="20"/>
                          <w:szCs w:val="20"/>
                        </w:rPr>
                      </w:pPr>
                      <w:r>
                        <w:rPr>
                          <w:rFonts w:ascii="Arial" w:hAnsi="Arial" w:cs="Arial"/>
                          <w:sz w:val="20"/>
                          <w:szCs w:val="20"/>
                        </w:rPr>
                        <w:t>Set up projector with</w:t>
                      </w:r>
                      <w:r>
                        <w:rPr>
                          <w:rFonts w:ascii="Arial" w:hAnsi="Arial" w:cs="Arial"/>
                          <w:spacing w:val="-28"/>
                          <w:sz w:val="20"/>
                          <w:szCs w:val="20"/>
                        </w:rPr>
                        <w:t xml:space="preserve"> </w:t>
                      </w:r>
                      <w:r>
                        <w:rPr>
                          <w:rFonts w:ascii="Arial" w:hAnsi="Arial" w:cs="Arial"/>
                          <w:sz w:val="20"/>
                          <w:szCs w:val="20"/>
                        </w:rPr>
                        <w:t>presentation slides</w:t>
                      </w:r>
                    </w:p>
                    <w:p w:rsidR="00727706" w:rsidRDefault="00727706">
                      <w:pPr>
                        <w:pStyle w:val="ListParagraph"/>
                        <w:numPr>
                          <w:ilvl w:val="0"/>
                          <w:numId w:val="12"/>
                        </w:numPr>
                        <w:tabs>
                          <w:tab w:val="left" w:pos="715"/>
                        </w:tabs>
                        <w:kinsoku w:val="0"/>
                        <w:overflowPunct w:val="0"/>
                        <w:spacing w:before="11" w:line="245" w:lineRule="exact"/>
                        <w:rPr>
                          <w:rFonts w:ascii="Arial" w:hAnsi="Arial" w:cs="Arial"/>
                          <w:sz w:val="20"/>
                          <w:szCs w:val="20"/>
                        </w:rPr>
                      </w:pPr>
                      <w:r>
                        <w:rPr>
                          <w:rFonts w:ascii="Arial" w:hAnsi="Arial" w:cs="Arial"/>
                          <w:sz w:val="20"/>
                          <w:szCs w:val="20"/>
                        </w:rPr>
                        <w:t>Cut</w:t>
                      </w:r>
                      <w:r>
                        <w:rPr>
                          <w:rFonts w:ascii="Arial" w:hAnsi="Arial" w:cs="Arial"/>
                          <w:spacing w:val="-11"/>
                          <w:sz w:val="20"/>
                          <w:szCs w:val="20"/>
                        </w:rPr>
                        <w:t xml:space="preserve"> </w:t>
                      </w:r>
                      <w:r>
                        <w:rPr>
                          <w:rFonts w:ascii="Arial" w:hAnsi="Arial" w:cs="Arial"/>
                          <w:sz w:val="20"/>
                          <w:szCs w:val="20"/>
                        </w:rPr>
                        <w:t>job</w:t>
                      </w:r>
                      <w:r>
                        <w:rPr>
                          <w:rFonts w:ascii="Arial" w:hAnsi="Arial" w:cs="Arial"/>
                          <w:spacing w:val="-11"/>
                          <w:sz w:val="20"/>
                          <w:szCs w:val="20"/>
                        </w:rPr>
                        <w:t xml:space="preserve"> </w:t>
                      </w:r>
                      <w:r>
                        <w:rPr>
                          <w:rFonts w:ascii="Arial" w:hAnsi="Arial" w:cs="Arial"/>
                          <w:sz w:val="20"/>
                          <w:szCs w:val="20"/>
                        </w:rPr>
                        <w:t>cards</w:t>
                      </w:r>
                      <w:r>
                        <w:rPr>
                          <w:rFonts w:ascii="Arial" w:hAnsi="Arial" w:cs="Arial"/>
                          <w:spacing w:val="-8"/>
                          <w:sz w:val="20"/>
                          <w:szCs w:val="20"/>
                        </w:rPr>
                        <w:t xml:space="preserve"> </w:t>
                      </w:r>
                      <w:r>
                        <w:rPr>
                          <w:rFonts w:ascii="Arial" w:hAnsi="Arial" w:cs="Arial"/>
                          <w:sz w:val="20"/>
                          <w:szCs w:val="20"/>
                        </w:rPr>
                        <w:t>for</w:t>
                      </w:r>
                      <w:r>
                        <w:rPr>
                          <w:rFonts w:ascii="Arial" w:hAnsi="Arial" w:cs="Arial"/>
                          <w:spacing w:val="-9"/>
                          <w:sz w:val="20"/>
                          <w:szCs w:val="20"/>
                        </w:rPr>
                        <w:t xml:space="preserve"> </w:t>
                      </w:r>
                      <w:r>
                        <w:rPr>
                          <w:rFonts w:ascii="Arial" w:hAnsi="Arial" w:cs="Arial"/>
                          <w:sz w:val="20"/>
                          <w:szCs w:val="20"/>
                        </w:rPr>
                        <w:t>random</w:t>
                      </w:r>
                      <w:r>
                        <w:rPr>
                          <w:rFonts w:ascii="Arial" w:hAnsi="Arial" w:cs="Arial"/>
                          <w:spacing w:val="-32"/>
                          <w:sz w:val="20"/>
                          <w:szCs w:val="20"/>
                        </w:rPr>
                        <w:t xml:space="preserve"> </w:t>
                      </w:r>
                      <w:r>
                        <w:rPr>
                          <w:rFonts w:ascii="Arial" w:hAnsi="Arial" w:cs="Arial"/>
                          <w:sz w:val="20"/>
                          <w:szCs w:val="20"/>
                        </w:rPr>
                        <w:t>selection</w:t>
                      </w:r>
                    </w:p>
                    <w:p w:rsidR="00727706" w:rsidRDefault="00727706">
                      <w:pPr>
                        <w:pStyle w:val="ListParagraph"/>
                        <w:numPr>
                          <w:ilvl w:val="0"/>
                          <w:numId w:val="12"/>
                        </w:numPr>
                        <w:tabs>
                          <w:tab w:val="left" w:pos="715"/>
                        </w:tabs>
                        <w:kinsoku w:val="0"/>
                        <w:overflowPunct w:val="0"/>
                        <w:spacing w:line="259" w:lineRule="auto"/>
                        <w:ind w:left="712" w:right="235" w:hanging="357"/>
                        <w:rPr>
                          <w:rFonts w:ascii="Arial" w:hAnsi="Arial" w:cs="Arial"/>
                          <w:sz w:val="20"/>
                          <w:szCs w:val="20"/>
                        </w:rPr>
                      </w:pPr>
                      <w:r>
                        <w:rPr>
                          <w:rFonts w:ascii="Arial" w:hAnsi="Arial" w:cs="Arial"/>
                          <w:sz w:val="20"/>
                          <w:szCs w:val="20"/>
                        </w:rPr>
                        <w:t>Set</w:t>
                      </w:r>
                      <w:r>
                        <w:rPr>
                          <w:rFonts w:ascii="Arial" w:hAnsi="Arial" w:cs="Arial"/>
                          <w:spacing w:val="-5"/>
                          <w:sz w:val="20"/>
                          <w:szCs w:val="20"/>
                        </w:rPr>
                        <w:t xml:space="preserve"> </w:t>
                      </w:r>
                      <w:r>
                        <w:rPr>
                          <w:rFonts w:ascii="Arial" w:hAnsi="Arial" w:cs="Arial"/>
                          <w:sz w:val="20"/>
                          <w:szCs w:val="20"/>
                        </w:rPr>
                        <w:t>up</w:t>
                      </w:r>
                      <w:r>
                        <w:rPr>
                          <w:rFonts w:ascii="Arial" w:hAnsi="Arial" w:cs="Arial"/>
                          <w:spacing w:val="-5"/>
                          <w:sz w:val="20"/>
                          <w:szCs w:val="20"/>
                        </w:rPr>
                        <w:t xml:space="preserve"> </w:t>
                      </w:r>
                      <w:r>
                        <w:rPr>
                          <w:rFonts w:ascii="Arial" w:hAnsi="Arial" w:cs="Arial"/>
                          <w:sz w:val="20"/>
                          <w:szCs w:val="20"/>
                        </w:rPr>
                        <w:t>individual</w:t>
                      </w:r>
                      <w:r>
                        <w:rPr>
                          <w:rFonts w:ascii="Arial" w:hAnsi="Arial" w:cs="Arial"/>
                          <w:spacing w:val="-10"/>
                          <w:sz w:val="20"/>
                          <w:szCs w:val="20"/>
                        </w:rPr>
                        <w:t xml:space="preserve"> </w:t>
                      </w:r>
                      <w:r>
                        <w:rPr>
                          <w:rFonts w:ascii="Arial" w:hAnsi="Arial" w:cs="Arial"/>
                          <w:sz w:val="20"/>
                          <w:szCs w:val="20"/>
                        </w:rPr>
                        <w:t>or</w:t>
                      </w:r>
                      <w:r>
                        <w:rPr>
                          <w:rFonts w:ascii="Arial" w:hAnsi="Arial" w:cs="Arial"/>
                          <w:spacing w:val="-6"/>
                          <w:sz w:val="20"/>
                          <w:szCs w:val="20"/>
                        </w:rPr>
                        <w:t xml:space="preserve"> </w:t>
                      </w:r>
                      <w:r>
                        <w:rPr>
                          <w:rFonts w:ascii="Arial" w:hAnsi="Arial" w:cs="Arial"/>
                          <w:sz w:val="20"/>
                          <w:szCs w:val="20"/>
                        </w:rPr>
                        <w:t>group</w:t>
                      </w:r>
                      <w:r>
                        <w:rPr>
                          <w:rFonts w:ascii="Arial" w:hAnsi="Arial" w:cs="Arial"/>
                          <w:spacing w:val="-8"/>
                          <w:sz w:val="20"/>
                          <w:szCs w:val="20"/>
                        </w:rPr>
                        <w:t xml:space="preserve"> </w:t>
                      </w:r>
                      <w:r>
                        <w:rPr>
                          <w:rFonts w:ascii="Arial" w:hAnsi="Arial" w:cs="Arial"/>
                          <w:sz w:val="20"/>
                          <w:szCs w:val="20"/>
                        </w:rPr>
                        <w:t>computers</w:t>
                      </w:r>
                      <w:r>
                        <w:rPr>
                          <w:rFonts w:ascii="Arial" w:hAnsi="Arial" w:cs="Arial"/>
                          <w:spacing w:val="-38"/>
                          <w:sz w:val="20"/>
                          <w:szCs w:val="20"/>
                        </w:rPr>
                        <w:t xml:space="preserve"> </w:t>
                      </w:r>
                      <w:r>
                        <w:rPr>
                          <w:rFonts w:ascii="Arial" w:hAnsi="Arial" w:cs="Arial"/>
                          <w:sz w:val="20"/>
                          <w:szCs w:val="20"/>
                        </w:rPr>
                        <w:t>with access to the</w:t>
                      </w:r>
                      <w:r>
                        <w:rPr>
                          <w:rFonts w:ascii="Arial" w:hAnsi="Arial" w:cs="Arial"/>
                          <w:spacing w:val="-15"/>
                          <w:sz w:val="20"/>
                          <w:szCs w:val="20"/>
                        </w:rPr>
                        <w:t xml:space="preserve"> </w:t>
                      </w:r>
                      <w:r>
                        <w:rPr>
                          <w:rFonts w:ascii="Arial" w:hAnsi="Arial" w:cs="Arial"/>
                          <w:sz w:val="20"/>
                          <w:szCs w:val="20"/>
                        </w:rPr>
                        <w:t>Internet(</w:t>
                      </w:r>
                      <w:r>
                        <w:rPr>
                          <w:rFonts w:ascii="Arial" w:hAnsi="Arial" w:cs="Arial"/>
                          <w:b/>
                          <w:bCs/>
                          <w:sz w:val="20"/>
                          <w:szCs w:val="20"/>
                        </w:rPr>
                        <w:t>optional</w:t>
                      </w:r>
                      <w:r>
                        <w:rPr>
                          <w:rFonts w:ascii="Arial" w:hAnsi="Arial" w:cs="Arial"/>
                          <w:sz w:val="20"/>
                          <w:szCs w:val="20"/>
                        </w:rPr>
                        <w:t>)</w:t>
                      </w:r>
                    </w:p>
                  </w:txbxContent>
                </v:textbox>
                <w10:wrap anchorx="page"/>
              </v:shape>
            </w:pict>
          </mc:Fallback>
        </mc:AlternateContent>
      </w:r>
      <w:r w:rsidR="00AB6224">
        <w:t>The first lesson in the middle school series will engage students in income-earning research as they explore</w:t>
      </w:r>
      <w:r w:rsidR="00AB6224">
        <w:rPr>
          <w:spacing w:val="-12"/>
        </w:rPr>
        <w:t xml:space="preserve"> </w:t>
      </w:r>
      <w:r w:rsidR="00AB6224">
        <w:rPr>
          <w:b/>
          <w:bCs/>
        </w:rPr>
        <w:t>career</w:t>
      </w:r>
      <w:r w:rsidR="00AB6224">
        <w:rPr>
          <w:b/>
          <w:bCs/>
          <w:spacing w:val="-16"/>
        </w:rPr>
        <w:t xml:space="preserve"> </w:t>
      </w:r>
      <w:r w:rsidR="00AB6224">
        <w:t>opportunities,</w:t>
      </w:r>
      <w:r w:rsidR="00AB6224">
        <w:rPr>
          <w:spacing w:val="-18"/>
        </w:rPr>
        <w:t xml:space="preserve"> </w:t>
      </w:r>
      <w:r w:rsidR="00AB6224">
        <w:t>and</w:t>
      </w:r>
      <w:r w:rsidR="00AB6224">
        <w:rPr>
          <w:spacing w:val="-15"/>
        </w:rPr>
        <w:t xml:space="preserve"> </w:t>
      </w:r>
      <w:r w:rsidR="00AB6224">
        <w:t>investigate</w:t>
      </w:r>
      <w:r w:rsidR="00AB6224">
        <w:rPr>
          <w:spacing w:val="-15"/>
        </w:rPr>
        <w:t xml:space="preserve"> </w:t>
      </w:r>
      <w:r w:rsidR="00AB6224">
        <w:t>how</w:t>
      </w:r>
      <w:r w:rsidR="00AB6224">
        <w:rPr>
          <w:spacing w:val="-18"/>
        </w:rPr>
        <w:t xml:space="preserve"> </w:t>
      </w:r>
      <w:r w:rsidR="00AB6224">
        <w:t>education</w:t>
      </w:r>
      <w:r w:rsidR="00AB6224">
        <w:rPr>
          <w:spacing w:val="-16"/>
        </w:rPr>
        <w:t xml:space="preserve"> </w:t>
      </w:r>
      <w:r w:rsidR="00AB6224">
        <w:t>and</w:t>
      </w:r>
      <w:r w:rsidR="00AB6224">
        <w:rPr>
          <w:spacing w:val="-18"/>
        </w:rPr>
        <w:t xml:space="preserve"> </w:t>
      </w:r>
      <w:r w:rsidR="00AB6224">
        <w:t>training</w:t>
      </w:r>
      <w:r w:rsidR="00AB6224">
        <w:rPr>
          <w:spacing w:val="-15"/>
        </w:rPr>
        <w:t xml:space="preserve"> </w:t>
      </w:r>
      <w:r w:rsidR="00AB6224">
        <w:t>increase</w:t>
      </w:r>
      <w:r w:rsidR="00AB6224">
        <w:rPr>
          <w:spacing w:val="-16"/>
        </w:rPr>
        <w:t xml:space="preserve"> </w:t>
      </w:r>
      <w:r w:rsidR="00AB6224">
        <w:t>their</w:t>
      </w:r>
      <w:r w:rsidR="00AB6224">
        <w:rPr>
          <w:spacing w:val="-11"/>
        </w:rPr>
        <w:t xml:space="preserve"> </w:t>
      </w:r>
      <w:r w:rsidR="00AB6224">
        <w:t>earning</w:t>
      </w:r>
      <w:r w:rsidR="00AB6224">
        <w:rPr>
          <w:spacing w:val="-12"/>
        </w:rPr>
        <w:t xml:space="preserve"> </w:t>
      </w:r>
      <w:r w:rsidR="00AB6224">
        <w:t>power.</w:t>
      </w:r>
    </w:p>
    <w:p w:rsidR="00AB6224" w:rsidRDefault="00AB6224">
      <w:pPr>
        <w:pStyle w:val="BodyText"/>
        <w:kinsoku w:val="0"/>
        <w:overflowPunct w:val="0"/>
        <w:ind w:left="0" w:firstLine="0"/>
      </w:pPr>
    </w:p>
    <w:p w:rsidR="00AB6224" w:rsidRDefault="00AB6224">
      <w:pPr>
        <w:pStyle w:val="BodyText"/>
        <w:kinsoku w:val="0"/>
        <w:overflowPunct w:val="0"/>
        <w:ind w:left="0" w:firstLine="0"/>
      </w:pPr>
    </w:p>
    <w:p w:rsidR="00AB6224" w:rsidRDefault="00AB6224">
      <w:pPr>
        <w:pStyle w:val="BodyText"/>
        <w:kinsoku w:val="0"/>
        <w:overflowPunct w:val="0"/>
        <w:spacing w:before="11"/>
        <w:ind w:left="0" w:firstLine="0"/>
        <w:rPr>
          <w:sz w:val="10"/>
          <w:szCs w:val="10"/>
        </w:rPr>
      </w:pPr>
    </w:p>
    <w:p w:rsidR="00AB6224" w:rsidRDefault="00D439E4">
      <w:pPr>
        <w:pStyle w:val="BodyText"/>
        <w:kinsoku w:val="0"/>
        <w:overflowPunct w:val="0"/>
        <w:ind w:left="4911" w:firstLine="0"/>
      </w:pPr>
      <w:r>
        <w:rPr>
          <w:noProof/>
        </w:rPr>
        <mc:AlternateContent>
          <mc:Choice Requires="wps">
            <w:drawing>
              <wp:inline distT="0" distB="0" distL="0" distR="0" wp14:anchorId="3900F0D8" wp14:editId="742462EA">
                <wp:extent cx="2900045" cy="6400800"/>
                <wp:effectExtent l="3810" t="0" r="1270" b="4445"/>
                <wp:docPr id="60"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00045" cy="6400800"/>
                        </a:xfrm>
                        <a:prstGeom prst="rect">
                          <a:avLst/>
                        </a:prstGeom>
                        <a:solidFill>
                          <a:srgbClr val="FEEFE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27706" w:rsidRDefault="00727706">
                            <w:pPr>
                              <w:pStyle w:val="BodyText"/>
                              <w:kinsoku w:val="0"/>
                              <w:overflowPunct w:val="0"/>
                              <w:spacing w:before="5"/>
                              <w:ind w:left="0" w:firstLine="0"/>
                              <w:rPr>
                                <w:sz w:val="21"/>
                                <w:szCs w:val="21"/>
                              </w:rPr>
                            </w:pPr>
                          </w:p>
                          <w:p w:rsidR="00727706" w:rsidRDefault="00727706">
                            <w:pPr>
                              <w:pStyle w:val="BodyText"/>
                              <w:kinsoku w:val="0"/>
                              <w:overflowPunct w:val="0"/>
                              <w:ind w:left="148" w:firstLine="0"/>
                              <w:rPr>
                                <w:color w:val="000000"/>
                                <w:sz w:val="22"/>
                                <w:szCs w:val="22"/>
                              </w:rPr>
                            </w:pPr>
                            <w:r>
                              <w:rPr>
                                <w:b/>
                                <w:bCs/>
                                <w:color w:val="0092B0"/>
                                <w:sz w:val="22"/>
                                <w:szCs w:val="22"/>
                              </w:rPr>
                              <w:t>STUDENT</w:t>
                            </w:r>
                            <w:r>
                              <w:rPr>
                                <w:b/>
                                <w:bCs/>
                                <w:color w:val="0092B0"/>
                                <w:spacing w:val="-26"/>
                                <w:sz w:val="22"/>
                                <w:szCs w:val="22"/>
                              </w:rPr>
                              <w:t xml:space="preserve"> </w:t>
                            </w:r>
                            <w:r>
                              <w:rPr>
                                <w:b/>
                                <w:bCs/>
                                <w:color w:val="0092B0"/>
                                <w:sz w:val="22"/>
                                <w:szCs w:val="22"/>
                              </w:rPr>
                              <w:t>HANDOUTS:</w:t>
                            </w:r>
                          </w:p>
                          <w:p w:rsidR="00727706" w:rsidRDefault="00727706">
                            <w:pPr>
                              <w:pStyle w:val="BodyText"/>
                              <w:kinsoku w:val="0"/>
                              <w:overflowPunct w:val="0"/>
                              <w:spacing w:before="53"/>
                              <w:ind w:left="148" w:firstLine="0"/>
                            </w:pPr>
                            <w:r>
                              <w:rPr>
                                <w:i/>
                                <w:iCs/>
                              </w:rPr>
                              <w:t>(</w:t>
                            </w:r>
                            <w:proofErr w:type="gramStart"/>
                            <w:r>
                              <w:rPr>
                                <w:i/>
                                <w:iCs/>
                              </w:rPr>
                              <w:t>found</w:t>
                            </w:r>
                            <w:proofErr w:type="gramEnd"/>
                            <w:r>
                              <w:rPr>
                                <w:i/>
                                <w:iCs/>
                              </w:rPr>
                              <w:t xml:space="preserve"> in</w:t>
                            </w:r>
                            <w:r>
                              <w:rPr>
                                <w:i/>
                                <w:iCs/>
                                <w:spacing w:val="-8"/>
                              </w:rPr>
                              <w:t xml:space="preserve"> </w:t>
                            </w:r>
                            <w:r>
                              <w:rPr>
                                <w:b/>
                                <w:bCs/>
                              </w:rPr>
                              <w:t>Student Guide</w:t>
                            </w:r>
                            <w:r>
                              <w:rPr>
                                <w:i/>
                                <w:iCs/>
                              </w:rPr>
                              <w:t>)</w:t>
                            </w:r>
                          </w:p>
                          <w:p w:rsidR="00727706" w:rsidRDefault="00727706">
                            <w:pPr>
                              <w:pStyle w:val="BodyText"/>
                              <w:numPr>
                                <w:ilvl w:val="0"/>
                                <w:numId w:val="13"/>
                              </w:numPr>
                              <w:tabs>
                                <w:tab w:val="left" w:pos="686"/>
                              </w:tabs>
                              <w:kinsoku w:val="0"/>
                              <w:overflowPunct w:val="0"/>
                              <w:spacing w:before="121"/>
                              <w:ind w:hanging="355"/>
                            </w:pPr>
                            <w:r>
                              <w:rPr>
                                <w:b/>
                                <w:bCs/>
                                <w:i/>
                                <w:iCs/>
                              </w:rPr>
                              <w:t>Career</w:t>
                            </w:r>
                            <w:r>
                              <w:rPr>
                                <w:b/>
                                <w:bCs/>
                                <w:i/>
                                <w:iCs/>
                                <w:spacing w:val="-48"/>
                              </w:rPr>
                              <w:t xml:space="preserve"> </w:t>
                            </w:r>
                            <w:r>
                              <w:rPr>
                                <w:b/>
                                <w:bCs/>
                                <w:i/>
                                <w:iCs/>
                              </w:rPr>
                              <w:t>Pre-Assessment</w:t>
                            </w:r>
                          </w:p>
                          <w:p w:rsidR="00727706" w:rsidRDefault="00727706">
                            <w:pPr>
                              <w:pStyle w:val="ListParagraph"/>
                              <w:numPr>
                                <w:ilvl w:val="0"/>
                                <w:numId w:val="13"/>
                              </w:numPr>
                              <w:tabs>
                                <w:tab w:val="left" w:pos="686"/>
                              </w:tabs>
                              <w:kinsoku w:val="0"/>
                              <w:overflowPunct w:val="0"/>
                              <w:spacing w:before="7" w:line="244" w:lineRule="auto"/>
                              <w:ind w:right="546" w:hanging="355"/>
                              <w:rPr>
                                <w:rFonts w:ascii="Arial" w:hAnsi="Arial" w:cs="Arial"/>
                                <w:sz w:val="20"/>
                                <w:szCs w:val="20"/>
                              </w:rPr>
                            </w:pPr>
                            <w:r>
                              <w:rPr>
                                <w:rFonts w:ascii="Arial" w:hAnsi="Arial" w:cs="Arial"/>
                                <w:b/>
                                <w:bCs/>
                                <w:i/>
                                <w:iCs/>
                                <w:sz w:val="20"/>
                                <w:szCs w:val="20"/>
                              </w:rPr>
                              <w:t xml:space="preserve">Career Pre-Assessment </w:t>
                            </w:r>
                            <w:r>
                              <w:rPr>
                                <w:rFonts w:ascii="Arial" w:hAnsi="Arial" w:cs="Arial"/>
                                <w:sz w:val="20"/>
                                <w:szCs w:val="20"/>
                              </w:rPr>
                              <w:t xml:space="preserve">answer </w:t>
                            </w:r>
                            <w:r>
                              <w:rPr>
                                <w:rFonts w:ascii="Arial" w:hAnsi="Arial" w:cs="Arial"/>
                                <w:spacing w:val="3"/>
                                <w:sz w:val="20"/>
                                <w:szCs w:val="20"/>
                              </w:rPr>
                              <w:t xml:space="preserve">key </w:t>
                            </w:r>
                          </w:p>
                          <w:p w:rsidR="00727706" w:rsidRDefault="00727706">
                            <w:pPr>
                              <w:pStyle w:val="ListParagraph"/>
                              <w:numPr>
                                <w:ilvl w:val="0"/>
                                <w:numId w:val="13"/>
                              </w:numPr>
                              <w:tabs>
                                <w:tab w:val="left" w:pos="686"/>
                              </w:tabs>
                              <w:kinsoku w:val="0"/>
                              <w:overflowPunct w:val="0"/>
                              <w:spacing w:before="41" w:line="220" w:lineRule="exact"/>
                              <w:ind w:right="647" w:hanging="360"/>
                              <w:rPr>
                                <w:rFonts w:ascii="Arial" w:hAnsi="Arial" w:cs="Arial"/>
                                <w:sz w:val="20"/>
                                <w:szCs w:val="20"/>
                              </w:rPr>
                            </w:pPr>
                            <w:r>
                              <w:rPr>
                                <w:rFonts w:ascii="Arial" w:hAnsi="Arial" w:cs="Arial"/>
                                <w:b/>
                                <w:bCs/>
                                <w:i/>
                                <w:iCs/>
                                <w:position w:val="1"/>
                                <w:sz w:val="20"/>
                                <w:szCs w:val="20"/>
                              </w:rPr>
                              <w:t>Volunteering,</w:t>
                            </w:r>
                            <w:r>
                              <w:rPr>
                                <w:rFonts w:ascii="Arial" w:hAnsi="Arial" w:cs="Arial"/>
                                <w:b/>
                                <w:bCs/>
                                <w:i/>
                                <w:iCs/>
                                <w:spacing w:val="-16"/>
                                <w:position w:val="1"/>
                                <w:sz w:val="20"/>
                                <w:szCs w:val="20"/>
                              </w:rPr>
                              <w:t xml:space="preserve"> </w:t>
                            </w:r>
                            <w:r>
                              <w:rPr>
                                <w:rFonts w:ascii="Arial" w:hAnsi="Arial" w:cs="Arial"/>
                                <w:b/>
                                <w:bCs/>
                                <w:i/>
                                <w:iCs/>
                                <w:position w:val="1"/>
                                <w:sz w:val="20"/>
                                <w:szCs w:val="20"/>
                              </w:rPr>
                              <w:t>Internships,</w:t>
                            </w:r>
                            <w:r>
                              <w:rPr>
                                <w:rFonts w:ascii="Arial" w:hAnsi="Arial" w:cs="Arial"/>
                                <w:b/>
                                <w:bCs/>
                                <w:i/>
                                <w:iCs/>
                                <w:spacing w:val="-16"/>
                                <w:position w:val="1"/>
                                <w:sz w:val="20"/>
                                <w:szCs w:val="20"/>
                              </w:rPr>
                              <w:t xml:space="preserve"> </w:t>
                            </w:r>
                            <w:r>
                              <w:rPr>
                                <w:rFonts w:ascii="Arial" w:hAnsi="Arial" w:cs="Arial"/>
                                <w:b/>
                                <w:bCs/>
                                <w:i/>
                                <w:iCs/>
                                <w:position w:val="1"/>
                                <w:sz w:val="20"/>
                                <w:szCs w:val="20"/>
                              </w:rPr>
                              <w:t>and</w:t>
                            </w:r>
                            <w:r>
                              <w:rPr>
                                <w:rFonts w:ascii="Arial" w:hAnsi="Arial" w:cs="Arial"/>
                                <w:b/>
                                <w:bCs/>
                                <w:i/>
                                <w:iCs/>
                                <w:spacing w:val="-42"/>
                                <w:position w:val="1"/>
                                <w:sz w:val="20"/>
                                <w:szCs w:val="20"/>
                              </w:rPr>
                              <w:t xml:space="preserve"> </w:t>
                            </w:r>
                            <w:r>
                              <w:rPr>
                                <w:rFonts w:ascii="Arial" w:hAnsi="Arial" w:cs="Arial"/>
                                <w:b/>
                                <w:bCs/>
                                <w:i/>
                                <w:iCs/>
                                <w:position w:val="1"/>
                                <w:sz w:val="20"/>
                                <w:szCs w:val="20"/>
                              </w:rPr>
                              <w:t xml:space="preserve">Job </w:t>
                            </w:r>
                            <w:r>
                              <w:rPr>
                                <w:rFonts w:ascii="Arial" w:hAnsi="Arial" w:cs="Arial"/>
                                <w:b/>
                                <w:bCs/>
                                <w:i/>
                                <w:iCs/>
                                <w:sz w:val="20"/>
                                <w:szCs w:val="20"/>
                              </w:rPr>
                              <w:t xml:space="preserve">Shadowing </w:t>
                            </w:r>
                            <w:r>
                              <w:rPr>
                                <w:rFonts w:ascii="Arial" w:hAnsi="Arial" w:cs="Arial"/>
                                <w:sz w:val="20"/>
                                <w:szCs w:val="20"/>
                              </w:rPr>
                              <w:t>informational</w:t>
                            </w:r>
                            <w:r>
                              <w:rPr>
                                <w:rFonts w:ascii="Arial" w:hAnsi="Arial" w:cs="Arial"/>
                                <w:spacing w:val="-49"/>
                                <w:sz w:val="20"/>
                                <w:szCs w:val="20"/>
                              </w:rPr>
                              <w:t xml:space="preserve"> </w:t>
                            </w:r>
                            <w:r>
                              <w:rPr>
                                <w:rFonts w:ascii="Arial" w:hAnsi="Arial" w:cs="Arial"/>
                                <w:sz w:val="20"/>
                                <w:szCs w:val="20"/>
                              </w:rPr>
                              <w:t>text</w:t>
                            </w:r>
                          </w:p>
                          <w:p w:rsidR="00727706" w:rsidRDefault="00727706">
                            <w:pPr>
                              <w:pStyle w:val="BodyText"/>
                              <w:kinsoku w:val="0"/>
                              <w:overflowPunct w:val="0"/>
                              <w:spacing w:before="11"/>
                              <w:ind w:left="0" w:firstLine="0"/>
                              <w:rPr>
                                <w:sz w:val="19"/>
                                <w:szCs w:val="19"/>
                              </w:rPr>
                            </w:pPr>
                          </w:p>
                          <w:p w:rsidR="00727706" w:rsidRDefault="00727706">
                            <w:pPr>
                              <w:pStyle w:val="BodyText"/>
                              <w:kinsoku w:val="0"/>
                              <w:overflowPunct w:val="0"/>
                              <w:ind w:left="148" w:firstLine="0"/>
                              <w:rPr>
                                <w:color w:val="000000"/>
                                <w:sz w:val="22"/>
                                <w:szCs w:val="22"/>
                              </w:rPr>
                            </w:pPr>
                            <w:r>
                              <w:rPr>
                                <w:b/>
                                <w:bCs/>
                                <w:color w:val="0092B0"/>
                                <w:sz w:val="22"/>
                                <w:szCs w:val="22"/>
                              </w:rPr>
                              <w:t>GROUP</w:t>
                            </w:r>
                            <w:r>
                              <w:rPr>
                                <w:b/>
                                <w:bCs/>
                                <w:color w:val="0092B0"/>
                                <w:spacing w:val="-38"/>
                                <w:sz w:val="22"/>
                                <w:szCs w:val="22"/>
                              </w:rPr>
                              <w:t xml:space="preserve"> </w:t>
                            </w:r>
                            <w:r>
                              <w:rPr>
                                <w:b/>
                                <w:bCs/>
                                <w:color w:val="0092B0"/>
                                <w:sz w:val="22"/>
                                <w:szCs w:val="22"/>
                              </w:rPr>
                              <w:t>HANDOUTS:</w:t>
                            </w:r>
                          </w:p>
                          <w:p w:rsidR="00727706" w:rsidRDefault="00727706">
                            <w:pPr>
                              <w:pStyle w:val="ListParagraph"/>
                              <w:numPr>
                                <w:ilvl w:val="0"/>
                                <w:numId w:val="13"/>
                              </w:numPr>
                              <w:tabs>
                                <w:tab w:val="left" w:pos="686"/>
                              </w:tabs>
                              <w:kinsoku w:val="0"/>
                              <w:overflowPunct w:val="0"/>
                              <w:spacing w:before="11"/>
                              <w:ind w:left="685" w:hanging="362"/>
                              <w:rPr>
                                <w:rFonts w:ascii="Arial" w:hAnsi="Arial" w:cs="Arial"/>
                                <w:sz w:val="20"/>
                                <w:szCs w:val="20"/>
                              </w:rPr>
                            </w:pPr>
                            <w:r>
                              <w:rPr>
                                <w:rFonts w:ascii="Arial" w:hAnsi="Arial" w:cs="Arial"/>
                                <w:b/>
                                <w:bCs/>
                                <w:i/>
                                <w:iCs/>
                                <w:sz w:val="20"/>
                                <w:szCs w:val="20"/>
                              </w:rPr>
                              <w:t xml:space="preserve">Job Card </w:t>
                            </w:r>
                            <w:r>
                              <w:rPr>
                                <w:rFonts w:ascii="Arial" w:hAnsi="Arial" w:cs="Arial"/>
                                <w:sz w:val="20"/>
                                <w:szCs w:val="20"/>
                              </w:rPr>
                              <w:t>(1 per</w:t>
                            </w:r>
                            <w:r>
                              <w:rPr>
                                <w:rFonts w:ascii="Arial" w:hAnsi="Arial" w:cs="Arial"/>
                                <w:spacing w:val="-40"/>
                                <w:sz w:val="20"/>
                                <w:szCs w:val="20"/>
                              </w:rPr>
                              <w:t xml:space="preserve"> </w:t>
                            </w:r>
                            <w:r>
                              <w:rPr>
                                <w:rFonts w:ascii="Arial" w:hAnsi="Arial" w:cs="Arial"/>
                                <w:sz w:val="20"/>
                                <w:szCs w:val="20"/>
                              </w:rPr>
                              <w:t>group)</w:t>
                            </w:r>
                          </w:p>
                          <w:p w:rsidR="00727706" w:rsidRDefault="00727706">
                            <w:pPr>
                              <w:pStyle w:val="ListParagraph"/>
                              <w:numPr>
                                <w:ilvl w:val="0"/>
                                <w:numId w:val="13"/>
                              </w:numPr>
                              <w:tabs>
                                <w:tab w:val="left" w:pos="686"/>
                              </w:tabs>
                              <w:kinsoku w:val="0"/>
                              <w:overflowPunct w:val="0"/>
                              <w:spacing w:before="4"/>
                              <w:ind w:left="685" w:hanging="362"/>
                              <w:rPr>
                                <w:rFonts w:ascii="Arial" w:hAnsi="Arial" w:cs="Arial"/>
                                <w:sz w:val="20"/>
                                <w:szCs w:val="20"/>
                              </w:rPr>
                            </w:pPr>
                            <w:r>
                              <w:rPr>
                                <w:rFonts w:ascii="Arial" w:hAnsi="Arial" w:cs="Arial"/>
                                <w:b/>
                                <w:bCs/>
                                <w:i/>
                                <w:iCs/>
                                <w:sz w:val="20"/>
                                <w:szCs w:val="20"/>
                              </w:rPr>
                              <w:t>Opportunity</w:t>
                            </w:r>
                            <w:r>
                              <w:rPr>
                                <w:rFonts w:ascii="Arial" w:hAnsi="Arial" w:cs="Arial"/>
                                <w:b/>
                                <w:bCs/>
                                <w:i/>
                                <w:iCs/>
                                <w:spacing w:val="-14"/>
                                <w:sz w:val="20"/>
                                <w:szCs w:val="20"/>
                              </w:rPr>
                              <w:t xml:space="preserve"> </w:t>
                            </w:r>
                            <w:r>
                              <w:rPr>
                                <w:rFonts w:ascii="Arial" w:hAnsi="Arial" w:cs="Arial"/>
                                <w:b/>
                                <w:bCs/>
                                <w:i/>
                                <w:iCs/>
                                <w:sz w:val="20"/>
                                <w:szCs w:val="20"/>
                              </w:rPr>
                              <w:t>Card</w:t>
                            </w:r>
                            <w:r>
                              <w:rPr>
                                <w:rFonts w:ascii="Arial" w:hAnsi="Arial" w:cs="Arial"/>
                                <w:b/>
                                <w:bCs/>
                                <w:i/>
                                <w:iCs/>
                                <w:spacing w:val="-12"/>
                                <w:sz w:val="20"/>
                                <w:szCs w:val="20"/>
                              </w:rPr>
                              <w:t xml:space="preserve"> </w:t>
                            </w:r>
                            <w:r>
                              <w:rPr>
                                <w:rFonts w:ascii="Arial" w:hAnsi="Arial" w:cs="Arial"/>
                                <w:sz w:val="20"/>
                                <w:szCs w:val="20"/>
                              </w:rPr>
                              <w:t>(1</w:t>
                            </w:r>
                            <w:r>
                              <w:rPr>
                                <w:rFonts w:ascii="Arial" w:hAnsi="Arial" w:cs="Arial"/>
                                <w:spacing w:val="-13"/>
                                <w:sz w:val="20"/>
                                <w:szCs w:val="20"/>
                              </w:rPr>
                              <w:t xml:space="preserve"> </w:t>
                            </w:r>
                            <w:r>
                              <w:rPr>
                                <w:rFonts w:ascii="Arial" w:hAnsi="Arial" w:cs="Arial"/>
                                <w:sz w:val="20"/>
                                <w:szCs w:val="20"/>
                              </w:rPr>
                              <w:t>per</w:t>
                            </w:r>
                            <w:r>
                              <w:rPr>
                                <w:rFonts w:ascii="Arial" w:hAnsi="Arial" w:cs="Arial"/>
                                <w:spacing w:val="-37"/>
                                <w:sz w:val="20"/>
                                <w:szCs w:val="20"/>
                              </w:rPr>
                              <w:t xml:space="preserve"> </w:t>
                            </w:r>
                            <w:r>
                              <w:rPr>
                                <w:rFonts w:ascii="Arial" w:hAnsi="Arial" w:cs="Arial"/>
                                <w:sz w:val="20"/>
                                <w:szCs w:val="20"/>
                              </w:rPr>
                              <w:t>group)</w:t>
                            </w:r>
                          </w:p>
                          <w:p w:rsidR="00727706" w:rsidRDefault="00727706">
                            <w:pPr>
                              <w:pStyle w:val="ListParagraph"/>
                              <w:numPr>
                                <w:ilvl w:val="0"/>
                                <w:numId w:val="13"/>
                              </w:numPr>
                              <w:tabs>
                                <w:tab w:val="left" w:pos="686"/>
                              </w:tabs>
                              <w:kinsoku w:val="0"/>
                              <w:overflowPunct w:val="0"/>
                              <w:spacing w:before="4"/>
                              <w:ind w:left="685" w:hanging="362"/>
                              <w:rPr>
                                <w:rFonts w:ascii="Arial" w:hAnsi="Arial" w:cs="Arial"/>
                                <w:sz w:val="20"/>
                                <w:szCs w:val="20"/>
                              </w:rPr>
                            </w:pPr>
                            <w:r>
                              <w:rPr>
                                <w:rFonts w:ascii="Arial" w:hAnsi="Arial" w:cs="Arial"/>
                                <w:b/>
                                <w:bCs/>
                                <w:i/>
                                <w:iCs/>
                                <w:sz w:val="20"/>
                                <w:szCs w:val="20"/>
                              </w:rPr>
                              <w:t xml:space="preserve">Degrees Matter </w:t>
                            </w:r>
                            <w:r>
                              <w:rPr>
                                <w:rFonts w:ascii="Arial" w:hAnsi="Arial" w:cs="Arial"/>
                                <w:sz w:val="20"/>
                                <w:szCs w:val="20"/>
                              </w:rPr>
                              <w:t>(1</w:t>
                            </w:r>
                            <w:r>
                              <w:rPr>
                                <w:rFonts w:ascii="Arial" w:hAnsi="Arial" w:cs="Arial"/>
                                <w:spacing w:val="-4"/>
                                <w:sz w:val="20"/>
                                <w:szCs w:val="20"/>
                              </w:rPr>
                              <w:t xml:space="preserve"> </w:t>
                            </w:r>
                            <w:r>
                              <w:rPr>
                                <w:rFonts w:ascii="Arial" w:hAnsi="Arial" w:cs="Arial"/>
                                <w:sz w:val="20"/>
                                <w:szCs w:val="20"/>
                              </w:rPr>
                              <w:t>per group)</w:t>
                            </w:r>
                          </w:p>
                          <w:p w:rsidR="00727706" w:rsidRDefault="00727706">
                            <w:pPr>
                              <w:pStyle w:val="BodyText"/>
                              <w:kinsoku w:val="0"/>
                              <w:overflowPunct w:val="0"/>
                              <w:spacing w:before="8"/>
                              <w:ind w:left="0" w:firstLine="0"/>
                              <w:rPr>
                                <w:sz w:val="18"/>
                                <w:szCs w:val="18"/>
                              </w:rPr>
                            </w:pPr>
                          </w:p>
                          <w:p w:rsidR="00727706" w:rsidRDefault="00727706">
                            <w:pPr>
                              <w:pStyle w:val="BodyText"/>
                              <w:kinsoku w:val="0"/>
                              <w:overflowPunct w:val="0"/>
                              <w:ind w:left="148" w:firstLine="0"/>
                              <w:rPr>
                                <w:color w:val="000000"/>
                                <w:sz w:val="22"/>
                                <w:szCs w:val="22"/>
                              </w:rPr>
                            </w:pPr>
                            <w:r>
                              <w:rPr>
                                <w:b/>
                                <w:bCs/>
                                <w:color w:val="0092B0"/>
                                <w:sz w:val="22"/>
                                <w:szCs w:val="22"/>
                              </w:rPr>
                              <w:t>TEACHER PRESENTATION</w:t>
                            </w:r>
                            <w:r w:rsidRPr="00727706">
                              <w:rPr>
                                <w:b/>
                                <w:bCs/>
                                <w:color w:val="0092B0"/>
                                <w:sz w:val="22"/>
                                <w:szCs w:val="22"/>
                              </w:rPr>
                              <w:t xml:space="preserve"> </w:t>
                            </w:r>
                            <w:r>
                              <w:rPr>
                                <w:b/>
                                <w:bCs/>
                                <w:color w:val="0092B0"/>
                                <w:sz w:val="22"/>
                                <w:szCs w:val="22"/>
                              </w:rPr>
                              <w:t>SLIDES:</w:t>
                            </w:r>
                          </w:p>
                          <w:p w:rsidR="00727706" w:rsidRDefault="00727706">
                            <w:pPr>
                              <w:pStyle w:val="BodyText"/>
                              <w:numPr>
                                <w:ilvl w:val="0"/>
                                <w:numId w:val="13"/>
                              </w:numPr>
                              <w:tabs>
                                <w:tab w:val="left" w:pos="689"/>
                              </w:tabs>
                              <w:kinsoku w:val="0"/>
                              <w:overflowPunct w:val="0"/>
                              <w:spacing w:before="18"/>
                              <w:ind w:left="688" w:hanging="360"/>
                            </w:pPr>
                            <w:r>
                              <w:rPr>
                                <w:b/>
                                <w:bCs/>
                                <w:i/>
                                <w:iCs/>
                              </w:rPr>
                              <w:t>Degrees</w:t>
                            </w:r>
                            <w:r>
                              <w:rPr>
                                <w:b/>
                                <w:bCs/>
                                <w:i/>
                                <w:iCs/>
                                <w:spacing w:val="-38"/>
                              </w:rPr>
                              <w:t xml:space="preserve"> </w:t>
                            </w:r>
                            <w:r>
                              <w:rPr>
                                <w:b/>
                                <w:bCs/>
                                <w:i/>
                                <w:iCs/>
                              </w:rPr>
                              <w:t>Matter</w:t>
                            </w:r>
                          </w:p>
                          <w:p w:rsidR="00727706" w:rsidRDefault="00727706">
                            <w:pPr>
                              <w:pStyle w:val="BodyText"/>
                              <w:kinsoku w:val="0"/>
                              <w:overflowPunct w:val="0"/>
                              <w:spacing w:before="4"/>
                              <w:ind w:left="0" w:firstLine="0"/>
                              <w:rPr>
                                <w:sz w:val="19"/>
                                <w:szCs w:val="19"/>
                              </w:rPr>
                            </w:pPr>
                          </w:p>
                          <w:p w:rsidR="00727706" w:rsidRDefault="00727706">
                            <w:pPr>
                              <w:pStyle w:val="BodyText"/>
                              <w:kinsoku w:val="0"/>
                              <w:overflowPunct w:val="0"/>
                              <w:ind w:left="148" w:firstLine="0"/>
                              <w:rPr>
                                <w:color w:val="000000"/>
                                <w:sz w:val="22"/>
                                <w:szCs w:val="22"/>
                              </w:rPr>
                            </w:pPr>
                            <w:r>
                              <w:rPr>
                                <w:b/>
                                <w:bCs/>
                                <w:color w:val="0092B0"/>
                                <w:sz w:val="22"/>
                                <w:szCs w:val="22"/>
                              </w:rPr>
                              <w:t>ESSENTIAL</w:t>
                            </w:r>
                            <w:r>
                              <w:rPr>
                                <w:b/>
                                <w:bCs/>
                                <w:color w:val="0092B0"/>
                                <w:spacing w:val="-12"/>
                                <w:sz w:val="22"/>
                                <w:szCs w:val="22"/>
                              </w:rPr>
                              <w:t xml:space="preserve"> </w:t>
                            </w:r>
                            <w:r>
                              <w:rPr>
                                <w:b/>
                                <w:bCs/>
                                <w:color w:val="0092B0"/>
                                <w:sz w:val="22"/>
                                <w:szCs w:val="22"/>
                              </w:rPr>
                              <w:t>QUESTIONS:</w:t>
                            </w:r>
                          </w:p>
                          <w:p w:rsidR="00727706" w:rsidRDefault="00727706">
                            <w:pPr>
                              <w:pStyle w:val="ListParagraph"/>
                              <w:numPr>
                                <w:ilvl w:val="0"/>
                                <w:numId w:val="13"/>
                              </w:numPr>
                              <w:tabs>
                                <w:tab w:val="left" w:pos="689"/>
                              </w:tabs>
                              <w:kinsoku w:val="0"/>
                              <w:overflowPunct w:val="0"/>
                              <w:spacing w:before="6" w:line="244" w:lineRule="auto"/>
                              <w:ind w:left="688" w:right="1184" w:hanging="360"/>
                              <w:rPr>
                                <w:rFonts w:ascii="Arial" w:hAnsi="Arial" w:cs="Arial"/>
                                <w:sz w:val="20"/>
                                <w:szCs w:val="20"/>
                              </w:rPr>
                            </w:pPr>
                            <w:r>
                              <w:rPr>
                                <w:rFonts w:ascii="Arial" w:hAnsi="Arial" w:cs="Arial"/>
                                <w:i/>
                                <w:iCs/>
                                <w:sz w:val="20"/>
                                <w:szCs w:val="20"/>
                              </w:rPr>
                              <w:t>What</w:t>
                            </w:r>
                            <w:r>
                              <w:rPr>
                                <w:rFonts w:ascii="Arial" w:hAnsi="Arial" w:cs="Arial"/>
                                <w:i/>
                                <w:iCs/>
                                <w:spacing w:val="-12"/>
                                <w:sz w:val="20"/>
                                <w:szCs w:val="20"/>
                              </w:rPr>
                              <w:t xml:space="preserve"> </w:t>
                            </w:r>
                            <w:r>
                              <w:rPr>
                                <w:rFonts w:ascii="Arial" w:hAnsi="Arial" w:cs="Arial"/>
                                <w:i/>
                                <w:iCs/>
                                <w:sz w:val="20"/>
                                <w:szCs w:val="20"/>
                              </w:rPr>
                              <w:t>is</w:t>
                            </w:r>
                            <w:r>
                              <w:rPr>
                                <w:rFonts w:ascii="Arial" w:hAnsi="Arial" w:cs="Arial"/>
                                <w:i/>
                                <w:iCs/>
                                <w:spacing w:val="-10"/>
                                <w:sz w:val="20"/>
                                <w:szCs w:val="20"/>
                              </w:rPr>
                              <w:t xml:space="preserve"> </w:t>
                            </w:r>
                            <w:r>
                              <w:rPr>
                                <w:rFonts w:ascii="Arial" w:hAnsi="Arial" w:cs="Arial"/>
                                <w:i/>
                                <w:iCs/>
                                <w:sz w:val="20"/>
                                <w:szCs w:val="20"/>
                              </w:rPr>
                              <w:t>the</w:t>
                            </w:r>
                            <w:r>
                              <w:rPr>
                                <w:rFonts w:ascii="Arial" w:hAnsi="Arial" w:cs="Arial"/>
                                <w:i/>
                                <w:iCs/>
                                <w:spacing w:val="-9"/>
                                <w:sz w:val="20"/>
                                <w:szCs w:val="20"/>
                              </w:rPr>
                              <w:t xml:space="preserve"> </w:t>
                            </w:r>
                            <w:r>
                              <w:rPr>
                                <w:rFonts w:ascii="Arial" w:hAnsi="Arial" w:cs="Arial"/>
                                <w:i/>
                                <w:iCs/>
                                <w:sz w:val="20"/>
                                <w:szCs w:val="20"/>
                              </w:rPr>
                              <w:t>difference</w:t>
                            </w:r>
                            <w:r>
                              <w:rPr>
                                <w:rFonts w:ascii="Arial" w:hAnsi="Arial" w:cs="Arial"/>
                                <w:i/>
                                <w:iCs/>
                                <w:spacing w:val="-38"/>
                                <w:sz w:val="20"/>
                                <w:szCs w:val="20"/>
                              </w:rPr>
                              <w:t xml:space="preserve"> </w:t>
                            </w:r>
                            <w:r>
                              <w:rPr>
                                <w:rFonts w:ascii="Arial" w:hAnsi="Arial" w:cs="Arial"/>
                                <w:i/>
                                <w:iCs/>
                                <w:sz w:val="20"/>
                                <w:szCs w:val="20"/>
                              </w:rPr>
                              <w:t>between a job and a</w:t>
                            </w:r>
                            <w:r>
                              <w:rPr>
                                <w:rFonts w:ascii="Arial" w:hAnsi="Arial" w:cs="Arial"/>
                                <w:i/>
                                <w:iCs/>
                                <w:spacing w:val="-32"/>
                                <w:sz w:val="20"/>
                                <w:szCs w:val="20"/>
                              </w:rPr>
                              <w:t xml:space="preserve"> </w:t>
                            </w:r>
                            <w:r>
                              <w:rPr>
                                <w:rFonts w:ascii="Arial" w:hAnsi="Arial" w:cs="Arial"/>
                                <w:i/>
                                <w:iCs/>
                                <w:sz w:val="20"/>
                                <w:szCs w:val="20"/>
                              </w:rPr>
                              <w:t>career?</w:t>
                            </w:r>
                          </w:p>
                          <w:p w:rsidR="00727706" w:rsidRDefault="00727706">
                            <w:pPr>
                              <w:pStyle w:val="ListParagraph"/>
                              <w:numPr>
                                <w:ilvl w:val="0"/>
                                <w:numId w:val="13"/>
                              </w:numPr>
                              <w:tabs>
                                <w:tab w:val="left" w:pos="689"/>
                              </w:tabs>
                              <w:kinsoku w:val="0"/>
                              <w:overflowPunct w:val="0"/>
                              <w:spacing w:before="6" w:line="244" w:lineRule="auto"/>
                              <w:ind w:left="688" w:right="782" w:hanging="360"/>
                              <w:rPr>
                                <w:rFonts w:ascii="Arial" w:hAnsi="Arial" w:cs="Arial"/>
                                <w:sz w:val="20"/>
                                <w:szCs w:val="20"/>
                              </w:rPr>
                            </w:pPr>
                            <w:r>
                              <w:rPr>
                                <w:rFonts w:ascii="Arial" w:hAnsi="Arial" w:cs="Arial"/>
                                <w:i/>
                                <w:iCs/>
                                <w:sz w:val="20"/>
                                <w:szCs w:val="20"/>
                              </w:rPr>
                              <w:t>What is the best path to take to succeed in my chosen</w:t>
                            </w:r>
                            <w:r>
                              <w:rPr>
                                <w:rFonts w:ascii="Arial" w:hAnsi="Arial" w:cs="Arial"/>
                                <w:i/>
                                <w:iCs/>
                                <w:spacing w:val="3"/>
                                <w:sz w:val="20"/>
                                <w:szCs w:val="20"/>
                              </w:rPr>
                              <w:t xml:space="preserve"> </w:t>
                            </w:r>
                            <w:r>
                              <w:rPr>
                                <w:rFonts w:ascii="Arial" w:hAnsi="Arial" w:cs="Arial"/>
                                <w:i/>
                                <w:iCs/>
                                <w:sz w:val="20"/>
                                <w:szCs w:val="20"/>
                              </w:rPr>
                              <w:t>career field?</w:t>
                            </w:r>
                          </w:p>
                          <w:p w:rsidR="00727706" w:rsidRDefault="00727706">
                            <w:pPr>
                              <w:pStyle w:val="BodyText"/>
                              <w:kinsoku w:val="0"/>
                              <w:overflowPunct w:val="0"/>
                              <w:spacing w:before="6"/>
                              <w:ind w:left="0" w:firstLine="0"/>
                              <w:rPr>
                                <w:sz w:val="19"/>
                                <w:szCs w:val="19"/>
                              </w:rPr>
                            </w:pPr>
                          </w:p>
                          <w:p w:rsidR="00727706" w:rsidRDefault="00727706">
                            <w:pPr>
                              <w:pStyle w:val="BodyText"/>
                              <w:kinsoku w:val="0"/>
                              <w:overflowPunct w:val="0"/>
                              <w:ind w:left="148" w:firstLine="0"/>
                              <w:rPr>
                                <w:color w:val="000000"/>
                                <w:sz w:val="22"/>
                                <w:szCs w:val="22"/>
                              </w:rPr>
                            </w:pPr>
                            <w:r>
                              <w:rPr>
                                <w:b/>
                                <w:bCs/>
                                <w:color w:val="0092B0"/>
                                <w:sz w:val="22"/>
                                <w:szCs w:val="22"/>
                              </w:rPr>
                              <w:t>ASSESSMENT</w:t>
                            </w:r>
                            <w:r>
                              <w:rPr>
                                <w:b/>
                                <w:bCs/>
                                <w:color w:val="0092B0"/>
                                <w:spacing w:val="-19"/>
                                <w:sz w:val="22"/>
                                <w:szCs w:val="22"/>
                              </w:rPr>
                              <w:t xml:space="preserve"> </w:t>
                            </w:r>
                            <w:r>
                              <w:rPr>
                                <w:b/>
                                <w:bCs/>
                                <w:color w:val="0092B0"/>
                                <w:sz w:val="22"/>
                                <w:szCs w:val="22"/>
                              </w:rPr>
                              <w:t>ACTIVITIES:</w:t>
                            </w:r>
                          </w:p>
                          <w:p w:rsidR="00727706" w:rsidRDefault="00727706">
                            <w:pPr>
                              <w:pStyle w:val="BodyText"/>
                              <w:kinsoku w:val="0"/>
                              <w:overflowPunct w:val="0"/>
                              <w:spacing w:before="17"/>
                              <w:ind w:left="148" w:firstLine="0"/>
                            </w:pPr>
                            <w:r>
                              <w:rPr>
                                <w:b/>
                                <w:bCs/>
                              </w:rPr>
                              <w:t>Pre-Assessment:</w:t>
                            </w:r>
                          </w:p>
                          <w:p w:rsidR="00727706" w:rsidRDefault="00727706">
                            <w:pPr>
                              <w:pStyle w:val="ListParagraph"/>
                              <w:numPr>
                                <w:ilvl w:val="0"/>
                                <w:numId w:val="13"/>
                              </w:numPr>
                              <w:tabs>
                                <w:tab w:val="left" w:pos="689"/>
                              </w:tabs>
                              <w:kinsoku w:val="0"/>
                              <w:overflowPunct w:val="0"/>
                              <w:spacing w:before="11"/>
                              <w:ind w:left="688" w:hanging="360"/>
                              <w:rPr>
                                <w:rFonts w:ascii="Arial" w:hAnsi="Arial" w:cs="Arial"/>
                                <w:sz w:val="20"/>
                                <w:szCs w:val="20"/>
                              </w:rPr>
                            </w:pPr>
                            <w:r>
                              <w:rPr>
                                <w:rFonts w:ascii="Arial" w:hAnsi="Arial" w:cs="Arial"/>
                                <w:b/>
                                <w:bCs/>
                                <w:sz w:val="20"/>
                                <w:szCs w:val="20"/>
                              </w:rPr>
                              <w:t>Career Pre-Assessment</w:t>
                            </w:r>
                            <w:r>
                              <w:rPr>
                                <w:rFonts w:ascii="Arial" w:hAnsi="Arial" w:cs="Arial"/>
                                <w:b/>
                                <w:bCs/>
                                <w:spacing w:val="-47"/>
                                <w:sz w:val="20"/>
                                <w:szCs w:val="20"/>
                              </w:rPr>
                              <w:t xml:space="preserve"> </w:t>
                            </w:r>
                            <w:r>
                              <w:rPr>
                                <w:rFonts w:ascii="Arial" w:hAnsi="Arial" w:cs="Arial"/>
                                <w:sz w:val="20"/>
                                <w:szCs w:val="20"/>
                              </w:rPr>
                              <w:t>activity</w:t>
                            </w:r>
                          </w:p>
                          <w:p w:rsidR="00727706" w:rsidRDefault="00727706">
                            <w:pPr>
                              <w:pStyle w:val="BodyText"/>
                              <w:kinsoku w:val="0"/>
                              <w:overflowPunct w:val="0"/>
                              <w:spacing w:before="123"/>
                              <w:ind w:left="143" w:firstLine="0"/>
                            </w:pPr>
                            <w:r>
                              <w:rPr>
                                <w:b/>
                                <w:bCs/>
                              </w:rPr>
                              <w:t>Post-Assessment:</w:t>
                            </w:r>
                          </w:p>
                          <w:p w:rsidR="00727706" w:rsidRDefault="00727706">
                            <w:pPr>
                              <w:pStyle w:val="ListParagraph"/>
                              <w:numPr>
                                <w:ilvl w:val="0"/>
                                <w:numId w:val="13"/>
                              </w:numPr>
                              <w:tabs>
                                <w:tab w:val="left" w:pos="686"/>
                              </w:tabs>
                              <w:kinsoku w:val="0"/>
                              <w:overflowPunct w:val="0"/>
                              <w:spacing w:before="13"/>
                              <w:ind w:left="685" w:hanging="362"/>
                              <w:rPr>
                                <w:rFonts w:ascii="Arial" w:hAnsi="Arial" w:cs="Arial"/>
                                <w:sz w:val="20"/>
                                <w:szCs w:val="20"/>
                              </w:rPr>
                            </w:pPr>
                            <w:r>
                              <w:rPr>
                                <w:rFonts w:ascii="Arial" w:hAnsi="Arial" w:cs="Arial"/>
                                <w:b/>
                                <w:bCs/>
                                <w:sz w:val="20"/>
                                <w:szCs w:val="20"/>
                              </w:rPr>
                              <w:t>The Path to a Successful Career</w:t>
                            </w:r>
                            <w:r>
                              <w:rPr>
                                <w:rFonts w:ascii="Arial" w:hAnsi="Arial" w:cs="Arial"/>
                                <w:b/>
                                <w:bCs/>
                                <w:spacing w:val="-49"/>
                                <w:sz w:val="20"/>
                                <w:szCs w:val="20"/>
                              </w:rPr>
                              <w:t xml:space="preserve"> </w:t>
                            </w:r>
                            <w:r>
                              <w:rPr>
                                <w:rFonts w:ascii="Arial" w:hAnsi="Arial" w:cs="Arial"/>
                                <w:sz w:val="20"/>
                                <w:szCs w:val="20"/>
                              </w:rPr>
                              <w:t>activity</w:t>
                            </w:r>
                          </w:p>
                          <w:p w:rsidR="00727706" w:rsidRDefault="00727706">
                            <w:pPr>
                              <w:pStyle w:val="ListParagraph"/>
                              <w:numPr>
                                <w:ilvl w:val="0"/>
                                <w:numId w:val="13"/>
                              </w:numPr>
                              <w:tabs>
                                <w:tab w:val="left" w:pos="686"/>
                              </w:tabs>
                              <w:kinsoku w:val="0"/>
                              <w:overflowPunct w:val="0"/>
                              <w:spacing w:before="9"/>
                              <w:ind w:left="685" w:hanging="362"/>
                              <w:rPr>
                                <w:rFonts w:ascii="Arial" w:hAnsi="Arial" w:cs="Arial"/>
                                <w:sz w:val="20"/>
                                <w:szCs w:val="20"/>
                              </w:rPr>
                            </w:pPr>
                            <w:r>
                              <w:rPr>
                                <w:rFonts w:ascii="Arial" w:hAnsi="Arial" w:cs="Arial"/>
                                <w:b/>
                                <w:bCs/>
                                <w:sz w:val="20"/>
                                <w:szCs w:val="20"/>
                              </w:rPr>
                              <w:t>Creating My Career Plan</w:t>
                            </w:r>
                            <w:r>
                              <w:rPr>
                                <w:rFonts w:ascii="Arial" w:hAnsi="Arial" w:cs="Arial"/>
                                <w:b/>
                                <w:bCs/>
                                <w:spacing w:val="-45"/>
                                <w:sz w:val="20"/>
                                <w:szCs w:val="20"/>
                              </w:rPr>
                              <w:t xml:space="preserve"> </w:t>
                            </w:r>
                            <w:r>
                              <w:rPr>
                                <w:rFonts w:ascii="Arial" w:hAnsi="Arial" w:cs="Arial"/>
                                <w:sz w:val="20"/>
                                <w:szCs w:val="20"/>
                              </w:rPr>
                              <w:t>activity</w:t>
                            </w:r>
                          </w:p>
                        </w:txbxContent>
                      </wps:txbx>
                      <wps:bodyPr rot="0" vert="horz" wrap="square" lIns="0" tIns="0" rIns="0" bIns="0" anchor="t" anchorCtr="0" upright="1">
                        <a:noAutofit/>
                      </wps:bodyPr>
                    </wps:wsp>
                  </a:graphicData>
                </a:graphic>
              </wp:inline>
            </w:drawing>
          </mc:Choice>
          <mc:Fallback>
            <w:pict>
              <v:shape id="Text Box 26" o:spid="_x0000_s1044" type="#_x0000_t202" style="width:228.35pt;height:7in;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" fillcolor="#feefe6" stroked="f">
                <v:textbox inset="0,0,0,0">
                  <w:txbxContent>
                    <w:p w:rsidR="00727706" w:rsidRDefault="00727706">
                      <w:pPr>
                        <w:pStyle w:val="BodyText"/>
                        <w:kinsoku w:val="0"/>
                        <w:overflowPunct w:val="0"/>
                        <w:spacing w:before="5"/>
                        <w:ind w:left="0" w:firstLine="0"/>
                        <w:rPr>
                          <w:sz w:val="21"/>
                          <w:szCs w:val="21"/>
                        </w:rPr>
                      </w:pPr>
                    </w:p>
                    <w:p w:rsidR="00727706" w:rsidRDefault="00727706">
                      <w:pPr>
                        <w:pStyle w:val="BodyText"/>
                        <w:kinsoku w:val="0"/>
                        <w:overflowPunct w:val="0"/>
                        <w:ind w:left="148" w:firstLine="0"/>
                        <w:rPr>
                          <w:color w:val="000000"/>
                          <w:sz w:val="22"/>
                          <w:szCs w:val="22"/>
                        </w:rPr>
                      </w:pPr>
                      <w:r>
                        <w:rPr>
                          <w:b/>
                          <w:bCs/>
                          <w:color w:val="0092B0"/>
                          <w:sz w:val="22"/>
                          <w:szCs w:val="22"/>
                        </w:rPr>
                        <w:t>STUDENT</w:t>
                      </w:r>
                      <w:r>
                        <w:rPr>
                          <w:b/>
                          <w:bCs/>
                          <w:color w:val="0092B0"/>
                          <w:spacing w:val="-26"/>
                          <w:sz w:val="22"/>
                          <w:szCs w:val="22"/>
                        </w:rPr>
                        <w:t xml:space="preserve"> </w:t>
                      </w:r>
                      <w:r>
                        <w:rPr>
                          <w:b/>
                          <w:bCs/>
                          <w:color w:val="0092B0"/>
                          <w:sz w:val="22"/>
                          <w:szCs w:val="22"/>
                        </w:rPr>
                        <w:t>HANDOUTS:</w:t>
                      </w:r>
                    </w:p>
                    <w:p w:rsidR="00727706" w:rsidRDefault="00727706">
                      <w:pPr>
                        <w:pStyle w:val="BodyText"/>
                        <w:kinsoku w:val="0"/>
                        <w:overflowPunct w:val="0"/>
                        <w:spacing w:before="53"/>
                        <w:ind w:left="148" w:firstLine="0"/>
                      </w:pPr>
                      <w:r>
                        <w:rPr>
                          <w:i/>
                          <w:iCs/>
                        </w:rPr>
                        <w:t>(</w:t>
                      </w:r>
                      <w:proofErr w:type="gramStart"/>
                      <w:r>
                        <w:rPr>
                          <w:i/>
                          <w:iCs/>
                        </w:rPr>
                        <w:t>found</w:t>
                      </w:r>
                      <w:proofErr w:type="gramEnd"/>
                      <w:r>
                        <w:rPr>
                          <w:i/>
                          <w:iCs/>
                        </w:rPr>
                        <w:t xml:space="preserve"> in</w:t>
                      </w:r>
                      <w:r>
                        <w:rPr>
                          <w:i/>
                          <w:iCs/>
                          <w:spacing w:val="-8"/>
                        </w:rPr>
                        <w:t xml:space="preserve"> </w:t>
                      </w:r>
                      <w:r>
                        <w:rPr>
                          <w:b/>
                          <w:bCs/>
                        </w:rPr>
                        <w:t>Student Guide</w:t>
                      </w:r>
                      <w:r>
                        <w:rPr>
                          <w:i/>
                          <w:iCs/>
                        </w:rPr>
                        <w:t>)</w:t>
                      </w:r>
                    </w:p>
                    <w:p w:rsidR="00727706" w:rsidRDefault="00727706">
                      <w:pPr>
                        <w:pStyle w:val="BodyText"/>
                        <w:numPr>
                          <w:ilvl w:val="0"/>
                          <w:numId w:val="13"/>
                        </w:numPr>
                        <w:tabs>
                          <w:tab w:val="left" w:pos="686"/>
                        </w:tabs>
                        <w:kinsoku w:val="0"/>
                        <w:overflowPunct w:val="0"/>
                        <w:spacing w:before="121"/>
                        <w:ind w:hanging="355"/>
                      </w:pPr>
                      <w:r>
                        <w:rPr>
                          <w:b/>
                          <w:bCs/>
                          <w:i/>
                          <w:iCs/>
                        </w:rPr>
                        <w:t>Career</w:t>
                      </w:r>
                      <w:r>
                        <w:rPr>
                          <w:b/>
                          <w:bCs/>
                          <w:i/>
                          <w:iCs/>
                          <w:spacing w:val="-48"/>
                        </w:rPr>
                        <w:t xml:space="preserve"> </w:t>
                      </w:r>
                      <w:r>
                        <w:rPr>
                          <w:b/>
                          <w:bCs/>
                          <w:i/>
                          <w:iCs/>
                        </w:rPr>
                        <w:t>Pre-Assessment</w:t>
                      </w:r>
                    </w:p>
                    <w:p w:rsidR="00727706" w:rsidRDefault="00727706">
                      <w:pPr>
                        <w:pStyle w:val="ListParagraph"/>
                        <w:numPr>
                          <w:ilvl w:val="0"/>
                          <w:numId w:val="13"/>
                        </w:numPr>
                        <w:tabs>
                          <w:tab w:val="left" w:pos="686"/>
                        </w:tabs>
                        <w:kinsoku w:val="0"/>
                        <w:overflowPunct w:val="0"/>
                        <w:spacing w:before="7" w:line="244" w:lineRule="auto"/>
                        <w:ind w:right="546" w:hanging="355"/>
                        <w:rPr>
                          <w:rFonts w:ascii="Arial" w:hAnsi="Arial" w:cs="Arial"/>
                          <w:sz w:val="20"/>
                          <w:szCs w:val="20"/>
                        </w:rPr>
                      </w:pPr>
                      <w:r>
                        <w:rPr>
                          <w:rFonts w:ascii="Arial" w:hAnsi="Arial" w:cs="Arial"/>
                          <w:b/>
                          <w:bCs/>
                          <w:i/>
                          <w:iCs/>
                          <w:sz w:val="20"/>
                          <w:szCs w:val="20"/>
                        </w:rPr>
                        <w:t xml:space="preserve">Career Pre-Assessment </w:t>
                      </w:r>
                      <w:r>
                        <w:rPr>
                          <w:rFonts w:ascii="Arial" w:hAnsi="Arial" w:cs="Arial"/>
                          <w:sz w:val="20"/>
                          <w:szCs w:val="20"/>
                        </w:rPr>
                        <w:t xml:space="preserve">answer </w:t>
                      </w:r>
                      <w:r>
                        <w:rPr>
                          <w:rFonts w:ascii="Arial" w:hAnsi="Arial" w:cs="Arial"/>
                          <w:spacing w:val="3"/>
                          <w:sz w:val="20"/>
                          <w:szCs w:val="20"/>
                        </w:rPr>
                        <w:t xml:space="preserve">key </w:t>
                      </w:r>
                    </w:p>
                    <w:p w:rsidR="00727706" w:rsidRDefault="00727706">
                      <w:pPr>
                        <w:pStyle w:val="ListParagraph"/>
                        <w:numPr>
                          <w:ilvl w:val="0"/>
                          <w:numId w:val="13"/>
                        </w:numPr>
                        <w:tabs>
                          <w:tab w:val="left" w:pos="686"/>
                        </w:tabs>
                        <w:kinsoku w:val="0"/>
                        <w:overflowPunct w:val="0"/>
                        <w:spacing w:before="41" w:line="220" w:lineRule="exact"/>
                        <w:ind w:right="647" w:hanging="360"/>
                        <w:rPr>
                          <w:rFonts w:ascii="Arial" w:hAnsi="Arial" w:cs="Arial"/>
                          <w:sz w:val="20"/>
                          <w:szCs w:val="20"/>
                        </w:rPr>
                      </w:pPr>
                      <w:r>
                        <w:rPr>
                          <w:rFonts w:ascii="Arial" w:hAnsi="Arial" w:cs="Arial"/>
                          <w:b/>
                          <w:bCs/>
                          <w:i/>
                          <w:iCs/>
                          <w:position w:val="1"/>
                          <w:sz w:val="20"/>
                          <w:szCs w:val="20"/>
                        </w:rPr>
                        <w:t>Volunteering,</w:t>
                      </w:r>
                      <w:r>
                        <w:rPr>
                          <w:rFonts w:ascii="Arial" w:hAnsi="Arial" w:cs="Arial"/>
                          <w:b/>
                          <w:bCs/>
                          <w:i/>
                          <w:iCs/>
                          <w:spacing w:val="-16"/>
                          <w:position w:val="1"/>
                          <w:sz w:val="20"/>
                          <w:szCs w:val="20"/>
                        </w:rPr>
                        <w:t xml:space="preserve"> </w:t>
                      </w:r>
                      <w:r>
                        <w:rPr>
                          <w:rFonts w:ascii="Arial" w:hAnsi="Arial" w:cs="Arial"/>
                          <w:b/>
                          <w:bCs/>
                          <w:i/>
                          <w:iCs/>
                          <w:position w:val="1"/>
                          <w:sz w:val="20"/>
                          <w:szCs w:val="20"/>
                        </w:rPr>
                        <w:t>Internships,</w:t>
                      </w:r>
                      <w:r>
                        <w:rPr>
                          <w:rFonts w:ascii="Arial" w:hAnsi="Arial" w:cs="Arial"/>
                          <w:b/>
                          <w:bCs/>
                          <w:i/>
                          <w:iCs/>
                          <w:spacing w:val="-16"/>
                          <w:position w:val="1"/>
                          <w:sz w:val="20"/>
                          <w:szCs w:val="20"/>
                        </w:rPr>
                        <w:t xml:space="preserve"> </w:t>
                      </w:r>
                      <w:r>
                        <w:rPr>
                          <w:rFonts w:ascii="Arial" w:hAnsi="Arial" w:cs="Arial"/>
                          <w:b/>
                          <w:bCs/>
                          <w:i/>
                          <w:iCs/>
                          <w:position w:val="1"/>
                          <w:sz w:val="20"/>
                          <w:szCs w:val="20"/>
                        </w:rPr>
                        <w:t>and</w:t>
                      </w:r>
                      <w:r>
                        <w:rPr>
                          <w:rFonts w:ascii="Arial" w:hAnsi="Arial" w:cs="Arial"/>
                          <w:b/>
                          <w:bCs/>
                          <w:i/>
                          <w:iCs/>
                          <w:spacing w:val="-42"/>
                          <w:position w:val="1"/>
                          <w:sz w:val="20"/>
                          <w:szCs w:val="20"/>
                        </w:rPr>
                        <w:t xml:space="preserve"> </w:t>
                      </w:r>
                      <w:r>
                        <w:rPr>
                          <w:rFonts w:ascii="Arial" w:hAnsi="Arial" w:cs="Arial"/>
                          <w:b/>
                          <w:bCs/>
                          <w:i/>
                          <w:iCs/>
                          <w:position w:val="1"/>
                          <w:sz w:val="20"/>
                          <w:szCs w:val="20"/>
                        </w:rPr>
                        <w:t xml:space="preserve">Job </w:t>
                      </w:r>
                      <w:r>
                        <w:rPr>
                          <w:rFonts w:ascii="Arial" w:hAnsi="Arial" w:cs="Arial"/>
                          <w:b/>
                          <w:bCs/>
                          <w:i/>
                          <w:iCs/>
                          <w:sz w:val="20"/>
                          <w:szCs w:val="20"/>
                        </w:rPr>
                        <w:t xml:space="preserve">Shadowing </w:t>
                      </w:r>
                      <w:r>
                        <w:rPr>
                          <w:rFonts w:ascii="Arial" w:hAnsi="Arial" w:cs="Arial"/>
                          <w:sz w:val="20"/>
                          <w:szCs w:val="20"/>
                        </w:rPr>
                        <w:t>informational</w:t>
                      </w:r>
                      <w:r>
                        <w:rPr>
                          <w:rFonts w:ascii="Arial" w:hAnsi="Arial" w:cs="Arial"/>
                          <w:spacing w:val="-49"/>
                          <w:sz w:val="20"/>
                          <w:szCs w:val="20"/>
                        </w:rPr>
                        <w:t xml:space="preserve"> </w:t>
                      </w:r>
                      <w:r>
                        <w:rPr>
                          <w:rFonts w:ascii="Arial" w:hAnsi="Arial" w:cs="Arial"/>
                          <w:sz w:val="20"/>
                          <w:szCs w:val="20"/>
                        </w:rPr>
                        <w:t>text</w:t>
                      </w:r>
                    </w:p>
                    <w:p w:rsidR="00727706" w:rsidRDefault="00727706">
                      <w:pPr>
                        <w:pStyle w:val="BodyText"/>
                        <w:kinsoku w:val="0"/>
                        <w:overflowPunct w:val="0"/>
                        <w:spacing w:before="11"/>
                        <w:ind w:left="0" w:firstLine="0"/>
                        <w:rPr>
                          <w:sz w:val="19"/>
                          <w:szCs w:val="19"/>
                        </w:rPr>
                      </w:pPr>
                    </w:p>
                    <w:p w:rsidR="00727706" w:rsidRDefault="00727706">
                      <w:pPr>
                        <w:pStyle w:val="BodyText"/>
                        <w:kinsoku w:val="0"/>
                        <w:overflowPunct w:val="0"/>
                        <w:ind w:left="148" w:firstLine="0"/>
                        <w:rPr>
                          <w:color w:val="000000"/>
                          <w:sz w:val="22"/>
                          <w:szCs w:val="22"/>
                        </w:rPr>
                      </w:pPr>
                      <w:r>
                        <w:rPr>
                          <w:b/>
                          <w:bCs/>
                          <w:color w:val="0092B0"/>
                          <w:sz w:val="22"/>
                          <w:szCs w:val="22"/>
                        </w:rPr>
                        <w:t>GROUP</w:t>
                      </w:r>
                      <w:r>
                        <w:rPr>
                          <w:b/>
                          <w:bCs/>
                          <w:color w:val="0092B0"/>
                          <w:spacing w:val="-38"/>
                          <w:sz w:val="22"/>
                          <w:szCs w:val="22"/>
                        </w:rPr>
                        <w:t xml:space="preserve"> </w:t>
                      </w:r>
                      <w:r>
                        <w:rPr>
                          <w:b/>
                          <w:bCs/>
                          <w:color w:val="0092B0"/>
                          <w:sz w:val="22"/>
                          <w:szCs w:val="22"/>
                        </w:rPr>
                        <w:t>HANDOUTS:</w:t>
                      </w:r>
                    </w:p>
                    <w:p w:rsidR="00727706" w:rsidRDefault="00727706">
                      <w:pPr>
                        <w:pStyle w:val="ListParagraph"/>
                        <w:numPr>
                          <w:ilvl w:val="0"/>
                          <w:numId w:val="13"/>
                        </w:numPr>
                        <w:tabs>
                          <w:tab w:val="left" w:pos="686"/>
                        </w:tabs>
                        <w:kinsoku w:val="0"/>
                        <w:overflowPunct w:val="0"/>
                        <w:spacing w:before="11"/>
                        <w:ind w:left="685" w:hanging="362"/>
                        <w:rPr>
                          <w:rFonts w:ascii="Arial" w:hAnsi="Arial" w:cs="Arial"/>
                          <w:sz w:val="20"/>
                          <w:szCs w:val="20"/>
                        </w:rPr>
                      </w:pPr>
                      <w:r>
                        <w:rPr>
                          <w:rFonts w:ascii="Arial" w:hAnsi="Arial" w:cs="Arial"/>
                          <w:b/>
                          <w:bCs/>
                          <w:i/>
                          <w:iCs/>
                          <w:sz w:val="20"/>
                          <w:szCs w:val="20"/>
                        </w:rPr>
                        <w:t xml:space="preserve">Job Card </w:t>
                      </w:r>
                      <w:r>
                        <w:rPr>
                          <w:rFonts w:ascii="Arial" w:hAnsi="Arial" w:cs="Arial"/>
                          <w:sz w:val="20"/>
                          <w:szCs w:val="20"/>
                        </w:rPr>
                        <w:t>(1 per</w:t>
                      </w:r>
                      <w:r>
                        <w:rPr>
                          <w:rFonts w:ascii="Arial" w:hAnsi="Arial" w:cs="Arial"/>
                          <w:spacing w:val="-40"/>
                          <w:sz w:val="20"/>
                          <w:szCs w:val="20"/>
                        </w:rPr>
                        <w:t xml:space="preserve"> </w:t>
                      </w:r>
                      <w:r>
                        <w:rPr>
                          <w:rFonts w:ascii="Arial" w:hAnsi="Arial" w:cs="Arial"/>
                          <w:sz w:val="20"/>
                          <w:szCs w:val="20"/>
                        </w:rPr>
                        <w:t>group)</w:t>
                      </w:r>
                    </w:p>
                    <w:p w:rsidR="00727706" w:rsidRDefault="00727706">
                      <w:pPr>
                        <w:pStyle w:val="ListParagraph"/>
                        <w:numPr>
                          <w:ilvl w:val="0"/>
                          <w:numId w:val="13"/>
                        </w:numPr>
                        <w:tabs>
                          <w:tab w:val="left" w:pos="686"/>
                        </w:tabs>
                        <w:kinsoku w:val="0"/>
                        <w:overflowPunct w:val="0"/>
                        <w:spacing w:before="4"/>
                        <w:ind w:left="685" w:hanging="362"/>
                        <w:rPr>
                          <w:rFonts w:ascii="Arial" w:hAnsi="Arial" w:cs="Arial"/>
                          <w:sz w:val="20"/>
                          <w:szCs w:val="20"/>
                        </w:rPr>
                      </w:pPr>
                      <w:r>
                        <w:rPr>
                          <w:rFonts w:ascii="Arial" w:hAnsi="Arial" w:cs="Arial"/>
                          <w:b/>
                          <w:bCs/>
                          <w:i/>
                          <w:iCs/>
                          <w:sz w:val="20"/>
                          <w:szCs w:val="20"/>
                        </w:rPr>
                        <w:t>Opportunity</w:t>
                      </w:r>
                      <w:r>
                        <w:rPr>
                          <w:rFonts w:ascii="Arial" w:hAnsi="Arial" w:cs="Arial"/>
                          <w:b/>
                          <w:bCs/>
                          <w:i/>
                          <w:iCs/>
                          <w:spacing w:val="-14"/>
                          <w:sz w:val="20"/>
                          <w:szCs w:val="20"/>
                        </w:rPr>
                        <w:t xml:space="preserve"> </w:t>
                      </w:r>
                      <w:r>
                        <w:rPr>
                          <w:rFonts w:ascii="Arial" w:hAnsi="Arial" w:cs="Arial"/>
                          <w:b/>
                          <w:bCs/>
                          <w:i/>
                          <w:iCs/>
                          <w:sz w:val="20"/>
                          <w:szCs w:val="20"/>
                        </w:rPr>
                        <w:t>Card</w:t>
                      </w:r>
                      <w:r>
                        <w:rPr>
                          <w:rFonts w:ascii="Arial" w:hAnsi="Arial" w:cs="Arial"/>
                          <w:b/>
                          <w:bCs/>
                          <w:i/>
                          <w:iCs/>
                          <w:spacing w:val="-12"/>
                          <w:sz w:val="20"/>
                          <w:szCs w:val="20"/>
                        </w:rPr>
                        <w:t xml:space="preserve"> </w:t>
                      </w:r>
                      <w:r>
                        <w:rPr>
                          <w:rFonts w:ascii="Arial" w:hAnsi="Arial" w:cs="Arial"/>
                          <w:sz w:val="20"/>
                          <w:szCs w:val="20"/>
                        </w:rPr>
                        <w:t>(1</w:t>
                      </w:r>
                      <w:r>
                        <w:rPr>
                          <w:rFonts w:ascii="Arial" w:hAnsi="Arial" w:cs="Arial"/>
                          <w:spacing w:val="-13"/>
                          <w:sz w:val="20"/>
                          <w:szCs w:val="20"/>
                        </w:rPr>
                        <w:t xml:space="preserve"> </w:t>
                      </w:r>
                      <w:r>
                        <w:rPr>
                          <w:rFonts w:ascii="Arial" w:hAnsi="Arial" w:cs="Arial"/>
                          <w:sz w:val="20"/>
                          <w:szCs w:val="20"/>
                        </w:rPr>
                        <w:t>per</w:t>
                      </w:r>
                      <w:r>
                        <w:rPr>
                          <w:rFonts w:ascii="Arial" w:hAnsi="Arial" w:cs="Arial"/>
                          <w:spacing w:val="-37"/>
                          <w:sz w:val="20"/>
                          <w:szCs w:val="20"/>
                        </w:rPr>
                        <w:t xml:space="preserve"> </w:t>
                      </w:r>
                      <w:r>
                        <w:rPr>
                          <w:rFonts w:ascii="Arial" w:hAnsi="Arial" w:cs="Arial"/>
                          <w:sz w:val="20"/>
                          <w:szCs w:val="20"/>
                        </w:rPr>
                        <w:t>group)</w:t>
                      </w:r>
                    </w:p>
                    <w:p w:rsidR="00727706" w:rsidRDefault="00727706">
                      <w:pPr>
                        <w:pStyle w:val="ListParagraph"/>
                        <w:numPr>
                          <w:ilvl w:val="0"/>
                          <w:numId w:val="13"/>
                        </w:numPr>
                        <w:tabs>
                          <w:tab w:val="left" w:pos="686"/>
                        </w:tabs>
                        <w:kinsoku w:val="0"/>
                        <w:overflowPunct w:val="0"/>
                        <w:spacing w:before="4"/>
                        <w:ind w:left="685" w:hanging="362"/>
                        <w:rPr>
                          <w:rFonts w:ascii="Arial" w:hAnsi="Arial" w:cs="Arial"/>
                          <w:sz w:val="20"/>
                          <w:szCs w:val="20"/>
                        </w:rPr>
                      </w:pPr>
                      <w:r>
                        <w:rPr>
                          <w:rFonts w:ascii="Arial" w:hAnsi="Arial" w:cs="Arial"/>
                          <w:b/>
                          <w:bCs/>
                          <w:i/>
                          <w:iCs/>
                          <w:sz w:val="20"/>
                          <w:szCs w:val="20"/>
                        </w:rPr>
                        <w:t xml:space="preserve">Degrees Matter </w:t>
                      </w:r>
                      <w:r>
                        <w:rPr>
                          <w:rFonts w:ascii="Arial" w:hAnsi="Arial" w:cs="Arial"/>
                          <w:sz w:val="20"/>
                          <w:szCs w:val="20"/>
                        </w:rPr>
                        <w:t>(1</w:t>
                      </w:r>
                      <w:r>
                        <w:rPr>
                          <w:rFonts w:ascii="Arial" w:hAnsi="Arial" w:cs="Arial"/>
                          <w:spacing w:val="-4"/>
                          <w:sz w:val="20"/>
                          <w:szCs w:val="20"/>
                        </w:rPr>
                        <w:t xml:space="preserve"> </w:t>
                      </w:r>
                      <w:r>
                        <w:rPr>
                          <w:rFonts w:ascii="Arial" w:hAnsi="Arial" w:cs="Arial"/>
                          <w:sz w:val="20"/>
                          <w:szCs w:val="20"/>
                        </w:rPr>
                        <w:t>per group)</w:t>
                      </w:r>
                    </w:p>
                    <w:p w:rsidR="00727706" w:rsidRDefault="00727706">
                      <w:pPr>
                        <w:pStyle w:val="BodyText"/>
                        <w:kinsoku w:val="0"/>
                        <w:overflowPunct w:val="0"/>
                        <w:spacing w:before="8"/>
                        <w:ind w:left="0" w:firstLine="0"/>
                        <w:rPr>
                          <w:sz w:val="18"/>
                          <w:szCs w:val="18"/>
                        </w:rPr>
                      </w:pPr>
                    </w:p>
                    <w:p w:rsidR="00727706" w:rsidRDefault="00727706">
                      <w:pPr>
                        <w:pStyle w:val="BodyText"/>
                        <w:kinsoku w:val="0"/>
                        <w:overflowPunct w:val="0"/>
                        <w:ind w:left="148" w:firstLine="0"/>
                        <w:rPr>
                          <w:color w:val="000000"/>
                          <w:sz w:val="22"/>
                          <w:szCs w:val="22"/>
                        </w:rPr>
                      </w:pPr>
                      <w:r>
                        <w:rPr>
                          <w:b/>
                          <w:bCs/>
                          <w:color w:val="0092B0"/>
                          <w:sz w:val="22"/>
                          <w:szCs w:val="22"/>
                        </w:rPr>
                        <w:t>TEACHER PRESENTATION</w:t>
                      </w:r>
                      <w:r w:rsidRPr="00727706">
                        <w:rPr>
                          <w:b/>
                          <w:bCs/>
                          <w:color w:val="0092B0"/>
                          <w:sz w:val="22"/>
                          <w:szCs w:val="22"/>
                        </w:rPr>
                        <w:t xml:space="preserve"> </w:t>
                      </w:r>
                      <w:r>
                        <w:rPr>
                          <w:b/>
                          <w:bCs/>
                          <w:color w:val="0092B0"/>
                          <w:sz w:val="22"/>
                          <w:szCs w:val="22"/>
                        </w:rPr>
                        <w:t>SLIDES:</w:t>
                      </w:r>
                    </w:p>
                    <w:p w:rsidR="00727706" w:rsidRDefault="00727706">
                      <w:pPr>
                        <w:pStyle w:val="BodyText"/>
                        <w:numPr>
                          <w:ilvl w:val="0"/>
                          <w:numId w:val="13"/>
                        </w:numPr>
                        <w:tabs>
                          <w:tab w:val="left" w:pos="689"/>
                        </w:tabs>
                        <w:kinsoku w:val="0"/>
                        <w:overflowPunct w:val="0"/>
                        <w:spacing w:before="18"/>
                        <w:ind w:left="688" w:hanging="360"/>
                      </w:pPr>
                      <w:r>
                        <w:rPr>
                          <w:b/>
                          <w:bCs/>
                          <w:i/>
                          <w:iCs/>
                        </w:rPr>
                        <w:t>Degrees</w:t>
                      </w:r>
                      <w:r>
                        <w:rPr>
                          <w:b/>
                          <w:bCs/>
                          <w:i/>
                          <w:iCs/>
                          <w:spacing w:val="-38"/>
                        </w:rPr>
                        <w:t xml:space="preserve"> </w:t>
                      </w:r>
                      <w:r>
                        <w:rPr>
                          <w:b/>
                          <w:bCs/>
                          <w:i/>
                          <w:iCs/>
                        </w:rPr>
                        <w:t>Matter</w:t>
                      </w:r>
                    </w:p>
                    <w:p w:rsidR="00727706" w:rsidRDefault="00727706">
                      <w:pPr>
                        <w:pStyle w:val="BodyText"/>
                        <w:kinsoku w:val="0"/>
                        <w:overflowPunct w:val="0"/>
                        <w:spacing w:before="4"/>
                        <w:ind w:left="0" w:firstLine="0"/>
                        <w:rPr>
                          <w:sz w:val="19"/>
                          <w:szCs w:val="19"/>
                        </w:rPr>
                      </w:pPr>
                    </w:p>
                    <w:p w:rsidR="00727706" w:rsidRDefault="00727706">
                      <w:pPr>
                        <w:pStyle w:val="BodyText"/>
                        <w:kinsoku w:val="0"/>
                        <w:overflowPunct w:val="0"/>
                        <w:ind w:left="148" w:firstLine="0"/>
                        <w:rPr>
                          <w:color w:val="000000"/>
                          <w:sz w:val="22"/>
                          <w:szCs w:val="22"/>
                        </w:rPr>
                      </w:pPr>
                      <w:r>
                        <w:rPr>
                          <w:b/>
                          <w:bCs/>
                          <w:color w:val="0092B0"/>
                          <w:sz w:val="22"/>
                          <w:szCs w:val="22"/>
                        </w:rPr>
                        <w:t>ESSENTIAL</w:t>
                      </w:r>
                      <w:r>
                        <w:rPr>
                          <w:b/>
                          <w:bCs/>
                          <w:color w:val="0092B0"/>
                          <w:spacing w:val="-12"/>
                          <w:sz w:val="22"/>
                          <w:szCs w:val="22"/>
                        </w:rPr>
                        <w:t xml:space="preserve"> </w:t>
                      </w:r>
                      <w:r>
                        <w:rPr>
                          <w:b/>
                          <w:bCs/>
                          <w:color w:val="0092B0"/>
                          <w:sz w:val="22"/>
                          <w:szCs w:val="22"/>
                        </w:rPr>
                        <w:t>QUESTIONS:</w:t>
                      </w:r>
                    </w:p>
                    <w:p w:rsidR="00727706" w:rsidRDefault="00727706">
                      <w:pPr>
                        <w:pStyle w:val="ListParagraph"/>
                        <w:numPr>
                          <w:ilvl w:val="0"/>
                          <w:numId w:val="13"/>
                        </w:numPr>
                        <w:tabs>
                          <w:tab w:val="left" w:pos="689"/>
                        </w:tabs>
                        <w:kinsoku w:val="0"/>
                        <w:overflowPunct w:val="0"/>
                        <w:spacing w:before="6" w:line="244" w:lineRule="auto"/>
                        <w:ind w:left="688" w:right="1184" w:hanging="360"/>
                        <w:rPr>
                          <w:rFonts w:ascii="Arial" w:hAnsi="Arial" w:cs="Arial"/>
                          <w:sz w:val="20"/>
                          <w:szCs w:val="20"/>
                        </w:rPr>
                      </w:pPr>
                      <w:r>
                        <w:rPr>
                          <w:rFonts w:ascii="Arial" w:hAnsi="Arial" w:cs="Arial"/>
                          <w:i/>
                          <w:iCs/>
                          <w:sz w:val="20"/>
                          <w:szCs w:val="20"/>
                        </w:rPr>
                        <w:t>What</w:t>
                      </w:r>
                      <w:r>
                        <w:rPr>
                          <w:rFonts w:ascii="Arial" w:hAnsi="Arial" w:cs="Arial"/>
                          <w:i/>
                          <w:iCs/>
                          <w:spacing w:val="-12"/>
                          <w:sz w:val="20"/>
                          <w:szCs w:val="20"/>
                        </w:rPr>
                        <w:t xml:space="preserve"> </w:t>
                      </w:r>
                      <w:r>
                        <w:rPr>
                          <w:rFonts w:ascii="Arial" w:hAnsi="Arial" w:cs="Arial"/>
                          <w:i/>
                          <w:iCs/>
                          <w:sz w:val="20"/>
                          <w:szCs w:val="20"/>
                        </w:rPr>
                        <w:t>is</w:t>
                      </w:r>
                      <w:r>
                        <w:rPr>
                          <w:rFonts w:ascii="Arial" w:hAnsi="Arial" w:cs="Arial"/>
                          <w:i/>
                          <w:iCs/>
                          <w:spacing w:val="-10"/>
                          <w:sz w:val="20"/>
                          <w:szCs w:val="20"/>
                        </w:rPr>
                        <w:t xml:space="preserve"> </w:t>
                      </w:r>
                      <w:r>
                        <w:rPr>
                          <w:rFonts w:ascii="Arial" w:hAnsi="Arial" w:cs="Arial"/>
                          <w:i/>
                          <w:iCs/>
                          <w:sz w:val="20"/>
                          <w:szCs w:val="20"/>
                        </w:rPr>
                        <w:t>the</w:t>
                      </w:r>
                      <w:r>
                        <w:rPr>
                          <w:rFonts w:ascii="Arial" w:hAnsi="Arial" w:cs="Arial"/>
                          <w:i/>
                          <w:iCs/>
                          <w:spacing w:val="-9"/>
                          <w:sz w:val="20"/>
                          <w:szCs w:val="20"/>
                        </w:rPr>
                        <w:t xml:space="preserve"> </w:t>
                      </w:r>
                      <w:r>
                        <w:rPr>
                          <w:rFonts w:ascii="Arial" w:hAnsi="Arial" w:cs="Arial"/>
                          <w:i/>
                          <w:iCs/>
                          <w:sz w:val="20"/>
                          <w:szCs w:val="20"/>
                        </w:rPr>
                        <w:t>difference</w:t>
                      </w:r>
                      <w:r>
                        <w:rPr>
                          <w:rFonts w:ascii="Arial" w:hAnsi="Arial" w:cs="Arial"/>
                          <w:i/>
                          <w:iCs/>
                          <w:spacing w:val="-38"/>
                          <w:sz w:val="20"/>
                          <w:szCs w:val="20"/>
                        </w:rPr>
                        <w:t xml:space="preserve"> </w:t>
                      </w:r>
                      <w:r>
                        <w:rPr>
                          <w:rFonts w:ascii="Arial" w:hAnsi="Arial" w:cs="Arial"/>
                          <w:i/>
                          <w:iCs/>
                          <w:sz w:val="20"/>
                          <w:szCs w:val="20"/>
                        </w:rPr>
                        <w:t>between a job and a</w:t>
                      </w:r>
                      <w:r>
                        <w:rPr>
                          <w:rFonts w:ascii="Arial" w:hAnsi="Arial" w:cs="Arial"/>
                          <w:i/>
                          <w:iCs/>
                          <w:spacing w:val="-32"/>
                          <w:sz w:val="20"/>
                          <w:szCs w:val="20"/>
                        </w:rPr>
                        <w:t xml:space="preserve"> </w:t>
                      </w:r>
                      <w:r>
                        <w:rPr>
                          <w:rFonts w:ascii="Arial" w:hAnsi="Arial" w:cs="Arial"/>
                          <w:i/>
                          <w:iCs/>
                          <w:sz w:val="20"/>
                          <w:szCs w:val="20"/>
                        </w:rPr>
                        <w:t>career?</w:t>
                      </w:r>
                    </w:p>
                    <w:p w:rsidR="00727706" w:rsidRDefault="00727706">
                      <w:pPr>
                        <w:pStyle w:val="ListParagraph"/>
                        <w:numPr>
                          <w:ilvl w:val="0"/>
                          <w:numId w:val="13"/>
                        </w:numPr>
                        <w:tabs>
                          <w:tab w:val="left" w:pos="689"/>
                        </w:tabs>
                        <w:kinsoku w:val="0"/>
                        <w:overflowPunct w:val="0"/>
                        <w:spacing w:before="6" w:line="244" w:lineRule="auto"/>
                        <w:ind w:left="688" w:right="782" w:hanging="360"/>
                        <w:rPr>
                          <w:rFonts w:ascii="Arial" w:hAnsi="Arial" w:cs="Arial"/>
                          <w:sz w:val="20"/>
                          <w:szCs w:val="20"/>
                        </w:rPr>
                      </w:pPr>
                      <w:r>
                        <w:rPr>
                          <w:rFonts w:ascii="Arial" w:hAnsi="Arial" w:cs="Arial"/>
                          <w:i/>
                          <w:iCs/>
                          <w:sz w:val="20"/>
                          <w:szCs w:val="20"/>
                        </w:rPr>
                        <w:t>What is the best path to take to succeed in my chosen</w:t>
                      </w:r>
                      <w:r>
                        <w:rPr>
                          <w:rFonts w:ascii="Arial" w:hAnsi="Arial" w:cs="Arial"/>
                          <w:i/>
                          <w:iCs/>
                          <w:spacing w:val="3"/>
                          <w:sz w:val="20"/>
                          <w:szCs w:val="20"/>
                        </w:rPr>
                        <w:t xml:space="preserve"> </w:t>
                      </w:r>
                      <w:r>
                        <w:rPr>
                          <w:rFonts w:ascii="Arial" w:hAnsi="Arial" w:cs="Arial"/>
                          <w:i/>
                          <w:iCs/>
                          <w:sz w:val="20"/>
                          <w:szCs w:val="20"/>
                        </w:rPr>
                        <w:t>career field?</w:t>
                      </w:r>
                    </w:p>
                    <w:p w:rsidR="00727706" w:rsidRDefault="00727706">
                      <w:pPr>
                        <w:pStyle w:val="BodyText"/>
                        <w:kinsoku w:val="0"/>
                        <w:overflowPunct w:val="0"/>
                        <w:spacing w:before="6"/>
                        <w:ind w:left="0" w:firstLine="0"/>
                        <w:rPr>
                          <w:sz w:val="19"/>
                          <w:szCs w:val="19"/>
                        </w:rPr>
                      </w:pPr>
                    </w:p>
                    <w:p w:rsidR="00727706" w:rsidRDefault="00727706">
                      <w:pPr>
                        <w:pStyle w:val="BodyText"/>
                        <w:kinsoku w:val="0"/>
                        <w:overflowPunct w:val="0"/>
                        <w:ind w:left="148" w:firstLine="0"/>
                        <w:rPr>
                          <w:color w:val="000000"/>
                          <w:sz w:val="22"/>
                          <w:szCs w:val="22"/>
                        </w:rPr>
                      </w:pPr>
                      <w:r>
                        <w:rPr>
                          <w:b/>
                          <w:bCs/>
                          <w:color w:val="0092B0"/>
                          <w:sz w:val="22"/>
                          <w:szCs w:val="22"/>
                        </w:rPr>
                        <w:t>ASSESSMENT</w:t>
                      </w:r>
                      <w:r>
                        <w:rPr>
                          <w:b/>
                          <w:bCs/>
                          <w:color w:val="0092B0"/>
                          <w:spacing w:val="-19"/>
                          <w:sz w:val="22"/>
                          <w:szCs w:val="22"/>
                        </w:rPr>
                        <w:t xml:space="preserve"> </w:t>
                      </w:r>
                      <w:r>
                        <w:rPr>
                          <w:b/>
                          <w:bCs/>
                          <w:color w:val="0092B0"/>
                          <w:sz w:val="22"/>
                          <w:szCs w:val="22"/>
                        </w:rPr>
                        <w:t>ACTIVITIES:</w:t>
                      </w:r>
                    </w:p>
                    <w:p w:rsidR="00727706" w:rsidRDefault="00727706">
                      <w:pPr>
                        <w:pStyle w:val="BodyText"/>
                        <w:kinsoku w:val="0"/>
                        <w:overflowPunct w:val="0"/>
                        <w:spacing w:before="17"/>
                        <w:ind w:left="148" w:firstLine="0"/>
                      </w:pPr>
                      <w:r>
                        <w:rPr>
                          <w:b/>
                          <w:bCs/>
                        </w:rPr>
                        <w:t>Pre-Assessment:</w:t>
                      </w:r>
                    </w:p>
                    <w:p w:rsidR="00727706" w:rsidRDefault="00727706">
                      <w:pPr>
                        <w:pStyle w:val="ListParagraph"/>
                        <w:numPr>
                          <w:ilvl w:val="0"/>
                          <w:numId w:val="13"/>
                        </w:numPr>
                        <w:tabs>
                          <w:tab w:val="left" w:pos="689"/>
                        </w:tabs>
                        <w:kinsoku w:val="0"/>
                        <w:overflowPunct w:val="0"/>
                        <w:spacing w:before="11"/>
                        <w:ind w:left="688" w:hanging="360"/>
                        <w:rPr>
                          <w:rFonts w:ascii="Arial" w:hAnsi="Arial" w:cs="Arial"/>
                          <w:sz w:val="20"/>
                          <w:szCs w:val="20"/>
                        </w:rPr>
                      </w:pPr>
                      <w:r>
                        <w:rPr>
                          <w:rFonts w:ascii="Arial" w:hAnsi="Arial" w:cs="Arial"/>
                          <w:b/>
                          <w:bCs/>
                          <w:sz w:val="20"/>
                          <w:szCs w:val="20"/>
                        </w:rPr>
                        <w:t>Career Pre-Assessment</w:t>
                      </w:r>
                      <w:r>
                        <w:rPr>
                          <w:rFonts w:ascii="Arial" w:hAnsi="Arial" w:cs="Arial"/>
                          <w:b/>
                          <w:bCs/>
                          <w:spacing w:val="-47"/>
                          <w:sz w:val="20"/>
                          <w:szCs w:val="20"/>
                        </w:rPr>
                        <w:t xml:space="preserve"> </w:t>
                      </w:r>
                      <w:r>
                        <w:rPr>
                          <w:rFonts w:ascii="Arial" w:hAnsi="Arial" w:cs="Arial"/>
                          <w:sz w:val="20"/>
                          <w:szCs w:val="20"/>
                        </w:rPr>
                        <w:t>activity</w:t>
                      </w:r>
                    </w:p>
                    <w:p w:rsidR="00727706" w:rsidRDefault="00727706">
                      <w:pPr>
                        <w:pStyle w:val="BodyText"/>
                        <w:kinsoku w:val="0"/>
                        <w:overflowPunct w:val="0"/>
                        <w:spacing w:before="123"/>
                        <w:ind w:left="143" w:firstLine="0"/>
                      </w:pPr>
                      <w:r>
                        <w:rPr>
                          <w:b/>
                          <w:bCs/>
                        </w:rPr>
                        <w:t>Post-Assessment:</w:t>
                      </w:r>
                    </w:p>
                    <w:p w:rsidR="00727706" w:rsidRDefault="00727706">
                      <w:pPr>
                        <w:pStyle w:val="ListParagraph"/>
                        <w:numPr>
                          <w:ilvl w:val="0"/>
                          <w:numId w:val="13"/>
                        </w:numPr>
                        <w:tabs>
                          <w:tab w:val="left" w:pos="686"/>
                        </w:tabs>
                        <w:kinsoku w:val="0"/>
                        <w:overflowPunct w:val="0"/>
                        <w:spacing w:before="13"/>
                        <w:ind w:left="685" w:hanging="362"/>
                        <w:rPr>
                          <w:rFonts w:ascii="Arial" w:hAnsi="Arial" w:cs="Arial"/>
                          <w:sz w:val="20"/>
                          <w:szCs w:val="20"/>
                        </w:rPr>
                      </w:pPr>
                      <w:r>
                        <w:rPr>
                          <w:rFonts w:ascii="Arial" w:hAnsi="Arial" w:cs="Arial"/>
                          <w:b/>
                          <w:bCs/>
                          <w:sz w:val="20"/>
                          <w:szCs w:val="20"/>
                        </w:rPr>
                        <w:t>The Path to a Successful Career</w:t>
                      </w:r>
                      <w:r>
                        <w:rPr>
                          <w:rFonts w:ascii="Arial" w:hAnsi="Arial" w:cs="Arial"/>
                          <w:b/>
                          <w:bCs/>
                          <w:spacing w:val="-49"/>
                          <w:sz w:val="20"/>
                          <w:szCs w:val="20"/>
                        </w:rPr>
                        <w:t xml:space="preserve"> </w:t>
                      </w:r>
                      <w:r>
                        <w:rPr>
                          <w:rFonts w:ascii="Arial" w:hAnsi="Arial" w:cs="Arial"/>
                          <w:sz w:val="20"/>
                          <w:szCs w:val="20"/>
                        </w:rPr>
                        <w:t>activity</w:t>
                      </w:r>
                    </w:p>
                    <w:p w:rsidR="00727706" w:rsidRDefault="00727706">
                      <w:pPr>
                        <w:pStyle w:val="ListParagraph"/>
                        <w:numPr>
                          <w:ilvl w:val="0"/>
                          <w:numId w:val="13"/>
                        </w:numPr>
                        <w:tabs>
                          <w:tab w:val="left" w:pos="686"/>
                        </w:tabs>
                        <w:kinsoku w:val="0"/>
                        <w:overflowPunct w:val="0"/>
                        <w:spacing w:before="9"/>
                        <w:ind w:left="685" w:hanging="362"/>
                        <w:rPr>
                          <w:rFonts w:ascii="Arial" w:hAnsi="Arial" w:cs="Arial"/>
                          <w:sz w:val="20"/>
                          <w:szCs w:val="20"/>
                        </w:rPr>
                      </w:pPr>
                      <w:r>
                        <w:rPr>
                          <w:rFonts w:ascii="Arial" w:hAnsi="Arial" w:cs="Arial"/>
                          <w:b/>
                          <w:bCs/>
                          <w:sz w:val="20"/>
                          <w:szCs w:val="20"/>
                        </w:rPr>
                        <w:t>Creating My Career Plan</w:t>
                      </w:r>
                      <w:r>
                        <w:rPr>
                          <w:rFonts w:ascii="Arial" w:hAnsi="Arial" w:cs="Arial"/>
                          <w:b/>
                          <w:bCs/>
                          <w:spacing w:val="-45"/>
                          <w:sz w:val="20"/>
                          <w:szCs w:val="20"/>
                        </w:rPr>
                        <w:t xml:space="preserve"> </w:t>
                      </w:r>
                      <w:r>
                        <w:rPr>
                          <w:rFonts w:ascii="Arial" w:hAnsi="Arial" w:cs="Arial"/>
                          <w:sz w:val="20"/>
                          <w:szCs w:val="20"/>
                        </w:rPr>
                        <w:t>activity</w:t>
                      </w:r>
                    </w:p>
                  </w:txbxContent>
                </v:textbox>
                <w10:anchorlock/>
              </v:shape>
            </w:pict>
          </mc:Fallback>
        </mc:AlternateContent>
      </w:r>
    </w:p>
    <w:p w:rsidR="00AB6224" w:rsidRDefault="00AB6224">
      <w:pPr>
        <w:pStyle w:val="BodyText"/>
        <w:kinsoku w:val="0"/>
        <w:overflowPunct w:val="0"/>
        <w:ind w:left="4911" w:firstLine="0"/>
        <w:sectPr w:rsidR="00AB6224">
          <w:pgSz w:w="12240" w:h="15840"/>
          <w:pgMar w:top="600" w:right="1300" w:bottom="880" w:left="1320" w:header="0" w:footer="680" w:gutter="0"/>
          <w:cols w:space="720" w:equalWidth="0">
            <w:col w:w="9620"/>
          </w:cols>
          <w:noEndnote/>
        </w:sectPr>
      </w:pPr>
    </w:p>
    <w:p w:rsidR="00AB6224" w:rsidRDefault="00AB6224">
      <w:pPr>
        <w:pStyle w:val="BodyText"/>
        <w:kinsoku w:val="0"/>
        <w:overflowPunct w:val="0"/>
        <w:ind w:left="0" w:firstLine="0"/>
      </w:pPr>
    </w:p>
    <w:p w:rsidR="00AB6224" w:rsidRDefault="00AB6224">
      <w:pPr>
        <w:pStyle w:val="Heading4"/>
        <w:tabs>
          <w:tab w:val="left" w:pos="9407"/>
        </w:tabs>
        <w:kinsoku w:val="0"/>
        <w:overflowPunct w:val="0"/>
        <w:spacing w:before="149"/>
        <w:jc w:val="center"/>
        <w:rPr>
          <w:b w:val="0"/>
          <w:bCs w:val="0"/>
          <w:color w:val="000000"/>
        </w:rPr>
      </w:pPr>
      <w:bookmarkStart w:id="18" w:name="INSTRUCTION_STEPS"/>
      <w:bookmarkEnd w:id="18"/>
      <w:r>
        <w:rPr>
          <w:color w:val="FFFFFF"/>
          <w:w w:val="99"/>
          <w:shd w:val="clear" w:color="auto" w:fill="0092B0"/>
        </w:rPr>
        <w:t xml:space="preserve"> </w:t>
      </w:r>
      <w:r>
        <w:rPr>
          <w:color w:val="FFFFFF"/>
          <w:spacing w:val="-58"/>
          <w:shd w:val="clear" w:color="auto" w:fill="0092B0"/>
        </w:rPr>
        <w:t xml:space="preserve"> </w:t>
      </w:r>
      <w:r>
        <w:rPr>
          <w:color w:val="FFFFFF"/>
          <w:shd w:val="clear" w:color="auto" w:fill="0092B0"/>
        </w:rPr>
        <w:t>INSTRUCTION</w:t>
      </w:r>
      <w:r>
        <w:rPr>
          <w:color w:val="FFFFFF"/>
          <w:spacing w:val="-33"/>
          <w:shd w:val="clear" w:color="auto" w:fill="0092B0"/>
        </w:rPr>
        <w:t xml:space="preserve"> </w:t>
      </w:r>
      <w:r>
        <w:rPr>
          <w:color w:val="FFFFFF"/>
          <w:shd w:val="clear" w:color="auto" w:fill="0092B0"/>
        </w:rPr>
        <w:t>STEPS</w:t>
      </w:r>
      <w:r>
        <w:rPr>
          <w:color w:val="FFFFFF"/>
          <w:shd w:val="clear" w:color="auto" w:fill="0092B0"/>
        </w:rPr>
        <w:tab/>
      </w:r>
    </w:p>
    <w:p w:rsidR="00AB6224" w:rsidRDefault="00AB6224">
      <w:pPr>
        <w:pStyle w:val="Heading5"/>
        <w:kinsoku w:val="0"/>
        <w:overflowPunct w:val="0"/>
        <w:spacing w:before="115"/>
        <w:ind w:left="284" w:right="374"/>
        <w:rPr>
          <w:b w:val="0"/>
          <w:bCs w:val="0"/>
          <w:color w:val="000000"/>
        </w:rPr>
      </w:pPr>
      <w:bookmarkStart w:id="19" w:name="WARM_UP"/>
      <w:bookmarkEnd w:id="19"/>
      <w:r>
        <w:rPr>
          <w:color w:val="F16E22"/>
        </w:rPr>
        <w:t>WARM</w:t>
      </w:r>
      <w:r>
        <w:rPr>
          <w:color w:val="F16E22"/>
          <w:spacing w:val="-19"/>
        </w:rPr>
        <w:t xml:space="preserve"> </w:t>
      </w:r>
      <w:r>
        <w:rPr>
          <w:color w:val="F16E22"/>
        </w:rPr>
        <w:t>UP</w:t>
      </w:r>
    </w:p>
    <w:p w:rsidR="00AB6224" w:rsidRDefault="00AB6224">
      <w:pPr>
        <w:pStyle w:val="BodyText"/>
        <w:kinsoku w:val="0"/>
        <w:overflowPunct w:val="0"/>
        <w:spacing w:before="200"/>
        <w:ind w:left="284" w:right="374" w:firstLine="0"/>
      </w:pPr>
      <w:r>
        <w:rPr>
          <w:b/>
          <w:bCs/>
          <w:sz w:val="24"/>
          <w:szCs w:val="24"/>
        </w:rPr>
        <w:t>CAREER PRE-ASSESSMENT</w:t>
      </w:r>
      <w:r>
        <w:rPr>
          <w:b/>
          <w:bCs/>
          <w:spacing w:val="-25"/>
          <w:sz w:val="24"/>
          <w:szCs w:val="24"/>
        </w:rPr>
        <w:t xml:space="preserve"> </w:t>
      </w:r>
      <w:r w:rsidRPr="00D34D1B">
        <w:t>[</w:t>
      </w:r>
      <w:r>
        <w:t>10MINUTES]</w:t>
      </w:r>
    </w:p>
    <w:p w:rsidR="00AB6224" w:rsidRDefault="00AB6224">
      <w:pPr>
        <w:pStyle w:val="BodyText"/>
        <w:kinsoku w:val="0"/>
        <w:overflowPunct w:val="0"/>
        <w:spacing w:before="162" w:line="288" w:lineRule="auto"/>
        <w:ind w:left="284" w:right="374" w:hanging="1"/>
      </w:pPr>
      <w:r>
        <w:t>Distribute</w:t>
      </w:r>
      <w:r>
        <w:rPr>
          <w:spacing w:val="-14"/>
        </w:rPr>
        <w:t xml:space="preserve"> </w:t>
      </w:r>
      <w:r>
        <w:t>the</w:t>
      </w:r>
      <w:r>
        <w:rPr>
          <w:spacing w:val="-11"/>
        </w:rPr>
        <w:t xml:space="preserve"> </w:t>
      </w:r>
      <w:r>
        <w:rPr>
          <w:b/>
          <w:bCs/>
          <w:i/>
          <w:iCs/>
        </w:rPr>
        <w:t>Career</w:t>
      </w:r>
      <w:r>
        <w:rPr>
          <w:b/>
          <w:bCs/>
          <w:i/>
          <w:iCs/>
          <w:spacing w:val="-12"/>
        </w:rPr>
        <w:t xml:space="preserve"> </w:t>
      </w:r>
      <w:r>
        <w:rPr>
          <w:b/>
          <w:bCs/>
          <w:i/>
          <w:iCs/>
        </w:rPr>
        <w:t>Pre-Assessment</w:t>
      </w:r>
      <w:r>
        <w:rPr>
          <w:b/>
          <w:bCs/>
          <w:i/>
          <w:iCs/>
          <w:spacing w:val="-10"/>
        </w:rPr>
        <w:t xml:space="preserve"> </w:t>
      </w:r>
      <w:r>
        <w:t>student</w:t>
      </w:r>
      <w:r>
        <w:rPr>
          <w:spacing w:val="-11"/>
        </w:rPr>
        <w:t xml:space="preserve"> </w:t>
      </w:r>
      <w:r>
        <w:t>handout</w:t>
      </w:r>
      <w:r>
        <w:rPr>
          <w:spacing w:val="-16"/>
        </w:rPr>
        <w:t xml:space="preserve"> </w:t>
      </w:r>
      <w:r>
        <w:t>and</w:t>
      </w:r>
      <w:r>
        <w:rPr>
          <w:spacing w:val="-11"/>
        </w:rPr>
        <w:t xml:space="preserve"> </w:t>
      </w:r>
      <w:r>
        <w:t>ask</w:t>
      </w:r>
      <w:r>
        <w:rPr>
          <w:spacing w:val="-1"/>
        </w:rPr>
        <w:t xml:space="preserve"> </w:t>
      </w:r>
      <w:r>
        <w:t>students</w:t>
      </w:r>
      <w:r>
        <w:rPr>
          <w:spacing w:val="-10"/>
        </w:rPr>
        <w:t xml:space="preserve"> </w:t>
      </w:r>
      <w:r>
        <w:t>to</w:t>
      </w:r>
      <w:r>
        <w:rPr>
          <w:spacing w:val="-19"/>
        </w:rPr>
        <w:t xml:space="preserve"> </w:t>
      </w:r>
      <w:r>
        <w:t>fill</w:t>
      </w:r>
      <w:r>
        <w:rPr>
          <w:spacing w:val="-14"/>
        </w:rPr>
        <w:t xml:space="preserve"> </w:t>
      </w:r>
      <w:r>
        <w:t>it</w:t>
      </w:r>
      <w:r>
        <w:rPr>
          <w:spacing w:val="-11"/>
        </w:rPr>
        <w:t xml:space="preserve"> </w:t>
      </w:r>
      <w:r>
        <w:t>out</w:t>
      </w:r>
      <w:r>
        <w:rPr>
          <w:spacing w:val="-13"/>
        </w:rPr>
        <w:t xml:space="preserve"> </w:t>
      </w:r>
      <w:r>
        <w:t>based</w:t>
      </w:r>
      <w:r>
        <w:rPr>
          <w:spacing w:val="-11"/>
        </w:rPr>
        <w:t xml:space="preserve"> </w:t>
      </w:r>
      <w:r>
        <w:t>on</w:t>
      </w:r>
      <w:r>
        <w:rPr>
          <w:spacing w:val="-11"/>
        </w:rPr>
        <w:t xml:space="preserve"> </w:t>
      </w:r>
      <w:r>
        <w:t>their interests</w:t>
      </w:r>
      <w:r>
        <w:rPr>
          <w:spacing w:val="-2"/>
        </w:rPr>
        <w:t xml:space="preserve"> </w:t>
      </w:r>
      <w:r w:rsidR="00F62F72">
        <w:t>and experiences</w:t>
      </w:r>
      <w:r>
        <w:t>.</w:t>
      </w:r>
    </w:p>
    <w:p w:rsidR="00AB6224" w:rsidRDefault="00AB6224">
      <w:pPr>
        <w:pStyle w:val="BodyText"/>
        <w:kinsoku w:val="0"/>
        <w:overflowPunct w:val="0"/>
        <w:spacing w:before="133"/>
        <w:ind w:left="284" w:right="374" w:firstLine="0"/>
      </w:pPr>
      <w:r>
        <w:t>Once</w:t>
      </w:r>
      <w:r>
        <w:rPr>
          <w:spacing w:val="-10"/>
        </w:rPr>
        <w:t xml:space="preserve"> </w:t>
      </w:r>
      <w:r>
        <w:t>students</w:t>
      </w:r>
      <w:r>
        <w:rPr>
          <w:spacing w:val="-8"/>
        </w:rPr>
        <w:t xml:space="preserve"> </w:t>
      </w:r>
      <w:r>
        <w:t>have</w:t>
      </w:r>
      <w:r>
        <w:rPr>
          <w:spacing w:val="-10"/>
        </w:rPr>
        <w:t xml:space="preserve"> </w:t>
      </w:r>
      <w:r>
        <w:t>completed</w:t>
      </w:r>
      <w:r>
        <w:rPr>
          <w:spacing w:val="-7"/>
        </w:rPr>
        <w:t xml:space="preserve"> </w:t>
      </w:r>
      <w:r>
        <w:t>their</w:t>
      </w:r>
      <w:r>
        <w:rPr>
          <w:spacing w:val="-6"/>
        </w:rPr>
        <w:t xml:space="preserve"> </w:t>
      </w:r>
      <w:r>
        <w:rPr>
          <w:b/>
          <w:bCs/>
          <w:i/>
          <w:iCs/>
        </w:rPr>
        <w:t>Career</w:t>
      </w:r>
      <w:r>
        <w:rPr>
          <w:b/>
          <w:bCs/>
          <w:i/>
          <w:iCs/>
          <w:spacing w:val="-10"/>
        </w:rPr>
        <w:t xml:space="preserve"> </w:t>
      </w:r>
      <w:r>
        <w:rPr>
          <w:b/>
          <w:bCs/>
          <w:i/>
          <w:iCs/>
        </w:rPr>
        <w:t>Pre-Assessments</w:t>
      </w:r>
      <w:r>
        <w:t>,</w:t>
      </w:r>
      <w:r>
        <w:rPr>
          <w:spacing w:val="-5"/>
        </w:rPr>
        <w:t xml:space="preserve"> </w:t>
      </w:r>
      <w:r>
        <w:t>provide</w:t>
      </w:r>
      <w:r>
        <w:rPr>
          <w:spacing w:val="-10"/>
        </w:rPr>
        <w:t xml:space="preserve"> </w:t>
      </w:r>
      <w:r>
        <w:t>them</w:t>
      </w:r>
      <w:r>
        <w:rPr>
          <w:spacing w:val="-1"/>
        </w:rPr>
        <w:t xml:space="preserve"> </w:t>
      </w:r>
      <w:r>
        <w:t>with</w:t>
      </w:r>
      <w:r>
        <w:rPr>
          <w:spacing w:val="-10"/>
        </w:rPr>
        <w:t xml:space="preserve"> </w:t>
      </w:r>
      <w:r>
        <w:t>the</w:t>
      </w:r>
    </w:p>
    <w:p w:rsidR="00AB6224" w:rsidRDefault="00AB6224">
      <w:pPr>
        <w:pStyle w:val="BodyText"/>
        <w:kinsoku w:val="0"/>
        <w:overflowPunct w:val="0"/>
        <w:spacing w:before="36"/>
        <w:ind w:left="284" w:right="374" w:firstLine="0"/>
      </w:pPr>
      <w:r>
        <w:rPr>
          <w:b/>
          <w:bCs/>
        </w:rPr>
        <w:t>Answer</w:t>
      </w:r>
      <w:r>
        <w:rPr>
          <w:b/>
          <w:bCs/>
          <w:spacing w:val="-12"/>
        </w:rPr>
        <w:t xml:space="preserve"> </w:t>
      </w:r>
      <w:r>
        <w:rPr>
          <w:b/>
          <w:bCs/>
        </w:rPr>
        <w:t>Key</w:t>
      </w:r>
      <w:r>
        <w:rPr>
          <w:b/>
          <w:bCs/>
          <w:spacing w:val="-16"/>
        </w:rPr>
        <w:t xml:space="preserve"> </w:t>
      </w:r>
      <w:r>
        <w:t>to</w:t>
      </w:r>
      <w:r>
        <w:rPr>
          <w:spacing w:val="-9"/>
        </w:rPr>
        <w:t xml:space="preserve"> </w:t>
      </w:r>
      <w:r>
        <w:t>determine</w:t>
      </w:r>
      <w:r>
        <w:rPr>
          <w:spacing w:val="-11"/>
        </w:rPr>
        <w:t xml:space="preserve"> </w:t>
      </w:r>
      <w:r>
        <w:t>in</w:t>
      </w:r>
      <w:r>
        <w:rPr>
          <w:spacing w:val="-7"/>
        </w:rPr>
        <w:t xml:space="preserve"> </w:t>
      </w:r>
      <w:r>
        <w:t>which</w:t>
      </w:r>
      <w:r>
        <w:rPr>
          <w:spacing w:val="-11"/>
        </w:rPr>
        <w:t xml:space="preserve"> </w:t>
      </w:r>
      <w:r>
        <w:t>career</w:t>
      </w:r>
      <w:r>
        <w:rPr>
          <w:spacing w:val="-8"/>
        </w:rPr>
        <w:t xml:space="preserve"> </w:t>
      </w:r>
      <w:r>
        <w:t>field(s)</w:t>
      </w:r>
      <w:r>
        <w:rPr>
          <w:spacing w:val="-8"/>
        </w:rPr>
        <w:t xml:space="preserve"> </w:t>
      </w:r>
      <w:r>
        <w:t>they</w:t>
      </w:r>
      <w:r>
        <w:rPr>
          <w:spacing w:val="-12"/>
        </w:rPr>
        <w:t xml:space="preserve"> </w:t>
      </w:r>
      <w:r>
        <w:t>are</w:t>
      </w:r>
      <w:r>
        <w:rPr>
          <w:spacing w:val="-11"/>
        </w:rPr>
        <w:t xml:space="preserve"> </w:t>
      </w:r>
      <w:r>
        <w:t>most</w:t>
      </w:r>
      <w:r>
        <w:rPr>
          <w:spacing w:val="-37"/>
        </w:rPr>
        <w:t xml:space="preserve"> </w:t>
      </w:r>
      <w:r>
        <w:t>interested.</w:t>
      </w:r>
    </w:p>
    <w:p w:rsidR="00AB6224" w:rsidRDefault="00AB6224">
      <w:pPr>
        <w:pStyle w:val="BodyText"/>
        <w:kinsoku w:val="0"/>
        <w:overflowPunct w:val="0"/>
        <w:spacing w:before="178"/>
        <w:ind w:left="284" w:right="374" w:firstLine="0"/>
      </w:pPr>
      <w:r>
        <w:t>Ask them</w:t>
      </w:r>
      <w:r>
        <w:rPr>
          <w:spacing w:val="1"/>
        </w:rPr>
        <w:t xml:space="preserve"> </w:t>
      </w:r>
      <w:r>
        <w:t>to</w:t>
      </w:r>
      <w:r>
        <w:rPr>
          <w:spacing w:val="-11"/>
        </w:rPr>
        <w:t xml:space="preserve"> </w:t>
      </w:r>
      <w:r>
        <w:t>hold</w:t>
      </w:r>
      <w:r>
        <w:rPr>
          <w:spacing w:val="-9"/>
        </w:rPr>
        <w:t xml:space="preserve"> </w:t>
      </w:r>
      <w:r>
        <w:t>on</w:t>
      </w:r>
      <w:r>
        <w:rPr>
          <w:spacing w:val="-11"/>
        </w:rPr>
        <w:t xml:space="preserve"> </w:t>
      </w:r>
      <w:r>
        <w:t>to</w:t>
      </w:r>
      <w:r>
        <w:rPr>
          <w:spacing w:val="-7"/>
        </w:rPr>
        <w:t xml:space="preserve"> </w:t>
      </w:r>
      <w:r>
        <w:rPr>
          <w:b/>
          <w:bCs/>
          <w:i/>
          <w:iCs/>
        </w:rPr>
        <w:t>Career</w:t>
      </w:r>
      <w:r>
        <w:rPr>
          <w:b/>
          <w:bCs/>
          <w:i/>
          <w:iCs/>
          <w:spacing w:val="-7"/>
        </w:rPr>
        <w:t xml:space="preserve"> </w:t>
      </w:r>
      <w:r>
        <w:rPr>
          <w:b/>
          <w:bCs/>
          <w:i/>
          <w:iCs/>
        </w:rPr>
        <w:t>Pre-Assessments</w:t>
      </w:r>
      <w:r>
        <w:rPr>
          <w:b/>
          <w:bCs/>
          <w:i/>
          <w:iCs/>
          <w:spacing w:val="-11"/>
        </w:rPr>
        <w:t xml:space="preserve"> </w:t>
      </w:r>
      <w:r>
        <w:t>for</w:t>
      </w:r>
      <w:r>
        <w:rPr>
          <w:spacing w:val="-8"/>
        </w:rPr>
        <w:t xml:space="preserve"> </w:t>
      </w:r>
      <w:r>
        <w:t>the</w:t>
      </w:r>
      <w:r>
        <w:rPr>
          <w:spacing w:val="-9"/>
        </w:rPr>
        <w:t xml:space="preserve"> </w:t>
      </w:r>
      <w:r>
        <w:t>group</w:t>
      </w:r>
      <w:r>
        <w:rPr>
          <w:spacing w:val="-7"/>
        </w:rPr>
        <w:t xml:space="preserve"> </w:t>
      </w:r>
      <w:r>
        <w:t>activity</w:t>
      </w:r>
      <w:r>
        <w:rPr>
          <w:spacing w:val="-14"/>
        </w:rPr>
        <w:t xml:space="preserve"> </w:t>
      </w:r>
      <w:r>
        <w:t>later</w:t>
      </w:r>
      <w:r>
        <w:rPr>
          <w:spacing w:val="-5"/>
        </w:rPr>
        <w:t xml:space="preserve"> </w:t>
      </w:r>
      <w:r>
        <w:t>in</w:t>
      </w:r>
      <w:r>
        <w:rPr>
          <w:spacing w:val="-36"/>
        </w:rPr>
        <w:t xml:space="preserve"> </w:t>
      </w:r>
      <w:r>
        <w:t>class.</w:t>
      </w:r>
    </w:p>
    <w:p w:rsidR="00AB6224" w:rsidRDefault="00AB6224">
      <w:pPr>
        <w:pStyle w:val="BodyText"/>
        <w:kinsoku w:val="0"/>
        <w:overflowPunct w:val="0"/>
        <w:spacing w:before="10"/>
        <w:ind w:left="0" w:firstLine="0"/>
        <w:rPr>
          <w:sz w:val="24"/>
          <w:szCs w:val="24"/>
        </w:rPr>
      </w:pPr>
    </w:p>
    <w:p w:rsidR="00AB6224" w:rsidRDefault="00AB6224">
      <w:pPr>
        <w:pStyle w:val="Heading6"/>
        <w:kinsoku w:val="0"/>
        <w:overflowPunct w:val="0"/>
        <w:ind w:right="1"/>
        <w:jc w:val="center"/>
        <w:rPr>
          <w:b w:val="0"/>
          <w:bCs w:val="0"/>
          <w:color w:val="000000"/>
        </w:rPr>
      </w:pPr>
      <w:bookmarkStart w:id="20" w:name="MONEY_SMART_TIP!"/>
      <w:bookmarkEnd w:id="20"/>
      <w:r>
        <w:rPr>
          <w:color w:val="0092B0"/>
        </w:rPr>
        <w:t>MONEY SMART</w:t>
      </w:r>
      <w:r>
        <w:rPr>
          <w:color w:val="0092B0"/>
          <w:spacing w:val="-40"/>
        </w:rPr>
        <w:t xml:space="preserve"> </w:t>
      </w:r>
      <w:r>
        <w:rPr>
          <w:color w:val="0092B0"/>
        </w:rPr>
        <w:t>TIP!</w:t>
      </w:r>
    </w:p>
    <w:p w:rsidR="00AB6224" w:rsidRDefault="00AB6224">
      <w:pPr>
        <w:pStyle w:val="BodyText"/>
        <w:kinsoku w:val="0"/>
        <w:overflowPunct w:val="0"/>
        <w:spacing w:before="85" w:line="295" w:lineRule="auto"/>
        <w:ind w:left="627" w:right="619" w:hanging="9"/>
        <w:jc w:val="center"/>
        <w:rPr>
          <w:color w:val="000000"/>
        </w:rPr>
      </w:pPr>
      <w:bookmarkStart w:id="21" w:name="The_unemployment_rate_of_someone_with_a_"/>
      <w:bookmarkEnd w:id="21"/>
      <w:r>
        <w:rPr>
          <w:b/>
          <w:bCs/>
          <w:color w:val="0092B0"/>
        </w:rPr>
        <w:t>The unemployment rate of someone with a doctoral degree is 2.2%, while the unemployment rate of someone who has a high school diploma is 7.5%. Additionally, someone with a doctoral degree will earn $2.2 million more in his or her lifetime than someone with a high school degree. Hang this poster on unemployment rate and pay</w:t>
      </w:r>
      <w:r>
        <w:rPr>
          <w:b/>
          <w:bCs/>
          <w:color w:val="0092B0"/>
          <w:spacing w:val="-39"/>
        </w:rPr>
        <w:t xml:space="preserve"> </w:t>
      </w:r>
      <w:r>
        <w:rPr>
          <w:b/>
          <w:bCs/>
          <w:color w:val="0092B0"/>
        </w:rPr>
        <w:t>by educational</w:t>
      </w:r>
      <w:r>
        <w:rPr>
          <w:b/>
          <w:bCs/>
          <w:color w:val="0092B0"/>
          <w:spacing w:val="-16"/>
        </w:rPr>
        <w:t xml:space="preserve"> </w:t>
      </w:r>
      <w:r>
        <w:rPr>
          <w:b/>
          <w:bCs/>
          <w:color w:val="0092B0"/>
        </w:rPr>
        <w:t>attainment</w:t>
      </w:r>
      <w:r>
        <w:rPr>
          <w:b/>
          <w:bCs/>
          <w:color w:val="0092B0"/>
          <w:spacing w:val="-17"/>
        </w:rPr>
        <w:t xml:space="preserve"> </w:t>
      </w:r>
      <w:r>
        <w:rPr>
          <w:b/>
          <w:bCs/>
          <w:color w:val="0092B0"/>
        </w:rPr>
        <w:t>as</w:t>
      </w:r>
      <w:r>
        <w:rPr>
          <w:b/>
          <w:bCs/>
          <w:color w:val="0092B0"/>
          <w:spacing w:val="-16"/>
        </w:rPr>
        <w:t xml:space="preserve"> </w:t>
      </w:r>
      <w:r>
        <w:rPr>
          <w:b/>
          <w:bCs/>
          <w:color w:val="0092B0"/>
        </w:rPr>
        <w:t>a</w:t>
      </w:r>
      <w:r w:rsidRPr="00727706">
        <w:rPr>
          <w:b/>
          <w:bCs/>
          <w:color w:val="0092B0"/>
        </w:rPr>
        <w:t xml:space="preserve"> </w:t>
      </w:r>
      <w:r>
        <w:rPr>
          <w:b/>
          <w:bCs/>
          <w:color w:val="0092B0"/>
        </w:rPr>
        <w:t>reminder</w:t>
      </w:r>
      <w:r w:rsidRPr="00727706">
        <w:rPr>
          <w:b/>
          <w:bCs/>
          <w:color w:val="0092B0"/>
        </w:rPr>
        <w:t xml:space="preserve"> </w:t>
      </w:r>
      <w:r>
        <w:rPr>
          <w:b/>
          <w:bCs/>
          <w:color w:val="0092B0"/>
        </w:rPr>
        <w:t>to</w:t>
      </w:r>
      <w:r>
        <w:rPr>
          <w:b/>
          <w:bCs/>
          <w:color w:val="0092B0"/>
          <w:spacing w:val="-11"/>
        </w:rPr>
        <w:t xml:space="preserve"> </w:t>
      </w:r>
      <w:r>
        <w:rPr>
          <w:b/>
          <w:bCs/>
          <w:color w:val="0092B0"/>
        </w:rPr>
        <w:t>your</w:t>
      </w:r>
      <w:r>
        <w:rPr>
          <w:b/>
          <w:bCs/>
          <w:color w:val="0092B0"/>
          <w:spacing w:val="-18"/>
        </w:rPr>
        <w:t xml:space="preserve"> </w:t>
      </w:r>
      <w:r>
        <w:rPr>
          <w:b/>
          <w:bCs/>
          <w:color w:val="0092B0"/>
        </w:rPr>
        <w:t>students</w:t>
      </w:r>
      <w:r w:rsidRPr="00727706">
        <w:rPr>
          <w:b/>
          <w:bCs/>
          <w:color w:val="0092B0"/>
        </w:rPr>
        <w:t xml:space="preserve"> </w:t>
      </w:r>
      <w:r>
        <w:rPr>
          <w:b/>
          <w:bCs/>
          <w:color w:val="0092B0"/>
        </w:rPr>
        <w:t>about</w:t>
      </w:r>
      <w:r>
        <w:rPr>
          <w:b/>
          <w:bCs/>
          <w:color w:val="0092B0"/>
          <w:spacing w:val="-19"/>
        </w:rPr>
        <w:t xml:space="preserve"> </w:t>
      </w:r>
      <w:r>
        <w:rPr>
          <w:b/>
          <w:bCs/>
          <w:color w:val="0092B0"/>
        </w:rPr>
        <w:t>the</w:t>
      </w:r>
      <w:r w:rsidRPr="00727706">
        <w:rPr>
          <w:b/>
          <w:bCs/>
          <w:color w:val="0092B0"/>
        </w:rPr>
        <w:t xml:space="preserve"> </w:t>
      </w:r>
      <w:r>
        <w:rPr>
          <w:b/>
          <w:bCs/>
          <w:color w:val="0092B0"/>
        </w:rPr>
        <w:t>importance</w:t>
      </w:r>
      <w:r>
        <w:rPr>
          <w:b/>
          <w:bCs/>
          <w:color w:val="0092B0"/>
          <w:spacing w:val="-11"/>
        </w:rPr>
        <w:t xml:space="preserve"> </w:t>
      </w:r>
      <w:r>
        <w:rPr>
          <w:b/>
          <w:bCs/>
          <w:color w:val="0092B0"/>
        </w:rPr>
        <w:t>of</w:t>
      </w:r>
      <w:r>
        <w:rPr>
          <w:b/>
          <w:bCs/>
          <w:color w:val="0092B0"/>
          <w:spacing w:val="-19"/>
        </w:rPr>
        <w:t xml:space="preserve"> </w:t>
      </w:r>
      <w:r>
        <w:rPr>
          <w:b/>
          <w:bCs/>
          <w:color w:val="0092B0"/>
        </w:rPr>
        <w:t xml:space="preserve">education. </w:t>
      </w:r>
      <w:hyperlink r:id="rId16" w:history="1">
        <w:r>
          <w:rPr>
            <w:b/>
            <w:bCs/>
            <w:color w:val="5D2C85"/>
          </w:rPr>
          <w:t>http://www.bls.gov/k12/content/teachers/posters/pdf/learning-and-earning.pdf</w:t>
        </w:r>
      </w:hyperlink>
    </w:p>
    <w:p w:rsidR="00AB6224" w:rsidRDefault="00AB6224">
      <w:pPr>
        <w:pStyle w:val="BodyText"/>
        <w:kinsoku w:val="0"/>
        <w:overflowPunct w:val="0"/>
        <w:ind w:left="0" w:firstLine="0"/>
        <w:rPr>
          <w:b/>
          <w:bCs/>
        </w:rPr>
      </w:pPr>
    </w:p>
    <w:p w:rsidR="00AB6224" w:rsidRDefault="00AB6224">
      <w:pPr>
        <w:pStyle w:val="BodyText"/>
        <w:kinsoku w:val="0"/>
        <w:overflowPunct w:val="0"/>
        <w:spacing w:before="11"/>
        <w:ind w:left="0" w:firstLine="0"/>
        <w:rPr>
          <w:b/>
          <w:bCs/>
          <w:sz w:val="21"/>
          <w:szCs w:val="21"/>
        </w:rPr>
      </w:pPr>
    </w:p>
    <w:p w:rsidR="00AB6224" w:rsidRDefault="00AB6224">
      <w:pPr>
        <w:pStyle w:val="BodyText"/>
        <w:kinsoku w:val="0"/>
        <w:overflowPunct w:val="0"/>
        <w:ind w:left="284" w:right="374" w:firstLine="0"/>
        <w:rPr>
          <w:rFonts w:ascii="Arial Black" w:hAnsi="Arial Black" w:cs="Arial Black"/>
          <w:color w:val="000000"/>
          <w:sz w:val="30"/>
          <w:szCs w:val="30"/>
        </w:rPr>
      </w:pPr>
      <w:r>
        <w:rPr>
          <w:rFonts w:ascii="Arial Black" w:hAnsi="Arial Black" w:cs="Arial Black"/>
          <w:b/>
          <w:bCs/>
          <w:color w:val="F16E22"/>
          <w:sz w:val="30"/>
          <w:szCs w:val="30"/>
        </w:rPr>
        <w:t>GUIDED</w:t>
      </w:r>
      <w:r>
        <w:rPr>
          <w:rFonts w:ascii="Arial Black" w:hAnsi="Arial Black" w:cs="Arial Black"/>
          <w:b/>
          <w:bCs/>
          <w:color w:val="F16E22"/>
          <w:spacing w:val="-46"/>
          <w:sz w:val="30"/>
          <w:szCs w:val="30"/>
        </w:rPr>
        <w:t xml:space="preserve"> </w:t>
      </w:r>
      <w:r>
        <w:rPr>
          <w:rFonts w:ascii="Arial Black" w:hAnsi="Arial Black" w:cs="Arial Black"/>
          <w:b/>
          <w:bCs/>
          <w:color w:val="F16E22"/>
          <w:sz w:val="30"/>
          <w:szCs w:val="30"/>
        </w:rPr>
        <w:t>EXPLORATION</w:t>
      </w:r>
    </w:p>
    <w:p w:rsidR="00AB6224" w:rsidRDefault="00AB6224">
      <w:pPr>
        <w:pStyle w:val="BodyText"/>
        <w:kinsoku w:val="0"/>
        <w:overflowPunct w:val="0"/>
        <w:spacing w:before="174"/>
        <w:ind w:left="284" w:right="374" w:firstLine="0"/>
      </w:pPr>
      <w:r>
        <w:rPr>
          <w:b/>
          <w:bCs/>
          <w:sz w:val="24"/>
          <w:szCs w:val="24"/>
        </w:rPr>
        <w:t>UNDERSTANDING IMPORTANT VOCABULARY</w:t>
      </w:r>
      <w:r>
        <w:rPr>
          <w:b/>
          <w:bCs/>
          <w:spacing w:val="-31"/>
          <w:sz w:val="24"/>
          <w:szCs w:val="24"/>
        </w:rPr>
        <w:t xml:space="preserve"> </w:t>
      </w:r>
      <w:r w:rsidRPr="00E12334">
        <w:t>[</w:t>
      </w:r>
      <w:r>
        <w:t>5</w:t>
      </w:r>
      <w:r w:rsidR="00E12334">
        <w:t xml:space="preserve"> </w:t>
      </w:r>
      <w:r>
        <w:t>MINUTES]</w:t>
      </w:r>
    </w:p>
    <w:p w:rsidR="00AB6224" w:rsidRDefault="00AB6224">
      <w:pPr>
        <w:pStyle w:val="BodyText"/>
        <w:kinsoku w:val="0"/>
        <w:overflowPunct w:val="0"/>
        <w:spacing w:before="155" w:line="292" w:lineRule="auto"/>
        <w:ind w:left="284" w:right="374" w:hanging="1"/>
      </w:pPr>
      <w:r>
        <w:rPr>
          <w:b/>
          <w:bCs/>
        </w:rPr>
        <w:t>Career</w:t>
      </w:r>
      <w:r>
        <w:rPr>
          <w:b/>
          <w:bCs/>
          <w:spacing w:val="-9"/>
        </w:rPr>
        <w:t xml:space="preserve"> </w:t>
      </w:r>
      <w:r>
        <w:t>and</w:t>
      </w:r>
      <w:r>
        <w:rPr>
          <w:spacing w:val="-11"/>
        </w:rPr>
        <w:t xml:space="preserve"> </w:t>
      </w:r>
      <w:r>
        <w:rPr>
          <w:b/>
          <w:bCs/>
        </w:rPr>
        <w:t>job</w:t>
      </w:r>
      <w:r>
        <w:rPr>
          <w:b/>
          <w:bCs/>
          <w:spacing w:val="-10"/>
        </w:rPr>
        <w:t xml:space="preserve"> </w:t>
      </w:r>
      <w:r>
        <w:t>are</w:t>
      </w:r>
      <w:r>
        <w:rPr>
          <w:spacing w:val="-11"/>
        </w:rPr>
        <w:t xml:space="preserve"> </w:t>
      </w:r>
      <w:r>
        <w:t>two</w:t>
      </w:r>
      <w:r>
        <w:rPr>
          <w:spacing w:val="-9"/>
        </w:rPr>
        <w:t xml:space="preserve"> </w:t>
      </w:r>
      <w:r>
        <w:t>important</w:t>
      </w:r>
      <w:r>
        <w:rPr>
          <w:spacing w:val="-9"/>
        </w:rPr>
        <w:t xml:space="preserve"> </w:t>
      </w:r>
      <w:r>
        <w:t>vocabulary</w:t>
      </w:r>
      <w:r>
        <w:rPr>
          <w:spacing w:val="-23"/>
        </w:rPr>
        <w:t xml:space="preserve"> </w:t>
      </w:r>
      <w:r>
        <w:t>terms</w:t>
      </w:r>
      <w:r>
        <w:rPr>
          <w:spacing w:val="-12"/>
        </w:rPr>
        <w:t xml:space="preserve"> </w:t>
      </w:r>
      <w:r>
        <w:t>in</w:t>
      </w:r>
      <w:r>
        <w:rPr>
          <w:spacing w:val="-18"/>
        </w:rPr>
        <w:t xml:space="preserve"> </w:t>
      </w:r>
      <w:r>
        <w:t>this</w:t>
      </w:r>
      <w:r>
        <w:rPr>
          <w:spacing w:val="-8"/>
        </w:rPr>
        <w:t xml:space="preserve"> </w:t>
      </w:r>
      <w:r>
        <w:t>lesson.</w:t>
      </w:r>
      <w:r>
        <w:rPr>
          <w:spacing w:val="-9"/>
        </w:rPr>
        <w:t xml:space="preserve"> </w:t>
      </w:r>
      <w:r>
        <w:t>Explain</w:t>
      </w:r>
      <w:r>
        <w:rPr>
          <w:spacing w:val="-14"/>
        </w:rPr>
        <w:t xml:space="preserve"> </w:t>
      </w:r>
      <w:r>
        <w:t>to</w:t>
      </w:r>
      <w:r>
        <w:rPr>
          <w:spacing w:val="-16"/>
        </w:rPr>
        <w:t xml:space="preserve"> </w:t>
      </w:r>
      <w:r>
        <w:t>students</w:t>
      </w:r>
      <w:r>
        <w:rPr>
          <w:spacing w:val="-12"/>
        </w:rPr>
        <w:t xml:space="preserve"> </w:t>
      </w:r>
      <w:r>
        <w:t>the</w:t>
      </w:r>
      <w:r>
        <w:rPr>
          <w:spacing w:val="-11"/>
        </w:rPr>
        <w:t xml:space="preserve"> </w:t>
      </w:r>
      <w:r>
        <w:t>differences and similarities between</w:t>
      </w:r>
      <w:r>
        <w:rPr>
          <w:spacing w:val="-16"/>
        </w:rPr>
        <w:t xml:space="preserve"> </w:t>
      </w:r>
      <w:r w:rsidR="00F62F72">
        <w:t>the two</w:t>
      </w:r>
      <w:r>
        <w:t>:</w:t>
      </w:r>
    </w:p>
    <w:p w:rsidR="00AB6224" w:rsidRDefault="00AB6224">
      <w:pPr>
        <w:pStyle w:val="ListParagraph"/>
        <w:numPr>
          <w:ilvl w:val="0"/>
          <w:numId w:val="11"/>
        </w:numPr>
        <w:tabs>
          <w:tab w:val="left" w:pos="932"/>
        </w:tabs>
        <w:kinsoku w:val="0"/>
        <w:overflowPunct w:val="0"/>
        <w:spacing w:before="72" w:line="266" w:lineRule="auto"/>
        <w:ind w:right="468"/>
        <w:jc w:val="both"/>
        <w:rPr>
          <w:rFonts w:ascii="Arial" w:hAnsi="Arial" w:cs="Arial"/>
          <w:sz w:val="20"/>
          <w:szCs w:val="20"/>
        </w:rPr>
      </w:pPr>
      <w:r>
        <w:rPr>
          <w:rFonts w:ascii="Arial" w:hAnsi="Arial" w:cs="Arial"/>
          <w:b/>
          <w:bCs/>
          <w:sz w:val="20"/>
          <w:szCs w:val="20"/>
        </w:rPr>
        <w:t xml:space="preserve">Career: </w:t>
      </w:r>
      <w:r>
        <w:rPr>
          <w:rFonts w:ascii="Arial" w:hAnsi="Arial" w:cs="Arial"/>
          <w:sz w:val="20"/>
          <w:szCs w:val="20"/>
        </w:rPr>
        <w:t>The</w:t>
      </w:r>
      <w:r>
        <w:rPr>
          <w:rFonts w:ascii="Arial" w:hAnsi="Arial" w:cs="Arial"/>
          <w:spacing w:val="-8"/>
          <w:sz w:val="20"/>
          <w:szCs w:val="20"/>
        </w:rPr>
        <w:t xml:space="preserve"> </w:t>
      </w:r>
      <w:r>
        <w:rPr>
          <w:rFonts w:ascii="Arial" w:hAnsi="Arial" w:cs="Arial"/>
          <w:sz w:val="20"/>
          <w:szCs w:val="20"/>
        </w:rPr>
        <w:t>type</w:t>
      </w:r>
      <w:r>
        <w:rPr>
          <w:rFonts w:ascii="Arial" w:hAnsi="Arial" w:cs="Arial"/>
          <w:spacing w:val="-8"/>
          <w:sz w:val="20"/>
          <w:szCs w:val="20"/>
        </w:rPr>
        <w:t xml:space="preserve"> </w:t>
      </w:r>
      <w:r>
        <w:rPr>
          <w:rFonts w:ascii="Arial" w:hAnsi="Arial" w:cs="Arial"/>
          <w:sz w:val="20"/>
          <w:szCs w:val="20"/>
        </w:rPr>
        <w:t>of</w:t>
      </w:r>
      <w:r>
        <w:rPr>
          <w:rFonts w:ascii="Arial" w:hAnsi="Arial" w:cs="Arial"/>
          <w:spacing w:val="-1"/>
          <w:sz w:val="20"/>
          <w:szCs w:val="20"/>
        </w:rPr>
        <w:t xml:space="preserve"> </w:t>
      </w:r>
      <w:r>
        <w:rPr>
          <w:rFonts w:ascii="Arial" w:hAnsi="Arial" w:cs="Arial"/>
          <w:sz w:val="20"/>
          <w:szCs w:val="20"/>
        </w:rPr>
        <w:t>work a</w:t>
      </w:r>
      <w:r>
        <w:rPr>
          <w:rFonts w:ascii="Arial" w:hAnsi="Arial" w:cs="Arial"/>
          <w:spacing w:val="-8"/>
          <w:sz w:val="20"/>
          <w:szCs w:val="20"/>
        </w:rPr>
        <w:t xml:space="preserve"> </w:t>
      </w:r>
      <w:r>
        <w:rPr>
          <w:rFonts w:ascii="Arial" w:hAnsi="Arial" w:cs="Arial"/>
          <w:sz w:val="20"/>
          <w:szCs w:val="20"/>
        </w:rPr>
        <w:t>person</w:t>
      </w:r>
      <w:r>
        <w:rPr>
          <w:rFonts w:ascii="Arial" w:hAnsi="Arial" w:cs="Arial"/>
          <w:spacing w:val="-8"/>
          <w:sz w:val="20"/>
          <w:szCs w:val="20"/>
        </w:rPr>
        <w:t xml:space="preserve"> </w:t>
      </w:r>
      <w:r>
        <w:rPr>
          <w:rFonts w:ascii="Arial" w:hAnsi="Arial" w:cs="Arial"/>
          <w:sz w:val="20"/>
          <w:szCs w:val="20"/>
        </w:rPr>
        <w:t>pursues</w:t>
      </w:r>
      <w:r>
        <w:rPr>
          <w:rFonts w:ascii="Arial" w:hAnsi="Arial" w:cs="Arial"/>
          <w:spacing w:val="-6"/>
          <w:sz w:val="20"/>
          <w:szCs w:val="20"/>
        </w:rPr>
        <w:t xml:space="preserve"> </w:t>
      </w:r>
      <w:r>
        <w:rPr>
          <w:rFonts w:ascii="Arial" w:hAnsi="Arial" w:cs="Arial"/>
          <w:sz w:val="20"/>
          <w:szCs w:val="20"/>
        </w:rPr>
        <w:t>for</w:t>
      </w:r>
      <w:r>
        <w:rPr>
          <w:rFonts w:ascii="Arial" w:hAnsi="Arial" w:cs="Arial"/>
          <w:spacing w:val="-7"/>
          <w:sz w:val="20"/>
          <w:szCs w:val="20"/>
        </w:rPr>
        <w:t xml:space="preserve"> </w:t>
      </w:r>
      <w:r>
        <w:rPr>
          <w:rFonts w:ascii="Arial" w:hAnsi="Arial" w:cs="Arial"/>
          <w:sz w:val="20"/>
          <w:szCs w:val="20"/>
        </w:rPr>
        <w:t>the</w:t>
      </w:r>
      <w:r>
        <w:rPr>
          <w:rFonts w:ascii="Arial" w:hAnsi="Arial" w:cs="Arial"/>
          <w:spacing w:val="-8"/>
          <w:sz w:val="20"/>
          <w:szCs w:val="20"/>
        </w:rPr>
        <w:t xml:space="preserve"> </w:t>
      </w:r>
      <w:r>
        <w:rPr>
          <w:rFonts w:ascii="Arial" w:hAnsi="Arial" w:cs="Arial"/>
          <w:sz w:val="20"/>
          <w:szCs w:val="20"/>
        </w:rPr>
        <w:t>majority</w:t>
      </w:r>
      <w:r>
        <w:rPr>
          <w:rFonts w:ascii="Arial" w:hAnsi="Arial" w:cs="Arial"/>
          <w:spacing w:val="-14"/>
          <w:sz w:val="20"/>
          <w:szCs w:val="20"/>
        </w:rPr>
        <w:t xml:space="preserve"> </w:t>
      </w:r>
      <w:r>
        <w:rPr>
          <w:rFonts w:ascii="Arial" w:hAnsi="Arial" w:cs="Arial"/>
          <w:sz w:val="20"/>
          <w:szCs w:val="20"/>
        </w:rPr>
        <w:t>of</w:t>
      </w:r>
      <w:r>
        <w:rPr>
          <w:rFonts w:ascii="Arial" w:hAnsi="Arial" w:cs="Arial"/>
          <w:spacing w:val="-5"/>
          <w:sz w:val="20"/>
          <w:szCs w:val="20"/>
        </w:rPr>
        <w:t xml:space="preserve"> </w:t>
      </w:r>
      <w:r>
        <w:rPr>
          <w:rFonts w:ascii="Arial" w:hAnsi="Arial" w:cs="Arial"/>
          <w:sz w:val="20"/>
          <w:szCs w:val="20"/>
        </w:rPr>
        <w:t>their</w:t>
      </w:r>
      <w:r>
        <w:rPr>
          <w:rFonts w:ascii="Arial" w:hAnsi="Arial" w:cs="Arial"/>
          <w:spacing w:val="-7"/>
          <w:sz w:val="20"/>
          <w:szCs w:val="20"/>
        </w:rPr>
        <w:t xml:space="preserve"> </w:t>
      </w:r>
      <w:r>
        <w:rPr>
          <w:rFonts w:ascii="Arial" w:hAnsi="Arial" w:cs="Arial"/>
          <w:sz w:val="20"/>
          <w:szCs w:val="20"/>
        </w:rPr>
        <w:t>life</w:t>
      </w:r>
      <w:r>
        <w:rPr>
          <w:rFonts w:ascii="Arial" w:hAnsi="Arial" w:cs="Arial"/>
          <w:spacing w:val="-8"/>
          <w:sz w:val="20"/>
          <w:szCs w:val="20"/>
        </w:rPr>
        <w:t xml:space="preserve"> </w:t>
      </w:r>
      <w:r>
        <w:rPr>
          <w:rFonts w:ascii="Arial" w:hAnsi="Arial" w:cs="Arial"/>
          <w:sz w:val="20"/>
          <w:szCs w:val="20"/>
        </w:rPr>
        <w:t>that</w:t>
      </w:r>
      <w:r>
        <w:rPr>
          <w:rFonts w:ascii="Arial" w:hAnsi="Arial" w:cs="Arial"/>
          <w:spacing w:val="-5"/>
          <w:sz w:val="20"/>
          <w:szCs w:val="20"/>
        </w:rPr>
        <w:t xml:space="preserve"> </w:t>
      </w:r>
      <w:r>
        <w:rPr>
          <w:rFonts w:ascii="Arial" w:hAnsi="Arial" w:cs="Arial"/>
          <w:spacing w:val="3"/>
          <w:sz w:val="20"/>
          <w:szCs w:val="20"/>
        </w:rPr>
        <w:t>may</w:t>
      </w:r>
      <w:r>
        <w:rPr>
          <w:rFonts w:ascii="Arial" w:hAnsi="Arial" w:cs="Arial"/>
          <w:spacing w:val="-11"/>
          <w:sz w:val="20"/>
          <w:szCs w:val="20"/>
        </w:rPr>
        <w:t xml:space="preserve"> </w:t>
      </w:r>
      <w:r>
        <w:rPr>
          <w:rFonts w:ascii="Arial" w:hAnsi="Arial" w:cs="Arial"/>
          <w:sz w:val="20"/>
          <w:szCs w:val="20"/>
        </w:rPr>
        <w:t>involve</w:t>
      </w:r>
      <w:r>
        <w:rPr>
          <w:rFonts w:ascii="Arial" w:hAnsi="Arial" w:cs="Arial"/>
          <w:spacing w:val="-11"/>
          <w:sz w:val="20"/>
          <w:szCs w:val="20"/>
        </w:rPr>
        <w:t xml:space="preserve"> </w:t>
      </w:r>
      <w:r>
        <w:rPr>
          <w:rFonts w:ascii="Arial" w:hAnsi="Arial" w:cs="Arial"/>
          <w:sz w:val="20"/>
          <w:szCs w:val="20"/>
        </w:rPr>
        <w:t>formal education, special training, or be within a specific industry. For example: medical career field, education</w:t>
      </w:r>
      <w:r>
        <w:rPr>
          <w:rFonts w:ascii="Arial" w:hAnsi="Arial" w:cs="Arial"/>
          <w:spacing w:val="-10"/>
          <w:sz w:val="20"/>
          <w:szCs w:val="20"/>
        </w:rPr>
        <w:t xml:space="preserve"> </w:t>
      </w:r>
      <w:r>
        <w:rPr>
          <w:rFonts w:ascii="Arial" w:hAnsi="Arial" w:cs="Arial"/>
          <w:sz w:val="20"/>
          <w:szCs w:val="20"/>
        </w:rPr>
        <w:t>career</w:t>
      </w:r>
      <w:r>
        <w:rPr>
          <w:rFonts w:ascii="Arial" w:hAnsi="Arial" w:cs="Arial"/>
          <w:spacing w:val="-11"/>
          <w:sz w:val="20"/>
          <w:szCs w:val="20"/>
        </w:rPr>
        <w:t xml:space="preserve"> </w:t>
      </w:r>
      <w:r>
        <w:rPr>
          <w:rFonts w:ascii="Arial" w:hAnsi="Arial" w:cs="Arial"/>
          <w:sz w:val="20"/>
          <w:szCs w:val="20"/>
        </w:rPr>
        <w:t>field,</w:t>
      </w:r>
      <w:r>
        <w:rPr>
          <w:rFonts w:ascii="Arial" w:hAnsi="Arial" w:cs="Arial"/>
          <w:spacing w:val="-10"/>
          <w:sz w:val="20"/>
          <w:szCs w:val="20"/>
        </w:rPr>
        <w:t xml:space="preserve"> </w:t>
      </w:r>
      <w:r>
        <w:rPr>
          <w:rFonts w:ascii="Arial" w:hAnsi="Arial" w:cs="Arial"/>
          <w:sz w:val="20"/>
          <w:szCs w:val="20"/>
        </w:rPr>
        <w:t>business</w:t>
      </w:r>
      <w:r>
        <w:rPr>
          <w:rFonts w:ascii="Arial" w:hAnsi="Arial" w:cs="Arial"/>
          <w:spacing w:val="-11"/>
          <w:sz w:val="20"/>
          <w:szCs w:val="20"/>
        </w:rPr>
        <w:t xml:space="preserve"> </w:t>
      </w:r>
      <w:r>
        <w:rPr>
          <w:rFonts w:ascii="Arial" w:hAnsi="Arial" w:cs="Arial"/>
          <w:sz w:val="20"/>
          <w:szCs w:val="20"/>
        </w:rPr>
        <w:t>career</w:t>
      </w:r>
      <w:r>
        <w:rPr>
          <w:rFonts w:ascii="Arial" w:hAnsi="Arial" w:cs="Arial"/>
          <w:spacing w:val="-11"/>
          <w:sz w:val="20"/>
          <w:szCs w:val="20"/>
        </w:rPr>
        <w:t xml:space="preserve"> </w:t>
      </w:r>
      <w:r>
        <w:rPr>
          <w:rFonts w:ascii="Arial" w:hAnsi="Arial" w:cs="Arial"/>
          <w:sz w:val="20"/>
          <w:szCs w:val="20"/>
        </w:rPr>
        <w:t>field,</w:t>
      </w:r>
      <w:r>
        <w:rPr>
          <w:rFonts w:ascii="Arial" w:hAnsi="Arial" w:cs="Arial"/>
          <w:spacing w:val="-10"/>
          <w:sz w:val="20"/>
          <w:szCs w:val="20"/>
        </w:rPr>
        <w:t xml:space="preserve"> </w:t>
      </w:r>
      <w:r>
        <w:rPr>
          <w:rFonts w:ascii="Arial" w:hAnsi="Arial" w:cs="Arial"/>
          <w:sz w:val="20"/>
          <w:szCs w:val="20"/>
        </w:rPr>
        <w:t>law</w:t>
      </w:r>
      <w:r>
        <w:rPr>
          <w:rFonts w:ascii="Arial" w:hAnsi="Arial" w:cs="Arial"/>
          <w:spacing w:val="-16"/>
          <w:sz w:val="20"/>
          <w:szCs w:val="20"/>
        </w:rPr>
        <w:t xml:space="preserve"> </w:t>
      </w:r>
      <w:r>
        <w:rPr>
          <w:rFonts w:ascii="Arial" w:hAnsi="Arial" w:cs="Arial"/>
          <w:sz w:val="20"/>
          <w:szCs w:val="20"/>
        </w:rPr>
        <w:t>career</w:t>
      </w:r>
      <w:r>
        <w:rPr>
          <w:rFonts w:ascii="Arial" w:hAnsi="Arial" w:cs="Arial"/>
          <w:spacing w:val="-11"/>
          <w:sz w:val="20"/>
          <w:szCs w:val="20"/>
        </w:rPr>
        <w:t xml:space="preserve"> </w:t>
      </w:r>
      <w:r>
        <w:rPr>
          <w:rFonts w:ascii="Arial" w:hAnsi="Arial" w:cs="Arial"/>
          <w:sz w:val="20"/>
          <w:szCs w:val="20"/>
        </w:rPr>
        <w:t>field,</w:t>
      </w:r>
      <w:r>
        <w:rPr>
          <w:rFonts w:ascii="Arial" w:hAnsi="Arial" w:cs="Arial"/>
          <w:spacing w:val="-12"/>
          <w:sz w:val="20"/>
          <w:szCs w:val="20"/>
        </w:rPr>
        <w:t xml:space="preserve"> </w:t>
      </w:r>
      <w:r>
        <w:rPr>
          <w:rFonts w:ascii="Arial" w:hAnsi="Arial" w:cs="Arial"/>
          <w:sz w:val="20"/>
          <w:szCs w:val="20"/>
        </w:rPr>
        <w:t>or</w:t>
      </w:r>
      <w:r>
        <w:rPr>
          <w:rFonts w:ascii="Arial" w:hAnsi="Arial" w:cs="Arial"/>
          <w:spacing w:val="-9"/>
          <w:sz w:val="20"/>
          <w:szCs w:val="20"/>
        </w:rPr>
        <w:t xml:space="preserve"> </w:t>
      </w:r>
      <w:r>
        <w:rPr>
          <w:rFonts w:ascii="Arial" w:hAnsi="Arial" w:cs="Arial"/>
          <w:sz w:val="20"/>
          <w:szCs w:val="20"/>
        </w:rPr>
        <w:t>engineering</w:t>
      </w:r>
      <w:r>
        <w:rPr>
          <w:rFonts w:ascii="Arial" w:hAnsi="Arial" w:cs="Arial"/>
          <w:spacing w:val="-14"/>
          <w:sz w:val="20"/>
          <w:szCs w:val="20"/>
        </w:rPr>
        <w:t xml:space="preserve"> </w:t>
      </w:r>
      <w:r>
        <w:rPr>
          <w:rFonts w:ascii="Arial" w:hAnsi="Arial" w:cs="Arial"/>
          <w:sz w:val="20"/>
          <w:szCs w:val="20"/>
        </w:rPr>
        <w:t>career</w:t>
      </w:r>
      <w:r>
        <w:rPr>
          <w:rFonts w:ascii="Arial" w:hAnsi="Arial" w:cs="Arial"/>
          <w:spacing w:val="-38"/>
          <w:sz w:val="20"/>
          <w:szCs w:val="20"/>
        </w:rPr>
        <w:t xml:space="preserve"> </w:t>
      </w:r>
      <w:r>
        <w:rPr>
          <w:rFonts w:ascii="Arial" w:hAnsi="Arial" w:cs="Arial"/>
          <w:sz w:val="20"/>
          <w:szCs w:val="20"/>
        </w:rPr>
        <w:t>field.</w:t>
      </w:r>
    </w:p>
    <w:p w:rsidR="00AB6224" w:rsidRDefault="00AB6224">
      <w:pPr>
        <w:pStyle w:val="ListParagraph"/>
        <w:numPr>
          <w:ilvl w:val="0"/>
          <w:numId w:val="11"/>
        </w:numPr>
        <w:tabs>
          <w:tab w:val="left" w:pos="932"/>
        </w:tabs>
        <w:kinsoku w:val="0"/>
        <w:overflowPunct w:val="0"/>
        <w:spacing w:before="28" w:line="264" w:lineRule="auto"/>
        <w:ind w:right="815"/>
        <w:rPr>
          <w:rFonts w:ascii="Arial" w:hAnsi="Arial" w:cs="Arial"/>
          <w:sz w:val="20"/>
          <w:szCs w:val="20"/>
        </w:rPr>
      </w:pPr>
      <w:r>
        <w:rPr>
          <w:rFonts w:ascii="Arial" w:hAnsi="Arial" w:cs="Arial"/>
          <w:b/>
          <w:bCs/>
          <w:sz w:val="20"/>
          <w:szCs w:val="20"/>
        </w:rPr>
        <w:t xml:space="preserve">Job: </w:t>
      </w:r>
      <w:r>
        <w:rPr>
          <w:rFonts w:ascii="Arial" w:hAnsi="Arial" w:cs="Arial"/>
          <w:sz w:val="20"/>
          <w:szCs w:val="20"/>
        </w:rPr>
        <w:t>A specific duty, task, or activity someone completes using his or her time, skills, and energy to earn money. For example, (examples line up to career fields above): doctor, teacher,</w:t>
      </w:r>
      <w:r>
        <w:rPr>
          <w:rFonts w:ascii="Arial" w:hAnsi="Arial" w:cs="Arial"/>
          <w:spacing w:val="-14"/>
          <w:sz w:val="20"/>
          <w:szCs w:val="20"/>
        </w:rPr>
        <w:t xml:space="preserve"> </w:t>
      </w:r>
      <w:r>
        <w:rPr>
          <w:rFonts w:ascii="Arial" w:hAnsi="Arial" w:cs="Arial"/>
          <w:sz w:val="20"/>
          <w:szCs w:val="20"/>
        </w:rPr>
        <w:t>business</w:t>
      </w:r>
      <w:r w:rsidRPr="00727706">
        <w:rPr>
          <w:rFonts w:ascii="Arial" w:hAnsi="Arial" w:cs="Arial"/>
          <w:sz w:val="20"/>
          <w:szCs w:val="20"/>
        </w:rPr>
        <w:t xml:space="preserve"> </w:t>
      </w:r>
      <w:r>
        <w:rPr>
          <w:rFonts w:ascii="Arial" w:hAnsi="Arial" w:cs="Arial"/>
          <w:sz w:val="20"/>
          <w:szCs w:val="20"/>
        </w:rPr>
        <w:t>owner/entrepreneur,</w:t>
      </w:r>
      <w:r>
        <w:rPr>
          <w:rFonts w:ascii="Arial" w:hAnsi="Arial" w:cs="Arial"/>
          <w:spacing w:val="-21"/>
          <w:sz w:val="20"/>
          <w:szCs w:val="20"/>
        </w:rPr>
        <w:t xml:space="preserve"> </w:t>
      </w:r>
      <w:r>
        <w:rPr>
          <w:rFonts w:ascii="Arial" w:hAnsi="Arial" w:cs="Arial"/>
          <w:sz w:val="20"/>
          <w:szCs w:val="20"/>
        </w:rPr>
        <w:t>lawyer,</w:t>
      </w:r>
      <w:r w:rsidRPr="00727706">
        <w:rPr>
          <w:rFonts w:ascii="Arial" w:hAnsi="Arial" w:cs="Arial"/>
          <w:sz w:val="20"/>
          <w:szCs w:val="20"/>
        </w:rPr>
        <w:t xml:space="preserve"> </w:t>
      </w:r>
      <w:r>
        <w:rPr>
          <w:rFonts w:ascii="Arial" w:hAnsi="Arial" w:cs="Arial"/>
          <w:sz w:val="20"/>
          <w:szCs w:val="20"/>
        </w:rPr>
        <w:t>or</w:t>
      </w:r>
      <w:r>
        <w:rPr>
          <w:rFonts w:ascii="Arial" w:hAnsi="Arial" w:cs="Arial"/>
          <w:spacing w:val="-39"/>
          <w:sz w:val="20"/>
          <w:szCs w:val="20"/>
        </w:rPr>
        <w:t xml:space="preserve"> </w:t>
      </w:r>
      <w:r>
        <w:rPr>
          <w:rFonts w:ascii="Arial" w:hAnsi="Arial" w:cs="Arial"/>
          <w:sz w:val="20"/>
          <w:szCs w:val="20"/>
        </w:rPr>
        <w:t>engineer.</w:t>
      </w:r>
    </w:p>
    <w:p w:rsidR="00AB6224" w:rsidRDefault="00AB6224">
      <w:pPr>
        <w:pStyle w:val="BodyText"/>
        <w:kinsoku w:val="0"/>
        <w:overflowPunct w:val="0"/>
        <w:spacing w:before="139"/>
        <w:ind w:left="284" w:right="374" w:firstLine="0"/>
      </w:pPr>
      <w:r>
        <w:t>Optional checks</w:t>
      </w:r>
      <w:r>
        <w:rPr>
          <w:spacing w:val="-23"/>
        </w:rPr>
        <w:t xml:space="preserve"> </w:t>
      </w:r>
      <w:r w:rsidR="00CE4D0F">
        <w:t>for understanding</w:t>
      </w:r>
      <w:r>
        <w:t>:</w:t>
      </w:r>
    </w:p>
    <w:p w:rsidR="00AB6224" w:rsidRDefault="00AB6224">
      <w:pPr>
        <w:pStyle w:val="ListParagraph"/>
        <w:numPr>
          <w:ilvl w:val="0"/>
          <w:numId w:val="11"/>
        </w:numPr>
        <w:tabs>
          <w:tab w:val="left" w:pos="932"/>
        </w:tabs>
        <w:kinsoku w:val="0"/>
        <w:overflowPunct w:val="0"/>
        <w:spacing w:before="115"/>
        <w:rPr>
          <w:rFonts w:ascii="Arial" w:hAnsi="Arial" w:cs="Arial"/>
          <w:sz w:val="20"/>
          <w:szCs w:val="20"/>
        </w:rPr>
      </w:pPr>
      <w:r>
        <w:rPr>
          <w:rFonts w:ascii="Arial" w:hAnsi="Arial" w:cs="Arial"/>
          <w:i/>
          <w:iCs/>
          <w:sz w:val="20"/>
          <w:szCs w:val="20"/>
        </w:rPr>
        <w:t>What</w:t>
      </w:r>
      <w:r>
        <w:rPr>
          <w:rFonts w:ascii="Arial" w:hAnsi="Arial" w:cs="Arial"/>
          <w:i/>
          <w:iCs/>
          <w:spacing w:val="-14"/>
          <w:sz w:val="20"/>
          <w:szCs w:val="20"/>
        </w:rPr>
        <w:t xml:space="preserve"> </w:t>
      </w:r>
      <w:r>
        <w:rPr>
          <w:rFonts w:ascii="Arial" w:hAnsi="Arial" w:cs="Arial"/>
          <w:i/>
          <w:iCs/>
          <w:sz w:val="20"/>
          <w:szCs w:val="20"/>
        </w:rPr>
        <w:t>is</w:t>
      </w:r>
      <w:r>
        <w:rPr>
          <w:rFonts w:ascii="Arial" w:hAnsi="Arial" w:cs="Arial"/>
          <w:i/>
          <w:iCs/>
          <w:spacing w:val="-7"/>
          <w:sz w:val="20"/>
          <w:szCs w:val="20"/>
        </w:rPr>
        <w:t xml:space="preserve"> </w:t>
      </w:r>
      <w:r>
        <w:rPr>
          <w:rFonts w:ascii="Arial" w:hAnsi="Arial" w:cs="Arial"/>
          <w:i/>
          <w:iCs/>
          <w:sz w:val="20"/>
          <w:szCs w:val="20"/>
        </w:rPr>
        <w:t>the</w:t>
      </w:r>
      <w:r>
        <w:rPr>
          <w:rFonts w:ascii="Arial" w:hAnsi="Arial" w:cs="Arial"/>
          <w:i/>
          <w:iCs/>
          <w:spacing w:val="-9"/>
          <w:sz w:val="20"/>
          <w:szCs w:val="20"/>
        </w:rPr>
        <w:t xml:space="preserve"> </w:t>
      </w:r>
      <w:r>
        <w:rPr>
          <w:rFonts w:ascii="Arial" w:hAnsi="Arial" w:cs="Arial"/>
          <w:i/>
          <w:iCs/>
          <w:sz w:val="20"/>
          <w:szCs w:val="20"/>
        </w:rPr>
        <w:t>difference</w:t>
      </w:r>
      <w:r>
        <w:rPr>
          <w:rFonts w:ascii="Arial" w:hAnsi="Arial" w:cs="Arial"/>
          <w:i/>
          <w:iCs/>
          <w:spacing w:val="-6"/>
          <w:sz w:val="20"/>
          <w:szCs w:val="20"/>
        </w:rPr>
        <w:t xml:space="preserve"> </w:t>
      </w:r>
      <w:r>
        <w:rPr>
          <w:rFonts w:ascii="Arial" w:hAnsi="Arial" w:cs="Arial"/>
          <w:i/>
          <w:iCs/>
          <w:sz w:val="20"/>
          <w:szCs w:val="20"/>
        </w:rPr>
        <w:t>between</w:t>
      </w:r>
      <w:r>
        <w:rPr>
          <w:rFonts w:ascii="Arial" w:hAnsi="Arial" w:cs="Arial"/>
          <w:i/>
          <w:iCs/>
          <w:spacing w:val="-6"/>
          <w:sz w:val="20"/>
          <w:szCs w:val="20"/>
        </w:rPr>
        <w:t xml:space="preserve"> </w:t>
      </w:r>
      <w:r>
        <w:rPr>
          <w:rFonts w:ascii="Arial" w:hAnsi="Arial" w:cs="Arial"/>
          <w:i/>
          <w:iCs/>
          <w:sz w:val="20"/>
          <w:szCs w:val="20"/>
        </w:rPr>
        <w:t>a</w:t>
      </w:r>
      <w:r>
        <w:rPr>
          <w:rFonts w:ascii="Arial" w:hAnsi="Arial" w:cs="Arial"/>
          <w:i/>
          <w:iCs/>
          <w:spacing w:val="-14"/>
          <w:sz w:val="20"/>
          <w:szCs w:val="20"/>
        </w:rPr>
        <w:t xml:space="preserve"> </w:t>
      </w:r>
      <w:r>
        <w:rPr>
          <w:rFonts w:ascii="Arial" w:hAnsi="Arial" w:cs="Arial"/>
          <w:i/>
          <w:iCs/>
          <w:sz w:val="20"/>
          <w:szCs w:val="20"/>
        </w:rPr>
        <w:t>career</w:t>
      </w:r>
      <w:r>
        <w:rPr>
          <w:rFonts w:ascii="Arial" w:hAnsi="Arial" w:cs="Arial"/>
          <w:i/>
          <w:iCs/>
          <w:spacing w:val="-8"/>
          <w:sz w:val="20"/>
          <w:szCs w:val="20"/>
        </w:rPr>
        <w:t xml:space="preserve"> </w:t>
      </w:r>
      <w:r>
        <w:rPr>
          <w:rFonts w:ascii="Arial" w:hAnsi="Arial" w:cs="Arial"/>
          <w:i/>
          <w:iCs/>
          <w:sz w:val="20"/>
          <w:szCs w:val="20"/>
        </w:rPr>
        <w:t>and</w:t>
      </w:r>
      <w:r>
        <w:rPr>
          <w:rFonts w:ascii="Arial" w:hAnsi="Arial" w:cs="Arial"/>
          <w:i/>
          <w:iCs/>
          <w:spacing w:val="-9"/>
          <w:sz w:val="20"/>
          <w:szCs w:val="20"/>
        </w:rPr>
        <w:t xml:space="preserve"> </w:t>
      </w:r>
      <w:r>
        <w:rPr>
          <w:rFonts w:ascii="Arial" w:hAnsi="Arial" w:cs="Arial"/>
          <w:i/>
          <w:iCs/>
          <w:sz w:val="20"/>
          <w:szCs w:val="20"/>
        </w:rPr>
        <w:t>a</w:t>
      </w:r>
      <w:r>
        <w:rPr>
          <w:rFonts w:ascii="Arial" w:hAnsi="Arial" w:cs="Arial"/>
          <w:i/>
          <w:iCs/>
          <w:spacing w:val="-30"/>
          <w:sz w:val="20"/>
          <w:szCs w:val="20"/>
        </w:rPr>
        <w:t xml:space="preserve"> </w:t>
      </w:r>
      <w:r>
        <w:rPr>
          <w:rFonts w:ascii="Arial" w:hAnsi="Arial" w:cs="Arial"/>
          <w:i/>
          <w:iCs/>
          <w:sz w:val="20"/>
          <w:szCs w:val="20"/>
        </w:rPr>
        <w:t>job?</w:t>
      </w:r>
    </w:p>
    <w:p w:rsidR="00AB6224" w:rsidRDefault="00AB6224">
      <w:pPr>
        <w:pStyle w:val="ListParagraph"/>
        <w:numPr>
          <w:ilvl w:val="0"/>
          <w:numId w:val="11"/>
        </w:numPr>
        <w:tabs>
          <w:tab w:val="left" w:pos="932"/>
        </w:tabs>
        <w:kinsoku w:val="0"/>
        <w:overflowPunct w:val="0"/>
        <w:spacing w:before="20" w:line="249" w:lineRule="auto"/>
        <w:ind w:left="931" w:right="858" w:hanging="359"/>
        <w:rPr>
          <w:rFonts w:ascii="Arial" w:hAnsi="Arial" w:cs="Arial"/>
          <w:sz w:val="20"/>
          <w:szCs w:val="20"/>
        </w:rPr>
      </w:pPr>
      <w:r>
        <w:rPr>
          <w:rFonts w:ascii="Arial" w:hAnsi="Arial" w:cs="Arial"/>
          <w:i/>
          <w:iCs/>
          <w:sz w:val="20"/>
          <w:szCs w:val="20"/>
        </w:rPr>
        <w:t>Give</w:t>
      </w:r>
      <w:r>
        <w:rPr>
          <w:rFonts w:ascii="Arial" w:hAnsi="Arial" w:cs="Arial"/>
          <w:i/>
          <w:iCs/>
          <w:spacing w:val="-10"/>
          <w:sz w:val="20"/>
          <w:szCs w:val="20"/>
        </w:rPr>
        <w:t xml:space="preserve"> </w:t>
      </w:r>
      <w:r>
        <w:rPr>
          <w:rFonts w:ascii="Arial" w:hAnsi="Arial" w:cs="Arial"/>
          <w:i/>
          <w:iCs/>
          <w:sz w:val="20"/>
          <w:szCs w:val="20"/>
        </w:rPr>
        <w:t>an</w:t>
      </w:r>
      <w:r>
        <w:rPr>
          <w:rFonts w:ascii="Arial" w:hAnsi="Arial" w:cs="Arial"/>
          <w:i/>
          <w:iCs/>
          <w:spacing w:val="-6"/>
          <w:sz w:val="20"/>
          <w:szCs w:val="20"/>
        </w:rPr>
        <w:t xml:space="preserve"> </w:t>
      </w:r>
      <w:r>
        <w:rPr>
          <w:rFonts w:ascii="Arial" w:hAnsi="Arial" w:cs="Arial"/>
          <w:i/>
          <w:iCs/>
          <w:sz w:val="20"/>
          <w:szCs w:val="20"/>
        </w:rPr>
        <w:t>example</w:t>
      </w:r>
      <w:r>
        <w:rPr>
          <w:rFonts w:ascii="Arial" w:hAnsi="Arial" w:cs="Arial"/>
          <w:i/>
          <w:iCs/>
          <w:spacing w:val="-6"/>
          <w:sz w:val="20"/>
          <w:szCs w:val="20"/>
        </w:rPr>
        <w:t xml:space="preserve"> </w:t>
      </w:r>
      <w:r>
        <w:rPr>
          <w:rFonts w:ascii="Arial" w:hAnsi="Arial" w:cs="Arial"/>
          <w:i/>
          <w:iCs/>
          <w:sz w:val="20"/>
          <w:szCs w:val="20"/>
        </w:rPr>
        <w:t>of</w:t>
      </w:r>
      <w:r>
        <w:rPr>
          <w:rFonts w:ascii="Arial" w:hAnsi="Arial" w:cs="Arial"/>
          <w:i/>
          <w:iCs/>
          <w:spacing w:val="-5"/>
          <w:sz w:val="20"/>
          <w:szCs w:val="20"/>
        </w:rPr>
        <w:t xml:space="preserve"> </w:t>
      </w:r>
      <w:r>
        <w:rPr>
          <w:rFonts w:ascii="Arial" w:hAnsi="Arial" w:cs="Arial"/>
          <w:i/>
          <w:iCs/>
          <w:sz w:val="20"/>
          <w:szCs w:val="20"/>
        </w:rPr>
        <w:t>a</w:t>
      </w:r>
      <w:r>
        <w:rPr>
          <w:rFonts w:ascii="Arial" w:hAnsi="Arial" w:cs="Arial"/>
          <w:i/>
          <w:iCs/>
          <w:spacing w:val="-8"/>
          <w:sz w:val="20"/>
          <w:szCs w:val="20"/>
        </w:rPr>
        <w:t xml:space="preserve"> </w:t>
      </w:r>
      <w:r>
        <w:rPr>
          <w:rFonts w:ascii="Arial" w:hAnsi="Arial" w:cs="Arial"/>
          <w:i/>
          <w:iCs/>
          <w:sz w:val="20"/>
          <w:szCs w:val="20"/>
        </w:rPr>
        <w:t>job</w:t>
      </w:r>
      <w:r>
        <w:rPr>
          <w:rFonts w:ascii="Arial" w:hAnsi="Arial" w:cs="Arial"/>
          <w:i/>
          <w:iCs/>
          <w:spacing w:val="-8"/>
          <w:sz w:val="20"/>
          <w:szCs w:val="20"/>
        </w:rPr>
        <w:t xml:space="preserve"> </w:t>
      </w:r>
      <w:r>
        <w:rPr>
          <w:rFonts w:ascii="Arial" w:hAnsi="Arial" w:cs="Arial"/>
          <w:i/>
          <w:iCs/>
          <w:sz w:val="20"/>
          <w:szCs w:val="20"/>
        </w:rPr>
        <w:t>you</w:t>
      </w:r>
      <w:r>
        <w:rPr>
          <w:rFonts w:ascii="Arial" w:hAnsi="Arial" w:cs="Arial"/>
          <w:i/>
          <w:iCs/>
          <w:spacing w:val="-8"/>
          <w:sz w:val="20"/>
          <w:szCs w:val="20"/>
        </w:rPr>
        <w:t xml:space="preserve"> </w:t>
      </w:r>
      <w:r>
        <w:rPr>
          <w:rFonts w:ascii="Arial" w:hAnsi="Arial" w:cs="Arial"/>
          <w:i/>
          <w:iCs/>
          <w:sz w:val="20"/>
          <w:szCs w:val="20"/>
        </w:rPr>
        <w:t>might</w:t>
      </w:r>
      <w:r>
        <w:rPr>
          <w:rFonts w:ascii="Arial" w:hAnsi="Arial" w:cs="Arial"/>
          <w:i/>
          <w:iCs/>
          <w:spacing w:val="-5"/>
          <w:sz w:val="20"/>
          <w:szCs w:val="20"/>
        </w:rPr>
        <w:t xml:space="preserve"> </w:t>
      </w:r>
      <w:r>
        <w:rPr>
          <w:rFonts w:ascii="Arial" w:hAnsi="Arial" w:cs="Arial"/>
          <w:i/>
          <w:iCs/>
          <w:sz w:val="20"/>
          <w:szCs w:val="20"/>
        </w:rPr>
        <w:t>have</w:t>
      </w:r>
      <w:r>
        <w:rPr>
          <w:rFonts w:ascii="Arial" w:hAnsi="Arial" w:cs="Arial"/>
          <w:i/>
          <w:iCs/>
          <w:spacing w:val="-8"/>
          <w:sz w:val="20"/>
          <w:szCs w:val="20"/>
        </w:rPr>
        <w:t xml:space="preserve"> </w:t>
      </w:r>
      <w:r>
        <w:rPr>
          <w:rFonts w:ascii="Arial" w:hAnsi="Arial" w:cs="Arial"/>
          <w:i/>
          <w:iCs/>
          <w:sz w:val="20"/>
          <w:szCs w:val="20"/>
        </w:rPr>
        <w:t>in</w:t>
      </w:r>
      <w:r>
        <w:rPr>
          <w:rFonts w:ascii="Arial" w:hAnsi="Arial" w:cs="Arial"/>
          <w:i/>
          <w:iCs/>
          <w:spacing w:val="-8"/>
          <w:sz w:val="20"/>
          <w:szCs w:val="20"/>
        </w:rPr>
        <w:t xml:space="preserve"> </w:t>
      </w:r>
      <w:r>
        <w:rPr>
          <w:rFonts w:ascii="Arial" w:hAnsi="Arial" w:cs="Arial"/>
          <w:i/>
          <w:iCs/>
          <w:sz w:val="20"/>
          <w:szCs w:val="20"/>
        </w:rPr>
        <w:t>the</w:t>
      </w:r>
      <w:r>
        <w:rPr>
          <w:rFonts w:ascii="Arial" w:hAnsi="Arial" w:cs="Arial"/>
          <w:i/>
          <w:iCs/>
          <w:spacing w:val="-8"/>
          <w:sz w:val="20"/>
          <w:szCs w:val="20"/>
        </w:rPr>
        <w:t xml:space="preserve"> </w:t>
      </w:r>
      <w:r>
        <w:rPr>
          <w:rFonts w:ascii="Arial" w:hAnsi="Arial" w:cs="Arial"/>
          <w:i/>
          <w:iCs/>
          <w:sz w:val="20"/>
          <w:szCs w:val="20"/>
        </w:rPr>
        <w:t>medical</w:t>
      </w:r>
      <w:r>
        <w:rPr>
          <w:rFonts w:ascii="Arial" w:hAnsi="Arial" w:cs="Arial"/>
          <w:i/>
          <w:iCs/>
          <w:spacing w:val="-9"/>
          <w:sz w:val="20"/>
          <w:szCs w:val="20"/>
        </w:rPr>
        <w:t xml:space="preserve"> </w:t>
      </w:r>
      <w:r>
        <w:rPr>
          <w:rFonts w:ascii="Arial" w:hAnsi="Arial" w:cs="Arial"/>
          <w:i/>
          <w:iCs/>
          <w:sz w:val="20"/>
          <w:szCs w:val="20"/>
        </w:rPr>
        <w:t>career</w:t>
      </w:r>
      <w:r>
        <w:rPr>
          <w:rFonts w:ascii="Arial" w:hAnsi="Arial" w:cs="Arial"/>
          <w:i/>
          <w:iCs/>
          <w:spacing w:val="-4"/>
          <w:sz w:val="20"/>
          <w:szCs w:val="20"/>
        </w:rPr>
        <w:t xml:space="preserve"> </w:t>
      </w:r>
      <w:r>
        <w:rPr>
          <w:rFonts w:ascii="Arial" w:hAnsi="Arial" w:cs="Arial"/>
          <w:i/>
          <w:iCs/>
          <w:sz w:val="20"/>
          <w:szCs w:val="20"/>
        </w:rPr>
        <w:t>field</w:t>
      </w:r>
      <w:r>
        <w:rPr>
          <w:rFonts w:ascii="Arial" w:hAnsi="Arial" w:cs="Arial"/>
          <w:i/>
          <w:iCs/>
          <w:spacing w:val="-8"/>
          <w:sz w:val="20"/>
          <w:szCs w:val="20"/>
        </w:rPr>
        <w:t xml:space="preserve"> </w:t>
      </w:r>
      <w:r>
        <w:rPr>
          <w:rFonts w:ascii="Arial" w:hAnsi="Arial" w:cs="Arial"/>
          <w:sz w:val="20"/>
          <w:szCs w:val="20"/>
        </w:rPr>
        <w:t>(for</w:t>
      </w:r>
      <w:r>
        <w:rPr>
          <w:rFonts w:ascii="Arial" w:hAnsi="Arial" w:cs="Arial"/>
          <w:spacing w:val="-7"/>
          <w:sz w:val="20"/>
          <w:szCs w:val="20"/>
        </w:rPr>
        <w:t xml:space="preserve"> </w:t>
      </w:r>
      <w:r>
        <w:rPr>
          <w:rFonts w:ascii="Arial" w:hAnsi="Arial" w:cs="Arial"/>
          <w:sz w:val="20"/>
          <w:szCs w:val="20"/>
        </w:rPr>
        <w:t>example:</w:t>
      </w:r>
      <w:r>
        <w:rPr>
          <w:rFonts w:ascii="Arial" w:hAnsi="Arial" w:cs="Arial"/>
          <w:spacing w:val="-5"/>
          <w:sz w:val="20"/>
          <w:szCs w:val="20"/>
        </w:rPr>
        <w:t xml:space="preserve"> </w:t>
      </w:r>
      <w:r>
        <w:rPr>
          <w:rFonts w:ascii="Arial" w:hAnsi="Arial" w:cs="Arial"/>
          <w:sz w:val="20"/>
          <w:szCs w:val="20"/>
        </w:rPr>
        <w:t>a</w:t>
      </w:r>
      <w:r>
        <w:rPr>
          <w:rFonts w:ascii="Arial" w:hAnsi="Arial" w:cs="Arial"/>
          <w:spacing w:val="-36"/>
          <w:sz w:val="20"/>
          <w:szCs w:val="20"/>
        </w:rPr>
        <w:t xml:space="preserve"> </w:t>
      </w:r>
      <w:r>
        <w:rPr>
          <w:rFonts w:ascii="Arial" w:hAnsi="Arial" w:cs="Arial"/>
          <w:sz w:val="20"/>
          <w:szCs w:val="20"/>
        </w:rPr>
        <w:t>nurse, doctor,</w:t>
      </w:r>
      <w:r>
        <w:rPr>
          <w:rFonts w:ascii="Arial" w:hAnsi="Arial" w:cs="Arial"/>
          <w:spacing w:val="-18"/>
          <w:sz w:val="20"/>
          <w:szCs w:val="20"/>
        </w:rPr>
        <w:t xml:space="preserve"> </w:t>
      </w:r>
      <w:r>
        <w:rPr>
          <w:rFonts w:ascii="Arial" w:hAnsi="Arial" w:cs="Arial"/>
          <w:sz w:val="20"/>
          <w:szCs w:val="20"/>
        </w:rPr>
        <w:t>physician’s</w:t>
      </w:r>
      <w:r>
        <w:rPr>
          <w:rFonts w:ascii="Arial" w:hAnsi="Arial" w:cs="Arial"/>
          <w:spacing w:val="-14"/>
          <w:sz w:val="20"/>
          <w:szCs w:val="20"/>
        </w:rPr>
        <w:t xml:space="preserve"> </w:t>
      </w:r>
      <w:r>
        <w:rPr>
          <w:rFonts w:ascii="Arial" w:hAnsi="Arial" w:cs="Arial"/>
          <w:sz w:val="20"/>
          <w:szCs w:val="20"/>
        </w:rPr>
        <w:t>assistant,</w:t>
      </w:r>
      <w:r w:rsidRPr="00727706">
        <w:rPr>
          <w:rFonts w:ascii="Arial" w:hAnsi="Arial" w:cs="Arial"/>
          <w:sz w:val="20"/>
          <w:szCs w:val="20"/>
        </w:rPr>
        <w:t xml:space="preserve"> </w:t>
      </w:r>
      <w:r>
        <w:rPr>
          <w:rFonts w:ascii="Arial" w:hAnsi="Arial" w:cs="Arial"/>
          <w:sz w:val="20"/>
          <w:szCs w:val="20"/>
        </w:rPr>
        <w:t>hospital</w:t>
      </w:r>
      <w:r>
        <w:rPr>
          <w:rFonts w:ascii="Arial" w:hAnsi="Arial" w:cs="Arial"/>
          <w:spacing w:val="-19"/>
          <w:sz w:val="20"/>
          <w:szCs w:val="20"/>
        </w:rPr>
        <w:t xml:space="preserve"> </w:t>
      </w:r>
      <w:r>
        <w:rPr>
          <w:rFonts w:ascii="Arial" w:hAnsi="Arial" w:cs="Arial"/>
          <w:sz w:val="20"/>
          <w:szCs w:val="20"/>
        </w:rPr>
        <w:t>administrator,</w:t>
      </w:r>
      <w:r>
        <w:rPr>
          <w:rFonts w:ascii="Arial" w:hAnsi="Arial" w:cs="Arial"/>
          <w:spacing w:val="-18"/>
          <w:sz w:val="20"/>
          <w:szCs w:val="20"/>
        </w:rPr>
        <w:t xml:space="preserve"> </w:t>
      </w:r>
      <w:r>
        <w:rPr>
          <w:rFonts w:ascii="Arial" w:hAnsi="Arial" w:cs="Arial"/>
          <w:sz w:val="20"/>
          <w:szCs w:val="20"/>
        </w:rPr>
        <w:t>medical</w:t>
      </w:r>
      <w:r>
        <w:rPr>
          <w:rFonts w:ascii="Arial" w:hAnsi="Arial" w:cs="Arial"/>
          <w:spacing w:val="-38"/>
          <w:sz w:val="20"/>
          <w:szCs w:val="20"/>
        </w:rPr>
        <w:t xml:space="preserve"> </w:t>
      </w:r>
      <w:r>
        <w:rPr>
          <w:rFonts w:ascii="Arial" w:hAnsi="Arial" w:cs="Arial"/>
          <w:sz w:val="20"/>
          <w:szCs w:val="20"/>
        </w:rPr>
        <w:t>clerk)</w:t>
      </w:r>
    </w:p>
    <w:p w:rsidR="00AB6224" w:rsidRDefault="00AB6224">
      <w:pPr>
        <w:pStyle w:val="ListParagraph"/>
        <w:numPr>
          <w:ilvl w:val="0"/>
          <w:numId w:val="11"/>
        </w:numPr>
        <w:tabs>
          <w:tab w:val="left" w:pos="932"/>
        </w:tabs>
        <w:kinsoku w:val="0"/>
        <w:overflowPunct w:val="0"/>
        <w:spacing w:before="43"/>
        <w:rPr>
          <w:rFonts w:ascii="Arial" w:hAnsi="Arial" w:cs="Arial"/>
          <w:sz w:val="20"/>
          <w:szCs w:val="20"/>
        </w:rPr>
      </w:pPr>
      <w:r>
        <w:rPr>
          <w:rFonts w:ascii="Arial" w:hAnsi="Arial" w:cs="Arial"/>
          <w:i/>
          <w:iCs/>
          <w:sz w:val="20"/>
          <w:szCs w:val="20"/>
        </w:rPr>
        <w:t>What</w:t>
      </w:r>
      <w:r>
        <w:rPr>
          <w:rFonts w:ascii="Arial" w:hAnsi="Arial" w:cs="Arial"/>
          <w:i/>
          <w:iCs/>
          <w:spacing w:val="-7"/>
          <w:sz w:val="20"/>
          <w:szCs w:val="20"/>
        </w:rPr>
        <w:t xml:space="preserve"> </w:t>
      </w:r>
      <w:r>
        <w:rPr>
          <w:rFonts w:ascii="Arial" w:hAnsi="Arial" w:cs="Arial"/>
          <w:i/>
          <w:iCs/>
          <w:sz w:val="20"/>
          <w:szCs w:val="20"/>
        </w:rPr>
        <w:t>career</w:t>
      </w:r>
      <w:r>
        <w:rPr>
          <w:rFonts w:ascii="Arial" w:hAnsi="Arial" w:cs="Arial"/>
          <w:i/>
          <w:iCs/>
          <w:spacing w:val="-6"/>
          <w:sz w:val="20"/>
          <w:szCs w:val="20"/>
        </w:rPr>
        <w:t xml:space="preserve"> </w:t>
      </w:r>
      <w:r>
        <w:rPr>
          <w:rFonts w:ascii="Arial" w:hAnsi="Arial" w:cs="Arial"/>
          <w:i/>
          <w:iCs/>
          <w:sz w:val="20"/>
          <w:szCs w:val="20"/>
        </w:rPr>
        <w:t>field</w:t>
      </w:r>
      <w:r>
        <w:rPr>
          <w:rFonts w:ascii="Arial" w:hAnsi="Arial" w:cs="Arial"/>
          <w:i/>
          <w:iCs/>
          <w:spacing w:val="-7"/>
          <w:sz w:val="20"/>
          <w:szCs w:val="20"/>
        </w:rPr>
        <w:t xml:space="preserve"> </w:t>
      </w:r>
      <w:r>
        <w:rPr>
          <w:rFonts w:ascii="Arial" w:hAnsi="Arial" w:cs="Arial"/>
          <w:i/>
          <w:iCs/>
          <w:sz w:val="20"/>
          <w:szCs w:val="20"/>
        </w:rPr>
        <w:t>do</w:t>
      </w:r>
      <w:r>
        <w:rPr>
          <w:rFonts w:ascii="Arial" w:hAnsi="Arial" w:cs="Arial"/>
          <w:i/>
          <w:iCs/>
          <w:spacing w:val="-9"/>
          <w:sz w:val="20"/>
          <w:szCs w:val="20"/>
        </w:rPr>
        <w:t xml:space="preserve"> </w:t>
      </w:r>
      <w:r>
        <w:rPr>
          <w:rFonts w:ascii="Arial" w:hAnsi="Arial" w:cs="Arial"/>
          <w:i/>
          <w:iCs/>
          <w:sz w:val="20"/>
          <w:szCs w:val="20"/>
        </w:rPr>
        <w:t>you</w:t>
      </w:r>
      <w:r>
        <w:rPr>
          <w:rFonts w:ascii="Arial" w:hAnsi="Arial" w:cs="Arial"/>
          <w:i/>
          <w:iCs/>
          <w:spacing w:val="-5"/>
          <w:sz w:val="20"/>
          <w:szCs w:val="20"/>
        </w:rPr>
        <w:t xml:space="preserve"> </w:t>
      </w:r>
      <w:r>
        <w:rPr>
          <w:rFonts w:ascii="Arial" w:hAnsi="Arial" w:cs="Arial"/>
          <w:i/>
          <w:iCs/>
          <w:sz w:val="20"/>
          <w:szCs w:val="20"/>
        </w:rPr>
        <w:t>think</w:t>
      </w:r>
      <w:r>
        <w:rPr>
          <w:rFonts w:ascii="Arial" w:hAnsi="Arial" w:cs="Arial"/>
          <w:i/>
          <w:iCs/>
          <w:spacing w:val="-5"/>
          <w:sz w:val="20"/>
          <w:szCs w:val="20"/>
        </w:rPr>
        <w:t xml:space="preserve"> </w:t>
      </w:r>
      <w:r>
        <w:rPr>
          <w:rFonts w:ascii="Arial" w:hAnsi="Arial" w:cs="Arial"/>
          <w:i/>
          <w:iCs/>
          <w:sz w:val="20"/>
          <w:szCs w:val="20"/>
        </w:rPr>
        <w:t>that</w:t>
      </w:r>
      <w:r>
        <w:rPr>
          <w:rFonts w:ascii="Arial" w:hAnsi="Arial" w:cs="Arial"/>
          <w:i/>
          <w:iCs/>
          <w:spacing w:val="-7"/>
          <w:sz w:val="20"/>
          <w:szCs w:val="20"/>
        </w:rPr>
        <w:t xml:space="preserve"> </w:t>
      </w:r>
      <w:r>
        <w:rPr>
          <w:rFonts w:ascii="Arial" w:hAnsi="Arial" w:cs="Arial"/>
          <w:i/>
          <w:iCs/>
          <w:sz w:val="20"/>
          <w:szCs w:val="20"/>
        </w:rPr>
        <w:t>you</w:t>
      </w:r>
      <w:r>
        <w:rPr>
          <w:rFonts w:ascii="Arial" w:hAnsi="Arial" w:cs="Arial"/>
          <w:i/>
          <w:iCs/>
          <w:spacing w:val="-7"/>
          <w:sz w:val="20"/>
          <w:szCs w:val="20"/>
        </w:rPr>
        <w:t xml:space="preserve"> </w:t>
      </w:r>
      <w:r>
        <w:rPr>
          <w:rFonts w:ascii="Arial" w:hAnsi="Arial" w:cs="Arial"/>
          <w:i/>
          <w:iCs/>
          <w:sz w:val="20"/>
          <w:szCs w:val="20"/>
        </w:rPr>
        <w:t>would</w:t>
      </w:r>
      <w:r>
        <w:rPr>
          <w:rFonts w:ascii="Arial" w:hAnsi="Arial" w:cs="Arial"/>
          <w:i/>
          <w:iCs/>
          <w:spacing w:val="-2"/>
          <w:sz w:val="20"/>
          <w:szCs w:val="20"/>
        </w:rPr>
        <w:t xml:space="preserve"> </w:t>
      </w:r>
      <w:r>
        <w:rPr>
          <w:rFonts w:ascii="Arial" w:hAnsi="Arial" w:cs="Arial"/>
          <w:i/>
          <w:iCs/>
          <w:sz w:val="20"/>
          <w:szCs w:val="20"/>
        </w:rPr>
        <w:t>be</w:t>
      </w:r>
      <w:r>
        <w:rPr>
          <w:rFonts w:ascii="Arial" w:hAnsi="Arial" w:cs="Arial"/>
          <w:i/>
          <w:iCs/>
          <w:spacing w:val="-5"/>
          <w:sz w:val="20"/>
          <w:szCs w:val="20"/>
        </w:rPr>
        <w:t xml:space="preserve"> </w:t>
      </w:r>
      <w:r>
        <w:rPr>
          <w:rFonts w:ascii="Arial" w:hAnsi="Arial" w:cs="Arial"/>
          <w:i/>
          <w:iCs/>
          <w:sz w:val="20"/>
          <w:szCs w:val="20"/>
        </w:rPr>
        <w:t>in</w:t>
      </w:r>
      <w:r>
        <w:rPr>
          <w:rFonts w:ascii="Arial" w:hAnsi="Arial" w:cs="Arial"/>
          <w:i/>
          <w:iCs/>
          <w:spacing w:val="-2"/>
          <w:sz w:val="20"/>
          <w:szCs w:val="20"/>
        </w:rPr>
        <w:t xml:space="preserve"> </w:t>
      </w:r>
      <w:r>
        <w:rPr>
          <w:rFonts w:ascii="Arial" w:hAnsi="Arial" w:cs="Arial"/>
          <w:i/>
          <w:iCs/>
          <w:sz w:val="20"/>
          <w:szCs w:val="20"/>
        </w:rPr>
        <w:t>if</w:t>
      </w:r>
      <w:r>
        <w:rPr>
          <w:rFonts w:ascii="Arial" w:hAnsi="Arial" w:cs="Arial"/>
          <w:i/>
          <w:iCs/>
          <w:spacing w:val="-7"/>
          <w:sz w:val="20"/>
          <w:szCs w:val="20"/>
        </w:rPr>
        <w:t xml:space="preserve"> </w:t>
      </w:r>
      <w:r>
        <w:rPr>
          <w:rFonts w:ascii="Arial" w:hAnsi="Arial" w:cs="Arial"/>
          <w:i/>
          <w:iCs/>
          <w:sz w:val="20"/>
          <w:szCs w:val="20"/>
        </w:rPr>
        <w:t>you</w:t>
      </w:r>
      <w:r>
        <w:rPr>
          <w:rFonts w:ascii="Arial" w:hAnsi="Arial" w:cs="Arial"/>
          <w:i/>
          <w:iCs/>
          <w:spacing w:val="-9"/>
          <w:sz w:val="20"/>
          <w:szCs w:val="20"/>
        </w:rPr>
        <w:t xml:space="preserve"> </w:t>
      </w:r>
      <w:r>
        <w:rPr>
          <w:rFonts w:ascii="Arial" w:hAnsi="Arial" w:cs="Arial"/>
          <w:i/>
          <w:iCs/>
          <w:sz w:val="20"/>
          <w:szCs w:val="20"/>
        </w:rPr>
        <w:t>had</w:t>
      </w:r>
      <w:r>
        <w:rPr>
          <w:rFonts w:ascii="Arial" w:hAnsi="Arial" w:cs="Arial"/>
          <w:i/>
          <w:iCs/>
          <w:spacing w:val="-7"/>
          <w:sz w:val="20"/>
          <w:szCs w:val="20"/>
        </w:rPr>
        <w:t xml:space="preserve"> </w:t>
      </w:r>
      <w:r>
        <w:rPr>
          <w:rFonts w:ascii="Arial" w:hAnsi="Arial" w:cs="Arial"/>
          <w:i/>
          <w:iCs/>
          <w:sz w:val="20"/>
          <w:szCs w:val="20"/>
        </w:rPr>
        <w:t>the</w:t>
      </w:r>
      <w:r>
        <w:rPr>
          <w:rFonts w:ascii="Arial" w:hAnsi="Arial" w:cs="Arial"/>
          <w:i/>
          <w:iCs/>
          <w:spacing w:val="-4"/>
          <w:sz w:val="20"/>
          <w:szCs w:val="20"/>
        </w:rPr>
        <w:t xml:space="preserve"> </w:t>
      </w:r>
      <w:r>
        <w:rPr>
          <w:rFonts w:ascii="Arial" w:hAnsi="Arial" w:cs="Arial"/>
          <w:i/>
          <w:iCs/>
          <w:sz w:val="20"/>
          <w:szCs w:val="20"/>
        </w:rPr>
        <w:t>job</w:t>
      </w:r>
      <w:r>
        <w:rPr>
          <w:rFonts w:ascii="Arial" w:hAnsi="Arial" w:cs="Arial"/>
          <w:i/>
          <w:iCs/>
          <w:spacing w:val="-5"/>
          <w:sz w:val="20"/>
          <w:szCs w:val="20"/>
        </w:rPr>
        <w:t xml:space="preserve"> </w:t>
      </w:r>
      <w:r w:rsidR="00D439E4">
        <w:rPr>
          <w:rFonts w:ascii="Arial" w:hAnsi="Arial" w:cs="Arial"/>
          <w:i/>
          <w:iCs/>
          <w:sz w:val="20"/>
          <w:szCs w:val="20"/>
        </w:rPr>
        <w:t>of teacher</w:t>
      </w:r>
      <w:r>
        <w:rPr>
          <w:rFonts w:ascii="Arial" w:hAnsi="Arial" w:cs="Arial"/>
          <w:i/>
          <w:iCs/>
          <w:sz w:val="20"/>
          <w:szCs w:val="20"/>
        </w:rPr>
        <w:t>?</w:t>
      </w:r>
    </w:p>
    <w:p w:rsidR="00AB6224" w:rsidRDefault="00AB6224">
      <w:pPr>
        <w:pStyle w:val="BodyText"/>
        <w:kinsoku w:val="0"/>
        <w:overflowPunct w:val="0"/>
        <w:spacing w:before="23"/>
        <w:ind w:left="931" w:right="374" w:firstLine="0"/>
      </w:pPr>
      <w:r>
        <w:t>(</w:t>
      </w:r>
      <w:proofErr w:type="gramStart"/>
      <w:r>
        <w:t>for</w:t>
      </w:r>
      <w:proofErr w:type="gramEnd"/>
      <w:r>
        <w:rPr>
          <w:spacing w:val="-11"/>
        </w:rPr>
        <w:t xml:space="preserve"> </w:t>
      </w:r>
      <w:r>
        <w:t>example:</w:t>
      </w:r>
      <w:r w:rsidR="00D34D1B">
        <w:t xml:space="preserve"> </w:t>
      </w:r>
      <w:r>
        <w:rPr>
          <w:spacing w:val="-41"/>
        </w:rPr>
        <w:t xml:space="preserve"> </w:t>
      </w:r>
      <w:r>
        <w:t>education)</w:t>
      </w:r>
    </w:p>
    <w:p w:rsidR="00AB6224" w:rsidRDefault="00AB6224">
      <w:pPr>
        <w:pStyle w:val="BodyText"/>
        <w:kinsoku w:val="0"/>
        <w:overflowPunct w:val="0"/>
        <w:spacing w:before="23"/>
        <w:ind w:left="931" w:right="374" w:firstLine="0"/>
        <w:sectPr w:rsidR="00AB6224">
          <w:headerReference w:type="default" r:id="rId17"/>
          <w:pgSz w:w="12240" w:h="15840"/>
          <w:pgMar w:top="1340" w:right="1300" w:bottom="880" w:left="1300" w:header="600" w:footer="680" w:gutter="0"/>
          <w:cols w:space="720" w:equalWidth="0">
            <w:col w:w="9640"/>
          </w:cols>
          <w:noEndnote/>
        </w:sectPr>
      </w:pPr>
    </w:p>
    <w:p w:rsidR="00AB6224" w:rsidRDefault="00AB6224">
      <w:pPr>
        <w:pStyle w:val="BodyText"/>
        <w:kinsoku w:val="0"/>
        <w:overflowPunct w:val="0"/>
        <w:spacing w:before="9"/>
        <w:ind w:left="0" w:firstLine="0"/>
        <w:rPr>
          <w:sz w:val="24"/>
          <w:szCs w:val="24"/>
        </w:rPr>
      </w:pPr>
    </w:p>
    <w:p w:rsidR="00AB6224" w:rsidRDefault="00AB6224">
      <w:pPr>
        <w:pStyle w:val="Heading5"/>
        <w:kinsoku w:val="0"/>
        <w:overflowPunct w:val="0"/>
        <w:spacing w:before="4"/>
        <w:ind w:left="256" w:right="431"/>
        <w:rPr>
          <w:b w:val="0"/>
          <w:bCs w:val="0"/>
          <w:color w:val="000000"/>
        </w:rPr>
      </w:pPr>
      <w:bookmarkStart w:id="22" w:name="GUIDED_GROUP_EXPLORATION"/>
      <w:bookmarkEnd w:id="22"/>
      <w:r>
        <w:rPr>
          <w:color w:val="F16E22"/>
        </w:rPr>
        <w:t>GUIDED GROUP</w:t>
      </w:r>
      <w:r>
        <w:rPr>
          <w:color w:val="F16E22"/>
          <w:spacing w:val="-44"/>
        </w:rPr>
        <w:t xml:space="preserve"> </w:t>
      </w:r>
      <w:r>
        <w:rPr>
          <w:color w:val="F16E22"/>
        </w:rPr>
        <w:t>EXPLORATION</w:t>
      </w:r>
    </w:p>
    <w:p w:rsidR="00AB6224" w:rsidRDefault="00AB6224">
      <w:pPr>
        <w:pStyle w:val="BodyText"/>
        <w:kinsoku w:val="0"/>
        <w:overflowPunct w:val="0"/>
        <w:spacing w:before="179"/>
        <w:ind w:left="256" w:right="431" w:firstLine="0"/>
      </w:pPr>
      <w:r>
        <w:rPr>
          <w:b/>
          <w:bCs/>
          <w:sz w:val="24"/>
          <w:szCs w:val="24"/>
        </w:rPr>
        <w:t>THE PATH TO A SUCCESSFUL CAREER</w:t>
      </w:r>
      <w:r>
        <w:rPr>
          <w:b/>
          <w:bCs/>
          <w:spacing w:val="-28"/>
          <w:sz w:val="24"/>
          <w:szCs w:val="24"/>
        </w:rPr>
        <w:t xml:space="preserve"> </w:t>
      </w:r>
      <w:r w:rsidRPr="00E12334">
        <w:t>[</w:t>
      </w:r>
      <w:r>
        <w:t>25</w:t>
      </w:r>
      <w:r w:rsidR="00E12334">
        <w:t xml:space="preserve"> </w:t>
      </w:r>
      <w:r>
        <w:t>MINUTES]</w:t>
      </w:r>
    </w:p>
    <w:p w:rsidR="00AB6224" w:rsidRDefault="00AB6224">
      <w:pPr>
        <w:pStyle w:val="BodyText"/>
        <w:kinsoku w:val="0"/>
        <w:overflowPunct w:val="0"/>
        <w:spacing w:before="160" w:line="292" w:lineRule="auto"/>
        <w:ind w:left="256" w:right="471" w:firstLine="0"/>
      </w:pPr>
      <w:r>
        <w:t>Split</w:t>
      </w:r>
      <w:r>
        <w:rPr>
          <w:spacing w:val="-11"/>
        </w:rPr>
        <w:t xml:space="preserve"> </w:t>
      </w:r>
      <w:r>
        <w:t>students</w:t>
      </w:r>
      <w:r>
        <w:rPr>
          <w:spacing w:val="-10"/>
        </w:rPr>
        <w:t xml:space="preserve"> </w:t>
      </w:r>
      <w:r>
        <w:t>into</w:t>
      </w:r>
      <w:r>
        <w:rPr>
          <w:spacing w:val="-13"/>
        </w:rPr>
        <w:t xml:space="preserve"> </w:t>
      </w:r>
      <w:r>
        <w:t>small</w:t>
      </w:r>
      <w:r>
        <w:rPr>
          <w:spacing w:val="-18"/>
        </w:rPr>
        <w:t xml:space="preserve"> </w:t>
      </w:r>
      <w:r>
        <w:t>groups</w:t>
      </w:r>
      <w:r>
        <w:rPr>
          <w:spacing w:val="-10"/>
        </w:rPr>
        <w:t xml:space="preserve"> </w:t>
      </w:r>
      <w:r>
        <w:t>of</w:t>
      </w:r>
      <w:r>
        <w:rPr>
          <w:spacing w:val="-9"/>
        </w:rPr>
        <w:t xml:space="preserve"> </w:t>
      </w:r>
      <w:r>
        <w:t>three</w:t>
      </w:r>
      <w:r>
        <w:rPr>
          <w:spacing w:val="-13"/>
        </w:rPr>
        <w:t xml:space="preserve"> </w:t>
      </w:r>
      <w:r>
        <w:t>to</w:t>
      </w:r>
      <w:r>
        <w:rPr>
          <w:spacing w:val="-15"/>
        </w:rPr>
        <w:t xml:space="preserve"> </w:t>
      </w:r>
      <w:r>
        <w:t>five.</w:t>
      </w:r>
      <w:r>
        <w:rPr>
          <w:spacing w:val="-9"/>
        </w:rPr>
        <w:t xml:space="preserve"> </w:t>
      </w:r>
      <w:r>
        <w:t>Explain</w:t>
      </w:r>
      <w:r>
        <w:rPr>
          <w:spacing w:val="-7"/>
        </w:rPr>
        <w:t xml:space="preserve"> </w:t>
      </w:r>
      <w:r>
        <w:t>that,</w:t>
      </w:r>
      <w:r>
        <w:rPr>
          <w:spacing w:val="-9"/>
        </w:rPr>
        <w:t xml:space="preserve"> </w:t>
      </w:r>
      <w:r>
        <w:t>today,</w:t>
      </w:r>
      <w:r>
        <w:rPr>
          <w:spacing w:val="-13"/>
        </w:rPr>
        <w:t xml:space="preserve"> </w:t>
      </w:r>
      <w:r>
        <w:t>students</w:t>
      </w:r>
      <w:r>
        <w:rPr>
          <w:spacing w:val="-3"/>
        </w:rPr>
        <w:t xml:space="preserve"> </w:t>
      </w:r>
      <w:r>
        <w:t>will</w:t>
      </w:r>
      <w:r>
        <w:rPr>
          <w:spacing w:val="-16"/>
        </w:rPr>
        <w:t xml:space="preserve"> </w:t>
      </w:r>
      <w:r>
        <w:t>be</w:t>
      </w:r>
      <w:r>
        <w:rPr>
          <w:spacing w:val="-11"/>
        </w:rPr>
        <w:t xml:space="preserve"> </w:t>
      </w:r>
      <w:r>
        <w:t>following</w:t>
      </w:r>
      <w:r>
        <w:rPr>
          <w:spacing w:val="-11"/>
        </w:rPr>
        <w:t xml:space="preserve"> </w:t>
      </w:r>
      <w:r>
        <w:t>the</w:t>
      </w:r>
      <w:r>
        <w:rPr>
          <w:spacing w:val="-15"/>
        </w:rPr>
        <w:t xml:space="preserve"> </w:t>
      </w:r>
      <w:r>
        <w:t>path of one particular career field, understanding a job in that career field in more depth, and making decisions</w:t>
      </w:r>
      <w:r>
        <w:rPr>
          <w:spacing w:val="-13"/>
        </w:rPr>
        <w:t xml:space="preserve"> </w:t>
      </w:r>
      <w:r>
        <w:t>about</w:t>
      </w:r>
      <w:r>
        <w:rPr>
          <w:spacing w:val="-14"/>
        </w:rPr>
        <w:t xml:space="preserve"> </w:t>
      </w:r>
      <w:r>
        <w:t>education</w:t>
      </w:r>
      <w:r>
        <w:rPr>
          <w:spacing w:val="-10"/>
        </w:rPr>
        <w:t xml:space="preserve"> </w:t>
      </w:r>
      <w:r>
        <w:t>and</w:t>
      </w:r>
      <w:r>
        <w:rPr>
          <w:spacing w:val="-14"/>
        </w:rPr>
        <w:t xml:space="preserve"> </w:t>
      </w:r>
      <w:r>
        <w:t>opportunities</w:t>
      </w:r>
      <w:r>
        <w:rPr>
          <w:spacing w:val="-13"/>
        </w:rPr>
        <w:t xml:space="preserve"> </w:t>
      </w:r>
      <w:r>
        <w:t>as</w:t>
      </w:r>
      <w:r>
        <w:rPr>
          <w:spacing w:val="-11"/>
        </w:rPr>
        <w:t xml:space="preserve"> </w:t>
      </w:r>
      <w:r>
        <w:t>a</w:t>
      </w:r>
      <w:r>
        <w:rPr>
          <w:spacing w:val="-10"/>
        </w:rPr>
        <w:t xml:space="preserve"> </w:t>
      </w:r>
      <w:r>
        <w:t>way</w:t>
      </w:r>
      <w:r>
        <w:rPr>
          <w:spacing w:val="-22"/>
        </w:rPr>
        <w:t xml:space="preserve"> </w:t>
      </w:r>
      <w:r>
        <w:t>of</w:t>
      </w:r>
      <w:r>
        <w:rPr>
          <w:spacing w:val="-7"/>
        </w:rPr>
        <w:t xml:space="preserve"> </w:t>
      </w:r>
      <w:r>
        <w:t>advancing</w:t>
      </w:r>
      <w:r>
        <w:rPr>
          <w:spacing w:val="-14"/>
        </w:rPr>
        <w:t xml:space="preserve"> </w:t>
      </w:r>
      <w:r>
        <w:t>or</w:t>
      </w:r>
      <w:r>
        <w:rPr>
          <w:spacing w:val="-11"/>
        </w:rPr>
        <w:t xml:space="preserve"> </w:t>
      </w:r>
      <w:r>
        <w:t>exploring</w:t>
      </w:r>
      <w:r>
        <w:rPr>
          <w:spacing w:val="-12"/>
        </w:rPr>
        <w:t xml:space="preserve"> </w:t>
      </w:r>
      <w:r>
        <w:t>in</w:t>
      </w:r>
      <w:r>
        <w:rPr>
          <w:spacing w:val="-12"/>
        </w:rPr>
        <w:t xml:space="preserve"> </w:t>
      </w:r>
      <w:r>
        <w:t>the</w:t>
      </w:r>
      <w:r>
        <w:rPr>
          <w:spacing w:val="-19"/>
        </w:rPr>
        <w:t xml:space="preserve"> </w:t>
      </w:r>
      <w:r>
        <w:t>career</w:t>
      </w:r>
      <w:r>
        <w:rPr>
          <w:spacing w:val="-14"/>
        </w:rPr>
        <w:t xml:space="preserve"> </w:t>
      </w:r>
      <w:r>
        <w:t>field.</w:t>
      </w:r>
    </w:p>
    <w:p w:rsidR="00AB6224" w:rsidRDefault="00AB6224">
      <w:pPr>
        <w:pStyle w:val="BodyText"/>
        <w:kinsoku w:val="0"/>
        <w:overflowPunct w:val="0"/>
        <w:spacing w:before="126" w:line="288" w:lineRule="auto"/>
        <w:ind w:left="254" w:right="431" w:hanging="3"/>
      </w:pPr>
      <w:r>
        <w:t>First,</w:t>
      </w:r>
      <w:r>
        <w:rPr>
          <w:spacing w:val="-16"/>
        </w:rPr>
        <w:t xml:space="preserve"> </w:t>
      </w:r>
      <w:r>
        <w:t>the</w:t>
      </w:r>
      <w:r>
        <w:rPr>
          <w:spacing w:val="-9"/>
        </w:rPr>
        <w:t xml:space="preserve"> </w:t>
      </w:r>
      <w:r>
        <w:t>groups</w:t>
      </w:r>
      <w:r>
        <w:rPr>
          <w:spacing w:val="-1"/>
        </w:rPr>
        <w:t xml:space="preserve"> </w:t>
      </w:r>
      <w:r>
        <w:t>will</w:t>
      </w:r>
      <w:r>
        <w:rPr>
          <w:spacing w:val="-17"/>
        </w:rPr>
        <w:t xml:space="preserve"> </w:t>
      </w:r>
      <w:r>
        <w:t>have</w:t>
      </w:r>
      <w:r>
        <w:rPr>
          <w:spacing w:val="-14"/>
        </w:rPr>
        <w:t xml:space="preserve"> </w:t>
      </w:r>
      <w:r>
        <w:t>to</w:t>
      </w:r>
      <w:r>
        <w:rPr>
          <w:spacing w:val="-14"/>
        </w:rPr>
        <w:t xml:space="preserve"> </w:t>
      </w:r>
      <w:r>
        <w:t>select</w:t>
      </w:r>
      <w:r>
        <w:rPr>
          <w:spacing w:val="-14"/>
        </w:rPr>
        <w:t xml:space="preserve"> </w:t>
      </w:r>
      <w:r>
        <w:t>their</w:t>
      </w:r>
      <w:r>
        <w:rPr>
          <w:spacing w:val="-10"/>
        </w:rPr>
        <w:t xml:space="preserve"> </w:t>
      </w:r>
      <w:r>
        <w:t>job.</w:t>
      </w:r>
      <w:r>
        <w:rPr>
          <w:spacing w:val="-11"/>
        </w:rPr>
        <w:t xml:space="preserve"> </w:t>
      </w:r>
      <w:r>
        <w:t>Distribute</w:t>
      </w:r>
      <w:r>
        <w:rPr>
          <w:spacing w:val="-7"/>
        </w:rPr>
        <w:t xml:space="preserve"> </w:t>
      </w:r>
      <w:r>
        <w:t>a</w:t>
      </w:r>
      <w:r>
        <w:rPr>
          <w:spacing w:val="-14"/>
        </w:rPr>
        <w:t xml:space="preserve"> </w:t>
      </w:r>
      <w:r>
        <w:t>set</w:t>
      </w:r>
      <w:r>
        <w:rPr>
          <w:spacing w:val="-11"/>
        </w:rPr>
        <w:t xml:space="preserve"> </w:t>
      </w:r>
      <w:r>
        <w:t>of</w:t>
      </w:r>
      <w:r>
        <w:rPr>
          <w:spacing w:val="-6"/>
        </w:rPr>
        <w:t xml:space="preserve"> </w:t>
      </w:r>
      <w:r>
        <w:t>the</w:t>
      </w:r>
      <w:r>
        <w:rPr>
          <w:spacing w:val="-9"/>
        </w:rPr>
        <w:t xml:space="preserve"> </w:t>
      </w:r>
      <w:r>
        <w:rPr>
          <w:b/>
          <w:bCs/>
          <w:i/>
          <w:iCs/>
        </w:rPr>
        <w:t>Job</w:t>
      </w:r>
      <w:r>
        <w:rPr>
          <w:b/>
          <w:bCs/>
          <w:i/>
          <w:iCs/>
          <w:spacing w:val="-10"/>
        </w:rPr>
        <w:t xml:space="preserve"> </w:t>
      </w:r>
      <w:r>
        <w:rPr>
          <w:b/>
          <w:bCs/>
          <w:i/>
          <w:iCs/>
        </w:rPr>
        <w:t>Cards</w:t>
      </w:r>
      <w:r>
        <w:rPr>
          <w:b/>
          <w:bCs/>
          <w:i/>
          <w:iCs/>
          <w:spacing w:val="-16"/>
        </w:rPr>
        <w:t xml:space="preserve"> </w:t>
      </w:r>
      <w:r>
        <w:t>(group</w:t>
      </w:r>
      <w:r>
        <w:rPr>
          <w:spacing w:val="-11"/>
        </w:rPr>
        <w:t xml:space="preserve"> </w:t>
      </w:r>
      <w:r>
        <w:t>handout)</w:t>
      </w:r>
      <w:r>
        <w:rPr>
          <w:spacing w:val="-5"/>
        </w:rPr>
        <w:t xml:space="preserve"> </w:t>
      </w:r>
      <w:r>
        <w:t>to</w:t>
      </w:r>
      <w:r>
        <w:rPr>
          <w:spacing w:val="-11"/>
        </w:rPr>
        <w:t xml:space="preserve"> </w:t>
      </w:r>
      <w:r>
        <w:t>each group,</w:t>
      </w:r>
      <w:r>
        <w:rPr>
          <w:spacing w:val="-2"/>
        </w:rPr>
        <w:t xml:space="preserve"> </w:t>
      </w:r>
      <w:r>
        <w:t>and</w:t>
      </w:r>
      <w:r>
        <w:rPr>
          <w:spacing w:val="-4"/>
        </w:rPr>
        <w:t xml:space="preserve"> </w:t>
      </w:r>
      <w:r>
        <w:t>have</w:t>
      </w:r>
      <w:r>
        <w:rPr>
          <w:spacing w:val="-2"/>
        </w:rPr>
        <w:t xml:space="preserve"> </w:t>
      </w:r>
      <w:r>
        <w:t>students</w:t>
      </w:r>
      <w:r>
        <w:rPr>
          <w:spacing w:val="-3"/>
        </w:rPr>
        <w:t xml:space="preserve"> </w:t>
      </w:r>
      <w:r>
        <w:t>randomly</w:t>
      </w:r>
      <w:r>
        <w:rPr>
          <w:spacing w:val="-6"/>
        </w:rPr>
        <w:t xml:space="preserve"> </w:t>
      </w:r>
      <w:r>
        <w:t>select</w:t>
      </w:r>
      <w:r>
        <w:rPr>
          <w:spacing w:val="-4"/>
        </w:rPr>
        <w:t xml:space="preserve"> </w:t>
      </w:r>
      <w:r>
        <w:t>one</w:t>
      </w:r>
      <w:r>
        <w:rPr>
          <w:spacing w:val="-4"/>
        </w:rPr>
        <w:t xml:space="preserve"> </w:t>
      </w:r>
      <w:r>
        <w:t>(without</w:t>
      </w:r>
      <w:r>
        <w:rPr>
          <w:spacing w:val="-4"/>
        </w:rPr>
        <w:t xml:space="preserve"> </w:t>
      </w:r>
      <w:r>
        <w:t>seeing</w:t>
      </w:r>
      <w:r>
        <w:rPr>
          <w:spacing w:val="-4"/>
        </w:rPr>
        <w:t xml:space="preserve"> </w:t>
      </w:r>
      <w:r>
        <w:t>the</w:t>
      </w:r>
      <w:r>
        <w:rPr>
          <w:spacing w:val="-4"/>
        </w:rPr>
        <w:t xml:space="preserve"> </w:t>
      </w:r>
      <w:r>
        <w:t>options).</w:t>
      </w:r>
      <w:r>
        <w:rPr>
          <w:spacing w:val="-4"/>
        </w:rPr>
        <w:t xml:space="preserve"> </w:t>
      </w:r>
      <w:r>
        <w:t>Once</w:t>
      </w:r>
      <w:r>
        <w:rPr>
          <w:spacing w:val="-2"/>
        </w:rPr>
        <w:t xml:space="preserve"> </w:t>
      </w:r>
      <w:r>
        <w:t>they</w:t>
      </w:r>
      <w:r>
        <w:rPr>
          <w:spacing w:val="-6"/>
        </w:rPr>
        <w:t xml:space="preserve"> </w:t>
      </w:r>
      <w:r>
        <w:t>have</w:t>
      </w:r>
      <w:r>
        <w:rPr>
          <w:spacing w:val="-2"/>
        </w:rPr>
        <w:t xml:space="preserve"> </w:t>
      </w:r>
      <w:r>
        <w:t>selected their job card, students should read the information about that job, and then compare it to the results of their pre-assessment. Students</w:t>
      </w:r>
      <w:r>
        <w:rPr>
          <w:spacing w:val="-22"/>
        </w:rPr>
        <w:t xml:space="preserve"> </w:t>
      </w:r>
      <w:r w:rsidR="00CE4D0F">
        <w:t>should discuss</w:t>
      </w:r>
      <w:r>
        <w:t>:</w:t>
      </w:r>
    </w:p>
    <w:p w:rsidR="00AB6224" w:rsidRDefault="00AB6224">
      <w:pPr>
        <w:pStyle w:val="ListParagraph"/>
        <w:numPr>
          <w:ilvl w:val="0"/>
          <w:numId w:val="11"/>
        </w:numPr>
        <w:tabs>
          <w:tab w:val="left" w:pos="905"/>
        </w:tabs>
        <w:kinsoku w:val="0"/>
        <w:overflowPunct w:val="0"/>
        <w:spacing w:before="79"/>
        <w:ind w:left="904"/>
        <w:rPr>
          <w:rFonts w:ascii="Arial" w:hAnsi="Arial" w:cs="Arial"/>
          <w:sz w:val="20"/>
          <w:szCs w:val="20"/>
        </w:rPr>
      </w:pPr>
      <w:r>
        <w:rPr>
          <w:rFonts w:ascii="Arial" w:hAnsi="Arial" w:cs="Arial"/>
          <w:i/>
          <w:iCs/>
          <w:sz w:val="20"/>
          <w:szCs w:val="20"/>
        </w:rPr>
        <w:t>What</w:t>
      </w:r>
      <w:r>
        <w:rPr>
          <w:rFonts w:ascii="Arial" w:hAnsi="Arial" w:cs="Arial"/>
          <w:i/>
          <w:iCs/>
          <w:spacing w:val="-11"/>
          <w:sz w:val="20"/>
          <w:szCs w:val="20"/>
        </w:rPr>
        <w:t xml:space="preserve"> </w:t>
      </w:r>
      <w:r>
        <w:rPr>
          <w:rFonts w:ascii="Arial" w:hAnsi="Arial" w:cs="Arial"/>
          <w:i/>
          <w:iCs/>
          <w:sz w:val="20"/>
          <w:szCs w:val="20"/>
        </w:rPr>
        <w:t>career</w:t>
      </w:r>
      <w:r>
        <w:rPr>
          <w:rFonts w:ascii="Arial" w:hAnsi="Arial" w:cs="Arial"/>
          <w:i/>
          <w:iCs/>
          <w:spacing w:val="-8"/>
          <w:sz w:val="20"/>
          <w:szCs w:val="20"/>
        </w:rPr>
        <w:t xml:space="preserve"> </w:t>
      </w:r>
      <w:r>
        <w:rPr>
          <w:rFonts w:ascii="Arial" w:hAnsi="Arial" w:cs="Arial"/>
          <w:i/>
          <w:iCs/>
          <w:sz w:val="20"/>
          <w:szCs w:val="20"/>
        </w:rPr>
        <w:t>field</w:t>
      </w:r>
      <w:r>
        <w:rPr>
          <w:rFonts w:ascii="Arial" w:hAnsi="Arial" w:cs="Arial"/>
          <w:i/>
          <w:iCs/>
          <w:spacing w:val="-7"/>
          <w:sz w:val="20"/>
          <w:szCs w:val="20"/>
        </w:rPr>
        <w:t xml:space="preserve"> </w:t>
      </w:r>
      <w:r>
        <w:rPr>
          <w:rFonts w:ascii="Arial" w:hAnsi="Arial" w:cs="Arial"/>
          <w:i/>
          <w:iCs/>
          <w:sz w:val="20"/>
          <w:szCs w:val="20"/>
        </w:rPr>
        <w:t>is</w:t>
      </w:r>
      <w:r>
        <w:rPr>
          <w:rFonts w:ascii="Arial" w:hAnsi="Arial" w:cs="Arial"/>
          <w:i/>
          <w:iCs/>
          <w:spacing w:val="-7"/>
          <w:sz w:val="20"/>
          <w:szCs w:val="20"/>
        </w:rPr>
        <w:t xml:space="preserve"> </w:t>
      </w:r>
      <w:r>
        <w:rPr>
          <w:rFonts w:ascii="Arial" w:hAnsi="Arial" w:cs="Arial"/>
          <w:i/>
          <w:iCs/>
          <w:sz w:val="20"/>
          <w:szCs w:val="20"/>
        </w:rPr>
        <w:t>this</w:t>
      </w:r>
      <w:r>
        <w:rPr>
          <w:rFonts w:ascii="Arial" w:hAnsi="Arial" w:cs="Arial"/>
          <w:i/>
          <w:iCs/>
          <w:spacing w:val="-4"/>
          <w:sz w:val="20"/>
          <w:szCs w:val="20"/>
        </w:rPr>
        <w:t xml:space="preserve"> </w:t>
      </w:r>
      <w:r>
        <w:rPr>
          <w:rFonts w:ascii="Arial" w:hAnsi="Arial" w:cs="Arial"/>
          <w:i/>
          <w:iCs/>
          <w:sz w:val="20"/>
          <w:szCs w:val="20"/>
        </w:rPr>
        <w:t>job</w:t>
      </w:r>
      <w:r>
        <w:rPr>
          <w:rFonts w:ascii="Arial" w:hAnsi="Arial" w:cs="Arial"/>
          <w:i/>
          <w:iCs/>
          <w:spacing w:val="-37"/>
          <w:sz w:val="20"/>
          <w:szCs w:val="20"/>
        </w:rPr>
        <w:t xml:space="preserve"> </w:t>
      </w:r>
      <w:r>
        <w:rPr>
          <w:rFonts w:ascii="Arial" w:hAnsi="Arial" w:cs="Arial"/>
          <w:i/>
          <w:iCs/>
          <w:sz w:val="20"/>
          <w:szCs w:val="20"/>
        </w:rPr>
        <w:t>in?</w:t>
      </w:r>
    </w:p>
    <w:p w:rsidR="00AB6224" w:rsidRDefault="00AB6224">
      <w:pPr>
        <w:pStyle w:val="ListParagraph"/>
        <w:numPr>
          <w:ilvl w:val="0"/>
          <w:numId w:val="11"/>
        </w:numPr>
        <w:tabs>
          <w:tab w:val="left" w:pos="905"/>
        </w:tabs>
        <w:kinsoku w:val="0"/>
        <w:overflowPunct w:val="0"/>
        <w:spacing w:before="22" w:line="244" w:lineRule="auto"/>
        <w:ind w:left="904" w:right="984"/>
        <w:rPr>
          <w:rFonts w:ascii="Arial" w:hAnsi="Arial" w:cs="Arial"/>
          <w:sz w:val="20"/>
          <w:szCs w:val="20"/>
        </w:rPr>
      </w:pPr>
      <w:r>
        <w:rPr>
          <w:rFonts w:ascii="Arial" w:hAnsi="Arial" w:cs="Arial"/>
          <w:i/>
          <w:iCs/>
          <w:sz w:val="20"/>
          <w:szCs w:val="20"/>
        </w:rPr>
        <w:t>Did</w:t>
      </w:r>
      <w:r>
        <w:rPr>
          <w:rFonts w:ascii="Arial" w:hAnsi="Arial" w:cs="Arial"/>
          <w:i/>
          <w:iCs/>
          <w:spacing w:val="-7"/>
          <w:sz w:val="20"/>
          <w:szCs w:val="20"/>
        </w:rPr>
        <w:t xml:space="preserve"> </w:t>
      </w:r>
      <w:r>
        <w:rPr>
          <w:rFonts w:ascii="Arial" w:hAnsi="Arial" w:cs="Arial"/>
          <w:i/>
          <w:iCs/>
          <w:sz w:val="20"/>
          <w:szCs w:val="20"/>
        </w:rPr>
        <w:t>anyone</w:t>
      </w:r>
      <w:r>
        <w:rPr>
          <w:rFonts w:ascii="Arial" w:hAnsi="Arial" w:cs="Arial"/>
          <w:i/>
          <w:iCs/>
          <w:spacing w:val="-13"/>
          <w:sz w:val="20"/>
          <w:szCs w:val="20"/>
        </w:rPr>
        <w:t xml:space="preserve"> </w:t>
      </w:r>
      <w:r>
        <w:rPr>
          <w:rFonts w:ascii="Arial" w:hAnsi="Arial" w:cs="Arial"/>
          <w:i/>
          <w:iCs/>
          <w:sz w:val="20"/>
          <w:szCs w:val="20"/>
        </w:rPr>
        <w:t>select</w:t>
      </w:r>
      <w:r>
        <w:rPr>
          <w:rFonts w:ascii="Arial" w:hAnsi="Arial" w:cs="Arial"/>
          <w:i/>
          <w:iCs/>
          <w:spacing w:val="-8"/>
          <w:sz w:val="20"/>
          <w:szCs w:val="20"/>
        </w:rPr>
        <w:t xml:space="preserve"> </w:t>
      </w:r>
      <w:r>
        <w:rPr>
          <w:rFonts w:ascii="Arial" w:hAnsi="Arial" w:cs="Arial"/>
          <w:i/>
          <w:iCs/>
          <w:sz w:val="20"/>
          <w:szCs w:val="20"/>
        </w:rPr>
        <w:t>this</w:t>
      </w:r>
      <w:r>
        <w:rPr>
          <w:rFonts w:ascii="Arial" w:hAnsi="Arial" w:cs="Arial"/>
          <w:i/>
          <w:iCs/>
          <w:spacing w:val="-8"/>
          <w:sz w:val="20"/>
          <w:szCs w:val="20"/>
        </w:rPr>
        <w:t xml:space="preserve"> </w:t>
      </w:r>
      <w:r>
        <w:rPr>
          <w:rFonts w:ascii="Arial" w:hAnsi="Arial" w:cs="Arial"/>
          <w:i/>
          <w:iCs/>
          <w:sz w:val="20"/>
          <w:szCs w:val="20"/>
        </w:rPr>
        <w:t>career</w:t>
      </w:r>
      <w:r>
        <w:rPr>
          <w:rFonts w:ascii="Arial" w:hAnsi="Arial" w:cs="Arial"/>
          <w:i/>
          <w:iCs/>
          <w:spacing w:val="-8"/>
          <w:sz w:val="20"/>
          <w:szCs w:val="20"/>
        </w:rPr>
        <w:t xml:space="preserve"> </w:t>
      </w:r>
      <w:r>
        <w:rPr>
          <w:rFonts w:ascii="Arial" w:hAnsi="Arial" w:cs="Arial"/>
          <w:i/>
          <w:iCs/>
          <w:sz w:val="20"/>
          <w:szCs w:val="20"/>
        </w:rPr>
        <w:t>field</w:t>
      </w:r>
      <w:r>
        <w:rPr>
          <w:rFonts w:ascii="Arial" w:hAnsi="Arial" w:cs="Arial"/>
          <w:i/>
          <w:iCs/>
          <w:spacing w:val="-10"/>
          <w:sz w:val="20"/>
          <w:szCs w:val="20"/>
        </w:rPr>
        <w:t xml:space="preserve"> </w:t>
      </w:r>
      <w:r>
        <w:rPr>
          <w:rFonts w:ascii="Arial" w:hAnsi="Arial" w:cs="Arial"/>
          <w:i/>
          <w:iCs/>
          <w:sz w:val="20"/>
          <w:szCs w:val="20"/>
        </w:rPr>
        <w:t>from</w:t>
      </w:r>
      <w:r>
        <w:rPr>
          <w:rFonts w:ascii="Arial" w:hAnsi="Arial" w:cs="Arial"/>
          <w:i/>
          <w:iCs/>
          <w:spacing w:val="-10"/>
          <w:sz w:val="20"/>
          <w:szCs w:val="20"/>
        </w:rPr>
        <w:t xml:space="preserve"> </w:t>
      </w:r>
      <w:r>
        <w:rPr>
          <w:rFonts w:ascii="Arial" w:hAnsi="Arial" w:cs="Arial"/>
          <w:i/>
          <w:iCs/>
          <w:sz w:val="20"/>
          <w:szCs w:val="20"/>
        </w:rPr>
        <w:t>their</w:t>
      </w:r>
      <w:r>
        <w:rPr>
          <w:rFonts w:ascii="Arial" w:hAnsi="Arial" w:cs="Arial"/>
          <w:i/>
          <w:iCs/>
          <w:spacing w:val="-5"/>
          <w:sz w:val="20"/>
          <w:szCs w:val="20"/>
        </w:rPr>
        <w:t xml:space="preserve"> </w:t>
      </w:r>
      <w:r>
        <w:rPr>
          <w:rFonts w:ascii="Arial" w:hAnsi="Arial" w:cs="Arial"/>
          <w:b/>
          <w:bCs/>
          <w:i/>
          <w:iCs/>
          <w:sz w:val="20"/>
          <w:szCs w:val="20"/>
        </w:rPr>
        <w:t>Career</w:t>
      </w:r>
      <w:r>
        <w:rPr>
          <w:rFonts w:ascii="Arial" w:hAnsi="Arial" w:cs="Arial"/>
          <w:b/>
          <w:bCs/>
          <w:i/>
          <w:iCs/>
          <w:spacing w:val="-8"/>
          <w:sz w:val="20"/>
          <w:szCs w:val="20"/>
        </w:rPr>
        <w:t xml:space="preserve"> </w:t>
      </w:r>
      <w:r>
        <w:rPr>
          <w:rFonts w:ascii="Arial" w:hAnsi="Arial" w:cs="Arial"/>
          <w:b/>
          <w:bCs/>
          <w:i/>
          <w:iCs/>
          <w:sz w:val="20"/>
          <w:szCs w:val="20"/>
        </w:rPr>
        <w:t>Pre-Assessment</w:t>
      </w:r>
      <w:r>
        <w:rPr>
          <w:rFonts w:ascii="Arial" w:hAnsi="Arial" w:cs="Arial"/>
          <w:b/>
          <w:bCs/>
          <w:i/>
          <w:iCs/>
          <w:spacing w:val="-5"/>
          <w:sz w:val="20"/>
          <w:szCs w:val="20"/>
        </w:rPr>
        <w:t xml:space="preserve"> </w:t>
      </w:r>
      <w:r>
        <w:rPr>
          <w:rFonts w:ascii="Arial" w:hAnsi="Arial" w:cs="Arial"/>
          <w:i/>
          <w:iCs/>
          <w:sz w:val="20"/>
          <w:szCs w:val="20"/>
        </w:rPr>
        <w:t>on</w:t>
      </w:r>
      <w:r>
        <w:rPr>
          <w:rFonts w:ascii="Arial" w:hAnsi="Arial" w:cs="Arial"/>
          <w:i/>
          <w:iCs/>
          <w:spacing w:val="-10"/>
          <w:sz w:val="20"/>
          <w:szCs w:val="20"/>
        </w:rPr>
        <w:t xml:space="preserve"> </w:t>
      </w:r>
      <w:r>
        <w:rPr>
          <w:rFonts w:ascii="Arial" w:hAnsi="Arial" w:cs="Arial"/>
          <w:i/>
          <w:iCs/>
          <w:sz w:val="20"/>
          <w:szCs w:val="20"/>
        </w:rPr>
        <w:t>the</w:t>
      </w:r>
      <w:r>
        <w:rPr>
          <w:rFonts w:ascii="Arial" w:hAnsi="Arial" w:cs="Arial"/>
          <w:i/>
          <w:iCs/>
          <w:spacing w:val="-8"/>
          <w:sz w:val="20"/>
          <w:szCs w:val="20"/>
        </w:rPr>
        <w:t xml:space="preserve"> </w:t>
      </w:r>
      <w:r w:rsidR="00CE4D0F">
        <w:rPr>
          <w:rFonts w:ascii="Arial" w:hAnsi="Arial" w:cs="Arial"/>
          <w:i/>
          <w:iCs/>
          <w:spacing w:val="2"/>
          <w:sz w:val="20"/>
          <w:szCs w:val="20"/>
        </w:rPr>
        <w:t>Warm-up</w:t>
      </w:r>
      <w:r>
        <w:rPr>
          <w:rFonts w:ascii="Arial" w:hAnsi="Arial" w:cs="Arial"/>
          <w:i/>
          <w:iCs/>
          <w:spacing w:val="2"/>
          <w:sz w:val="20"/>
          <w:szCs w:val="20"/>
        </w:rPr>
        <w:t xml:space="preserve">? </w:t>
      </w:r>
      <w:r>
        <w:rPr>
          <w:rFonts w:ascii="Arial" w:hAnsi="Arial" w:cs="Arial"/>
          <w:i/>
          <w:iCs/>
          <w:sz w:val="20"/>
          <w:szCs w:val="20"/>
        </w:rPr>
        <w:t>What new information do you know about</w:t>
      </w:r>
      <w:r>
        <w:rPr>
          <w:rFonts w:ascii="Arial" w:hAnsi="Arial" w:cs="Arial"/>
          <w:i/>
          <w:iCs/>
          <w:spacing w:val="-28"/>
          <w:sz w:val="20"/>
          <w:szCs w:val="20"/>
        </w:rPr>
        <w:t xml:space="preserve"> </w:t>
      </w:r>
      <w:r w:rsidR="00CE4D0F">
        <w:rPr>
          <w:rFonts w:ascii="Arial" w:hAnsi="Arial" w:cs="Arial"/>
          <w:i/>
          <w:iCs/>
          <w:sz w:val="20"/>
          <w:szCs w:val="20"/>
        </w:rPr>
        <w:t>this job</w:t>
      </w:r>
      <w:r>
        <w:rPr>
          <w:rFonts w:ascii="Arial" w:hAnsi="Arial" w:cs="Arial"/>
          <w:i/>
          <w:iCs/>
          <w:sz w:val="20"/>
          <w:szCs w:val="20"/>
        </w:rPr>
        <w:t>?</w:t>
      </w:r>
    </w:p>
    <w:p w:rsidR="00AB6224" w:rsidRDefault="00AB6224">
      <w:pPr>
        <w:pStyle w:val="ListParagraph"/>
        <w:numPr>
          <w:ilvl w:val="0"/>
          <w:numId w:val="11"/>
        </w:numPr>
        <w:tabs>
          <w:tab w:val="left" w:pos="905"/>
        </w:tabs>
        <w:kinsoku w:val="0"/>
        <w:overflowPunct w:val="0"/>
        <w:spacing w:before="57"/>
        <w:ind w:left="904"/>
        <w:rPr>
          <w:rFonts w:ascii="Arial" w:hAnsi="Arial" w:cs="Arial"/>
          <w:sz w:val="20"/>
          <w:szCs w:val="20"/>
        </w:rPr>
      </w:pPr>
      <w:r>
        <w:rPr>
          <w:rFonts w:ascii="Arial" w:hAnsi="Arial" w:cs="Arial"/>
          <w:i/>
          <w:iCs/>
          <w:sz w:val="20"/>
          <w:szCs w:val="20"/>
        </w:rPr>
        <w:t>Is</w:t>
      </w:r>
      <w:r>
        <w:rPr>
          <w:rFonts w:ascii="Arial" w:hAnsi="Arial" w:cs="Arial"/>
          <w:i/>
          <w:iCs/>
          <w:spacing w:val="-7"/>
          <w:sz w:val="20"/>
          <w:szCs w:val="20"/>
        </w:rPr>
        <w:t xml:space="preserve"> </w:t>
      </w:r>
      <w:r>
        <w:rPr>
          <w:rFonts w:ascii="Arial" w:hAnsi="Arial" w:cs="Arial"/>
          <w:i/>
          <w:iCs/>
          <w:sz w:val="20"/>
          <w:szCs w:val="20"/>
        </w:rPr>
        <w:t>anyone</w:t>
      </w:r>
      <w:r>
        <w:rPr>
          <w:rFonts w:ascii="Arial" w:hAnsi="Arial" w:cs="Arial"/>
          <w:i/>
          <w:iCs/>
          <w:spacing w:val="-6"/>
          <w:sz w:val="20"/>
          <w:szCs w:val="20"/>
        </w:rPr>
        <w:t xml:space="preserve"> </w:t>
      </w:r>
      <w:r>
        <w:rPr>
          <w:rFonts w:ascii="Arial" w:hAnsi="Arial" w:cs="Arial"/>
          <w:i/>
          <w:iCs/>
          <w:sz w:val="20"/>
          <w:szCs w:val="20"/>
        </w:rPr>
        <w:t>interested</w:t>
      </w:r>
      <w:r>
        <w:rPr>
          <w:rFonts w:ascii="Arial" w:hAnsi="Arial" w:cs="Arial"/>
          <w:i/>
          <w:iCs/>
          <w:spacing w:val="-9"/>
          <w:sz w:val="20"/>
          <w:szCs w:val="20"/>
        </w:rPr>
        <w:t xml:space="preserve"> </w:t>
      </w:r>
      <w:r>
        <w:rPr>
          <w:rFonts w:ascii="Arial" w:hAnsi="Arial" w:cs="Arial"/>
          <w:i/>
          <w:iCs/>
          <w:sz w:val="20"/>
          <w:szCs w:val="20"/>
        </w:rPr>
        <w:t>in</w:t>
      </w:r>
      <w:r>
        <w:rPr>
          <w:rFonts w:ascii="Arial" w:hAnsi="Arial" w:cs="Arial"/>
          <w:i/>
          <w:iCs/>
          <w:spacing w:val="-11"/>
          <w:sz w:val="20"/>
          <w:szCs w:val="20"/>
        </w:rPr>
        <w:t xml:space="preserve"> </w:t>
      </w:r>
      <w:r>
        <w:rPr>
          <w:rFonts w:ascii="Arial" w:hAnsi="Arial" w:cs="Arial"/>
          <w:i/>
          <w:iCs/>
          <w:sz w:val="20"/>
          <w:szCs w:val="20"/>
        </w:rPr>
        <w:t>this</w:t>
      </w:r>
      <w:r>
        <w:rPr>
          <w:rFonts w:ascii="Arial" w:hAnsi="Arial" w:cs="Arial"/>
          <w:i/>
          <w:iCs/>
          <w:spacing w:val="-3"/>
          <w:sz w:val="20"/>
          <w:szCs w:val="20"/>
        </w:rPr>
        <w:t xml:space="preserve"> </w:t>
      </w:r>
      <w:r>
        <w:rPr>
          <w:rFonts w:ascii="Arial" w:hAnsi="Arial" w:cs="Arial"/>
          <w:i/>
          <w:iCs/>
          <w:sz w:val="20"/>
          <w:szCs w:val="20"/>
        </w:rPr>
        <w:t>job?</w:t>
      </w:r>
      <w:r>
        <w:rPr>
          <w:rFonts w:ascii="Arial" w:hAnsi="Arial" w:cs="Arial"/>
          <w:i/>
          <w:iCs/>
          <w:spacing w:val="-14"/>
          <w:sz w:val="20"/>
          <w:szCs w:val="20"/>
        </w:rPr>
        <w:t xml:space="preserve"> </w:t>
      </w:r>
      <w:r>
        <w:rPr>
          <w:rFonts w:ascii="Arial" w:hAnsi="Arial" w:cs="Arial"/>
          <w:i/>
          <w:iCs/>
          <w:sz w:val="20"/>
          <w:szCs w:val="20"/>
        </w:rPr>
        <w:t>Why</w:t>
      </w:r>
      <w:r>
        <w:rPr>
          <w:rFonts w:ascii="Arial" w:hAnsi="Arial" w:cs="Arial"/>
          <w:i/>
          <w:iCs/>
          <w:spacing w:val="-7"/>
          <w:sz w:val="20"/>
          <w:szCs w:val="20"/>
        </w:rPr>
        <w:t xml:space="preserve"> </w:t>
      </w:r>
      <w:r>
        <w:rPr>
          <w:rFonts w:ascii="Arial" w:hAnsi="Arial" w:cs="Arial"/>
          <w:i/>
          <w:iCs/>
          <w:sz w:val="20"/>
          <w:szCs w:val="20"/>
        </w:rPr>
        <w:t>or</w:t>
      </w:r>
      <w:r>
        <w:rPr>
          <w:rFonts w:ascii="Arial" w:hAnsi="Arial" w:cs="Arial"/>
          <w:i/>
          <w:iCs/>
          <w:spacing w:val="-8"/>
          <w:sz w:val="20"/>
          <w:szCs w:val="20"/>
        </w:rPr>
        <w:t xml:space="preserve"> </w:t>
      </w:r>
      <w:r>
        <w:rPr>
          <w:rFonts w:ascii="Arial" w:hAnsi="Arial" w:cs="Arial"/>
          <w:i/>
          <w:iCs/>
          <w:sz w:val="20"/>
          <w:szCs w:val="20"/>
        </w:rPr>
        <w:t>why</w:t>
      </w:r>
      <w:r>
        <w:rPr>
          <w:rFonts w:ascii="Arial" w:hAnsi="Arial" w:cs="Arial"/>
          <w:i/>
          <w:iCs/>
          <w:spacing w:val="-28"/>
          <w:sz w:val="20"/>
          <w:szCs w:val="20"/>
        </w:rPr>
        <w:t xml:space="preserve"> </w:t>
      </w:r>
      <w:r>
        <w:rPr>
          <w:rFonts w:ascii="Arial" w:hAnsi="Arial" w:cs="Arial"/>
          <w:i/>
          <w:iCs/>
          <w:sz w:val="20"/>
          <w:szCs w:val="20"/>
        </w:rPr>
        <w:t>not?</w:t>
      </w:r>
    </w:p>
    <w:p w:rsidR="00AB6224" w:rsidRDefault="00AB6224">
      <w:pPr>
        <w:pStyle w:val="ListParagraph"/>
        <w:numPr>
          <w:ilvl w:val="0"/>
          <w:numId w:val="11"/>
        </w:numPr>
        <w:tabs>
          <w:tab w:val="left" w:pos="905"/>
        </w:tabs>
        <w:kinsoku w:val="0"/>
        <w:overflowPunct w:val="0"/>
        <w:spacing w:before="20"/>
        <w:ind w:left="904"/>
        <w:rPr>
          <w:rFonts w:ascii="Arial" w:hAnsi="Arial" w:cs="Arial"/>
          <w:sz w:val="20"/>
          <w:szCs w:val="20"/>
        </w:rPr>
      </w:pPr>
      <w:r>
        <w:rPr>
          <w:rFonts w:ascii="Arial" w:hAnsi="Arial" w:cs="Arial"/>
          <w:i/>
          <w:iCs/>
          <w:sz w:val="20"/>
          <w:szCs w:val="20"/>
        </w:rPr>
        <w:t>What is one surprising fact about</w:t>
      </w:r>
      <w:r>
        <w:rPr>
          <w:rFonts w:ascii="Arial" w:hAnsi="Arial" w:cs="Arial"/>
          <w:i/>
          <w:iCs/>
          <w:spacing w:val="-25"/>
          <w:sz w:val="20"/>
          <w:szCs w:val="20"/>
        </w:rPr>
        <w:t xml:space="preserve"> </w:t>
      </w:r>
      <w:r w:rsidR="00CE4D0F">
        <w:rPr>
          <w:rFonts w:ascii="Arial" w:hAnsi="Arial" w:cs="Arial"/>
          <w:i/>
          <w:iCs/>
          <w:sz w:val="20"/>
          <w:szCs w:val="20"/>
        </w:rPr>
        <w:t>this job</w:t>
      </w:r>
      <w:r>
        <w:rPr>
          <w:rFonts w:ascii="Arial" w:hAnsi="Arial" w:cs="Arial"/>
          <w:i/>
          <w:iCs/>
          <w:sz w:val="20"/>
          <w:szCs w:val="20"/>
        </w:rPr>
        <w:t>?</w:t>
      </w:r>
    </w:p>
    <w:p w:rsidR="00AB6224" w:rsidRDefault="00AB6224">
      <w:pPr>
        <w:pStyle w:val="BodyText"/>
        <w:kinsoku w:val="0"/>
        <w:overflowPunct w:val="0"/>
        <w:spacing w:before="143" w:line="292" w:lineRule="auto"/>
        <w:ind w:left="256" w:right="431" w:firstLine="0"/>
      </w:pPr>
      <w:r>
        <w:t>Next,</w:t>
      </w:r>
      <w:r>
        <w:rPr>
          <w:spacing w:val="-19"/>
        </w:rPr>
        <w:t xml:space="preserve"> </w:t>
      </w:r>
      <w:r>
        <w:t>distribute</w:t>
      </w:r>
      <w:r w:rsidRPr="00727706">
        <w:t xml:space="preserve"> </w:t>
      </w:r>
      <w:r>
        <w:t>one</w:t>
      </w:r>
      <w:r>
        <w:rPr>
          <w:spacing w:val="-19"/>
        </w:rPr>
        <w:t xml:space="preserve"> </w:t>
      </w:r>
      <w:r>
        <w:t>copy</w:t>
      </w:r>
      <w:r>
        <w:rPr>
          <w:spacing w:val="-24"/>
        </w:rPr>
        <w:t xml:space="preserve"> </w:t>
      </w:r>
      <w:r>
        <w:t>of</w:t>
      </w:r>
      <w:r>
        <w:rPr>
          <w:spacing w:val="-10"/>
        </w:rPr>
        <w:t xml:space="preserve"> </w:t>
      </w:r>
      <w:r>
        <w:t>the</w:t>
      </w:r>
      <w:r>
        <w:rPr>
          <w:spacing w:val="-15"/>
        </w:rPr>
        <w:t xml:space="preserve"> </w:t>
      </w:r>
      <w:r>
        <w:t>informational</w:t>
      </w:r>
      <w:r>
        <w:rPr>
          <w:spacing w:val="-18"/>
        </w:rPr>
        <w:t xml:space="preserve"> </w:t>
      </w:r>
      <w:r>
        <w:t>text</w:t>
      </w:r>
      <w:r>
        <w:rPr>
          <w:spacing w:val="-10"/>
        </w:rPr>
        <w:t xml:space="preserve"> </w:t>
      </w:r>
      <w:r>
        <w:rPr>
          <w:b/>
          <w:bCs/>
          <w:i/>
          <w:iCs/>
        </w:rPr>
        <w:t>Volunteering</w:t>
      </w:r>
      <w:r>
        <w:rPr>
          <w:i/>
          <w:iCs/>
        </w:rPr>
        <w:t>,</w:t>
      </w:r>
      <w:r>
        <w:rPr>
          <w:i/>
          <w:iCs/>
          <w:spacing w:val="-19"/>
        </w:rPr>
        <w:t xml:space="preserve"> </w:t>
      </w:r>
      <w:r>
        <w:rPr>
          <w:b/>
          <w:bCs/>
          <w:i/>
          <w:iCs/>
        </w:rPr>
        <w:t>Internships</w:t>
      </w:r>
      <w:r>
        <w:rPr>
          <w:i/>
          <w:iCs/>
        </w:rPr>
        <w:t>,</w:t>
      </w:r>
      <w:r>
        <w:rPr>
          <w:i/>
          <w:iCs/>
          <w:spacing w:val="-10"/>
        </w:rPr>
        <w:t xml:space="preserve"> </w:t>
      </w:r>
      <w:r>
        <w:t>and</w:t>
      </w:r>
      <w:r>
        <w:rPr>
          <w:spacing w:val="-12"/>
        </w:rPr>
        <w:t xml:space="preserve"> </w:t>
      </w:r>
      <w:r>
        <w:rPr>
          <w:b/>
          <w:bCs/>
          <w:i/>
          <w:iCs/>
        </w:rPr>
        <w:t>Job</w:t>
      </w:r>
      <w:r>
        <w:rPr>
          <w:b/>
          <w:bCs/>
          <w:i/>
          <w:iCs/>
          <w:spacing w:val="-19"/>
        </w:rPr>
        <w:t xml:space="preserve"> </w:t>
      </w:r>
      <w:r>
        <w:rPr>
          <w:b/>
          <w:bCs/>
          <w:i/>
          <w:iCs/>
        </w:rPr>
        <w:t xml:space="preserve">Shadowing </w:t>
      </w:r>
      <w:r>
        <w:t>(group handout) per student group. Once students have completed the short reading, check for understanding with the</w:t>
      </w:r>
      <w:r>
        <w:rPr>
          <w:spacing w:val="-8"/>
        </w:rPr>
        <w:t xml:space="preserve"> </w:t>
      </w:r>
      <w:r w:rsidR="00CE4D0F">
        <w:t>following questions</w:t>
      </w:r>
      <w:r>
        <w:t>:</w:t>
      </w:r>
    </w:p>
    <w:p w:rsidR="00AB6224" w:rsidRDefault="00AB6224">
      <w:pPr>
        <w:pStyle w:val="ListParagraph"/>
        <w:numPr>
          <w:ilvl w:val="0"/>
          <w:numId w:val="11"/>
        </w:numPr>
        <w:tabs>
          <w:tab w:val="left" w:pos="905"/>
        </w:tabs>
        <w:kinsoku w:val="0"/>
        <w:overflowPunct w:val="0"/>
        <w:spacing w:before="63"/>
        <w:ind w:left="904"/>
        <w:rPr>
          <w:rFonts w:ascii="Arial" w:hAnsi="Arial" w:cs="Arial"/>
          <w:sz w:val="20"/>
          <w:szCs w:val="20"/>
        </w:rPr>
      </w:pPr>
      <w:r>
        <w:rPr>
          <w:rFonts w:ascii="Arial" w:hAnsi="Arial" w:cs="Arial"/>
          <w:i/>
          <w:iCs/>
          <w:sz w:val="20"/>
          <w:szCs w:val="20"/>
        </w:rPr>
        <w:t>What</w:t>
      </w:r>
      <w:r>
        <w:rPr>
          <w:rFonts w:ascii="Arial" w:hAnsi="Arial" w:cs="Arial"/>
          <w:i/>
          <w:iCs/>
          <w:spacing w:val="-10"/>
          <w:sz w:val="20"/>
          <w:szCs w:val="20"/>
        </w:rPr>
        <w:t xml:space="preserve"> </w:t>
      </w:r>
      <w:r>
        <w:rPr>
          <w:rFonts w:ascii="Arial" w:hAnsi="Arial" w:cs="Arial"/>
          <w:i/>
          <w:iCs/>
          <w:sz w:val="20"/>
          <w:szCs w:val="20"/>
        </w:rPr>
        <w:t>is</w:t>
      </w:r>
      <w:r>
        <w:rPr>
          <w:rFonts w:ascii="Arial" w:hAnsi="Arial" w:cs="Arial"/>
          <w:i/>
          <w:iCs/>
          <w:spacing w:val="-9"/>
          <w:sz w:val="20"/>
          <w:szCs w:val="20"/>
        </w:rPr>
        <w:t xml:space="preserve"> </w:t>
      </w:r>
      <w:r>
        <w:rPr>
          <w:rFonts w:ascii="Arial" w:hAnsi="Arial" w:cs="Arial"/>
          <w:i/>
          <w:iCs/>
          <w:sz w:val="20"/>
          <w:szCs w:val="20"/>
        </w:rPr>
        <w:t>the</w:t>
      </w:r>
      <w:r>
        <w:rPr>
          <w:rFonts w:ascii="Arial" w:hAnsi="Arial" w:cs="Arial"/>
          <w:i/>
          <w:iCs/>
          <w:spacing w:val="-8"/>
          <w:sz w:val="20"/>
          <w:szCs w:val="20"/>
        </w:rPr>
        <w:t xml:space="preserve"> </w:t>
      </w:r>
      <w:r>
        <w:rPr>
          <w:rFonts w:ascii="Arial" w:hAnsi="Arial" w:cs="Arial"/>
          <w:i/>
          <w:iCs/>
          <w:sz w:val="20"/>
          <w:szCs w:val="20"/>
        </w:rPr>
        <w:t>difference</w:t>
      </w:r>
      <w:r>
        <w:rPr>
          <w:rFonts w:ascii="Arial" w:hAnsi="Arial" w:cs="Arial"/>
          <w:i/>
          <w:iCs/>
          <w:spacing w:val="-8"/>
          <w:sz w:val="20"/>
          <w:szCs w:val="20"/>
        </w:rPr>
        <w:t xml:space="preserve"> </w:t>
      </w:r>
      <w:r>
        <w:rPr>
          <w:rFonts w:ascii="Arial" w:hAnsi="Arial" w:cs="Arial"/>
          <w:i/>
          <w:iCs/>
          <w:sz w:val="20"/>
          <w:szCs w:val="20"/>
        </w:rPr>
        <w:t>between</w:t>
      </w:r>
      <w:r>
        <w:rPr>
          <w:rFonts w:ascii="Arial" w:hAnsi="Arial" w:cs="Arial"/>
          <w:i/>
          <w:iCs/>
          <w:spacing w:val="-10"/>
          <w:sz w:val="20"/>
          <w:szCs w:val="20"/>
        </w:rPr>
        <w:t xml:space="preserve"> </w:t>
      </w:r>
      <w:r>
        <w:rPr>
          <w:rFonts w:ascii="Arial" w:hAnsi="Arial" w:cs="Arial"/>
          <w:i/>
          <w:iCs/>
          <w:sz w:val="20"/>
          <w:szCs w:val="20"/>
        </w:rPr>
        <w:t>volunteering,</w:t>
      </w:r>
      <w:r>
        <w:rPr>
          <w:rFonts w:ascii="Arial" w:hAnsi="Arial" w:cs="Arial"/>
          <w:i/>
          <w:iCs/>
          <w:spacing w:val="-8"/>
          <w:sz w:val="20"/>
          <w:szCs w:val="20"/>
        </w:rPr>
        <w:t xml:space="preserve"> </w:t>
      </w:r>
      <w:r>
        <w:rPr>
          <w:rFonts w:ascii="Arial" w:hAnsi="Arial" w:cs="Arial"/>
          <w:i/>
          <w:iCs/>
          <w:sz w:val="20"/>
          <w:szCs w:val="20"/>
        </w:rPr>
        <w:t>interning,</w:t>
      </w:r>
      <w:r>
        <w:rPr>
          <w:rFonts w:ascii="Arial" w:hAnsi="Arial" w:cs="Arial"/>
          <w:i/>
          <w:iCs/>
          <w:spacing w:val="-8"/>
          <w:sz w:val="20"/>
          <w:szCs w:val="20"/>
        </w:rPr>
        <w:t xml:space="preserve"> </w:t>
      </w:r>
      <w:r>
        <w:rPr>
          <w:rFonts w:ascii="Arial" w:hAnsi="Arial" w:cs="Arial"/>
          <w:i/>
          <w:iCs/>
          <w:sz w:val="20"/>
          <w:szCs w:val="20"/>
        </w:rPr>
        <w:t>and</w:t>
      </w:r>
      <w:r w:rsidRPr="00727706">
        <w:rPr>
          <w:rFonts w:ascii="Arial" w:hAnsi="Arial" w:cs="Arial"/>
          <w:i/>
          <w:iCs/>
          <w:sz w:val="20"/>
          <w:szCs w:val="20"/>
        </w:rPr>
        <w:t xml:space="preserve"> </w:t>
      </w:r>
      <w:r>
        <w:rPr>
          <w:rFonts w:ascii="Arial" w:hAnsi="Arial" w:cs="Arial"/>
          <w:i/>
          <w:iCs/>
          <w:sz w:val="20"/>
          <w:szCs w:val="20"/>
        </w:rPr>
        <w:t>job</w:t>
      </w:r>
      <w:r>
        <w:rPr>
          <w:rFonts w:ascii="Arial" w:hAnsi="Arial" w:cs="Arial"/>
          <w:i/>
          <w:iCs/>
          <w:spacing w:val="-10"/>
          <w:sz w:val="20"/>
          <w:szCs w:val="20"/>
        </w:rPr>
        <w:t xml:space="preserve"> </w:t>
      </w:r>
      <w:r>
        <w:rPr>
          <w:rFonts w:ascii="Arial" w:hAnsi="Arial" w:cs="Arial"/>
          <w:i/>
          <w:iCs/>
          <w:sz w:val="20"/>
          <w:szCs w:val="20"/>
        </w:rPr>
        <w:t>shadowing?</w:t>
      </w:r>
    </w:p>
    <w:p w:rsidR="00AB6224" w:rsidRDefault="00AB6224">
      <w:pPr>
        <w:pStyle w:val="ListParagraph"/>
        <w:numPr>
          <w:ilvl w:val="0"/>
          <w:numId w:val="11"/>
        </w:numPr>
        <w:tabs>
          <w:tab w:val="left" w:pos="905"/>
        </w:tabs>
        <w:kinsoku w:val="0"/>
        <w:overflowPunct w:val="0"/>
        <w:spacing w:before="20" w:line="247" w:lineRule="auto"/>
        <w:ind w:left="904" w:right="2003"/>
        <w:rPr>
          <w:rFonts w:ascii="Arial" w:hAnsi="Arial" w:cs="Arial"/>
          <w:sz w:val="20"/>
          <w:szCs w:val="20"/>
        </w:rPr>
      </w:pPr>
      <w:r>
        <w:rPr>
          <w:rFonts w:ascii="Arial" w:hAnsi="Arial" w:cs="Arial"/>
          <w:i/>
          <w:iCs/>
          <w:sz w:val="20"/>
          <w:szCs w:val="20"/>
        </w:rPr>
        <w:t>As</w:t>
      </w:r>
      <w:r>
        <w:rPr>
          <w:rFonts w:ascii="Arial" w:hAnsi="Arial" w:cs="Arial"/>
          <w:i/>
          <w:iCs/>
          <w:spacing w:val="-7"/>
          <w:sz w:val="20"/>
          <w:szCs w:val="20"/>
        </w:rPr>
        <w:t xml:space="preserve"> </w:t>
      </w:r>
      <w:r>
        <w:rPr>
          <w:rFonts w:ascii="Arial" w:hAnsi="Arial" w:cs="Arial"/>
          <w:i/>
          <w:iCs/>
          <w:sz w:val="20"/>
          <w:szCs w:val="20"/>
        </w:rPr>
        <w:t>a</w:t>
      </w:r>
      <w:r>
        <w:rPr>
          <w:rFonts w:ascii="Arial" w:hAnsi="Arial" w:cs="Arial"/>
          <w:i/>
          <w:iCs/>
          <w:spacing w:val="-11"/>
          <w:sz w:val="20"/>
          <w:szCs w:val="20"/>
        </w:rPr>
        <w:t xml:space="preserve"> </w:t>
      </w:r>
      <w:r>
        <w:rPr>
          <w:rFonts w:ascii="Arial" w:hAnsi="Arial" w:cs="Arial"/>
          <w:i/>
          <w:iCs/>
          <w:sz w:val="20"/>
          <w:szCs w:val="20"/>
        </w:rPr>
        <w:t>middle</w:t>
      </w:r>
      <w:r>
        <w:rPr>
          <w:rFonts w:ascii="Arial" w:hAnsi="Arial" w:cs="Arial"/>
          <w:i/>
          <w:iCs/>
          <w:spacing w:val="-9"/>
          <w:sz w:val="20"/>
          <w:szCs w:val="20"/>
        </w:rPr>
        <w:t xml:space="preserve"> </w:t>
      </w:r>
      <w:r>
        <w:rPr>
          <w:rFonts w:ascii="Arial" w:hAnsi="Arial" w:cs="Arial"/>
          <w:i/>
          <w:iCs/>
          <w:sz w:val="20"/>
          <w:szCs w:val="20"/>
        </w:rPr>
        <w:t>school</w:t>
      </w:r>
      <w:r>
        <w:rPr>
          <w:rFonts w:ascii="Arial" w:hAnsi="Arial" w:cs="Arial"/>
          <w:i/>
          <w:iCs/>
          <w:spacing w:val="-10"/>
          <w:sz w:val="20"/>
          <w:szCs w:val="20"/>
        </w:rPr>
        <w:t xml:space="preserve"> </w:t>
      </w:r>
      <w:r>
        <w:rPr>
          <w:rFonts w:ascii="Arial" w:hAnsi="Arial" w:cs="Arial"/>
          <w:i/>
          <w:iCs/>
          <w:sz w:val="20"/>
          <w:szCs w:val="20"/>
        </w:rPr>
        <w:t>student,</w:t>
      </w:r>
      <w:r>
        <w:rPr>
          <w:rFonts w:ascii="Arial" w:hAnsi="Arial" w:cs="Arial"/>
          <w:i/>
          <w:iCs/>
          <w:spacing w:val="-4"/>
          <w:sz w:val="20"/>
          <w:szCs w:val="20"/>
        </w:rPr>
        <w:t xml:space="preserve"> </w:t>
      </w:r>
      <w:r>
        <w:rPr>
          <w:rFonts w:ascii="Arial" w:hAnsi="Arial" w:cs="Arial"/>
          <w:i/>
          <w:iCs/>
          <w:sz w:val="20"/>
          <w:szCs w:val="20"/>
        </w:rPr>
        <w:t>can</w:t>
      </w:r>
      <w:r>
        <w:rPr>
          <w:rFonts w:ascii="Arial" w:hAnsi="Arial" w:cs="Arial"/>
          <w:i/>
          <w:iCs/>
          <w:spacing w:val="-11"/>
          <w:sz w:val="20"/>
          <w:szCs w:val="20"/>
        </w:rPr>
        <w:t xml:space="preserve"> </w:t>
      </w:r>
      <w:r>
        <w:rPr>
          <w:rFonts w:ascii="Arial" w:hAnsi="Arial" w:cs="Arial"/>
          <w:i/>
          <w:iCs/>
          <w:sz w:val="20"/>
          <w:szCs w:val="20"/>
        </w:rPr>
        <w:t>you</w:t>
      </w:r>
      <w:r>
        <w:rPr>
          <w:rFonts w:ascii="Arial" w:hAnsi="Arial" w:cs="Arial"/>
          <w:i/>
          <w:iCs/>
          <w:spacing w:val="-11"/>
          <w:sz w:val="20"/>
          <w:szCs w:val="20"/>
        </w:rPr>
        <w:t xml:space="preserve"> </w:t>
      </w:r>
      <w:r>
        <w:rPr>
          <w:rFonts w:ascii="Arial" w:hAnsi="Arial" w:cs="Arial"/>
          <w:i/>
          <w:iCs/>
          <w:sz w:val="20"/>
          <w:szCs w:val="20"/>
        </w:rPr>
        <w:t>volunteer,</w:t>
      </w:r>
      <w:r>
        <w:rPr>
          <w:rFonts w:ascii="Arial" w:hAnsi="Arial" w:cs="Arial"/>
          <w:i/>
          <w:iCs/>
          <w:spacing w:val="-4"/>
          <w:sz w:val="20"/>
          <w:szCs w:val="20"/>
        </w:rPr>
        <w:t xml:space="preserve"> </w:t>
      </w:r>
      <w:r>
        <w:rPr>
          <w:rFonts w:ascii="Arial" w:hAnsi="Arial" w:cs="Arial"/>
          <w:i/>
          <w:iCs/>
          <w:sz w:val="20"/>
          <w:szCs w:val="20"/>
        </w:rPr>
        <w:t>hold</w:t>
      </w:r>
      <w:r>
        <w:rPr>
          <w:rFonts w:ascii="Arial" w:hAnsi="Arial" w:cs="Arial"/>
          <w:i/>
          <w:iCs/>
          <w:spacing w:val="-9"/>
          <w:sz w:val="20"/>
          <w:szCs w:val="20"/>
        </w:rPr>
        <w:t xml:space="preserve"> </w:t>
      </w:r>
      <w:r>
        <w:rPr>
          <w:rFonts w:ascii="Arial" w:hAnsi="Arial" w:cs="Arial"/>
          <w:i/>
          <w:iCs/>
          <w:sz w:val="20"/>
          <w:szCs w:val="20"/>
        </w:rPr>
        <w:t>an</w:t>
      </w:r>
      <w:r>
        <w:rPr>
          <w:rFonts w:ascii="Arial" w:hAnsi="Arial" w:cs="Arial"/>
          <w:i/>
          <w:iCs/>
          <w:spacing w:val="-4"/>
          <w:sz w:val="20"/>
          <w:szCs w:val="20"/>
        </w:rPr>
        <w:t xml:space="preserve"> </w:t>
      </w:r>
      <w:r>
        <w:rPr>
          <w:rFonts w:ascii="Arial" w:hAnsi="Arial" w:cs="Arial"/>
          <w:i/>
          <w:iCs/>
          <w:sz w:val="20"/>
          <w:szCs w:val="20"/>
        </w:rPr>
        <w:t>internship,</w:t>
      </w:r>
      <w:r>
        <w:rPr>
          <w:rFonts w:ascii="Arial" w:hAnsi="Arial" w:cs="Arial"/>
          <w:i/>
          <w:iCs/>
          <w:spacing w:val="-11"/>
          <w:sz w:val="20"/>
          <w:szCs w:val="20"/>
        </w:rPr>
        <w:t xml:space="preserve"> </w:t>
      </w:r>
      <w:r>
        <w:rPr>
          <w:rFonts w:ascii="Arial" w:hAnsi="Arial" w:cs="Arial"/>
          <w:i/>
          <w:iCs/>
          <w:sz w:val="20"/>
          <w:szCs w:val="20"/>
        </w:rPr>
        <w:t>or</w:t>
      </w:r>
      <w:r>
        <w:rPr>
          <w:rFonts w:ascii="Arial" w:hAnsi="Arial" w:cs="Arial"/>
          <w:i/>
          <w:iCs/>
          <w:spacing w:val="-33"/>
          <w:sz w:val="20"/>
          <w:szCs w:val="20"/>
        </w:rPr>
        <w:t xml:space="preserve"> </w:t>
      </w:r>
      <w:r>
        <w:rPr>
          <w:rFonts w:ascii="Arial" w:hAnsi="Arial" w:cs="Arial"/>
          <w:i/>
          <w:iCs/>
          <w:sz w:val="20"/>
          <w:szCs w:val="20"/>
        </w:rPr>
        <w:t>shadow different jobs? Explain</w:t>
      </w:r>
      <w:r>
        <w:rPr>
          <w:rFonts w:ascii="Arial" w:hAnsi="Arial" w:cs="Arial"/>
          <w:i/>
          <w:iCs/>
          <w:spacing w:val="-6"/>
          <w:sz w:val="20"/>
          <w:szCs w:val="20"/>
        </w:rPr>
        <w:t xml:space="preserve"> </w:t>
      </w:r>
      <w:r w:rsidR="00CE4D0F">
        <w:rPr>
          <w:rFonts w:ascii="Arial" w:hAnsi="Arial" w:cs="Arial"/>
          <w:i/>
          <w:iCs/>
          <w:sz w:val="20"/>
          <w:szCs w:val="20"/>
        </w:rPr>
        <w:t>your answer</w:t>
      </w:r>
      <w:r>
        <w:rPr>
          <w:rFonts w:ascii="Arial" w:hAnsi="Arial" w:cs="Arial"/>
          <w:i/>
          <w:iCs/>
          <w:sz w:val="20"/>
          <w:szCs w:val="20"/>
        </w:rPr>
        <w:t>.</w:t>
      </w:r>
    </w:p>
    <w:p w:rsidR="00AB6224" w:rsidRDefault="00AB6224">
      <w:pPr>
        <w:pStyle w:val="ListParagraph"/>
        <w:numPr>
          <w:ilvl w:val="0"/>
          <w:numId w:val="11"/>
        </w:numPr>
        <w:tabs>
          <w:tab w:val="left" w:pos="905"/>
        </w:tabs>
        <w:kinsoku w:val="0"/>
        <w:overflowPunct w:val="0"/>
        <w:spacing w:before="50"/>
        <w:ind w:left="904"/>
        <w:rPr>
          <w:rFonts w:ascii="Arial" w:hAnsi="Arial" w:cs="Arial"/>
          <w:sz w:val="20"/>
          <w:szCs w:val="20"/>
        </w:rPr>
      </w:pPr>
      <w:r>
        <w:rPr>
          <w:rFonts w:ascii="Arial" w:hAnsi="Arial" w:cs="Arial"/>
          <w:i/>
          <w:iCs/>
          <w:sz w:val="20"/>
          <w:szCs w:val="20"/>
        </w:rPr>
        <w:t>Do</w:t>
      </w:r>
      <w:r>
        <w:rPr>
          <w:rFonts w:ascii="Arial" w:hAnsi="Arial" w:cs="Arial"/>
          <w:i/>
          <w:iCs/>
          <w:spacing w:val="-11"/>
          <w:sz w:val="20"/>
          <w:szCs w:val="20"/>
        </w:rPr>
        <w:t xml:space="preserve"> </w:t>
      </w:r>
      <w:r>
        <w:rPr>
          <w:rFonts w:ascii="Arial" w:hAnsi="Arial" w:cs="Arial"/>
          <w:i/>
          <w:iCs/>
          <w:sz w:val="20"/>
          <w:szCs w:val="20"/>
        </w:rPr>
        <w:t>you</w:t>
      </w:r>
      <w:r>
        <w:rPr>
          <w:rFonts w:ascii="Arial" w:hAnsi="Arial" w:cs="Arial"/>
          <w:i/>
          <w:iCs/>
          <w:spacing w:val="-9"/>
          <w:sz w:val="20"/>
          <w:szCs w:val="20"/>
        </w:rPr>
        <w:t xml:space="preserve"> </w:t>
      </w:r>
      <w:r>
        <w:rPr>
          <w:rFonts w:ascii="Arial" w:hAnsi="Arial" w:cs="Arial"/>
          <w:i/>
          <w:iCs/>
          <w:sz w:val="20"/>
          <w:szCs w:val="20"/>
        </w:rPr>
        <w:t>think</w:t>
      </w:r>
      <w:r>
        <w:rPr>
          <w:rFonts w:ascii="Arial" w:hAnsi="Arial" w:cs="Arial"/>
          <w:i/>
          <w:iCs/>
          <w:spacing w:val="-8"/>
          <w:sz w:val="20"/>
          <w:szCs w:val="20"/>
        </w:rPr>
        <w:t xml:space="preserve"> </w:t>
      </w:r>
      <w:r>
        <w:rPr>
          <w:rFonts w:ascii="Arial" w:hAnsi="Arial" w:cs="Arial"/>
          <w:i/>
          <w:iCs/>
          <w:sz w:val="20"/>
          <w:szCs w:val="20"/>
        </w:rPr>
        <w:t>you</w:t>
      </w:r>
      <w:r>
        <w:rPr>
          <w:rFonts w:ascii="Arial" w:hAnsi="Arial" w:cs="Arial"/>
          <w:i/>
          <w:iCs/>
          <w:spacing w:val="-9"/>
          <w:sz w:val="20"/>
          <w:szCs w:val="20"/>
        </w:rPr>
        <w:t xml:space="preserve"> </w:t>
      </w:r>
      <w:r>
        <w:rPr>
          <w:rFonts w:ascii="Arial" w:hAnsi="Arial" w:cs="Arial"/>
          <w:i/>
          <w:iCs/>
          <w:sz w:val="20"/>
          <w:szCs w:val="20"/>
        </w:rPr>
        <w:t>can</w:t>
      </w:r>
      <w:r>
        <w:rPr>
          <w:rFonts w:ascii="Arial" w:hAnsi="Arial" w:cs="Arial"/>
          <w:i/>
          <w:iCs/>
          <w:spacing w:val="-9"/>
          <w:sz w:val="20"/>
          <w:szCs w:val="20"/>
        </w:rPr>
        <w:t xml:space="preserve"> </w:t>
      </w:r>
      <w:r>
        <w:rPr>
          <w:rFonts w:ascii="Arial" w:hAnsi="Arial" w:cs="Arial"/>
          <w:i/>
          <w:iCs/>
          <w:sz w:val="20"/>
          <w:szCs w:val="20"/>
        </w:rPr>
        <w:t>volunteer,</w:t>
      </w:r>
      <w:r>
        <w:rPr>
          <w:rFonts w:ascii="Arial" w:hAnsi="Arial" w:cs="Arial"/>
          <w:i/>
          <w:iCs/>
          <w:spacing w:val="-9"/>
          <w:sz w:val="20"/>
          <w:szCs w:val="20"/>
        </w:rPr>
        <w:t xml:space="preserve"> </w:t>
      </w:r>
      <w:r>
        <w:rPr>
          <w:rFonts w:ascii="Arial" w:hAnsi="Arial" w:cs="Arial"/>
          <w:i/>
          <w:iCs/>
          <w:sz w:val="20"/>
          <w:szCs w:val="20"/>
        </w:rPr>
        <w:t>intern,</w:t>
      </w:r>
      <w:r>
        <w:rPr>
          <w:rFonts w:ascii="Arial" w:hAnsi="Arial" w:cs="Arial"/>
          <w:i/>
          <w:iCs/>
          <w:spacing w:val="-9"/>
          <w:sz w:val="20"/>
          <w:szCs w:val="20"/>
        </w:rPr>
        <w:t xml:space="preserve"> </w:t>
      </w:r>
      <w:r>
        <w:rPr>
          <w:rFonts w:ascii="Arial" w:hAnsi="Arial" w:cs="Arial"/>
          <w:i/>
          <w:iCs/>
          <w:sz w:val="20"/>
          <w:szCs w:val="20"/>
        </w:rPr>
        <w:t>or</w:t>
      </w:r>
      <w:r>
        <w:rPr>
          <w:rFonts w:ascii="Arial" w:hAnsi="Arial" w:cs="Arial"/>
          <w:i/>
          <w:iCs/>
          <w:spacing w:val="-8"/>
          <w:sz w:val="20"/>
          <w:szCs w:val="20"/>
        </w:rPr>
        <w:t xml:space="preserve"> </w:t>
      </w:r>
      <w:r>
        <w:rPr>
          <w:rFonts w:ascii="Arial" w:hAnsi="Arial" w:cs="Arial"/>
          <w:i/>
          <w:iCs/>
          <w:sz w:val="20"/>
          <w:szCs w:val="20"/>
        </w:rPr>
        <w:t>shadow</w:t>
      </w:r>
      <w:r>
        <w:rPr>
          <w:rFonts w:ascii="Arial" w:hAnsi="Arial" w:cs="Arial"/>
          <w:i/>
          <w:iCs/>
          <w:spacing w:val="-6"/>
          <w:sz w:val="20"/>
          <w:szCs w:val="20"/>
        </w:rPr>
        <w:t xml:space="preserve"> </w:t>
      </w:r>
      <w:r>
        <w:rPr>
          <w:rFonts w:ascii="Arial" w:hAnsi="Arial" w:cs="Arial"/>
          <w:i/>
          <w:iCs/>
          <w:sz w:val="20"/>
          <w:szCs w:val="20"/>
        </w:rPr>
        <w:t>at</w:t>
      </w:r>
      <w:r>
        <w:rPr>
          <w:rFonts w:ascii="Arial" w:hAnsi="Arial" w:cs="Arial"/>
          <w:i/>
          <w:iCs/>
          <w:spacing w:val="-9"/>
          <w:sz w:val="20"/>
          <w:szCs w:val="20"/>
        </w:rPr>
        <w:t xml:space="preserve"> </w:t>
      </w:r>
      <w:r>
        <w:rPr>
          <w:rFonts w:ascii="Arial" w:hAnsi="Arial" w:cs="Arial"/>
          <w:i/>
          <w:iCs/>
          <w:sz w:val="20"/>
          <w:szCs w:val="20"/>
        </w:rPr>
        <w:t>any</w:t>
      </w:r>
      <w:r>
        <w:rPr>
          <w:rFonts w:ascii="Arial" w:hAnsi="Arial" w:cs="Arial"/>
          <w:i/>
          <w:iCs/>
          <w:spacing w:val="-8"/>
          <w:sz w:val="20"/>
          <w:szCs w:val="20"/>
        </w:rPr>
        <w:t xml:space="preserve"> </w:t>
      </w:r>
      <w:r>
        <w:rPr>
          <w:rFonts w:ascii="Arial" w:hAnsi="Arial" w:cs="Arial"/>
          <w:i/>
          <w:iCs/>
          <w:sz w:val="20"/>
          <w:szCs w:val="20"/>
        </w:rPr>
        <w:t>point</w:t>
      </w:r>
      <w:r>
        <w:rPr>
          <w:rFonts w:ascii="Arial" w:hAnsi="Arial" w:cs="Arial"/>
          <w:i/>
          <w:iCs/>
          <w:spacing w:val="-6"/>
          <w:sz w:val="20"/>
          <w:szCs w:val="20"/>
        </w:rPr>
        <w:t xml:space="preserve"> </w:t>
      </w:r>
      <w:r>
        <w:rPr>
          <w:rFonts w:ascii="Arial" w:hAnsi="Arial" w:cs="Arial"/>
          <w:i/>
          <w:iCs/>
          <w:sz w:val="20"/>
          <w:szCs w:val="20"/>
        </w:rPr>
        <w:t>in</w:t>
      </w:r>
      <w:r>
        <w:rPr>
          <w:rFonts w:ascii="Arial" w:hAnsi="Arial" w:cs="Arial"/>
          <w:i/>
          <w:iCs/>
          <w:spacing w:val="-11"/>
          <w:sz w:val="20"/>
          <w:szCs w:val="20"/>
        </w:rPr>
        <w:t xml:space="preserve"> </w:t>
      </w:r>
      <w:r>
        <w:rPr>
          <w:rFonts w:ascii="Arial" w:hAnsi="Arial" w:cs="Arial"/>
          <w:i/>
          <w:iCs/>
          <w:sz w:val="20"/>
          <w:szCs w:val="20"/>
        </w:rPr>
        <w:t>your</w:t>
      </w:r>
      <w:r>
        <w:rPr>
          <w:rFonts w:ascii="Arial" w:hAnsi="Arial" w:cs="Arial"/>
          <w:i/>
          <w:iCs/>
          <w:spacing w:val="-8"/>
          <w:sz w:val="20"/>
          <w:szCs w:val="20"/>
        </w:rPr>
        <w:t xml:space="preserve"> </w:t>
      </w:r>
      <w:r>
        <w:rPr>
          <w:rFonts w:ascii="Arial" w:hAnsi="Arial" w:cs="Arial"/>
          <w:i/>
          <w:iCs/>
          <w:sz w:val="20"/>
          <w:szCs w:val="20"/>
        </w:rPr>
        <w:t>career?</w:t>
      </w:r>
      <w:r>
        <w:rPr>
          <w:rFonts w:ascii="Arial" w:hAnsi="Arial" w:cs="Arial"/>
          <w:i/>
          <w:iCs/>
          <w:spacing w:val="-34"/>
          <w:sz w:val="20"/>
          <w:szCs w:val="20"/>
        </w:rPr>
        <w:t xml:space="preserve"> </w:t>
      </w:r>
      <w:r>
        <w:rPr>
          <w:rFonts w:ascii="Arial" w:hAnsi="Arial" w:cs="Arial"/>
          <w:i/>
          <w:iCs/>
          <w:sz w:val="20"/>
          <w:szCs w:val="20"/>
        </w:rPr>
        <w:t>Explain.</w:t>
      </w:r>
    </w:p>
    <w:p w:rsidR="00AB6224" w:rsidRDefault="00AB6224">
      <w:pPr>
        <w:pStyle w:val="ListParagraph"/>
        <w:numPr>
          <w:ilvl w:val="0"/>
          <w:numId w:val="11"/>
        </w:numPr>
        <w:tabs>
          <w:tab w:val="left" w:pos="905"/>
        </w:tabs>
        <w:kinsoku w:val="0"/>
        <w:overflowPunct w:val="0"/>
        <w:spacing w:before="22"/>
        <w:ind w:left="904"/>
        <w:rPr>
          <w:rFonts w:ascii="Arial" w:hAnsi="Arial" w:cs="Arial"/>
          <w:sz w:val="20"/>
          <w:szCs w:val="20"/>
        </w:rPr>
      </w:pPr>
      <w:r>
        <w:rPr>
          <w:rFonts w:ascii="Arial" w:hAnsi="Arial" w:cs="Arial"/>
          <w:i/>
          <w:iCs/>
          <w:sz w:val="20"/>
          <w:szCs w:val="20"/>
        </w:rPr>
        <w:t>How</w:t>
      </w:r>
      <w:r>
        <w:rPr>
          <w:rFonts w:ascii="Arial" w:hAnsi="Arial" w:cs="Arial"/>
          <w:i/>
          <w:iCs/>
          <w:spacing w:val="-16"/>
          <w:sz w:val="20"/>
          <w:szCs w:val="20"/>
        </w:rPr>
        <w:t xml:space="preserve"> </w:t>
      </w:r>
      <w:r>
        <w:rPr>
          <w:rFonts w:ascii="Arial" w:hAnsi="Arial" w:cs="Arial"/>
          <w:i/>
          <w:iCs/>
          <w:sz w:val="20"/>
          <w:szCs w:val="20"/>
        </w:rPr>
        <w:t>could</w:t>
      </w:r>
      <w:r>
        <w:rPr>
          <w:rFonts w:ascii="Arial" w:hAnsi="Arial" w:cs="Arial"/>
          <w:i/>
          <w:iCs/>
          <w:spacing w:val="-19"/>
          <w:sz w:val="20"/>
          <w:szCs w:val="20"/>
        </w:rPr>
        <w:t xml:space="preserve"> </w:t>
      </w:r>
      <w:proofErr w:type="gramStart"/>
      <w:r>
        <w:rPr>
          <w:rFonts w:ascii="Arial" w:hAnsi="Arial" w:cs="Arial"/>
          <w:i/>
          <w:iCs/>
          <w:sz w:val="20"/>
          <w:szCs w:val="20"/>
        </w:rPr>
        <w:t>volunteering</w:t>
      </w:r>
      <w:proofErr w:type="gramEnd"/>
      <w:r>
        <w:rPr>
          <w:rFonts w:ascii="Arial" w:hAnsi="Arial" w:cs="Arial"/>
          <w:i/>
          <w:iCs/>
          <w:sz w:val="20"/>
          <w:szCs w:val="20"/>
        </w:rPr>
        <w:t>,</w:t>
      </w:r>
      <w:r>
        <w:rPr>
          <w:rFonts w:ascii="Arial" w:hAnsi="Arial" w:cs="Arial"/>
          <w:i/>
          <w:iCs/>
          <w:spacing w:val="-12"/>
          <w:sz w:val="20"/>
          <w:szCs w:val="20"/>
        </w:rPr>
        <w:t xml:space="preserve"> </w:t>
      </w:r>
      <w:r>
        <w:rPr>
          <w:rFonts w:ascii="Arial" w:hAnsi="Arial" w:cs="Arial"/>
          <w:i/>
          <w:iCs/>
          <w:sz w:val="20"/>
          <w:szCs w:val="20"/>
        </w:rPr>
        <w:t>interning,</w:t>
      </w:r>
      <w:r>
        <w:rPr>
          <w:rFonts w:ascii="Arial" w:hAnsi="Arial" w:cs="Arial"/>
          <w:i/>
          <w:iCs/>
          <w:spacing w:val="-16"/>
          <w:sz w:val="20"/>
          <w:szCs w:val="20"/>
        </w:rPr>
        <w:t xml:space="preserve"> </w:t>
      </w:r>
      <w:r>
        <w:rPr>
          <w:rFonts w:ascii="Arial" w:hAnsi="Arial" w:cs="Arial"/>
          <w:i/>
          <w:iCs/>
          <w:sz w:val="20"/>
          <w:szCs w:val="20"/>
        </w:rPr>
        <w:t>or</w:t>
      </w:r>
      <w:r>
        <w:rPr>
          <w:rFonts w:ascii="Arial" w:hAnsi="Arial" w:cs="Arial"/>
          <w:i/>
          <w:iCs/>
          <w:spacing w:val="-11"/>
          <w:sz w:val="20"/>
          <w:szCs w:val="20"/>
        </w:rPr>
        <w:t xml:space="preserve"> </w:t>
      </w:r>
      <w:r>
        <w:rPr>
          <w:rFonts w:ascii="Arial" w:hAnsi="Arial" w:cs="Arial"/>
          <w:i/>
          <w:iCs/>
          <w:sz w:val="20"/>
          <w:szCs w:val="20"/>
        </w:rPr>
        <w:t>job</w:t>
      </w:r>
      <w:r>
        <w:rPr>
          <w:rFonts w:ascii="Arial" w:hAnsi="Arial" w:cs="Arial"/>
          <w:i/>
          <w:iCs/>
          <w:spacing w:val="-16"/>
          <w:sz w:val="20"/>
          <w:szCs w:val="20"/>
        </w:rPr>
        <w:t xml:space="preserve"> </w:t>
      </w:r>
      <w:r>
        <w:rPr>
          <w:rFonts w:ascii="Arial" w:hAnsi="Arial" w:cs="Arial"/>
          <w:i/>
          <w:iCs/>
          <w:sz w:val="20"/>
          <w:szCs w:val="20"/>
        </w:rPr>
        <w:t>shadowing</w:t>
      </w:r>
      <w:r>
        <w:rPr>
          <w:rFonts w:ascii="Arial" w:hAnsi="Arial" w:cs="Arial"/>
          <w:i/>
          <w:iCs/>
          <w:spacing w:val="-14"/>
          <w:sz w:val="20"/>
          <w:szCs w:val="20"/>
        </w:rPr>
        <w:t xml:space="preserve"> </w:t>
      </w:r>
      <w:r>
        <w:rPr>
          <w:rFonts w:ascii="Arial" w:hAnsi="Arial" w:cs="Arial"/>
          <w:i/>
          <w:iCs/>
          <w:sz w:val="20"/>
          <w:szCs w:val="20"/>
        </w:rPr>
        <w:t>improve</w:t>
      </w:r>
      <w:r>
        <w:rPr>
          <w:rFonts w:ascii="Arial" w:hAnsi="Arial" w:cs="Arial"/>
          <w:i/>
          <w:iCs/>
          <w:spacing w:val="-19"/>
          <w:sz w:val="20"/>
          <w:szCs w:val="20"/>
        </w:rPr>
        <w:t xml:space="preserve"> </w:t>
      </w:r>
      <w:r>
        <w:rPr>
          <w:rFonts w:ascii="Arial" w:hAnsi="Arial" w:cs="Arial"/>
          <w:i/>
          <w:iCs/>
          <w:sz w:val="20"/>
          <w:szCs w:val="20"/>
        </w:rPr>
        <w:t>your</w:t>
      </w:r>
      <w:r>
        <w:rPr>
          <w:rFonts w:ascii="Arial" w:hAnsi="Arial" w:cs="Arial"/>
          <w:i/>
          <w:iCs/>
          <w:spacing w:val="-15"/>
          <w:sz w:val="20"/>
          <w:szCs w:val="20"/>
        </w:rPr>
        <w:t xml:space="preserve"> </w:t>
      </w:r>
      <w:r>
        <w:rPr>
          <w:rFonts w:ascii="Arial" w:hAnsi="Arial" w:cs="Arial"/>
          <w:i/>
          <w:iCs/>
          <w:sz w:val="20"/>
          <w:szCs w:val="20"/>
        </w:rPr>
        <w:t>career</w:t>
      </w:r>
      <w:r>
        <w:rPr>
          <w:rFonts w:ascii="Arial" w:hAnsi="Arial" w:cs="Arial"/>
          <w:i/>
          <w:iCs/>
          <w:spacing w:val="-15"/>
          <w:sz w:val="20"/>
          <w:szCs w:val="20"/>
        </w:rPr>
        <w:t xml:space="preserve"> </w:t>
      </w:r>
      <w:r>
        <w:rPr>
          <w:rFonts w:ascii="Arial" w:hAnsi="Arial" w:cs="Arial"/>
          <w:i/>
          <w:iCs/>
          <w:sz w:val="20"/>
          <w:szCs w:val="20"/>
        </w:rPr>
        <w:t>field</w:t>
      </w:r>
      <w:r>
        <w:rPr>
          <w:rFonts w:ascii="Arial" w:hAnsi="Arial" w:cs="Arial"/>
          <w:i/>
          <w:iCs/>
          <w:spacing w:val="-14"/>
          <w:sz w:val="20"/>
          <w:szCs w:val="20"/>
        </w:rPr>
        <w:t xml:space="preserve"> </w:t>
      </w:r>
      <w:r>
        <w:rPr>
          <w:rFonts w:ascii="Arial" w:hAnsi="Arial" w:cs="Arial"/>
          <w:i/>
          <w:iCs/>
          <w:sz w:val="20"/>
          <w:szCs w:val="20"/>
        </w:rPr>
        <w:t>opportunities?</w:t>
      </w:r>
    </w:p>
    <w:p w:rsidR="00AB6224" w:rsidRDefault="00AB6224">
      <w:pPr>
        <w:pStyle w:val="BodyText"/>
        <w:kinsoku w:val="0"/>
        <w:overflowPunct w:val="0"/>
        <w:spacing w:before="148" w:line="292" w:lineRule="auto"/>
        <w:ind w:left="257" w:right="461" w:firstLine="0"/>
      </w:pPr>
      <w:r>
        <w:t xml:space="preserve">After discussing the reading, provide student groups with a copy of the </w:t>
      </w:r>
      <w:r>
        <w:rPr>
          <w:b/>
          <w:bCs/>
          <w:i/>
          <w:iCs/>
        </w:rPr>
        <w:t xml:space="preserve">Opportunity Card </w:t>
      </w:r>
      <w:r>
        <w:t xml:space="preserve">(group handout) options. Prompt students to select an </w:t>
      </w:r>
      <w:r>
        <w:rPr>
          <w:b/>
          <w:bCs/>
          <w:i/>
          <w:iCs/>
        </w:rPr>
        <w:t xml:space="preserve">Opportunity Card </w:t>
      </w:r>
      <w:r>
        <w:t>based on what they think will best advance/explore and help someone in the career field from the job that they selected earlier. (</w:t>
      </w:r>
      <w:r>
        <w:rPr>
          <w:b/>
          <w:bCs/>
        </w:rPr>
        <w:t xml:space="preserve">Note: </w:t>
      </w:r>
      <w:r>
        <w:t>provide</w:t>
      </w:r>
      <w:r>
        <w:rPr>
          <w:spacing w:val="-8"/>
        </w:rPr>
        <w:t xml:space="preserve"> </w:t>
      </w:r>
      <w:r>
        <w:t>the</w:t>
      </w:r>
      <w:r>
        <w:rPr>
          <w:spacing w:val="-13"/>
        </w:rPr>
        <w:t xml:space="preserve"> </w:t>
      </w:r>
      <w:r>
        <w:t>“Change</w:t>
      </w:r>
      <w:r>
        <w:rPr>
          <w:spacing w:val="-13"/>
        </w:rPr>
        <w:t xml:space="preserve"> </w:t>
      </w:r>
      <w:r>
        <w:t>Jobs”</w:t>
      </w:r>
      <w:r>
        <w:rPr>
          <w:spacing w:val="-4"/>
        </w:rPr>
        <w:t xml:space="preserve"> </w:t>
      </w:r>
      <w:r>
        <w:t>card</w:t>
      </w:r>
      <w:r>
        <w:rPr>
          <w:spacing w:val="-13"/>
        </w:rPr>
        <w:t xml:space="preserve"> </w:t>
      </w:r>
      <w:r>
        <w:t>as</w:t>
      </w:r>
      <w:r>
        <w:rPr>
          <w:spacing w:val="-9"/>
        </w:rPr>
        <w:t xml:space="preserve"> </w:t>
      </w:r>
      <w:r>
        <w:t>an</w:t>
      </w:r>
      <w:r>
        <w:rPr>
          <w:spacing w:val="-8"/>
        </w:rPr>
        <w:t xml:space="preserve"> </w:t>
      </w:r>
      <w:r>
        <w:t>option</w:t>
      </w:r>
      <w:r>
        <w:rPr>
          <w:spacing w:val="-10"/>
        </w:rPr>
        <w:t xml:space="preserve"> </w:t>
      </w:r>
      <w:r>
        <w:t>only</w:t>
      </w:r>
      <w:r>
        <w:rPr>
          <w:spacing w:val="-18"/>
        </w:rPr>
        <w:t xml:space="preserve"> </w:t>
      </w:r>
      <w:r>
        <w:t>if</w:t>
      </w:r>
      <w:r>
        <w:rPr>
          <w:spacing w:val="-5"/>
        </w:rPr>
        <w:t xml:space="preserve"> </w:t>
      </w:r>
      <w:r>
        <w:t>students will</w:t>
      </w:r>
      <w:r>
        <w:rPr>
          <w:spacing w:val="-13"/>
        </w:rPr>
        <w:t xml:space="preserve"> </w:t>
      </w:r>
      <w:r>
        <w:t>be</w:t>
      </w:r>
      <w:r>
        <w:rPr>
          <w:spacing w:val="-13"/>
        </w:rPr>
        <w:t xml:space="preserve"> </w:t>
      </w:r>
      <w:r>
        <w:t>able</w:t>
      </w:r>
      <w:r>
        <w:rPr>
          <w:spacing w:val="-10"/>
        </w:rPr>
        <w:t xml:space="preserve"> </w:t>
      </w:r>
      <w:r>
        <w:t>to</w:t>
      </w:r>
      <w:r>
        <w:rPr>
          <w:spacing w:val="-13"/>
        </w:rPr>
        <w:t xml:space="preserve"> </w:t>
      </w:r>
      <w:r>
        <w:t>research</w:t>
      </w:r>
      <w:r>
        <w:rPr>
          <w:spacing w:val="-13"/>
        </w:rPr>
        <w:t xml:space="preserve"> </w:t>
      </w:r>
      <w:r>
        <w:t>other</w:t>
      </w:r>
      <w:r>
        <w:rPr>
          <w:spacing w:val="-7"/>
        </w:rPr>
        <w:t xml:space="preserve"> </w:t>
      </w:r>
      <w:r>
        <w:t>jobs</w:t>
      </w:r>
      <w:r>
        <w:rPr>
          <w:spacing w:val="-4"/>
        </w:rPr>
        <w:t xml:space="preserve"> </w:t>
      </w:r>
      <w:r>
        <w:t>on</w:t>
      </w:r>
      <w:r>
        <w:rPr>
          <w:spacing w:val="-10"/>
        </w:rPr>
        <w:t xml:space="preserve"> </w:t>
      </w:r>
      <w:r>
        <w:t>the computer</w:t>
      </w:r>
      <w:r>
        <w:rPr>
          <w:spacing w:val="-8"/>
        </w:rPr>
        <w:t xml:space="preserve"> </w:t>
      </w:r>
      <w:r>
        <w:t>in</w:t>
      </w:r>
      <w:r>
        <w:rPr>
          <w:spacing w:val="-7"/>
        </w:rPr>
        <w:t xml:space="preserve"> </w:t>
      </w:r>
      <w:r>
        <w:t>order</w:t>
      </w:r>
      <w:r>
        <w:rPr>
          <w:spacing w:val="-8"/>
        </w:rPr>
        <w:t xml:space="preserve"> </w:t>
      </w:r>
      <w:r>
        <w:t>to</w:t>
      </w:r>
      <w:r>
        <w:rPr>
          <w:spacing w:val="-10"/>
        </w:rPr>
        <w:t xml:space="preserve"> </w:t>
      </w:r>
      <w:r>
        <w:t>make</w:t>
      </w:r>
      <w:r>
        <w:rPr>
          <w:spacing w:val="-13"/>
        </w:rPr>
        <w:t xml:space="preserve"> </w:t>
      </w:r>
      <w:r>
        <w:t>their</w:t>
      </w:r>
      <w:r>
        <w:rPr>
          <w:spacing w:val="-8"/>
        </w:rPr>
        <w:t xml:space="preserve"> </w:t>
      </w:r>
      <w:r>
        <w:t>job</w:t>
      </w:r>
      <w:r>
        <w:rPr>
          <w:spacing w:val="-10"/>
        </w:rPr>
        <w:t xml:space="preserve"> </w:t>
      </w:r>
      <w:r>
        <w:t>change</w:t>
      </w:r>
      <w:r>
        <w:rPr>
          <w:spacing w:val="-9"/>
        </w:rPr>
        <w:t xml:space="preserve"> </w:t>
      </w:r>
      <w:r>
        <w:t>decision.)</w:t>
      </w:r>
      <w:r>
        <w:rPr>
          <w:spacing w:val="-8"/>
        </w:rPr>
        <w:t xml:space="preserve"> </w:t>
      </w:r>
      <w:r>
        <w:t>In</w:t>
      </w:r>
      <w:r>
        <w:rPr>
          <w:spacing w:val="-13"/>
        </w:rPr>
        <w:t xml:space="preserve"> </w:t>
      </w:r>
      <w:r>
        <w:t>groups,</w:t>
      </w:r>
      <w:r>
        <w:rPr>
          <w:spacing w:val="-13"/>
        </w:rPr>
        <w:t xml:space="preserve"> </w:t>
      </w:r>
      <w:r>
        <w:t>students</w:t>
      </w:r>
      <w:r>
        <w:rPr>
          <w:spacing w:val="-7"/>
        </w:rPr>
        <w:t xml:space="preserve"> </w:t>
      </w:r>
      <w:r>
        <w:t>should</w:t>
      </w:r>
      <w:r>
        <w:rPr>
          <w:spacing w:val="-36"/>
        </w:rPr>
        <w:t xml:space="preserve"> </w:t>
      </w:r>
      <w:r>
        <w:t>discuss:</w:t>
      </w:r>
    </w:p>
    <w:p w:rsidR="00AB6224" w:rsidRDefault="00AB6224">
      <w:pPr>
        <w:pStyle w:val="ListParagraph"/>
        <w:numPr>
          <w:ilvl w:val="0"/>
          <w:numId w:val="11"/>
        </w:numPr>
        <w:tabs>
          <w:tab w:val="left" w:pos="905"/>
        </w:tabs>
        <w:kinsoku w:val="0"/>
        <w:overflowPunct w:val="0"/>
        <w:spacing w:before="63"/>
        <w:ind w:left="904"/>
        <w:rPr>
          <w:rFonts w:ascii="Arial" w:hAnsi="Arial" w:cs="Arial"/>
          <w:sz w:val="20"/>
          <w:szCs w:val="20"/>
        </w:rPr>
      </w:pPr>
      <w:r>
        <w:rPr>
          <w:rFonts w:ascii="Arial" w:hAnsi="Arial" w:cs="Arial"/>
          <w:i/>
          <w:iCs/>
          <w:sz w:val="20"/>
          <w:szCs w:val="20"/>
        </w:rPr>
        <w:t>How</w:t>
      </w:r>
      <w:r>
        <w:rPr>
          <w:rFonts w:ascii="Arial" w:hAnsi="Arial" w:cs="Arial"/>
          <w:i/>
          <w:iCs/>
          <w:spacing w:val="-6"/>
          <w:sz w:val="20"/>
          <w:szCs w:val="20"/>
        </w:rPr>
        <w:t xml:space="preserve"> </w:t>
      </w:r>
      <w:r>
        <w:rPr>
          <w:rFonts w:ascii="Arial" w:hAnsi="Arial" w:cs="Arial"/>
          <w:i/>
          <w:iCs/>
          <w:sz w:val="20"/>
          <w:szCs w:val="20"/>
        </w:rPr>
        <w:t>does</w:t>
      </w:r>
      <w:r>
        <w:rPr>
          <w:rFonts w:ascii="Arial" w:hAnsi="Arial" w:cs="Arial"/>
          <w:i/>
          <w:iCs/>
          <w:spacing w:val="-5"/>
          <w:sz w:val="20"/>
          <w:szCs w:val="20"/>
        </w:rPr>
        <w:t xml:space="preserve"> </w:t>
      </w:r>
      <w:r>
        <w:rPr>
          <w:rFonts w:ascii="Arial" w:hAnsi="Arial" w:cs="Arial"/>
          <w:i/>
          <w:iCs/>
          <w:sz w:val="20"/>
          <w:szCs w:val="20"/>
        </w:rPr>
        <w:t>this</w:t>
      </w:r>
      <w:r>
        <w:rPr>
          <w:rFonts w:ascii="Arial" w:hAnsi="Arial" w:cs="Arial"/>
          <w:i/>
          <w:iCs/>
          <w:spacing w:val="-5"/>
          <w:sz w:val="20"/>
          <w:szCs w:val="20"/>
        </w:rPr>
        <w:t xml:space="preserve"> </w:t>
      </w:r>
      <w:r>
        <w:rPr>
          <w:rFonts w:ascii="Arial" w:hAnsi="Arial" w:cs="Arial"/>
          <w:i/>
          <w:iCs/>
          <w:sz w:val="20"/>
          <w:szCs w:val="20"/>
        </w:rPr>
        <w:t>opportunity help</w:t>
      </w:r>
      <w:r>
        <w:rPr>
          <w:rFonts w:ascii="Arial" w:hAnsi="Arial" w:cs="Arial"/>
          <w:i/>
          <w:iCs/>
          <w:spacing w:val="-9"/>
          <w:sz w:val="20"/>
          <w:szCs w:val="20"/>
        </w:rPr>
        <w:t xml:space="preserve"> </w:t>
      </w:r>
      <w:r>
        <w:rPr>
          <w:rFonts w:ascii="Arial" w:hAnsi="Arial" w:cs="Arial"/>
          <w:i/>
          <w:iCs/>
          <w:sz w:val="20"/>
          <w:szCs w:val="20"/>
        </w:rPr>
        <w:t>someone</w:t>
      </w:r>
      <w:r>
        <w:rPr>
          <w:rFonts w:ascii="Arial" w:hAnsi="Arial" w:cs="Arial"/>
          <w:i/>
          <w:iCs/>
          <w:spacing w:val="-6"/>
          <w:sz w:val="20"/>
          <w:szCs w:val="20"/>
        </w:rPr>
        <w:t xml:space="preserve"> </w:t>
      </w:r>
      <w:r>
        <w:rPr>
          <w:rFonts w:ascii="Arial" w:hAnsi="Arial" w:cs="Arial"/>
          <w:i/>
          <w:iCs/>
          <w:sz w:val="20"/>
          <w:szCs w:val="20"/>
        </w:rPr>
        <w:t>in</w:t>
      </w:r>
      <w:r>
        <w:rPr>
          <w:rFonts w:ascii="Arial" w:hAnsi="Arial" w:cs="Arial"/>
          <w:i/>
          <w:iCs/>
          <w:spacing w:val="-7"/>
          <w:sz w:val="20"/>
          <w:szCs w:val="20"/>
        </w:rPr>
        <w:t xml:space="preserve"> </w:t>
      </w:r>
      <w:r>
        <w:rPr>
          <w:rFonts w:ascii="Arial" w:hAnsi="Arial" w:cs="Arial"/>
          <w:i/>
          <w:iCs/>
          <w:sz w:val="20"/>
          <w:szCs w:val="20"/>
        </w:rPr>
        <w:t>the</w:t>
      </w:r>
      <w:r>
        <w:rPr>
          <w:rFonts w:ascii="Arial" w:hAnsi="Arial" w:cs="Arial"/>
          <w:i/>
          <w:iCs/>
          <w:spacing w:val="-9"/>
          <w:sz w:val="20"/>
          <w:szCs w:val="20"/>
        </w:rPr>
        <w:t xml:space="preserve"> </w:t>
      </w:r>
      <w:r>
        <w:rPr>
          <w:rFonts w:ascii="Arial" w:hAnsi="Arial" w:cs="Arial"/>
          <w:i/>
          <w:iCs/>
          <w:sz w:val="20"/>
          <w:szCs w:val="20"/>
        </w:rPr>
        <w:t>career</w:t>
      </w:r>
      <w:r>
        <w:rPr>
          <w:rFonts w:ascii="Arial" w:hAnsi="Arial" w:cs="Arial"/>
          <w:i/>
          <w:iCs/>
          <w:spacing w:val="-3"/>
          <w:sz w:val="20"/>
          <w:szCs w:val="20"/>
        </w:rPr>
        <w:t xml:space="preserve"> </w:t>
      </w:r>
      <w:r>
        <w:rPr>
          <w:rFonts w:ascii="Arial" w:hAnsi="Arial" w:cs="Arial"/>
          <w:i/>
          <w:iCs/>
          <w:sz w:val="20"/>
          <w:szCs w:val="20"/>
        </w:rPr>
        <w:t>field</w:t>
      </w:r>
      <w:r>
        <w:rPr>
          <w:rFonts w:ascii="Arial" w:hAnsi="Arial" w:cs="Arial"/>
          <w:i/>
          <w:iCs/>
          <w:spacing w:val="-9"/>
          <w:sz w:val="20"/>
          <w:szCs w:val="20"/>
        </w:rPr>
        <w:t xml:space="preserve"> </w:t>
      </w:r>
      <w:r>
        <w:rPr>
          <w:rFonts w:ascii="Arial" w:hAnsi="Arial" w:cs="Arial"/>
          <w:i/>
          <w:iCs/>
          <w:sz w:val="20"/>
          <w:szCs w:val="20"/>
        </w:rPr>
        <w:t>from</w:t>
      </w:r>
      <w:r>
        <w:rPr>
          <w:rFonts w:ascii="Arial" w:hAnsi="Arial" w:cs="Arial"/>
          <w:i/>
          <w:iCs/>
          <w:spacing w:val="-9"/>
          <w:sz w:val="20"/>
          <w:szCs w:val="20"/>
        </w:rPr>
        <w:t xml:space="preserve"> </w:t>
      </w:r>
      <w:r>
        <w:rPr>
          <w:rFonts w:ascii="Arial" w:hAnsi="Arial" w:cs="Arial"/>
          <w:i/>
          <w:iCs/>
          <w:sz w:val="20"/>
          <w:szCs w:val="20"/>
        </w:rPr>
        <w:t>the</w:t>
      </w:r>
      <w:r>
        <w:rPr>
          <w:rFonts w:ascii="Arial" w:hAnsi="Arial" w:cs="Arial"/>
          <w:i/>
          <w:iCs/>
          <w:spacing w:val="-4"/>
          <w:sz w:val="20"/>
          <w:szCs w:val="20"/>
        </w:rPr>
        <w:t xml:space="preserve"> </w:t>
      </w:r>
      <w:r>
        <w:rPr>
          <w:rFonts w:ascii="Arial" w:hAnsi="Arial" w:cs="Arial"/>
          <w:i/>
          <w:iCs/>
          <w:sz w:val="20"/>
          <w:szCs w:val="20"/>
        </w:rPr>
        <w:t>job</w:t>
      </w:r>
      <w:r>
        <w:rPr>
          <w:rFonts w:ascii="Arial" w:hAnsi="Arial" w:cs="Arial"/>
          <w:i/>
          <w:iCs/>
          <w:spacing w:val="-7"/>
          <w:sz w:val="20"/>
          <w:szCs w:val="20"/>
        </w:rPr>
        <w:t xml:space="preserve"> </w:t>
      </w:r>
      <w:r>
        <w:rPr>
          <w:rFonts w:ascii="Arial" w:hAnsi="Arial" w:cs="Arial"/>
          <w:i/>
          <w:iCs/>
          <w:sz w:val="20"/>
          <w:szCs w:val="20"/>
        </w:rPr>
        <w:t>that</w:t>
      </w:r>
      <w:r>
        <w:rPr>
          <w:rFonts w:ascii="Arial" w:hAnsi="Arial" w:cs="Arial"/>
          <w:i/>
          <w:iCs/>
          <w:spacing w:val="-17"/>
          <w:sz w:val="20"/>
          <w:szCs w:val="20"/>
        </w:rPr>
        <w:t xml:space="preserve"> </w:t>
      </w:r>
      <w:r>
        <w:rPr>
          <w:rFonts w:ascii="Arial" w:hAnsi="Arial" w:cs="Arial"/>
          <w:i/>
          <w:iCs/>
          <w:sz w:val="20"/>
          <w:szCs w:val="20"/>
        </w:rPr>
        <w:t>we</w:t>
      </w:r>
      <w:r>
        <w:rPr>
          <w:rFonts w:ascii="Arial" w:hAnsi="Arial" w:cs="Arial"/>
          <w:i/>
          <w:iCs/>
          <w:spacing w:val="-7"/>
          <w:sz w:val="20"/>
          <w:szCs w:val="20"/>
        </w:rPr>
        <w:t xml:space="preserve"> </w:t>
      </w:r>
      <w:r>
        <w:rPr>
          <w:rFonts w:ascii="Arial" w:hAnsi="Arial" w:cs="Arial"/>
          <w:i/>
          <w:iCs/>
          <w:sz w:val="20"/>
          <w:szCs w:val="20"/>
        </w:rPr>
        <w:t>selected?</w:t>
      </w:r>
    </w:p>
    <w:p w:rsidR="00AB6224" w:rsidRDefault="00AB6224">
      <w:pPr>
        <w:pStyle w:val="ListParagraph"/>
        <w:numPr>
          <w:ilvl w:val="0"/>
          <w:numId w:val="11"/>
        </w:numPr>
        <w:tabs>
          <w:tab w:val="left" w:pos="905"/>
        </w:tabs>
        <w:kinsoku w:val="0"/>
        <w:overflowPunct w:val="0"/>
        <w:spacing w:before="25"/>
        <w:ind w:left="904"/>
        <w:rPr>
          <w:rFonts w:ascii="Arial" w:hAnsi="Arial" w:cs="Arial"/>
          <w:sz w:val="20"/>
          <w:szCs w:val="20"/>
        </w:rPr>
      </w:pPr>
      <w:r>
        <w:rPr>
          <w:rFonts w:ascii="Arial" w:hAnsi="Arial" w:cs="Arial"/>
          <w:i/>
          <w:iCs/>
          <w:sz w:val="20"/>
          <w:szCs w:val="20"/>
        </w:rPr>
        <w:t>How</w:t>
      </w:r>
      <w:r>
        <w:rPr>
          <w:rFonts w:ascii="Arial" w:hAnsi="Arial" w:cs="Arial"/>
          <w:i/>
          <w:iCs/>
          <w:spacing w:val="-11"/>
          <w:sz w:val="20"/>
          <w:szCs w:val="20"/>
        </w:rPr>
        <w:t xml:space="preserve"> </w:t>
      </w:r>
      <w:r>
        <w:rPr>
          <w:rFonts w:ascii="Arial" w:hAnsi="Arial" w:cs="Arial"/>
          <w:i/>
          <w:iCs/>
          <w:sz w:val="20"/>
          <w:szCs w:val="20"/>
        </w:rPr>
        <w:t>would</w:t>
      </w:r>
      <w:r>
        <w:rPr>
          <w:rFonts w:ascii="Arial" w:hAnsi="Arial" w:cs="Arial"/>
          <w:i/>
          <w:iCs/>
          <w:spacing w:val="-11"/>
          <w:sz w:val="20"/>
          <w:szCs w:val="20"/>
        </w:rPr>
        <w:t xml:space="preserve"> </w:t>
      </w:r>
      <w:r>
        <w:rPr>
          <w:rFonts w:ascii="Arial" w:hAnsi="Arial" w:cs="Arial"/>
          <w:i/>
          <w:iCs/>
          <w:sz w:val="20"/>
          <w:szCs w:val="20"/>
        </w:rPr>
        <w:t>someone</w:t>
      </w:r>
      <w:r>
        <w:rPr>
          <w:rFonts w:ascii="Arial" w:hAnsi="Arial" w:cs="Arial"/>
          <w:i/>
          <w:iCs/>
          <w:spacing w:val="-9"/>
          <w:sz w:val="20"/>
          <w:szCs w:val="20"/>
        </w:rPr>
        <w:t xml:space="preserve"> </w:t>
      </w:r>
      <w:r>
        <w:rPr>
          <w:rFonts w:ascii="Arial" w:hAnsi="Arial" w:cs="Arial"/>
          <w:i/>
          <w:iCs/>
          <w:sz w:val="20"/>
          <w:szCs w:val="20"/>
        </w:rPr>
        <w:t>go</w:t>
      </w:r>
      <w:r>
        <w:rPr>
          <w:rFonts w:ascii="Arial" w:hAnsi="Arial" w:cs="Arial"/>
          <w:i/>
          <w:iCs/>
          <w:spacing w:val="-7"/>
          <w:sz w:val="20"/>
          <w:szCs w:val="20"/>
        </w:rPr>
        <w:t xml:space="preserve"> </w:t>
      </w:r>
      <w:r>
        <w:rPr>
          <w:rFonts w:ascii="Arial" w:hAnsi="Arial" w:cs="Arial"/>
          <w:i/>
          <w:iCs/>
          <w:sz w:val="20"/>
          <w:szCs w:val="20"/>
        </w:rPr>
        <w:t>about</w:t>
      </w:r>
      <w:r>
        <w:rPr>
          <w:rFonts w:ascii="Arial" w:hAnsi="Arial" w:cs="Arial"/>
          <w:i/>
          <w:iCs/>
          <w:spacing w:val="-9"/>
          <w:sz w:val="20"/>
          <w:szCs w:val="20"/>
        </w:rPr>
        <w:t xml:space="preserve"> </w:t>
      </w:r>
      <w:r>
        <w:rPr>
          <w:rFonts w:ascii="Arial" w:hAnsi="Arial" w:cs="Arial"/>
          <w:i/>
          <w:iCs/>
          <w:sz w:val="20"/>
          <w:szCs w:val="20"/>
        </w:rPr>
        <w:t>getting</w:t>
      </w:r>
      <w:r>
        <w:rPr>
          <w:rFonts w:ascii="Arial" w:hAnsi="Arial" w:cs="Arial"/>
          <w:i/>
          <w:iCs/>
          <w:spacing w:val="-11"/>
          <w:sz w:val="20"/>
          <w:szCs w:val="20"/>
        </w:rPr>
        <w:t xml:space="preserve"> </w:t>
      </w:r>
      <w:r>
        <w:rPr>
          <w:rFonts w:ascii="Arial" w:hAnsi="Arial" w:cs="Arial"/>
          <w:i/>
          <w:iCs/>
          <w:sz w:val="20"/>
          <w:szCs w:val="20"/>
        </w:rPr>
        <w:t>an</w:t>
      </w:r>
      <w:r>
        <w:rPr>
          <w:rFonts w:ascii="Arial" w:hAnsi="Arial" w:cs="Arial"/>
          <w:i/>
          <w:iCs/>
          <w:spacing w:val="-11"/>
          <w:sz w:val="20"/>
          <w:szCs w:val="20"/>
        </w:rPr>
        <w:t xml:space="preserve"> </w:t>
      </w:r>
      <w:r>
        <w:rPr>
          <w:rFonts w:ascii="Arial" w:hAnsi="Arial" w:cs="Arial"/>
          <w:i/>
          <w:iCs/>
          <w:sz w:val="20"/>
          <w:szCs w:val="20"/>
        </w:rPr>
        <w:t>opportunity</w:t>
      </w:r>
      <w:r>
        <w:rPr>
          <w:rFonts w:ascii="Arial" w:hAnsi="Arial" w:cs="Arial"/>
          <w:i/>
          <w:iCs/>
          <w:spacing w:val="-7"/>
          <w:sz w:val="20"/>
          <w:szCs w:val="20"/>
        </w:rPr>
        <w:t xml:space="preserve"> </w:t>
      </w:r>
      <w:r>
        <w:rPr>
          <w:rFonts w:ascii="Arial" w:hAnsi="Arial" w:cs="Arial"/>
          <w:i/>
          <w:iCs/>
          <w:sz w:val="20"/>
          <w:szCs w:val="20"/>
        </w:rPr>
        <w:t>like</w:t>
      </w:r>
      <w:r>
        <w:rPr>
          <w:rFonts w:ascii="Arial" w:hAnsi="Arial" w:cs="Arial"/>
          <w:i/>
          <w:iCs/>
          <w:spacing w:val="-35"/>
          <w:sz w:val="20"/>
          <w:szCs w:val="20"/>
        </w:rPr>
        <w:t xml:space="preserve"> </w:t>
      </w:r>
      <w:r>
        <w:rPr>
          <w:rFonts w:ascii="Arial" w:hAnsi="Arial" w:cs="Arial"/>
          <w:i/>
          <w:iCs/>
          <w:sz w:val="20"/>
          <w:szCs w:val="20"/>
        </w:rPr>
        <w:t>this?</w:t>
      </w:r>
    </w:p>
    <w:p w:rsidR="00AB6224" w:rsidRDefault="00AB6224">
      <w:pPr>
        <w:pStyle w:val="ListParagraph"/>
        <w:numPr>
          <w:ilvl w:val="0"/>
          <w:numId w:val="11"/>
        </w:numPr>
        <w:tabs>
          <w:tab w:val="left" w:pos="905"/>
        </w:tabs>
        <w:kinsoku w:val="0"/>
        <w:overflowPunct w:val="0"/>
        <w:spacing w:before="18" w:line="249" w:lineRule="auto"/>
        <w:ind w:left="904" w:right="1242"/>
        <w:rPr>
          <w:rFonts w:ascii="Arial" w:hAnsi="Arial" w:cs="Arial"/>
          <w:sz w:val="20"/>
          <w:szCs w:val="20"/>
        </w:rPr>
      </w:pPr>
      <w:r>
        <w:rPr>
          <w:rFonts w:ascii="Arial" w:hAnsi="Arial" w:cs="Arial"/>
          <w:i/>
          <w:iCs/>
          <w:sz w:val="20"/>
          <w:szCs w:val="20"/>
        </w:rPr>
        <w:t>What</w:t>
      </w:r>
      <w:r>
        <w:rPr>
          <w:rFonts w:ascii="Arial" w:hAnsi="Arial" w:cs="Arial"/>
          <w:i/>
          <w:iCs/>
          <w:spacing w:val="-18"/>
          <w:sz w:val="20"/>
          <w:szCs w:val="20"/>
        </w:rPr>
        <w:t xml:space="preserve"> </w:t>
      </w:r>
      <w:r>
        <w:rPr>
          <w:rFonts w:ascii="Arial" w:hAnsi="Arial" w:cs="Arial"/>
          <w:i/>
          <w:iCs/>
          <w:sz w:val="20"/>
          <w:szCs w:val="20"/>
        </w:rPr>
        <w:t>connections</w:t>
      </w:r>
      <w:r>
        <w:rPr>
          <w:rFonts w:ascii="Arial" w:hAnsi="Arial" w:cs="Arial"/>
          <w:i/>
          <w:iCs/>
          <w:spacing w:val="-10"/>
          <w:sz w:val="20"/>
          <w:szCs w:val="20"/>
        </w:rPr>
        <w:t xml:space="preserve"> </w:t>
      </w:r>
      <w:r>
        <w:rPr>
          <w:rFonts w:ascii="Arial" w:hAnsi="Arial" w:cs="Arial"/>
          <w:i/>
          <w:iCs/>
          <w:sz w:val="20"/>
          <w:szCs w:val="20"/>
        </w:rPr>
        <w:t>are</w:t>
      </w:r>
      <w:r>
        <w:rPr>
          <w:rFonts w:ascii="Arial" w:hAnsi="Arial" w:cs="Arial"/>
          <w:i/>
          <w:iCs/>
          <w:spacing w:val="-11"/>
          <w:sz w:val="20"/>
          <w:szCs w:val="20"/>
        </w:rPr>
        <w:t xml:space="preserve"> </w:t>
      </w:r>
      <w:r>
        <w:rPr>
          <w:rFonts w:ascii="Arial" w:hAnsi="Arial" w:cs="Arial"/>
          <w:i/>
          <w:iCs/>
          <w:sz w:val="20"/>
          <w:szCs w:val="20"/>
        </w:rPr>
        <w:t>there</w:t>
      </w:r>
      <w:r>
        <w:rPr>
          <w:rFonts w:ascii="Arial" w:hAnsi="Arial" w:cs="Arial"/>
          <w:i/>
          <w:iCs/>
          <w:spacing w:val="-9"/>
          <w:sz w:val="20"/>
          <w:szCs w:val="20"/>
        </w:rPr>
        <w:t xml:space="preserve"> </w:t>
      </w:r>
      <w:r>
        <w:rPr>
          <w:rFonts w:ascii="Arial" w:hAnsi="Arial" w:cs="Arial"/>
          <w:i/>
          <w:iCs/>
          <w:sz w:val="20"/>
          <w:szCs w:val="20"/>
        </w:rPr>
        <w:t>between</w:t>
      </w:r>
      <w:r>
        <w:rPr>
          <w:rFonts w:ascii="Arial" w:hAnsi="Arial" w:cs="Arial"/>
          <w:i/>
          <w:iCs/>
          <w:spacing w:val="-14"/>
          <w:sz w:val="20"/>
          <w:szCs w:val="20"/>
        </w:rPr>
        <w:t xml:space="preserve"> </w:t>
      </w:r>
      <w:r>
        <w:rPr>
          <w:rFonts w:ascii="Arial" w:hAnsi="Arial" w:cs="Arial"/>
          <w:i/>
          <w:iCs/>
          <w:sz w:val="20"/>
          <w:szCs w:val="20"/>
        </w:rPr>
        <w:t>this</w:t>
      </w:r>
      <w:r>
        <w:rPr>
          <w:rFonts w:ascii="Arial" w:hAnsi="Arial" w:cs="Arial"/>
          <w:i/>
          <w:iCs/>
          <w:spacing w:val="-8"/>
          <w:sz w:val="20"/>
          <w:szCs w:val="20"/>
        </w:rPr>
        <w:t xml:space="preserve"> </w:t>
      </w:r>
      <w:r>
        <w:rPr>
          <w:rFonts w:ascii="Arial" w:hAnsi="Arial" w:cs="Arial"/>
          <w:i/>
          <w:iCs/>
          <w:sz w:val="20"/>
          <w:szCs w:val="20"/>
        </w:rPr>
        <w:t>job</w:t>
      </w:r>
      <w:r>
        <w:rPr>
          <w:rFonts w:ascii="Arial" w:hAnsi="Arial" w:cs="Arial"/>
          <w:i/>
          <w:iCs/>
          <w:spacing w:val="-11"/>
          <w:sz w:val="20"/>
          <w:szCs w:val="20"/>
        </w:rPr>
        <w:t xml:space="preserve"> </w:t>
      </w:r>
      <w:r>
        <w:rPr>
          <w:rFonts w:ascii="Arial" w:hAnsi="Arial" w:cs="Arial"/>
          <w:i/>
          <w:iCs/>
          <w:sz w:val="20"/>
          <w:szCs w:val="20"/>
        </w:rPr>
        <w:t>and</w:t>
      </w:r>
      <w:r>
        <w:rPr>
          <w:rFonts w:ascii="Arial" w:hAnsi="Arial" w:cs="Arial"/>
          <w:i/>
          <w:iCs/>
          <w:spacing w:val="-11"/>
          <w:sz w:val="20"/>
          <w:szCs w:val="20"/>
        </w:rPr>
        <w:t xml:space="preserve"> </w:t>
      </w:r>
      <w:r>
        <w:rPr>
          <w:rFonts w:ascii="Arial" w:hAnsi="Arial" w:cs="Arial"/>
          <w:i/>
          <w:iCs/>
          <w:sz w:val="20"/>
          <w:szCs w:val="20"/>
        </w:rPr>
        <w:t>opportunity</w:t>
      </w:r>
      <w:r>
        <w:rPr>
          <w:rFonts w:ascii="Arial" w:hAnsi="Arial" w:cs="Arial"/>
          <w:i/>
          <w:iCs/>
          <w:spacing w:val="-10"/>
          <w:sz w:val="20"/>
          <w:szCs w:val="20"/>
        </w:rPr>
        <w:t xml:space="preserve"> </w:t>
      </w:r>
      <w:r>
        <w:rPr>
          <w:rFonts w:ascii="Arial" w:hAnsi="Arial" w:cs="Arial"/>
          <w:i/>
          <w:iCs/>
          <w:sz w:val="20"/>
          <w:szCs w:val="20"/>
        </w:rPr>
        <w:t>and</w:t>
      </w:r>
      <w:r>
        <w:rPr>
          <w:rFonts w:ascii="Arial" w:hAnsi="Arial" w:cs="Arial"/>
          <w:i/>
          <w:iCs/>
          <w:spacing w:val="-11"/>
          <w:sz w:val="20"/>
          <w:szCs w:val="20"/>
        </w:rPr>
        <w:t xml:space="preserve"> </w:t>
      </w:r>
      <w:r>
        <w:rPr>
          <w:rFonts w:ascii="Arial" w:hAnsi="Arial" w:cs="Arial"/>
          <w:i/>
          <w:iCs/>
          <w:sz w:val="20"/>
          <w:szCs w:val="20"/>
        </w:rPr>
        <w:t>the</w:t>
      </w:r>
      <w:r>
        <w:rPr>
          <w:rFonts w:ascii="Arial" w:hAnsi="Arial" w:cs="Arial"/>
          <w:i/>
          <w:iCs/>
          <w:spacing w:val="-16"/>
          <w:sz w:val="20"/>
          <w:szCs w:val="20"/>
        </w:rPr>
        <w:t xml:space="preserve"> </w:t>
      </w:r>
      <w:r>
        <w:rPr>
          <w:rFonts w:ascii="Arial" w:hAnsi="Arial" w:cs="Arial"/>
          <w:i/>
          <w:iCs/>
          <w:sz w:val="20"/>
          <w:szCs w:val="20"/>
        </w:rPr>
        <w:t>career</w:t>
      </w:r>
      <w:r>
        <w:rPr>
          <w:rFonts w:ascii="Arial" w:hAnsi="Arial" w:cs="Arial"/>
          <w:i/>
          <w:iCs/>
          <w:spacing w:val="-10"/>
          <w:sz w:val="20"/>
          <w:szCs w:val="20"/>
        </w:rPr>
        <w:t xml:space="preserve"> </w:t>
      </w:r>
      <w:r>
        <w:rPr>
          <w:rFonts w:ascii="Arial" w:hAnsi="Arial" w:cs="Arial"/>
          <w:i/>
          <w:iCs/>
          <w:sz w:val="20"/>
          <w:szCs w:val="20"/>
        </w:rPr>
        <w:t>field</w:t>
      </w:r>
      <w:r>
        <w:rPr>
          <w:rFonts w:ascii="Arial" w:hAnsi="Arial" w:cs="Arial"/>
          <w:i/>
          <w:iCs/>
          <w:spacing w:val="-14"/>
          <w:sz w:val="20"/>
          <w:szCs w:val="20"/>
        </w:rPr>
        <w:t xml:space="preserve"> </w:t>
      </w:r>
      <w:r>
        <w:rPr>
          <w:rFonts w:ascii="Arial" w:hAnsi="Arial" w:cs="Arial"/>
          <w:i/>
          <w:iCs/>
          <w:sz w:val="20"/>
          <w:szCs w:val="20"/>
        </w:rPr>
        <w:t>I</w:t>
      </w:r>
      <w:r>
        <w:rPr>
          <w:rFonts w:ascii="Arial" w:hAnsi="Arial" w:cs="Arial"/>
          <w:i/>
          <w:iCs/>
          <w:spacing w:val="-7"/>
          <w:sz w:val="20"/>
          <w:szCs w:val="20"/>
        </w:rPr>
        <w:t xml:space="preserve"> </w:t>
      </w:r>
      <w:r>
        <w:rPr>
          <w:rFonts w:ascii="Arial" w:hAnsi="Arial" w:cs="Arial"/>
          <w:i/>
          <w:iCs/>
          <w:sz w:val="20"/>
          <w:szCs w:val="20"/>
        </w:rPr>
        <w:t>am interested in from my</w:t>
      </w:r>
      <w:r>
        <w:rPr>
          <w:rFonts w:ascii="Arial" w:hAnsi="Arial" w:cs="Arial"/>
          <w:i/>
          <w:iCs/>
          <w:spacing w:val="-24"/>
          <w:sz w:val="20"/>
          <w:szCs w:val="20"/>
        </w:rPr>
        <w:t xml:space="preserve"> </w:t>
      </w:r>
      <w:r>
        <w:rPr>
          <w:rFonts w:ascii="Arial" w:hAnsi="Arial" w:cs="Arial"/>
          <w:b/>
          <w:bCs/>
          <w:i/>
          <w:iCs/>
          <w:sz w:val="20"/>
          <w:szCs w:val="20"/>
        </w:rPr>
        <w:t>Career</w:t>
      </w:r>
      <w:r w:rsidR="00CE4D0F">
        <w:rPr>
          <w:rFonts w:ascii="Arial" w:hAnsi="Arial" w:cs="Arial"/>
          <w:b/>
          <w:bCs/>
          <w:i/>
          <w:iCs/>
          <w:sz w:val="20"/>
          <w:szCs w:val="20"/>
        </w:rPr>
        <w:t xml:space="preserve"> </w:t>
      </w:r>
      <w:r>
        <w:rPr>
          <w:rFonts w:ascii="Arial" w:hAnsi="Arial" w:cs="Arial"/>
          <w:b/>
          <w:bCs/>
          <w:i/>
          <w:iCs/>
          <w:sz w:val="20"/>
          <w:szCs w:val="20"/>
        </w:rPr>
        <w:t>Pre-Assessment</w:t>
      </w:r>
      <w:r>
        <w:rPr>
          <w:rFonts w:ascii="Arial" w:hAnsi="Arial" w:cs="Arial"/>
          <w:i/>
          <w:iCs/>
          <w:sz w:val="20"/>
          <w:szCs w:val="20"/>
        </w:rPr>
        <w:t>?</w:t>
      </w:r>
    </w:p>
    <w:p w:rsidR="00AB6224" w:rsidRDefault="00AB6224">
      <w:pPr>
        <w:pStyle w:val="ListParagraph"/>
        <w:numPr>
          <w:ilvl w:val="0"/>
          <w:numId w:val="11"/>
        </w:numPr>
        <w:tabs>
          <w:tab w:val="left" w:pos="905"/>
        </w:tabs>
        <w:kinsoku w:val="0"/>
        <w:overflowPunct w:val="0"/>
        <w:spacing w:before="18" w:line="249" w:lineRule="auto"/>
        <w:ind w:left="904" w:right="1242"/>
        <w:rPr>
          <w:rFonts w:ascii="Arial" w:hAnsi="Arial" w:cs="Arial"/>
          <w:sz w:val="20"/>
          <w:szCs w:val="20"/>
        </w:rPr>
        <w:sectPr w:rsidR="00AB6224">
          <w:pgSz w:w="12240" w:h="15840"/>
          <w:pgMar w:top="1340" w:right="1300" w:bottom="880" w:left="1320" w:header="600" w:footer="680" w:gutter="0"/>
          <w:cols w:space="720" w:equalWidth="0">
            <w:col w:w="9620"/>
          </w:cols>
          <w:noEndnote/>
        </w:sectPr>
      </w:pPr>
    </w:p>
    <w:p w:rsidR="00AB6224" w:rsidRDefault="00AB6224">
      <w:pPr>
        <w:pStyle w:val="BodyText"/>
        <w:kinsoku w:val="0"/>
        <w:overflowPunct w:val="0"/>
        <w:spacing w:before="2"/>
        <w:ind w:left="0" w:firstLine="0"/>
        <w:rPr>
          <w:i/>
          <w:iCs/>
          <w:sz w:val="23"/>
          <w:szCs w:val="23"/>
        </w:rPr>
      </w:pPr>
    </w:p>
    <w:p w:rsidR="00AB6224" w:rsidRDefault="00AB6224">
      <w:pPr>
        <w:pStyle w:val="BodyText"/>
        <w:kinsoku w:val="0"/>
        <w:overflowPunct w:val="0"/>
        <w:spacing w:before="74" w:line="288" w:lineRule="auto"/>
        <w:ind w:left="242" w:right="778" w:hanging="3"/>
      </w:pPr>
      <w:r>
        <w:t xml:space="preserve">Next, students will examine the </w:t>
      </w:r>
      <w:r>
        <w:rPr>
          <w:b/>
          <w:bCs/>
          <w:i/>
          <w:iCs/>
        </w:rPr>
        <w:t xml:space="preserve">Degrees Matter </w:t>
      </w:r>
      <w:r>
        <w:t>slide and study how education impacts a career. Check</w:t>
      </w:r>
      <w:r>
        <w:rPr>
          <w:spacing w:val="-6"/>
        </w:rPr>
        <w:t xml:space="preserve"> </w:t>
      </w:r>
      <w:r>
        <w:t>for</w:t>
      </w:r>
      <w:r>
        <w:rPr>
          <w:spacing w:val="-11"/>
        </w:rPr>
        <w:t xml:space="preserve"> </w:t>
      </w:r>
      <w:r>
        <w:t>understanding</w:t>
      </w:r>
      <w:r>
        <w:rPr>
          <w:spacing w:val="-10"/>
        </w:rPr>
        <w:t xml:space="preserve"> </w:t>
      </w:r>
      <w:r>
        <w:t>by</w:t>
      </w:r>
      <w:r>
        <w:rPr>
          <w:spacing w:val="-17"/>
        </w:rPr>
        <w:t xml:space="preserve"> </w:t>
      </w:r>
      <w:r>
        <w:t>asking</w:t>
      </w:r>
      <w:r>
        <w:rPr>
          <w:spacing w:val="-15"/>
        </w:rPr>
        <w:t xml:space="preserve"> </w:t>
      </w:r>
      <w:r>
        <w:t>the</w:t>
      </w:r>
      <w:r>
        <w:rPr>
          <w:spacing w:val="-10"/>
        </w:rPr>
        <w:t xml:space="preserve"> </w:t>
      </w:r>
      <w:r>
        <w:t>following</w:t>
      </w:r>
      <w:r>
        <w:rPr>
          <w:spacing w:val="-28"/>
        </w:rPr>
        <w:t xml:space="preserve"> </w:t>
      </w:r>
      <w:r>
        <w:t>questions:</w:t>
      </w:r>
    </w:p>
    <w:p w:rsidR="00AB6224" w:rsidRDefault="00AB6224">
      <w:pPr>
        <w:pStyle w:val="ListParagraph"/>
        <w:numPr>
          <w:ilvl w:val="0"/>
          <w:numId w:val="11"/>
        </w:numPr>
        <w:tabs>
          <w:tab w:val="left" w:pos="893"/>
        </w:tabs>
        <w:kinsoku w:val="0"/>
        <w:overflowPunct w:val="0"/>
        <w:spacing w:before="72"/>
        <w:ind w:left="892"/>
        <w:rPr>
          <w:rFonts w:ascii="Arial" w:hAnsi="Arial" w:cs="Arial"/>
          <w:spacing w:val="3"/>
          <w:sz w:val="20"/>
          <w:szCs w:val="20"/>
        </w:rPr>
      </w:pPr>
      <w:r>
        <w:rPr>
          <w:rFonts w:ascii="Arial" w:hAnsi="Arial" w:cs="Arial"/>
          <w:i/>
          <w:iCs/>
          <w:sz w:val="20"/>
          <w:szCs w:val="20"/>
        </w:rPr>
        <w:t>What</w:t>
      </w:r>
      <w:r>
        <w:rPr>
          <w:rFonts w:ascii="Arial" w:hAnsi="Arial" w:cs="Arial"/>
          <w:i/>
          <w:iCs/>
          <w:spacing w:val="-9"/>
          <w:sz w:val="20"/>
          <w:szCs w:val="20"/>
        </w:rPr>
        <w:t xml:space="preserve"> </w:t>
      </w:r>
      <w:r>
        <w:rPr>
          <w:rFonts w:ascii="Arial" w:hAnsi="Arial" w:cs="Arial"/>
          <w:i/>
          <w:iCs/>
          <w:sz w:val="20"/>
          <w:szCs w:val="20"/>
        </w:rPr>
        <w:t>does</w:t>
      </w:r>
      <w:r>
        <w:rPr>
          <w:rFonts w:ascii="Arial" w:hAnsi="Arial" w:cs="Arial"/>
          <w:i/>
          <w:iCs/>
          <w:spacing w:val="-5"/>
          <w:sz w:val="20"/>
          <w:szCs w:val="20"/>
        </w:rPr>
        <w:t xml:space="preserve"> </w:t>
      </w:r>
      <w:r>
        <w:rPr>
          <w:rFonts w:ascii="Arial" w:hAnsi="Arial" w:cs="Arial"/>
          <w:i/>
          <w:iCs/>
          <w:sz w:val="20"/>
          <w:szCs w:val="20"/>
        </w:rPr>
        <w:t>this</w:t>
      </w:r>
      <w:r>
        <w:rPr>
          <w:rFonts w:ascii="Arial" w:hAnsi="Arial" w:cs="Arial"/>
          <w:i/>
          <w:iCs/>
          <w:spacing w:val="-5"/>
          <w:sz w:val="20"/>
          <w:szCs w:val="20"/>
        </w:rPr>
        <w:t xml:space="preserve"> </w:t>
      </w:r>
      <w:r>
        <w:rPr>
          <w:rFonts w:ascii="Arial" w:hAnsi="Arial" w:cs="Arial"/>
          <w:i/>
          <w:iCs/>
          <w:sz w:val="20"/>
          <w:szCs w:val="20"/>
        </w:rPr>
        <w:t>graph</w:t>
      </w:r>
      <w:r>
        <w:rPr>
          <w:rFonts w:ascii="Arial" w:hAnsi="Arial" w:cs="Arial"/>
          <w:i/>
          <w:iCs/>
          <w:spacing w:val="-7"/>
          <w:sz w:val="20"/>
          <w:szCs w:val="20"/>
        </w:rPr>
        <w:t xml:space="preserve"> </w:t>
      </w:r>
      <w:r>
        <w:rPr>
          <w:rFonts w:ascii="Arial" w:hAnsi="Arial" w:cs="Arial"/>
          <w:i/>
          <w:iCs/>
          <w:sz w:val="20"/>
          <w:szCs w:val="20"/>
        </w:rPr>
        <w:t>show</w:t>
      </w:r>
      <w:r>
        <w:rPr>
          <w:rFonts w:ascii="Arial" w:hAnsi="Arial" w:cs="Arial"/>
          <w:i/>
          <w:iCs/>
          <w:spacing w:val="-1"/>
          <w:sz w:val="20"/>
          <w:szCs w:val="20"/>
        </w:rPr>
        <w:t xml:space="preserve"> </w:t>
      </w:r>
      <w:r>
        <w:rPr>
          <w:rFonts w:ascii="Arial" w:hAnsi="Arial" w:cs="Arial"/>
          <w:i/>
          <w:iCs/>
          <w:sz w:val="20"/>
          <w:szCs w:val="20"/>
        </w:rPr>
        <w:t>about</w:t>
      </w:r>
      <w:r>
        <w:rPr>
          <w:rFonts w:ascii="Arial" w:hAnsi="Arial" w:cs="Arial"/>
          <w:i/>
          <w:iCs/>
          <w:spacing w:val="-9"/>
          <w:sz w:val="20"/>
          <w:szCs w:val="20"/>
        </w:rPr>
        <w:t xml:space="preserve"> </w:t>
      </w:r>
      <w:r>
        <w:rPr>
          <w:rFonts w:ascii="Arial" w:hAnsi="Arial" w:cs="Arial"/>
          <w:i/>
          <w:iCs/>
          <w:sz w:val="20"/>
          <w:szCs w:val="20"/>
        </w:rPr>
        <w:t>the</w:t>
      </w:r>
      <w:r>
        <w:rPr>
          <w:rFonts w:ascii="Arial" w:hAnsi="Arial" w:cs="Arial"/>
          <w:i/>
          <w:iCs/>
          <w:spacing w:val="-9"/>
          <w:sz w:val="20"/>
          <w:szCs w:val="20"/>
        </w:rPr>
        <w:t xml:space="preserve"> </w:t>
      </w:r>
      <w:r>
        <w:rPr>
          <w:rFonts w:ascii="Arial" w:hAnsi="Arial" w:cs="Arial"/>
          <w:i/>
          <w:iCs/>
          <w:sz w:val="20"/>
          <w:szCs w:val="20"/>
        </w:rPr>
        <w:t>connection</w:t>
      </w:r>
      <w:r>
        <w:rPr>
          <w:rFonts w:ascii="Arial" w:hAnsi="Arial" w:cs="Arial"/>
          <w:i/>
          <w:iCs/>
          <w:spacing w:val="-7"/>
          <w:sz w:val="20"/>
          <w:szCs w:val="20"/>
        </w:rPr>
        <w:t xml:space="preserve"> </w:t>
      </w:r>
      <w:r>
        <w:rPr>
          <w:rFonts w:ascii="Arial" w:hAnsi="Arial" w:cs="Arial"/>
          <w:i/>
          <w:iCs/>
          <w:sz w:val="20"/>
          <w:szCs w:val="20"/>
        </w:rPr>
        <w:t>between</w:t>
      </w:r>
      <w:r>
        <w:rPr>
          <w:rFonts w:ascii="Arial" w:hAnsi="Arial" w:cs="Arial"/>
          <w:i/>
          <w:iCs/>
          <w:spacing w:val="-7"/>
          <w:sz w:val="20"/>
          <w:szCs w:val="20"/>
        </w:rPr>
        <w:t xml:space="preserve"> </w:t>
      </w:r>
      <w:r>
        <w:rPr>
          <w:rFonts w:ascii="Arial" w:hAnsi="Arial" w:cs="Arial"/>
          <w:i/>
          <w:iCs/>
          <w:sz w:val="20"/>
          <w:szCs w:val="20"/>
        </w:rPr>
        <w:t>education</w:t>
      </w:r>
      <w:r>
        <w:rPr>
          <w:rFonts w:ascii="Arial" w:hAnsi="Arial" w:cs="Arial"/>
          <w:i/>
          <w:iCs/>
          <w:spacing w:val="-7"/>
          <w:sz w:val="20"/>
          <w:szCs w:val="20"/>
        </w:rPr>
        <w:t xml:space="preserve"> </w:t>
      </w:r>
      <w:r>
        <w:rPr>
          <w:rFonts w:ascii="Arial" w:hAnsi="Arial" w:cs="Arial"/>
          <w:i/>
          <w:iCs/>
          <w:sz w:val="20"/>
          <w:szCs w:val="20"/>
        </w:rPr>
        <w:t>and</w:t>
      </w:r>
      <w:r>
        <w:rPr>
          <w:rFonts w:ascii="Arial" w:hAnsi="Arial" w:cs="Arial"/>
          <w:i/>
          <w:iCs/>
          <w:spacing w:val="-34"/>
          <w:sz w:val="20"/>
          <w:szCs w:val="20"/>
        </w:rPr>
        <w:t xml:space="preserve"> </w:t>
      </w:r>
      <w:r>
        <w:rPr>
          <w:rFonts w:ascii="Arial" w:hAnsi="Arial" w:cs="Arial"/>
          <w:i/>
          <w:iCs/>
          <w:sz w:val="20"/>
          <w:szCs w:val="20"/>
        </w:rPr>
        <w:t>a</w:t>
      </w:r>
      <w:r>
        <w:rPr>
          <w:rFonts w:ascii="Arial" w:hAnsi="Arial" w:cs="Arial"/>
          <w:i/>
          <w:iCs/>
          <w:spacing w:val="-4"/>
          <w:sz w:val="20"/>
          <w:szCs w:val="20"/>
        </w:rPr>
        <w:t xml:space="preserve"> </w:t>
      </w:r>
      <w:r>
        <w:rPr>
          <w:rFonts w:ascii="Arial" w:hAnsi="Arial" w:cs="Arial"/>
          <w:i/>
          <w:iCs/>
          <w:spacing w:val="3"/>
          <w:sz w:val="20"/>
          <w:szCs w:val="20"/>
        </w:rPr>
        <w:t>career?</w:t>
      </w:r>
    </w:p>
    <w:p w:rsidR="00AB6224" w:rsidRDefault="00AB6224">
      <w:pPr>
        <w:pStyle w:val="ListParagraph"/>
        <w:numPr>
          <w:ilvl w:val="0"/>
          <w:numId w:val="11"/>
        </w:numPr>
        <w:tabs>
          <w:tab w:val="left" w:pos="893"/>
        </w:tabs>
        <w:kinsoku w:val="0"/>
        <w:overflowPunct w:val="0"/>
        <w:spacing w:before="20" w:line="268" w:lineRule="auto"/>
        <w:ind w:left="893" w:right="517" w:hanging="361"/>
        <w:rPr>
          <w:rFonts w:ascii="Arial" w:hAnsi="Arial" w:cs="Arial"/>
          <w:sz w:val="20"/>
          <w:szCs w:val="20"/>
        </w:rPr>
      </w:pPr>
      <w:r>
        <w:rPr>
          <w:rFonts w:ascii="Arial" w:hAnsi="Arial" w:cs="Arial"/>
          <w:i/>
          <w:iCs/>
          <w:sz w:val="20"/>
          <w:szCs w:val="20"/>
        </w:rPr>
        <w:t>What</w:t>
      </w:r>
      <w:r>
        <w:rPr>
          <w:rFonts w:ascii="Arial" w:hAnsi="Arial" w:cs="Arial"/>
          <w:i/>
          <w:iCs/>
          <w:spacing w:val="-18"/>
          <w:sz w:val="20"/>
          <w:szCs w:val="20"/>
        </w:rPr>
        <w:t xml:space="preserve"> </w:t>
      </w:r>
      <w:r>
        <w:rPr>
          <w:rFonts w:ascii="Arial" w:hAnsi="Arial" w:cs="Arial"/>
          <w:i/>
          <w:iCs/>
          <w:sz w:val="20"/>
          <w:szCs w:val="20"/>
        </w:rPr>
        <w:t>are</w:t>
      </w:r>
      <w:r>
        <w:rPr>
          <w:rFonts w:ascii="Arial" w:hAnsi="Arial" w:cs="Arial"/>
          <w:i/>
          <w:iCs/>
          <w:spacing w:val="-18"/>
          <w:sz w:val="20"/>
          <w:szCs w:val="20"/>
        </w:rPr>
        <w:t xml:space="preserve"> </w:t>
      </w:r>
      <w:r>
        <w:rPr>
          <w:rFonts w:ascii="Arial" w:hAnsi="Arial" w:cs="Arial"/>
          <w:i/>
          <w:iCs/>
          <w:sz w:val="20"/>
          <w:szCs w:val="20"/>
        </w:rPr>
        <w:t>some</w:t>
      </w:r>
      <w:r>
        <w:rPr>
          <w:rFonts w:ascii="Arial" w:hAnsi="Arial" w:cs="Arial"/>
          <w:i/>
          <w:iCs/>
          <w:spacing w:val="-16"/>
          <w:sz w:val="20"/>
          <w:szCs w:val="20"/>
        </w:rPr>
        <w:t xml:space="preserve"> </w:t>
      </w:r>
      <w:r>
        <w:rPr>
          <w:rFonts w:ascii="Arial" w:hAnsi="Arial" w:cs="Arial"/>
          <w:i/>
          <w:iCs/>
          <w:sz w:val="20"/>
          <w:szCs w:val="20"/>
        </w:rPr>
        <w:t>reasons</w:t>
      </w:r>
      <w:r>
        <w:rPr>
          <w:rFonts w:ascii="Arial" w:hAnsi="Arial" w:cs="Arial"/>
          <w:i/>
          <w:iCs/>
          <w:spacing w:val="-11"/>
          <w:sz w:val="20"/>
          <w:szCs w:val="20"/>
        </w:rPr>
        <w:t xml:space="preserve"> </w:t>
      </w:r>
      <w:r>
        <w:rPr>
          <w:rFonts w:ascii="Arial" w:hAnsi="Arial" w:cs="Arial"/>
          <w:i/>
          <w:iCs/>
          <w:sz w:val="20"/>
          <w:szCs w:val="20"/>
        </w:rPr>
        <w:t>why</w:t>
      </w:r>
      <w:r>
        <w:rPr>
          <w:rFonts w:ascii="Arial" w:hAnsi="Arial" w:cs="Arial"/>
          <w:i/>
          <w:iCs/>
          <w:spacing w:val="-11"/>
          <w:sz w:val="20"/>
          <w:szCs w:val="20"/>
        </w:rPr>
        <w:t xml:space="preserve"> </w:t>
      </w:r>
      <w:r>
        <w:rPr>
          <w:rFonts w:ascii="Arial" w:hAnsi="Arial" w:cs="Arial"/>
          <w:i/>
          <w:iCs/>
          <w:sz w:val="20"/>
          <w:szCs w:val="20"/>
        </w:rPr>
        <w:t>people</w:t>
      </w:r>
      <w:r>
        <w:rPr>
          <w:rFonts w:ascii="Arial" w:hAnsi="Arial" w:cs="Arial"/>
          <w:i/>
          <w:iCs/>
          <w:spacing w:val="-18"/>
          <w:sz w:val="20"/>
          <w:szCs w:val="20"/>
        </w:rPr>
        <w:t xml:space="preserve"> </w:t>
      </w:r>
      <w:r>
        <w:rPr>
          <w:rFonts w:ascii="Arial" w:hAnsi="Arial" w:cs="Arial"/>
          <w:i/>
          <w:iCs/>
          <w:sz w:val="20"/>
          <w:szCs w:val="20"/>
        </w:rPr>
        <w:t>choose</w:t>
      </w:r>
      <w:r>
        <w:rPr>
          <w:rFonts w:ascii="Arial" w:hAnsi="Arial" w:cs="Arial"/>
          <w:i/>
          <w:iCs/>
          <w:spacing w:val="-11"/>
          <w:sz w:val="20"/>
          <w:szCs w:val="20"/>
        </w:rPr>
        <w:t xml:space="preserve"> </w:t>
      </w:r>
      <w:r>
        <w:rPr>
          <w:rFonts w:ascii="Arial" w:hAnsi="Arial" w:cs="Arial"/>
          <w:i/>
          <w:iCs/>
          <w:sz w:val="20"/>
          <w:szCs w:val="20"/>
        </w:rPr>
        <w:t>to</w:t>
      </w:r>
      <w:r>
        <w:rPr>
          <w:rFonts w:ascii="Arial" w:hAnsi="Arial" w:cs="Arial"/>
          <w:i/>
          <w:iCs/>
          <w:spacing w:val="-14"/>
          <w:sz w:val="20"/>
          <w:szCs w:val="20"/>
        </w:rPr>
        <w:t xml:space="preserve"> </w:t>
      </w:r>
      <w:r>
        <w:rPr>
          <w:rFonts w:ascii="Arial" w:hAnsi="Arial" w:cs="Arial"/>
          <w:i/>
          <w:iCs/>
          <w:sz w:val="20"/>
          <w:szCs w:val="20"/>
        </w:rPr>
        <w:t>further</w:t>
      </w:r>
      <w:r>
        <w:rPr>
          <w:rFonts w:ascii="Arial" w:hAnsi="Arial" w:cs="Arial"/>
          <w:i/>
          <w:iCs/>
          <w:spacing w:val="-11"/>
          <w:sz w:val="20"/>
          <w:szCs w:val="20"/>
        </w:rPr>
        <w:t xml:space="preserve"> </w:t>
      </w:r>
      <w:r>
        <w:rPr>
          <w:rFonts w:ascii="Arial" w:hAnsi="Arial" w:cs="Arial"/>
          <w:i/>
          <w:iCs/>
          <w:sz w:val="20"/>
          <w:szCs w:val="20"/>
        </w:rPr>
        <w:t>their</w:t>
      </w:r>
      <w:r>
        <w:rPr>
          <w:rFonts w:ascii="Arial" w:hAnsi="Arial" w:cs="Arial"/>
          <w:i/>
          <w:iCs/>
          <w:spacing w:val="-11"/>
          <w:sz w:val="20"/>
          <w:szCs w:val="20"/>
        </w:rPr>
        <w:t xml:space="preserve"> </w:t>
      </w:r>
      <w:r>
        <w:rPr>
          <w:rFonts w:ascii="Arial" w:hAnsi="Arial" w:cs="Arial"/>
          <w:i/>
          <w:iCs/>
          <w:sz w:val="20"/>
          <w:szCs w:val="20"/>
        </w:rPr>
        <w:t>education</w:t>
      </w:r>
      <w:r>
        <w:rPr>
          <w:rFonts w:ascii="Arial" w:hAnsi="Arial" w:cs="Arial"/>
          <w:i/>
          <w:iCs/>
          <w:spacing w:val="-11"/>
          <w:sz w:val="20"/>
          <w:szCs w:val="20"/>
        </w:rPr>
        <w:t xml:space="preserve"> </w:t>
      </w:r>
      <w:r>
        <w:rPr>
          <w:rFonts w:ascii="Arial" w:hAnsi="Arial" w:cs="Arial"/>
          <w:i/>
          <w:iCs/>
          <w:sz w:val="20"/>
          <w:szCs w:val="20"/>
        </w:rPr>
        <w:t>as</w:t>
      </w:r>
      <w:r>
        <w:rPr>
          <w:rFonts w:ascii="Arial" w:hAnsi="Arial" w:cs="Arial"/>
          <w:i/>
          <w:iCs/>
          <w:spacing w:val="-11"/>
          <w:sz w:val="20"/>
          <w:szCs w:val="20"/>
        </w:rPr>
        <w:t xml:space="preserve"> </w:t>
      </w:r>
      <w:r>
        <w:rPr>
          <w:rFonts w:ascii="Arial" w:hAnsi="Arial" w:cs="Arial"/>
          <w:i/>
          <w:iCs/>
          <w:sz w:val="20"/>
          <w:szCs w:val="20"/>
        </w:rPr>
        <w:t>they</w:t>
      </w:r>
      <w:r>
        <w:rPr>
          <w:rFonts w:ascii="Arial" w:hAnsi="Arial" w:cs="Arial"/>
          <w:i/>
          <w:iCs/>
          <w:spacing w:val="-11"/>
          <w:sz w:val="20"/>
          <w:szCs w:val="20"/>
        </w:rPr>
        <w:t xml:space="preserve"> </w:t>
      </w:r>
      <w:r>
        <w:rPr>
          <w:rFonts w:ascii="Arial" w:hAnsi="Arial" w:cs="Arial"/>
          <w:i/>
          <w:iCs/>
          <w:sz w:val="20"/>
          <w:szCs w:val="20"/>
        </w:rPr>
        <w:t xml:space="preserve">advance/explore their career field? </w:t>
      </w:r>
      <w:r>
        <w:rPr>
          <w:rFonts w:ascii="Arial" w:hAnsi="Arial" w:cs="Arial"/>
          <w:sz w:val="20"/>
          <w:szCs w:val="20"/>
        </w:rPr>
        <w:t>(For example: it provides them with more training, it can help secure a promotion,</w:t>
      </w:r>
      <w:r>
        <w:rPr>
          <w:rFonts w:ascii="Arial" w:hAnsi="Arial" w:cs="Arial"/>
          <w:spacing w:val="-11"/>
          <w:sz w:val="20"/>
          <w:szCs w:val="20"/>
        </w:rPr>
        <w:t xml:space="preserve"> </w:t>
      </w:r>
      <w:r>
        <w:rPr>
          <w:rFonts w:ascii="Arial" w:hAnsi="Arial" w:cs="Arial"/>
          <w:sz w:val="20"/>
          <w:szCs w:val="20"/>
        </w:rPr>
        <w:t>and</w:t>
      </w:r>
      <w:r>
        <w:rPr>
          <w:rFonts w:ascii="Arial" w:hAnsi="Arial" w:cs="Arial"/>
          <w:spacing w:val="-8"/>
          <w:sz w:val="20"/>
          <w:szCs w:val="20"/>
        </w:rPr>
        <w:t xml:space="preserve"> </w:t>
      </w:r>
      <w:r>
        <w:rPr>
          <w:rFonts w:ascii="Arial" w:hAnsi="Arial" w:cs="Arial"/>
          <w:sz w:val="20"/>
          <w:szCs w:val="20"/>
        </w:rPr>
        <w:t>it</w:t>
      </w:r>
      <w:r>
        <w:rPr>
          <w:rFonts w:ascii="Arial" w:hAnsi="Arial" w:cs="Arial"/>
          <w:spacing w:val="-11"/>
          <w:sz w:val="20"/>
          <w:szCs w:val="20"/>
        </w:rPr>
        <w:t xml:space="preserve"> </w:t>
      </w:r>
      <w:r>
        <w:rPr>
          <w:rFonts w:ascii="Arial" w:hAnsi="Arial" w:cs="Arial"/>
          <w:sz w:val="20"/>
          <w:szCs w:val="20"/>
        </w:rPr>
        <w:t>helps</w:t>
      </w:r>
      <w:r>
        <w:rPr>
          <w:rFonts w:ascii="Arial" w:hAnsi="Arial" w:cs="Arial"/>
          <w:spacing w:val="-10"/>
          <w:sz w:val="20"/>
          <w:szCs w:val="20"/>
        </w:rPr>
        <w:t xml:space="preserve"> </w:t>
      </w:r>
      <w:r>
        <w:rPr>
          <w:rFonts w:ascii="Arial" w:hAnsi="Arial" w:cs="Arial"/>
          <w:sz w:val="20"/>
          <w:szCs w:val="20"/>
        </w:rPr>
        <w:t>them get</w:t>
      </w:r>
      <w:r>
        <w:rPr>
          <w:rFonts w:ascii="Arial" w:hAnsi="Arial" w:cs="Arial"/>
          <w:spacing w:val="-13"/>
          <w:sz w:val="20"/>
          <w:szCs w:val="20"/>
        </w:rPr>
        <w:t xml:space="preserve"> </w:t>
      </w:r>
      <w:r>
        <w:rPr>
          <w:rFonts w:ascii="Arial" w:hAnsi="Arial" w:cs="Arial"/>
          <w:sz w:val="20"/>
          <w:szCs w:val="20"/>
        </w:rPr>
        <w:t>paid</w:t>
      </w:r>
      <w:r>
        <w:rPr>
          <w:rFonts w:ascii="Arial" w:hAnsi="Arial" w:cs="Arial"/>
          <w:spacing w:val="-11"/>
          <w:sz w:val="20"/>
          <w:szCs w:val="20"/>
        </w:rPr>
        <w:t xml:space="preserve"> </w:t>
      </w:r>
      <w:r>
        <w:rPr>
          <w:rFonts w:ascii="Arial" w:hAnsi="Arial" w:cs="Arial"/>
          <w:sz w:val="20"/>
          <w:szCs w:val="20"/>
        </w:rPr>
        <w:t>more</w:t>
      </w:r>
      <w:r>
        <w:rPr>
          <w:rFonts w:ascii="Arial" w:hAnsi="Arial" w:cs="Arial"/>
          <w:spacing w:val="-34"/>
          <w:sz w:val="20"/>
          <w:szCs w:val="20"/>
        </w:rPr>
        <w:t xml:space="preserve"> </w:t>
      </w:r>
      <w:r>
        <w:rPr>
          <w:rFonts w:ascii="Arial" w:hAnsi="Arial" w:cs="Arial"/>
          <w:sz w:val="20"/>
          <w:szCs w:val="20"/>
        </w:rPr>
        <w:t>money.)</w:t>
      </w:r>
    </w:p>
    <w:p w:rsidR="00AB6224" w:rsidRDefault="00AB6224">
      <w:pPr>
        <w:pStyle w:val="ListParagraph"/>
        <w:numPr>
          <w:ilvl w:val="0"/>
          <w:numId w:val="11"/>
        </w:numPr>
        <w:tabs>
          <w:tab w:val="left" w:pos="893"/>
        </w:tabs>
        <w:kinsoku w:val="0"/>
        <w:overflowPunct w:val="0"/>
        <w:spacing w:before="28" w:line="266" w:lineRule="auto"/>
        <w:ind w:left="892" w:right="460"/>
        <w:jc w:val="both"/>
        <w:rPr>
          <w:rFonts w:ascii="Arial" w:hAnsi="Arial" w:cs="Arial"/>
          <w:spacing w:val="2"/>
          <w:sz w:val="20"/>
          <w:szCs w:val="20"/>
        </w:rPr>
      </w:pPr>
      <w:r>
        <w:rPr>
          <w:rFonts w:ascii="Arial" w:hAnsi="Arial" w:cs="Arial"/>
          <w:i/>
          <w:iCs/>
          <w:sz w:val="20"/>
          <w:szCs w:val="20"/>
        </w:rPr>
        <w:t xml:space="preserve">What do you think are some reasons that people choose not to further their education as they advance/explore their career field? </w:t>
      </w:r>
      <w:r>
        <w:rPr>
          <w:rFonts w:ascii="Arial" w:hAnsi="Arial" w:cs="Arial"/>
          <w:sz w:val="20"/>
          <w:szCs w:val="20"/>
        </w:rPr>
        <w:t>(For example: it costs money to go to school, it takes time to go</w:t>
      </w:r>
      <w:r>
        <w:rPr>
          <w:rFonts w:ascii="Arial" w:hAnsi="Arial" w:cs="Arial"/>
          <w:spacing w:val="-6"/>
          <w:sz w:val="20"/>
          <w:szCs w:val="20"/>
        </w:rPr>
        <w:t xml:space="preserve"> </w:t>
      </w:r>
      <w:r w:rsidR="00D439E4">
        <w:rPr>
          <w:rFonts w:ascii="Arial" w:hAnsi="Arial" w:cs="Arial"/>
          <w:spacing w:val="2"/>
          <w:sz w:val="20"/>
          <w:szCs w:val="20"/>
        </w:rPr>
        <w:t>to school</w:t>
      </w:r>
      <w:r>
        <w:rPr>
          <w:rFonts w:ascii="Arial" w:hAnsi="Arial" w:cs="Arial"/>
          <w:spacing w:val="2"/>
          <w:sz w:val="20"/>
          <w:szCs w:val="20"/>
        </w:rPr>
        <w:t>.)</w:t>
      </w:r>
    </w:p>
    <w:p w:rsidR="00AB6224" w:rsidRDefault="00AB6224">
      <w:pPr>
        <w:pStyle w:val="ListParagraph"/>
        <w:numPr>
          <w:ilvl w:val="0"/>
          <w:numId w:val="11"/>
        </w:numPr>
        <w:tabs>
          <w:tab w:val="left" w:pos="893"/>
        </w:tabs>
        <w:kinsoku w:val="0"/>
        <w:overflowPunct w:val="0"/>
        <w:spacing w:before="28" w:line="247" w:lineRule="auto"/>
        <w:ind w:left="893" w:right="934" w:hanging="361"/>
        <w:rPr>
          <w:rFonts w:ascii="Arial" w:hAnsi="Arial" w:cs="Arial"/>
          <w:sz w:val="20"/>
          <w:szCs w:val="20"/>
        </w:rPr>
      </w:pPr>
      <w:r>
        <w:rPr>
          <w:rFonts w:ascii="Arial" w:hAnsi="Arial" w:cs="Arial"/>
          <w:i/>
          <w:iCs/>
          <w:sz w:val="20"/>
          <w:szCs w:val="20"/>
        </w:rPr>
        <w:t>Are</w:t>
      </w:r>
      <w:r>
        <w:rPr>
          <w:rFonts w:ascii="Arial" w:hAnsi="Arial" w:cs="Arial"/>
          <w:i/>
          <w:iCs/>
          <w:spacing w:val="-12"/>
          <w:sz w:val="20"/>
          <w:szCs w:val="20"/>
        </w:rPr>
        <w:t xml:space="preserve"> </w:t>
      </w:r>
      <w:r>
        <w:rPr>
          <w:rFonts w:ascii="Arial" w:hAnsi="Arial" w:cs="Arial"/>
          <w:i/>
          <w:iCs/>
          <w:sz w:val="20"/>
          <w:szCs w:val="20"/>
        </w:rPr>
        <w:t>there</w:t>
      </w:r>
      <w:r>
        <w:rPr>
          <w:rFonts w:ascii="Arial" w:hAnsi="Arial" w:cs="Arial"/>
          <w:i/>
          <w:iCs/>
          <w:spacing w:val="-10"/>
          <w:sz w:val="20"/>
          <w:szCs w:val="20"/>
        </w:rPr>
        <w:t xml:space="preserve"> </w:t>
      </w:r>
      <w:r>
        <w:rPr>
          <w:rFonts w:ascii="Arial" w:hAnsi="Arial" w:cs="Arial"/>
          <w:i/>
          <w:iCs/>
          <w:sz w:val="20"/>
          <w:szCs w:val="20"/>
        </w:rPr>
        <w:t>any</w:t>
      </w:r>
      <w:r>
        <w:rPr>
          <w:rFonts w:ascii="Arial" w:hAnsi="Arial" w:cs="Arial"/>
          <w:i/>
          <w:iCs/>
          <w:spacing w:val="-8"/>
          <w:sz w:val="20"/>
          <w:szCs w:val="20"/>
        </w:rPr>
        <w:t xml:space="preserve"> </w:t>
      </w:r>
      <w:r>
        <w:rPr>
          <w:rFonts w:ascii="Arial" w:hAnsi="Arial" w:cs="Arial"/>
          <w:i/>
          <w:iCs/>
          <w:sz w:val="20"/>
          <w:szCs w:val="20"/>
        </w:rPr>
        <w:t>solutions</w:t>
      </w:r>
      <w:r>
        <w:rPr>
          <w:rFonts w:ascii="Arial" w:hAnsi="Arial" w:cs="Arial"/>
          <w:i/>
          <w:iCs/>
          <w:spacing w:val="-8"/>
          <w:sz w:val="20"/>
          <w:szCs w:val="20"/>
        </w:rPr>
        <w:t xml:space="preserve"> </w:t>
      </w:r>
      <w:r>
        <w:rPr>
          <w:rFonts w:ascii="Arial" w:hAnsi="Arial" w:cs="Arial"/>
          <w:i/>
          <w:iCs/>
          <w:sz w:val="20"/>
          <w:szCs w:val="20"/>
        </w:rPr>
        <w:t>to</w:t>
      </w:r>
      <w:r>
        <w:rPr>
          <w:rFonts w:ascii="Arial" w:hAnsi="Arial" w:cs="Arial"/>
          <w:i/>
          <w:iCs/>
          <w:spacing w:val="-10"/>
          <w:sz w:val="20"/>
          <w:szCs w:val="20"/>
        </w:rPr>
        <w:t xml:space="preserve"> </w:t>
      </w:r>
      <w:r>
        <w:rPr>
          <w:rFonts w:ascii="Arial" w:hAnsi="Arial" w:cs="Arial"/>
          <w:i/>
          <w:iCs/>
          <w:sz w:val="20"/>
          <w:szCs w:val="20"/>
        </w:rPr>
        <w:t>some</w:t>
      </w:r>
      <w:r>
        <w:rPr>
          <w:rFonts w:ascii="Arial" w:hAnsi="Arial" w:cs="Arial"/>
          <w:i/>
          <w:iCs/>
          <w:spacing w:val="-7"/>
          <w:sz w:val="20"/>
          <w:szCs w:val="20"/>
        </w:rPr>
        <w:t xml:space="preserve"> </w:t>
      </w:r>
      <w:r>
        <w:rPr>
          <w:rFonts w:ascii="Arial" w:hAnsi="Arial" w:cs="Arial"/>
          <w:i/>
          <w:iCs/>
          <w:sz w:val="20"/>
          <w:szCs w:val="20"/>
        </w:rPr>
        <w:t>of</w:t>
      </w:r>
      <w:r>
        <w:rPr>
          <w:rFonts w:ascii="Arial" w:hAnsi="Arial" w:cs="Arial"/>
          <w:i/>
          <w:iCs/>
          <w:spacing w:val="-10"/>
          <w:sz w:val="20"/>
          <w:szCs w:val="20"/>
        </w:rPr>
        <w:t xml:space="preserve"> </w:t>
      </w:r>
      <w:r>
        <w:rPr>
          <w:rFonts w:ascii="Arial" w:hAnsi="Arial" w:cs="Arial"/>
          <w:i/>
          <w:iCs/>
          <w:sz w:val="20"/>
          <w:szCs w:val="20"/>
        </w:rPr>
        <w:t>the</w:t>
      </w:r>
      <w:r>
        <w:rPr>
          <w:rFonts w:ascii="Arial" w:hAnsi="Arial" w:cs="Arial"/>
          <w:i/>
          <w:iCs/>
          <w:spacing w:val="-10"/>
          <w:sz w:val="20"/>
          <w:szCs w:val="20"/>
        </w:rPr>
        <w:t xml:space="preserve"> </w:t>
      </w:r>
      <w:r>
        <w:rPr>
          <w:rFonts w:ascii="Arial" w:hAnsi="Arial" w:cs="Arial"/>
          <w:i/>
          <w:iCs/>
          <w:sz w:val="20"/>
          <w:szCs w:val="20"/>
        </w:rPr>
        <w:t>problems</w:t>
      </w:r>
      <w:r>
        <w:rPr>
          <w:rFonts w:ascii="Arial" w:hAnsi="Arial" w:cs="Arial"/>
          <w:i/>
          <w:iCs/>
          <w:spacing w:val="-8"/>
          <w:sz w:val="20"/>
          <w:szCs w:val="20"/>
        </w:rPr>
        <w:t xml:space="preserve"> </w:t>
      </w:r>
      <w:r>
        <w:rPr>
          <w:rFonts w:ascii="Arial" w:hAnsi="Arial" w:cs="Arial"/>
          <w:i/>
          <w:iCs/>
          <w:sz w:val="20"/>
          <w:szCs w:val="20"/>
        </w:rPr>
        <w:t>you</w:t>
      </w:r>
      <w:r>
        <w:rPr>
          <w:rFonts w:ascii="Arial" w:hAnsi="Arial" w:cs="Arial"/>
          <w:i/>
          <w:iCs/>
          <w:spacing w:val="-7"/>
          <w:sz w:val="20"/>
          <w:szCs w:val="20"/>
        </w:rPr>
        <w:t xml:space="preserve"> </w:t>
      </w:r>
      <w:r>
        <w:rPr>
          <w:rFonts w:ascii="Arial" w:hAnsi="Arial" w:cs="Arial"/>
          <w:i/>
          <w:iCs/>
          <w:sz w:val="20"/>
          <w:szCs w:val="20"/>
        </w:rPr>
        <w:t>present?</w:t>
      </w:r>
      <w:r>
        <w:rPr>
          <w:rFonts w:ascii="Arial" w:hAnsi="Arial" w:cs="Arial"/>
          <w:i/>
          <w:iCs/>
          <w:spacing w:val="-10"/>
          <w:sz w:val="20"/>
          <w:szCs w:val="20"/>
        </w:rPr>
        <w:t xml:space="preserve"> </w:t>
      </w:r>
      <w:r>
        <w:rPr>
          <w:rFonts w:ascii="Arial" w:hAnsi="Arial" w:cs="Arial"/>
          <w:sz w:val="20"/>
          <w:szCs w:val="20"/>
        </w:rPr>
        <w:t>(For</w:t>
      </w:r>
      <w:r>
        <w:rPr>
          <w:rFonts w:ascii="Arial" w:hAnsi="Arial" w:cs="Arial"/>
          <w:spacing w:val="-6"/>
          <w:sz w:val="20"/>
          <w:szCs w:val="20"/>
        </w:rPr>
        <w:t xml:space="preserve"> </w:t>
      </w:r>
      <w:r w:rsidR="00CE4D0F">
        <w:rPr>
          <w:rFonts w:ascii="Arial" w:hAnsi="Arial" w:cs="Arial"/>
          <w:sz w:val="20"/>
          <w:szCs w:val="20"/>
        </w:rPr>
        <w:t>example: financial</w:t>
      </w:r>
      <w:r>
        <w:rPr>
          <w:rFonts w:ascii="Arial" w:hAnsi="Arial" w:cs="Arial"/>
          <w:spacing w:val="-8"/>
          <w:sz w:val="20"/>
          <w:szCs w:val="20"/>
        </w:rPr>
        <w:t xml:space="preserve"> </w:t>
      </w:r>
      <w:r>
        <w:rPr>
          <w:rFonts w:ascii="Arial" w:hAnsi="Arial" w:cs="Arial"/>
          <w:sz w:val="20"/>
          <w:szCs w:val="20"/>
        </w:rPr>
        <w:t>aid, scholarships,</w:t>
      </w:r>
      <w:r>
        <w:rPr>
          <w:rFonts w:ascii="Arial" w:hAnsi="Arial" w:cs="Arial"/>
          <w:spacing w:val="-9"/>
          <w:sz w:val="20"/>
          <w:szCs w:val="20"/>
        </w:rPr>
        <w:t xml:space="preserve"> </w:t>
      </w:r>
      <w:r>
        <w:rPr>
          <w:rFonts w:ascii="Arial" w:hAnsi="Arial" w:cs="Arial"/>
          <w:sz w:val="20"/>
          <w:szCs w:val="20"/>
        </w:rPr>
        <w:t>reimbursements,</w:t>
      </w:r>
      <w:r>
        <w:rPr>
          <w:rFonts w:ascii="Arial" w:hAnsi="Arial" w:cs="Arial"/>
          <w:spacing w:val="-9"/>
          <w:sz w:val="20"/>
          <w:szCs w:val="20"/>
        </w:rPr>
        <w:t xml:space="preserve"> </w:t>
      </w:r>
      <w:r>
        <w:rPr>
          <w:rFonts w:ascii="Arial" w:hAnsi="Arial" w:cs="Arial"/>
          <w:sz w:val="20"/>
          <w:szCs w:val="20"/>
        </w:rPr>
        <w:t>and</w:t>
      </w:r>
      <w:r>
        <w:rPr>
          <w:rFonts w:ascii="Arial" w:hAnsi="Arial" w:cs="Arial"/>
          <w:spacing w:val="-7"/>
          <w:sz w:val="20"/>
          <w:szCs w:val="20"/>
        </w:rPr>
        <w:t xml:space="preserve"> </w:t>
      </w:r>
      <w:r>
        <w:rPr>
          <w:rFonts w:ascii="Arial" w:hAnsi="Arial" w:cs="Arial"/>
          <w:sz w:val="20"/>
          <w:szCs w:val="20"/>
        </w:rPr>
        <w:t>in-house</w:t>
      </w:r>
      <w:r>
        <w:rPr>
          <w:rFonts w:ascii="Arial" w:hAnsi="Arial" w:cs="Arial"/>
          <w:spacing w:val="-7"/>
          <w:sz w:val="20"/>
          <w:szCs w:val="20"/>
        </w:rPr>
        <w:t xml:space="preserve"> </w:t>
      </w:r>
      <w:r>
        <w:rPr>
          <w:rFonts w:ascii="Arial" w:hAnsi="Arial" w:cs="Arial"/>
          <w:sz w:val="20"/>
          <w:szCs w:val="20"/>
        </w:rPr>
        <w:t>classes</w:t>
      </w:r>
      <w:r>
        <w:rPr>
          <w:rFonts w:ascii="Arial" w:hAnsi="Arial" w:cs="Arial"/>
          <w:spacing w:val="-8"/>
          <w:sz w:val="20"/>
          <w:szCs w:val="20"/>
        </w:rPr>
        <w:t xml:space="preserve"> </w:t>
      </w:r>
      <w:r>
        <w:rPr>
          <w:rFonts w:ascii="Arial" w:hAnsi="Arial" w:cs="Arial"/>
          <w:sz w:val="20"/>
          <w:szCs w:val="20"/>
        </w:rPr>
        <w:t>that</w:t>
      </w:r>
      <w:r>
        <w:rPr>
          <w:rFonts w:ascii="Arial" w:hAnsi="Arial" w:cs="Arial"/>
          <w:spacing w:val="-9"/>
          <w:sz w:val="20"/>
          <w:szCs w:val="20"/>
        </w:rPr>
        <w:t xml:space="preserve"> </w:t>
      </w:r>
      <w:r>
        <w:rPr>
          <w:rFonts w:ascii="Arial" w:hAnsi="Arial" w:cs="Arial"/>
          <w:sz w:val="20"/>
          <w:szCs w:val="20"/>
        </w:rPr>
        <w:t>students</w:t>
      </w:r>
      <w:r>
        <w:rPr>
          <w:rFonts w:ascii="Arial" w:hAnsi="Arial" w:cs="Arial"/>
          <w:spacing w:val="-7"/>
          <w:sz w:val="20"/>
          <w:szCs w:val="20"/>
        </w:rPr>
        <w:t xml:space="preserve"> </w:t>
      </w:r>
      <w:r>
        <w:rPr>
          <w:rFonts w:ascii="Arial" w:hAnsi="Arial" w:cs="Arial"/>
          <w:sz w:val="20"/>
          <w:szCs w:val="20"/>
        </w:rPr>
        <w:t>can</w:t>
      </w:r>
      <w:r>
        <w:rPr>
          <w:rFonts w:ascii="Arial" w:hAnsi="Arial" w:cs="Arial"/>
          <w:spacing w:val="-7"/>
          <w:sz w:val="20"/>
          <w:szCs w:val="20"/>
        </w:rPr>
        <w:t xml:space="preserve"> </w:t>
      </w:r>
      <w:r>
        <w:rPr>
          <w:rFonts w:ascii="Arial" w:hAnsi="Arial" w:cs="Arial"/>
          <w:sz w:val="20"/>
          <w:szCs w:val="20"/>
        </w:rPr>
        <w:t>take</w:t>
      </w:r>
      <w:r>
        <w:rPr>
          <w:rFonts w:ascii="Arial" w:hAnsi="Arial" w:cs="Arial"/>
          <w:spacing w:val="-9"/>
          <w:sz w:val="20"/>
          <w:szCs w:val="20"/>
        </w:rPr>
        <w:t xml:space="preserve"> </w:t>
      </w:r>
      <w:r>
        <w:rPr>
          <w:rFonts w:ascii="Arial" w:hAnsi="Arial" w:cs="Arial"/>
          <w:sz w:val="20"/>
          <w:szCs w:val="20"/>
        </w:rPr>
        <w:t>on</w:t>
      </w:r>
      <w:r>
        <w:rPr>
          <w:rFonts w:ascii="Arial" w:hAnsi="Arial" w:cs="Arial"/>
          <w:spacing w:val="-38"/>
          <w:sz w:val="20"/>
          <w:szCs w:val="20"/>
        </w:rPr>
        <w:t xml:space="preserve"> </w:t>
      </w:r>
      <w:r>
        <w:rPr>
          <w:rFonts w:ascii="Arial" w:hAnsi="Arial" w:cs="Arial"/>
          <w:spacing w:val="2"/>
          <w:sz w:val="20"/>
          <w:szCs w:val="20"/>
        </w:rPr>
        <w:t>the</w:t>
      </w:r>
      <w:r>
        <w:rPr>
          <w:rFonts w:ascii="Arial" w:hAnsi="Arial" w:cs="Arial"/>
          <w:spacing w:val="-2"/>
          <w:sz w:val="20"/>
          <w:szCs w:val="20"/>
        </w:rPr>
        <w:t xml:space="preserve"> </w:t>
      </w:r>
      <w:r>
        <w:rPr>
          <w:rFonts w:ascii="Arial" w:hAnsi="Arial" w:cs="Arial"/>
          <w:sz w:val="20"/>
          <w:szCs w:val="20"/>
        </w:rPr>
        <w:t>job.)</w:t>
      </w:r>
    </w:p>
    <w:p w:rsidR="00AB6224" w:rsidRDefault="00AB6224">
      <w:pPr>
        <w:pStyle w:val="BodyText"/>
        <w:kinsoku w:val="0"/>
        <w:overflowPunct w:val="0"/>
        <w:spacing w:before="161" w:line="295" w:lineRule="auto"/>
        <w:ind w:left="244" w:right="431" w:hanging="1"/>
      </w:pPr>
      <w:r>
        <w:t>Finally,</w:t>
      </w:r>
      <w:r>
        <w:rPr>
          <w:spacing w:val="-18"/>
        </w:rPr>
        <w:t xml:space="preserve"> </w:t>
      </w:r>
      <w:r>
        <w:t>student</w:t>
      </w:r>
      <w:r>
        <w:rPr>
          <w:spacing w:val="-14"/>
        </w:rPr>
        <w:t xml:space="preserve"> </w:t>
      </w:r>
      <w:r>
        <w:t>groups</w:t>
      </w:r>
      <w:r>
        <w:rPr>
          <w:spacing w:val="-10"/>
        </w:rPr>
        <w:t xml:space="preserve"> </w:t>
      </w:r>
      <w:r>
        <w:t>should</w:t>
      </w:r>
      <w:r>
        <w:rPr>
          <w:spacing w:val="-14"/>
        </w:rPr>
        <w:t xml:space="preserve"> </w:t>
      </w:r>
      <w:r>
        <w:t>select</w:t>
      </w:r>
      <w:r>
        <w:rPr>
          <w:spacing w:val="-14"/>
        </w:rPr>
        <w:t xml:space="preserve"> </w:t>
      </w:r>
      <w:r>
        <w:t>an</w:t>
      </w:r>
      <w:r>
        <w:rPr>
          <w:spacing w:val="-11"/>
        </w:rPr>
        <w:t xml:space="preserve"> </w:t>
      </w:r>
      <w:r>
        <w:rPr>
          <w:b/>
          <w:bCs/>
          <w:i/>
          <w:iCs/>
        </w:rPr>
        <w:t>Education</w:t>
      </w:r>
      <w:r>
        <w:rPr>
          <w:b/>
          <w:bCs/>
          <w:i/>
          <w:iCs/>
          <w:spacing w:val="-15"/>
        </w:rPr>
        <w:t xml:space="preserve"> </w:t>
      </w:r>
      <w:r>
        <w:rPr>
          <w:b/>
          <w:bCs/>
          <w:i/>
          <w:iCs/>
        </w:rPr>
        <w:t>Card</w:t>
      </w:r>
      <w:r>
        <w:rPr>
          <w:b/>
          <w:bCs/>
          <w:i/>
          <w:iCs/>
          <w:spacing w:val="-13"/>
        </w:rPr>
        <w:t xml:space="preserve"> </w:t>
      </w:r>
      <w:r>
        <w:t>(group</w:t>
      </w:r>
      <w:r>
        <w:rPr>
          <w:spacing w:val="-14"/>
        </w:rPr>
        <w:t xml:space="preserve"> </w:t>
      </w:r>
      <w:r>
        <w:t>handout)</w:t>
      </w:r>
      <w:r>
        <w:rPr>
          <w:spacing w:val="-12"/>
        </w:rPr>
        <w:t xml:space="preserve"> </w:t>
      </w:r>
      <w:r>
        <w:t>from the</w:t>
      </w:r>
      <w:r>
        <w:rPr>
          <w:spacing w:val="-18"/>
        </w:rPr>
        <w:t xml:space="preserve"> </w:t>
      </w:r>
      <w:r>
        <w:t>options</w:t>
      </w:r>
      <w:r>
        <w:rPr>
          <w:spacing w:val="-7"/>
        </w:rPr>
        <w:t xml:space="preserve"> </w:t>
      </w:r>
      <w:r>
        <w:t>based</w:t>
      </w:r>
      <w:r>
        <w:rPr>
          <w:spacing w:val="-14"/>
        </w:rPr>
        <w:t xml:space="preserve"> </w:t>
      </w:r>
      <w:r>
        <w:t>on what they think will best advance/explore and help someone in the career field of the job that they selected</w:t>
      </w:r>
      <w:r>
        <w:rPr>
          <w:spacing w:val="-11"/>
        </w:rPr>
        <w:t xml:space="preserve"> </w:t>
      </w:r>
      <w:r>
        <w:t>earlier.</w:t>
      </w:r>
      <w:r>
        <w:rPr>
          <w:spacing w:val="-16"/>
        </w:rPr>
        <w:t xml:space="preserve"> </w:t>
      </w:r>
      <w:r>
        <w:t>In</w:t>
      </w:r>
      <w:r>
        <w:rPr>
          <w:spacing w:val="-13"/>
        </w:rPr>
        <w:t xml:space="preserve"> </w:t>
      </w:r>
      <w:r>
        <w:t>groups,</w:t>
      </w:r>
      <w:r>
        <w:rPr>
          <w:spacing w:val="-11"/>
        </w:rPr>
        <w:t xml:space="preserve"> </w:t>
      </w:r>
      <w:r>
        <w:t>students</w:t>
      </w:r>
      <w:r>
        <w:rPr>
          <w:spacing w:val="-14"/>
        </w:rPr>
        <w:t xml:space="preserve"> </w:t>
      </w:r>
      <w:r>
        <w:t>should</w:t>
      </w:r>
      <w:r>
        <w:rPr>
          <w:spacing w:val="-31"/>
        </w:rPr>
        <w:t xml:space="preserve"> </w:t>
      </w:r>
      <w:r>
        <w:t>discuss:</w:t>
      </w:r>
    </w:p>
    <w:p w:rsidR="00AB6224" w:rsidRDefault="00AB6224">
      <w:pPr>
        <w:pStyle w:val="ListParagraph"/>
        <w:numPr>
          <w:ilvl w:val="0"/>
          <w:numId w:val="11"/>
        </w:numPr>
        <w:tabs>
          <w:tab w:val="left" w:pos="893"/>
        </w:tabs>
        <w:kinsoku w:val="0"/>
        <w:overflowPunct w:val="0"/>
        <w:spacing w:before="63" w:line="244" w:lineRule="auto"/>
        <w:ind w:left="893" w:right="2537" w:hanging="361"/>
        <w:rPr>
          <w:rFonts w:ascii="Arial" w:hAnsi="Arial" w:cs="Arial"/>
          <w:sz w:val="20"/>
          <w:szCs w:val="20"/>
        </w:rPr>
      </w:pPr>
      <w:r>
        <w:rPr>
          <w:rFonts w:ascii="Arial" w:hAnsi="Arial" w:cs="Arial"/>
          <w:i/>
          <w:iCs/>
          <w:sz w:val="20"/>
          <w:szCs w:val="20"/>
        </w:rPr>
        <w:t>How</w:t>
      </w:r>
      <w:r>
        <w:rPr>
          <w:rFonts w:ascii="Arial" w:hAnsi="Arial" w:cs="Arial"/>
          <w:i/>
          <w:iCs/>
          <w:spacing w:val="-11"/>
          <w:sz w:val="20"/>
          <w:szCs w:val="20"/>
        </w:rPr>
        <w:t xml:space="preserve"> </w:t>
      </w:r>
      <w:r>
        <w:rPr>
          <w:rFonts w:ascii="Arial" w:hAnsi="Arial" w:cs="Arial"/>
          <w:i/>
          <w:iCs/>
          <w:sz w:val="20"/>
          <w:szCs w:val="20"/>
        </w:rPr>
        <w:t>does</w:t>
      </w:r>
      <w:r>
        <w:rPr>
          <w:rFonts w:ascii="Arial" w:hAnsi="Arial" w:cs="Arial"/>
          <w:i/>
          <w:iCs/>
          <w:spacing w:val="-10"/>
          <w:sz w:val="20"/>
          <w:szCs w:val="20"/>
        </w:rPr>
        <w:t xml:space="preserve"> </w:t>
      </w:r>
      <w:r>
        <w:rPr>
          <w:rFonts w:ascii="Arial" w:hAnsi="Arial" w:cs="Arial"/>
          <w:i/>
          <w:iCs/>
          <w:sz w:val="20"/>
          <w:szCs w:val="20"/>
        </w:rPr>
        <w:t>this</w:t>
      </w:r>
      <w:r>
        <w:rPr>
          <w:rFonts w:ascii="Arial" w:hAnsi="Arial" w:cs="Arial"/>
          <w:i/>
          <w:iCs/>
          <w:spacing w:val="-8"/>
          <w:sz w:val="20"/>
          <w:szCs w:val="20"/>
        </w:rPr>
        <w:t xml:space="preserve"> </w:t>
      </w:r>
      <w:r>
        <w:rPr>
          <w:rFonts w:ascii="Arial" w:hAnsi="Arial" w:cs="Arial"/>
          <w:i/>
          <w:iCs/>
          <w:sz w:val="20"/>
          <w:szCs w:val="20"/>
        </w:rPr>
        <w:t>educational</w:t>
      </w:r>
      <w:r>
        <w:rPr>
          <w:rFonts w:ascii="Arial" w:hAnsi="Arial" w:cs="Arial"/>
          <w:i/>
          <w:iCs/>
          <w:spacing w:val="-7"/>
          <w:sz w:val="20"/>
          <w:szCs w:val="20"/>
        </w:rPr>
        <w:t xml:space="preserve"> </w:t>
      </w:r>
      <w:r>
        <w:rPr>
          <w:rFonts w:ascii="Arial" w:hAnsi="Arial" w:cs="Arial"/>
          <w:i/>
          <w:iCs/>
          <w:sz w:val="20"/>
          <w:szCs w:val="20"/>
        </w:rPr>
        <w:t>opportunity</w:t>
      </w:r>
      <w:r>
        <w:rPr>
          <w:rFonts w:ascii="Arial" w:hAnsi="Arial" w:cs="Arial"/>
          <w:i/>
          <w:iCs/>
          <w:spacing w:val="-10"/>
          <w:sz w:val="20"/>
          <w:szCs w:val="20"/>
        </w:rPr>
        <w:t xml:space="preserve"> </w:t>
      </w:r>
      <w:r>
        <w:rPr>
          <w:rFonts w:ascii="Arial" w:hAnsi="Arial" w:cs="Arial"/>
          <w:i/>
          <w:iCs/>
          <w:sz w:val="20"/>
          <w:szCs w:val="20"/>
        </w:rPr>
        <w:t>help</w:t>
      </w:r>
      <w:r>
        <w:rPr>
          <w:rFonts w:ascii="Arial" w:hAnsi="Arial" w:cs="Arial"/>
          <w:i/>
          <w:iCs/>
          <w:spacing w:val="-11"/>
          <w:sz w:val="20"/>
          <w:szCs w:val="20"/>
        </w:rPr>
        <w:t xml:space="preserve"> </w:t>
      </w:r>
      <w:r>
        <w:rPr>
          <w:rFonts w:ascii="Arial" w:hAnsi="Arial" w:cs="Arial"/>
          <w:i/>
          <w:iCs/>
          <w:sz w:val="20"/>
          <w:szCs w:val="20"/>
        </w:rPr>
        <w:t>someone</w:t>
      </w:r>
      <w:r>
        <w:rPr>
          <w:rFonts w:ascii="Arial" w:hAnsi="Arial" w:cs="Arial"/>
          <w:i/>
          <w:iCs/>
          <w:spacing w:val="-6"/>
          <w:sz w:val="20"/>
          <w:szCs w:val="20"/>
        </w:rPr>
        <w:t xml:space="preserve"> </w:t>
      </w:r>
      <w:r>
        <w:rPr>
          <w:rFonts w:ascii="Arial" w:hAnsi="Arial" w:cs="Arial"/>
          <w:i/>
          <w:iCs/>
          <w:sz w:val="20"/>
          <w:szCs w:val="20"/>
        </w:rPr>
        <w:t>in</w:t>
      </w:r>
      <w:r>
        <w:rPr>
          <w:rFonts w:ascii="Arial" w:hAnsi="Arial" w:cs="Arial"/>
          <w:i/>
          <w:iCs/>
          <w:spacing w:val="-14"/>
          <w:sz w:val="20"/>
          <w:szCs w:val="20"/>
        </w:rPr>
        <w:t xml:space="preserve"> </w:t>
      </w:r>
      <w:r>
        <w:rPr>
          <w:rFonts w:ascii="Arial" w:hAnsi="Arial" w:cs="Arial"/>
          <w:i/>
          <w:iCs/>
          <w:sz w:val="20"/>
          <w:szCs w:val="20"/>
        </w:rPr>
        <w:t>the</w:t>
      </w:r>
      <w:r>
        <w:rPr>
          <w:rFonts w:ascii="Arial" w:hAnsi="Arial" w:cs="Arial"/>
          <w:i/>
          <w:iCs/>
          <w:spacing w:val="-11"/>
          <w:sz w:val="20"/>
          <w:szCs w:val="20"/>
        </w:rPr>
        <w:t xml:space="preserve"> </w:t>
      </w:r>
      <w:r>
        <w:rPr>
          <w:rFonts w:ascii="Arial" w:hAnsi="Arial" w:cs="Arial"/>
          <w:i/>
          <w:iCs/>
          <w:sz w:val="20"/>
          <w:szCs w:val="20"/>
        </w:rPr>
        <w:t>career</w:t>
      </w:r>
      <w:r>
        <w:rPr>
          <w:rFonts w:ascii="Arial" w:hAnsi="Arial" w:cs="Arial"/>
          <w:i/>
          <w:iCs/>
          <w:spacing w:val="-36"/>
          <w:sz w:val="20"/>
          <w:szCs w:val="20"/>
        </w:rPr>
        <w:t xml:space="preserve"> </w:t>
      </w:r>
      <w:r>
        <w:rPr>
          <w:rFonts w:ascii="Arial" w:hAnsi="Arial" w:cs="Arial"/>
          <w:i/>
          <w:iCs/>
          <w:sz w:val="20"/>
          <w:szCs w:val="20"/>
        </w:rPr>
        <w:t>field of the job that</w:t>
      </w:r>
      <w:r>
        <w:rPr>
          <w:rFonts w:ascii="Arial" w:hAnsi="Arial" w:cs="Arial"/>
          <w:i/>
          <w:iCs/>
          <w:spacing w:val="9"/>
          <w:sz w:val="20"/>
          <w:szCs w:val="20"/>
        </w:rPr>
        <w:t xml:space="preserve"> </w:t>
      </w:r>
      <w:r w:rsidR="00CE4D0F">
        <w:rPr>
          <w:rFonts w:ascii="Arial" w:hAnsi="Arial" w:cs="Arial"/>
          <w:i/>
          <w:iCs/>
          <w:sz w:val="20"/>
          <w:szCs w:val="20"/>
        </w:rPr>
        <w:t>we selected</w:t>
      </w:r>
      <w:r>
        <w:rPr>
          <w:rFonts w:ascii="Arial" w:hAnsi="Arial" w:cs="Arial"/>
          <w:i/>
          <w:iCs/>
          <w:sz w:val="20"/>
          <w:szCs w:val="20"/>
        </w:rPr>
        <w:t>?</w:t>
      </w:r>
    </w:p>
    <w:p w:rsidR="00AB6224" w:rsidRDefault="00AB6224">
      <w:pPr>
        <w:pStyle w:val="ListParagraph"/>
        <w:numPr>
          <w:ilvl w:val="0"/>
          <w:numId w:val="11"/>
        </w:numPr>
        <w:tabs>
          <w:tab w:val="left" w:pos="893"/>
        </w:tabs>
        <w:kinsoku w:val="0"/>
        <w:overflowPunct w:val="0"/>
        <w:spacing w:before="52"/>
        <w:ind w:left="892"/>
        <w:rPr>
          <w:rFonts w:ascii="Arial" w:hAnsi="Arial" w:cs="Arial"/>
          <w:sz w:val="20"/>
          <w:szCs w:val="20"/>
        </w:rPr>
      </w:pPr>
      <w:r>
        <w:rPr>
          <w:rFonts w:ascii="Arial" w:hAnsi="Arial" w:cs="Arial"/>
          <w:i/>
          <w:iCs/>
          <w:sz w:val="20"/>
          <w:szCs w:val="20"/>
        </w:rPr>
        <w:t>How</w:t>
      </w:r>
      <w:r>
        <w:rPr>
          <w:rFonts w:ascii="Arial" w:hAnsi="Arial" w:cs="Arial"/>
          <w:i/>
          <w:iCs/>
          <w:spacing w:val="-12"/>
          <w:sz w:val="20"/>
          <w:szCs w:val="20"/>
        </w:rPr>
        <w:t xml:space="preserve"> </w:t>
      </w:r>
      <w:r>
        <w:rPr>
          <w:rFonts w:ascii="Arial" w:hAnsi="Arial" w:cs="Arial"/>
          <w:i/>
          <w:iCs/>
          <w:sz w:val="20"/>
          <w:szCs w:val="20"/>
        </w:rPr>
        <w:t>would</w:t>
      </w:r>
      <w:r>
        <w:rPr>
          <w:rFonts w:ascii="Arial" w:hAnsi="Arial" w:cs="Arial"/>
          <w:i/>
          <w:iCs/>
          <w:spacing w:val="-12"/>
          <w:sz w:val="20"/>
          <w:szCs w:val="20"/>
        </w:rPr>
        <w:t xml:space="preserve"> </w:t>
      </w:r>
      <w:r>
        <w:rPr>
          <w:rFonts w:ascii="Arial" w:hAnsi="Arial" w:cs="Arial"/>
          <w:i/>
          <w:iCs/>
          <w:sz w:val="20"/>
          <w:szCs w:val="20"/>
        </w:rPr>
        <w:t>someone</w:t>
      </w:r>
      <w:r>
        <w:rPr>
          <w:rFonts w:ascii="Arial" w:hAnsi="Arial" w:cs="Arial"/>
          <w:i/>
          <w:iCs/>
          <w:spacing w:val="-12"/>
          <w:sz w:val="20"/>
          <w:szCs w:val="20"/>
        </w:rPr>
        <w:t xml:space="preserve"> </w:t>
      </w:r>
      <w:r>
        <w:rPr>
          <w:rFonts w:ascii="Arial" w:hAnsi="Arial" w:cs="Arial"/>
          <w:i/>
          <w:iCs/>
          <w:sz w:val="20"/>
          <w:szCs w:val="20"/>
        </w:rPr>
        <w:t>go</w:t>
      </w:r>
      <w:r>
        <w:rPr>
          <w:rFonts w:ascii="Arial" w:hAnsi="Arial" w:cs="Arial"/>
          <w:i/>
          <w:iCs/>
          <w:spacing w:val="-10"/>
          <w:sz w:val="20"/>
          <w:szCs w:val="20"/>
        </w:rPr>
        <w:t xml:space="preserve"> </w:t>
      </w:r>
      <w:r>
        <w:rPr>
          <w:rFonts w:ascii="Arial" w:hAnsi="Arial" w:cs="Arial"/>
          <w:i/>
          <w:iCs/>
          <w:sz w:val="20"/>
          <w:szCs w:val="20"/>
        </w:rPr>
        <w:t>about</w:t>
      </w:r>
      <w:r>
        <w:rPr>
          <w:rFonts w:ascii="Arial" w:hAnsi="Arial" w:cs="Arial"/>
          <w:i/>
          <w:iCs/>
          <w:spacing w:val="-12"/>
          <w:sz w:val="20"/>
          <w:szCs w:val="20"/>
        </w:rPr>
        <w:t xml:space="preserve"> </w:t>
      </w:r>
      <w:r>
        <w:rPr>
          <w:rFonts w:ascii="Arial" w:hAnsi="Arial" w:cs="Arial"/>
          <w:i/>
          <w:iCs/>
          <w:sz w:val="20"/>
          <w:szCs w:val="20"/>
        </w:rPr>
        <w:t>making</w:t>
      </w:r>
      <w:r>
        <w:rPr>
          <w:rFonts w:ascii="Arial" w:hAnsi="Arial" w:cs="Arial"/>
          <w:i/>
          <w:iCs/>
          <w:spacing w:val="-15"/>
          <w:sz w:val="20"/>
          <w:szCs w:val="20"/>
        </w:rPr>
        <w:t xml:space="preserve"> </w:t>
      </w:r>
      <w:r>
        <w:rPr>
          <w:rFonts w:ascii="Arial" w:hAnsi="Arial" w:cs="Arial"/>
          <w:i/>
          <w:iCs/>
          <w:sz w:val="20"/>
          <w:szCs w:val="20"/>
        </w:rPr>
        <w:t>this</w:t>
      </w:r>
      <w:r>
        <w:rPr>
          <w:rFonts w:ascii="Arial" w:hAnsi="Arial" w:cs="Arial"/>
          <w:i/>
          <w:iCs/>
          <w:spacing w:val="-11"/>
          <w:sz w:val="20"/>
          <w:szCs w:val="20"/>
        </w:rPr>
        <w:t xml:space="preserve"> </w:t>
      </w:r>
      <w:r>
        <w:rPr>
          <w:rFonts w:ascii="Arial" w:hAnsi="Arial" w:cs="Arial"/>
          <w:i/>
          <w:iCs/>
          <w:sz w:val="20"/>
          <w:szCs w:val="20"/>
        </w:rPr>
        <w:t>educational</w:t>
      </w:r>
      <w:r>
        <w:rPr>
          <w:rFonts w:ascii="Arial" w:hAnsi="Arial" w:cs="Arial"/>
          <w:i/>
          <w:iCs/>
          <w:spacing w:val="-8"/>
          <w:sz w:val="20"/>
          <w:szCs w:val="20"/>
        </w:rPr>
        <w:t xml:space="preserve"> </w:t>
      </w:r>
      <w:r>
        <w:rPr>
          <w:rFonts w:ascii="Arial" w:hAnsi="Arial" w:cs="Arial"/>
          <w:i/>
          <w:iCs/>
          <w:sz w:val="20"/>
          <w:szCs w:val="20"/>
        </w:rPr>
        <w:t>opportunity</w:t>
      </w:r>
      <w:r>
        <w:rPr>
          <w:rFonts w:ascii="Arial" w:hAnsi="Arial" w:cs="Arial"/>
          <w:i/>
          <w:iCs/>
          <w:spacing w:val="-35"/>
          <w:sz w:val="20"/>
          <w:szCs w:val="20"/>
        </w:rPr>
        <w:t xml:space="preserve"> </w:t>
      </w:r>
      <w:r>
        <w:rPr>
          <w:rFonts w:ascii="Arial" w:hAnsi="Arial" w:cs="Arial"/>
          <w:i/>
          <w:iCs/>
          <w:sz w:val="20"/>
          <w:szCs w:val="20"/>
        </w:rPr>
        <w:t>happen?</w:t>
      </w:r>
    </w:p>
    <w:p w:rsidR="00AB6224" w:rsidRDefault="00AB6224">
      <w:pPr>
        <w:pStyle w:val="ListParagraph"/>
        <w:numPr>
          <w:ilvl w:val="0"/>
          <w:numId w:val="11"/>
        </w:numPr>
        <w:tabs>
          <w:tab w:val="left" w:pos="893"/>
        </w:tabs>
        <w:kinsoku w:val="0"/>
        <w:overflowPunct w:val="0"/>
        <w:spacing w:before="22" w:line="249" w:lineRule="auto"/>
        <w:ind w:left="893" w:right="655" w:hanging="361"/>
        <w:rPr>
          <w:rFonts w:ascii="Arial" w:hAnsi="Arial" w:cs="Arial"/>
          <w:sz w:val="20"/>
          <w:szCs w:val="20"/>
        </w:rPr>
      </w:pPr>
      <w:r>
        <w:rPr>
          <w:rFonts w:ascii="Arial" w:hAnsi="Arial" w:cs="Arial"/>
          <w:i/>
          <w:iCs/>
          <w:sz w:val="20"/>
          <w:szCs w:val="20"/>
        </w:rPr>
        <w:t>What</w:t>
      </w:r>
      <w:r>
        <w:rPr>
          <w:rFonts w:ascii="Arial" w:hAnsi="Arial" w:cs="Arial"/>
          <w:i/>
          <w:iCs/>
          <w:spacing w:val="-19"/>
          <w:sz w:val="20"/>
          <w:szCs w:val="20"/>
        </w:rPr>
        <w:t xml:space="preserve"> </w:t>
      </w:r>
      <w:r>
        <w:rPr>
          <w:rFonts w:ascii="Arial" w:hAnsi="Arial" w:cs="Arial"/>
          <w:i/>
          <w:iCs/>
          <w:sz w:val="20"/>
          <w:szCs w:val="20"/>
        </w:rPr>
        <w:t>connections</w:t>
      </w:r>
      <w:r>
        <w:rPr>
          <w:rFonts w:ascii="Arial" w:hAnsi="Arial" w:cs="Arial"/>
          <w:i/>
          <w:iCs/>
          <w:spacing w:val="-13"/>
          <w:sz w:val="20"/>
          <w:szCs w:val="20"/>
        </w:rPr>
        <w:t xml:space="preserve"> </w:t>
      </w:r>
      <w:r>
        <w:rPr>
          <w:rFonts w:ascii="Arial" w:hAnsi="Arial" w:cs="Arial"/>
          <w:i/>
          <w:iCs/>
          <w:sz w:val="20"/>
          <w:szCs w:val="20"/>
        </w:rPr>
        <w:t>are</w:t>
      </w:r>
      <w:r>
        <w:rPr>
          <w:rFonts w:ascii="Arial" w:hAnsi="Arial" w:cs="Arial"/>
          <w:i/>
          <w:iCs/>
          <w:spacing w:val="-12"/>
          <w:sz w:val="20"/>
          <w:szCs w:val="20"/>
        </w:rPr>
        <w:t xml:space="preserve"> </w:t>
      </w:r>
      <w:r>
        <w:rPr>
          <w:rFonts w:ascii="Arial" w:hAnsi="Arial" w:cs="Arial"/>
          <w:i/>
          <w:iCs/>
          <w:sz w:val="20"/>
          <w:szCs w:val="20"/>
        </w:rPr>
        <w:t>there</w:t>
      </w:r>
      <w:r>
        <w:rPr>
          <w:rFonts w:ascii="Arial" w:hAnsi="Arial" w:cs="Arial"/>
          <w:i/>
          <w:iCs/>
          <w:spacing w:val="-10"/>
          <w:sz w:val="20"/>
          <w:szCs w:val="20"/>
        </w:rPr>
        <w:t xml:space="preserve"> </w:t>
      </w:r>
      <w:r>
        <w:rPr>
          <w:rFonts w:ascii="Arial" w:hAnsi="Arial" w:cs="Arial"/>
          <w:i/>
          <w:iCs/>
          <w:sz w:val="20"/>
          <w:szCs w:val="20"/>
        </w:rPr>
        <w:t>between</w:t>
      </w:r>
      <w:r>
        <w:rPr>
          <w:rFonts w:ascii="Arial" w:hAnsi="Arial" w:cs="Arial"/>
          <w:i/>
          <w:iCs/>
          <w:spacing w:val="-15"/>
          <w:sz w:val="20"/>
          <w:szCs w:val="20"/>
        </w:rPr>
        <w:t xml:space="preserve"> </w:t>
      </w:r>
      <w:r>
        <w:rPr>
          <w:rFonts w:ascii="Arial" w:hAnsi="Arial" w:cs="Arial"/>
          <w:i/>
          <w:iCs/>
          <w:sz w:val="20"/>
          <w:szCs w:val="20"/>
        </w:rPr>
        <w:t>this</w:t>
      </w:r>
      <w:r>
        <w:rPr>
          <w:rFonts w:ascii="Arial" w:hAnsi="Arial" w:cs="Arial"/>
          <w:i/>
          <w:iCs/>
          <w:spacing w:val="-13"/>
          <w:sz w:val="20"/>
          <w:szCs w:val="20"/>
        </w:rPr>
        <w:t xml:space="preserve"> </w:t>
      </w:r>
      <w:r>
        <w:rPr>
          <w:rFonts w:ascii="Arial" w:hAnsi="Arial" w:cs="Arial"/>
          <w:i/>
          <w:iCs/>
          <w:sz w:val="20"/>
          <w:szCs w:val="20"/>
        </w:rPr>
        <w:t>career</w:t>
      </w:r>
      <w:r>
        <w:rPr>
          <w:rFonts w:ascii="Arial" w:hAnsi="Arial" w:cs="Arial"/>
          <w:i/>
          <w:iCs/>
          <w:spacing w:val="-14"/>
          <w:sz w:val="20"/>
          <w:szCs w:val="20"/>
        </w:rPr>
        <w:t xml:space="preserve"> </w:t>
      </w:r>
      <w:r>
        <w:rPr>
          <w:rFonts w:ascii="Arial" w:hAnsi="Arial" w:cs="Arial"/>
          <w:i/>
          <w:iCs/>
          <w:sz w:val="20"/>
          <w:szCs w:val="20"/>
        </w:rPr>
        <w:t>and</w:t>
      </w:r>
      <w:r>
        <w:rPr>
          <w:rFonts w:ascii="Arial" w:hAnsi="Arial" w:cs="Arial"/>
          <w:i/>
          <w:iCs/>
          <w:spacing w:val="-15"/>
          <w:sz w:val="20"/>
          <w:szCs w:val="20"/>
        </w:rPr>
        <w:t xml:space="preserve"> </w:t>
      </w:r>
      <w:r>
        <w:rPr>
          <w:rFonts w:ascii="Arial" w:hAnsi="Arial" w:cs="Arial"/>
          <w:i/>
          <w:iCs/>
          <w:sz w:val="20"/>
          <w:szCs w:val="20"/>
        </w:rPr>
        <w:t>educational</w:t>
      </w:r>
      <w:r w:rsidRPr="00727706">
        <w:rPr>
          <w:rFonts w:ascii="Arial" w:hAnsi="Arial" w:cs="Arial"/>
          <w:i/>
          <w:iCs/>
          <w:sz w:val="20"/>
          <w:szCs w:val="20"/>
        </w:rPr>
        <w:t xml:space="preserve"> </w:t>
      </w:r>
      <w:r>
        <w:rPr>
          <w:rFonts w:ascii="Arial" w:hAnsi="Arial" w:cs="Arial"/>
          <w:i/>
          <w:iCs/>
          <w:sz w:val="20"/>
          <w:szCs w:val="20"/>
        </w:rPr>
        <w:t>opportunity</w:t>
      </w:r>
      <w:r>
        <w:rPr>
          <w:rFonts w:ascii="Arial" w:hAnsi="Arial" w:cs="Arial"/>
          <w:i/>
          <w:iCs/>
          <w:spacing w:val="-13"/>
          <w:sz w:val="20"/>
          <w:szCs w:val="20"/>
        </w:rPr>
        <w:t xml:space="preserve"> </w:t>
      </w:r>
      <w:r>
        <w:rPr>
          <w:rFonts w:ascii="Arial" w:hAnsi="Arial" w:cs="Arial"/>
          <w:i/>
          <w:iCs/>
          <w:sz w:val="20"/>
          <w:szCs w:val="20"/>
        </w:rPr>
        <w:t>and</w:t>
      </w:r>
      <w:r>
        <w:rPr>
          <w:rFonts w:ascii="Arial" w:hAnsi="Arial" w:cs="Arial"/>
          <w:i/>
          <w:iCs/>
          <w:spacing w:val="-15"/>
          <w:sz w:val="20"/>
          <w:szCs w:val="20"/>
        </w:rPr>
        <w:t xml:space="preserve"> </w:t>
      </w:r>
      <w:r>
        <w:rPr>
          <w:rFonts w:ascii="Arial" w:hAnsi="Arial" w:cs="Arial"/>
          <w:i/>
          <w:iCs/>
          <w:sz w:val="20"/>
          <w:szCs w:val="20"/>
        </w:rPr>
        <w:t>the</w:t>
      </w:r>
      <w:r>
        <w:rPr>
          <w:rFonts w:ascii="Arial" w:hAnsi="Arial" w:cs="Arial"/>
          <w:i/>
          <w:iCs/>
          <w:spacing w:val="-19"/>
          <w:sz w:val="20"/>
          <w:szCs w:val="20"/>
        </w:rPr>
        <w:t xml:space="preserve"> </w:t>
      </w:r>
      <w:r>
        <w:rPr>
          <w:rFonts w:ascii="Arial" w:hAnsi="Arial" w:cs="Arial"/>
          <w:i/>
          <w:iCs/>
          <w:sz w:val="20"/>
          <w:szCs w:val="20"/>
        </w:rPr>
        <w:t>careers that</w:t>
      </w:r>
      <w:r>
        <w:rPr>
          <w:rFonts w:ascii="Arial" w:hAnsi="Arial" w:cs="Arial"/>
          <w:i/>
          <w:iCs/>
          <w:spacing w:val="-12"/>
          <w:sz w:val="20"/>
          <w:szCs w:val="20"/>
        </w:rPr>
        <w:t xml:space="preserve"> </w:t>
      </w:r>
      <w:r>
        <w:rPr>
          <w:rFonts w:ascii="Arial" w:hAnsi="Arial" w:cs="Arial"/>
          <w:i/>
          <w:iCs/>
          <w:sz w:val="20"/>
          <w:szCs w:val="20"/>
        </w:rPr>
        <w:t>I</w:t>
      </w:r>
      <w:r>
        <w:rPr>
          <w:rFonts w:ascii="Arial" w:hAnsi="Arial" w:cs="Arial"/>
          <w:i/>
          <w:iCs/>
          <w:spacing w:val="-10"/>
          <w:sz w:val="20"/>
          <w:szCs w:val="20"/>
        </w:rPr>
        <w:t xml:space="preserve"> </w:t>
      </w:r>
      <w:r>
        <w:rPr>
          <w:rFonts w:ascii="Arial" w:hAnsi="Arial" w:cs="Arial"/>
          <w:i/>
          <w:iCs/>
          <w:sz w:val="20"/>
          <w:szCs w:val="20"/>
        </w:rPr>
        <w:t>am</w:t>
      </w:r>
      <w:r>
        <w:rPr>
          <w:rFonts w:ascii="Arial" w:hAnsi="Arial" w:cs="Arial"/>
          <w:i/>
          <w:iCs/>
          <w:spacing w:val="-10"/>
          <w:sz w:val="20"/>
          <w:szCs w:val="20"/>
        </w:rPr>
        <w:t xml:space="preserve"> </w:t>
      </w:r>
      <w:r>
        <w:rPr>
          <w:rFonts w:ascii="Arial" w:hAnsi="Arial" w:cs="Arial"/>
          <w:i/>
          <w:iCs/>
          <w:sz w:val="20"/>
          <w:szCs w:val="20"/>
        </w:rPr>
        <w:t>interested</w:t>
      </w:r>
      <w:r>
        <w:rPr>
          <w:rFonts w:ascii="Arial" w:hAnsi="Arial" w:cs="Arial"/>
          <w:i/>
          <w:iCs/>
          <w:spacing w:val="-10"/>
          <w:sz w:val="20"/>
          <w:szCs w:val="20"/>
        </w:rPr>
        <w:t xml:space="preserve"> </w:t>
      </w:r>
      <w:r>
        <w:rPr>
          <w:rFonts w:ascii="Arial" w:hAnsi="Arial" w:cs="Arial"/>
          <w:i/>
          <w:iCs/>
          <w:sz w:val="20"/>
          <w:szCs w:val="20"/>
        </w:rPr>
        <w:t>in</w:t>
      </w:r>
      <w:r>
        <w:rPr>
          <w:rFonts w:ascii="Arial" w:hAnsi="Arial" w:cs="Arial"/>
          <w:i/>
          <w:iCs/>
          <w:spacing w:val="-10"/>
          <w:sz w:val="20"/>
          <w:szCs w:val="20"/>
        </w:rPr>
        <w:t xml:space="preserve"> </w:t>
      </w:r>
      <w:r>
        <w:rPr>
          <w:rFonts w:ascii="Arial" w:hAnsi="Arial" w:cs="Arial"/>
          <w:i/>
          <w:iCs/>
          <w:sz w:val="20"/>
          <w:szCs w:val="20"/>
        </w:rPr>
        <w:t>from</w:t>
      </w:r>
      <w:r>
        <w:rPr>
          <w:rFonts w:ascii="Arial" w:hAnsi="Arial" w:cs="Arial"/>
          <w:i/>
          <w:iCs/>
          <w:spacing w:val="-5"/>
          <w:sz w:val="20"/>
          <w:szCs w:val="20"/>
        </w:rPr>
        <w:t xml:space="preserve"> </w:t>
      </w:r>
      <w:r>
        <w:rPr>
          <w:rFonts w:ascii="Arial" w:hAnsi="Arial" w:cs="Arial"/>
          <w:i/>
          <w:iCs/>
          <w:sz w:val="20"/>
          <w:szCs w:val="20"/>
        </w:rPr>
        <w:t>my</w:t>
      </w:r>
      <w:r>
        <w:rPr>
          <w:rFonts w:ascii="Arial" w:hAnsi="Arial" w:cs="Arial"/>
          <w:i/>
          <w:iCs/>
          <w:spacing w:val="-8"/>
          <w:sz w:val="20"/>
          <w:szCs w:val="20"/>
        </w:rPr>
        <w:t xml:space="preserve"> </w:t>
      </w:r>
      <w:r>
        <w:rPr>
          <w:rFonts w:ascii="Arial" w:hAnsi="Arial" w:cs="Arial"/>
          <w:b/>
          <w:bCs/>
          <w:i/>
          <w:iCs/>
          <w:sz w:val="20"/>
          <w:szCs w:val="20"/>
        </w:rPr>
        <w:t>Career</w:t>
      </w:r>
      <w:r>
        <w:rPr>
          <w:rFonts w:ascii="Arial" w:hAnsi="Arial" w:cs="Arial"/>
          <w:b/>
          <w:bCs/>
          <w:i/>
          <w:iCs/>
          <w:spacing w:val="-28"/>
          <w:sz w:val="20"/>
          <w:szCs w:val="20"/>
        </w:rPr>
        <w:t xml:space="preserve"> </w:t>
      </w:r>
      <w:r>
        <w:rPr>
          <w:rFonts w:ascii="Arial" w:hAnsi="Arial" w:cs="Arial"/>
          <w:b/>
          <w:bCs/>
          <w:i/>
          <w:iCs/>
          <w:sz w:val="20"/>
          <w:szCs w:val="20"/>
        </w:rPr>
        <w:t>Pre-Assessment</w:t>
      </w:r>
      <w:r>
        <w:rPr>
          <w:rFonts w:ascii="Arial" w:hAnsi="Arial" w:cs="Arial"/>
          <w:i/>
          <w:iCs/>
          <w:sz w:val="20"/>
          <w:szCs w:val="20"/>
        </w:rPr>
        <w:t>?</w:t>
      </w:r>
    </w:p>
    <w:p w:rsidR="00AB6224" w:rsidRDefault="00AB6224">
      <w:pPr>
        <w:pStyle w:val="BodyText"/>
        <w:kinsoku w:val="0"/>
        <w:overflowPunct w:val="0"/>
        <w:ind w:left="0" w:firstLine="0"/>
        <w:rPr>
          <w:i/>
          <w:iCs/>
        </w:rPr>
      </w:pPr>
    </w:p>
    <w:p w:rsidR="00AB6224" w:rsidRDefault="00AB6224">
      <w:pPr>
        <w:pStyle w:val="BodyText"/>
        <w:kinsoku w:val="0"/>
        <w:overflowPunct w:val="0"/>
        <w:spacing w:before="1"/>
        <w:ind w:left="0" w:firstLine="0"/>
        <w:rPr>
          <w:i/>
          <w:iCs/>
          <w:sz w:val="25"/>
          <w:szCs w:val="25"/>
        </w:rPr>
      </w:pPr>
    </w:p>
    <w:p w:rsidR="00AB6224" w:rsidRDefault="00AB6224">
      <w:pPr>
        <w:pStyle w:val="Heading5"/>
        <w:kinsoku w:val="0"/>
        <w:overflowPunct w:val="0"/>
        <w:ind w:right="431"/>
        <w:rPr>
          <w:b w:val="0"/>
          <w:bCs w:val="0"/>
          <w:color w:val="000000"/>
        </w:rPr>
      </w:pPr>
      <w:bookmarkStart w:id="23" w:name="WRAP_UP"/>
      <w:bookmarkEnd w:id="23"/>
      <w:r>
        <w:rPr>
          <w:color w:val="F16E22"/>
        </w:rPr>
        <w:t>WRAP</w:t>
      </w:r>
      <w:r w:rsidRPr="00727706">
        <w:rPr>
          <w:color w:val="F16E22"/>
        </w:rPr>
        <w:t xml:space="preserve"> </w:t>
      </w:r>
      <w:r>
        <w:rPr>
          <w:color w:val="F16E22"/>
        </w:rPr>
        <w:t>UP</w:t>
      </w:r>
    </w:p>
    <w:p w:rsidR="00AB6224" w:rsidRDefault="00AB6224">
      <w:pPr>
        <w:pStyle w:val="BodyText"/>
        <w:kinsoku w:val="0"/>
        <w:overflowPunct w:val="0"/>
        <w:spacing w:before="176"/>
        <w:ind w:left="244" w:right="431" w:firstLine="0"/>
      </w:pPr>
      <w:r>
        <w:rPr>
          <w:b/>
          <w:bCs/>
          <w:sz w:val="24"/>
          <w:szCs w:val="24"/>
        </w:rPr>
        <w:t>CREATING MY CAREER PLAN</w:t>
      </w:r>
      <w:r>
        <w:rPr>
          <w:b/>
          <w:bCs/>
          <w:spacing w:val="-8"/>
          <w:sz w:val="24"/>
          <w:szCs w:val="24"/>
        </w:rPr>
        <w:t xml:space="preserve"> </w:t>
      </w:r>
      <w:r w:rsidRPr="00E12334">
        <w:t>[</w:t>
      </w:r>
      <w:r>
        <w:t>10</w:t>
      </w:r>
      <w:r w:rsidR="00E12334">
        <w:t xml:space="preserve"> </w:t>
      </w:r>
      <w:r>
        <w:t>MINUTES]</w:t>
      </w:r>
    </w:p>
    <w:p w:rsidR="00AB6224" w:rsidRDefault="00AB6224">
      <w:pPr>
        <w:pStyle w:val="BodyText"/>
        <w:kinsoku w:val="0"/>
        <w:overflowPunct w:val="0"/>
        <w:spacing w:before="162" w:line="292" w:lineRule="auto"/>
        <w:ind w:left="244" w:right="431" w:firstLine="0"/>
      </w:pPr>
      <w:r>
        <w:t xml:space="preserve">Ask students to pull out their </w:t>
      </w:r>
      <w:r>
        <w:rPr>
          <w:b/>
          <w:bCs/>
          <w:i/>
          <w:iCs/>
        </w:rPr>
        <w:t xml:space="preserve">Career Pre-Assessments </w:t>
      </w:r>
      <w:r>
        <w:t xml:space="preserve">and </w:t>
      </w:r>
      <w:r>
        <w:rPr>
          <w:b/>
          <w:bCs/>
          <w:i/>
          <w:iCs/>
        </w:rPr>
        <w:t xml:space="preserve">Answer Keys </w:t>
      </w:r>
      <w:r>
        <w:t>from the introductory activity</w:t>
      </w:r>
      <w:r>
        <w:rPr>
          <w:spacing w:val="-19"/>
        </w:rPr>
        <w:t xml:space="preserve"> </w:t>
      </w:r>
      <w:r>
        <w:t>and</w:t>
      </w:r>
      <w:r>
        <w:rPr>
          <w:spacing w:val="-8"/>
        </w:rPr>
        <w:t xml:space="preserve"> </w:t>
      </w:r>
      <w:r>
        <w:t>select</w:t>
      </w:r>
      <w:r>
        <w:rPr>
          <w:spacing w:val="-8"/>
        </w:rPr>
        <w:t xml:space="preserve"> </w:t>
      </w:r>
      <w:r>
        <w:t>their</w:t>
      </w:r>
      <w:r>
        <w:rPr>
          <w:spacing w:val="-5"/>
        </w:rPr>
        <w:t xml:space="preserve"> </w:t>
      </w:r>
      <w:r>
        <w:t>top</w:t>
      </w:r>
      <w:r>
        <w:rPr>
          <w:spacing w:val="-4"/>
        </w:rPr>
        <w:t xml:space="preserve"> </w:t>
      </w:r>
      <w:r>
        <w:t>career</w:t>
      </w:r>
      <w:r>
        <w:rPr>
          <w:spacing w:val="-8"/>
        </w:rPr>
        <w:t xml:space="preserve"> </w:t>
      </w:r>
      <w:r>
        <w:t>field.</w:t>
      </w:r>
      <w:r>
        <w:rPr>
          <w:spacing w:val="-7"/>
        </w:rPr>
        <w:t xml:space="preserve"> </w:t>
      </w:r>
      <w:r>
        <w:t>Ask students</w:t>
      </w:r>
      <w:r>
        <w:rPr>
          <w:spacing w:val="-7"/>
        </w:rPr>
        <w:t xml:space="preserve"> </w:t>
      </w:r>
      <w:r>
        <w:t>to</w:t>
      </w:r>
      <w:r>
        <w:rPr>
          <w:spacing w:val="-8"/>
        </w:rPr>
        <w:t xml:space="preserve"> </w:t>
      </w:r>
      <w:r>
        <w:t>consider what</w:t>
      </w:r>
      <w:r>
        <w:rPr>
          <w:spacing w:val="-6"/>
        </w:rPr>
        <w:t xml:space="preserve"> </w:t>
      </w:r>
      <w:r>
        <w:t>path</w:t>
      </w:r>
      <w:r>
        <w:rPr>
          <w:spacing w:val="-8"/>
        </w:rPr>
        <w:t xml:space="preserve"> </w:t>
      </w:r>
      <w:r>
        <w:t>they</w:t>
      </w:r>
      <w:r>
        <w:rPr>
          <w:spacing w:val="-16"/>
        </w:rPr>
        <w:t xml:space="preserve"> </w:t>
      </w:r>
      <w:r>
        <w:t>might</w:t>
      </w:r>
      <w:r>
        <w:rPr>
          <w:spacing w:val="-8"/>
        </w:rPr>
        <w:t xml:space="preserve"> </w:t>
      </w:r>
      <w:r>
        <w:t>need</w:t>
      </w:r>
      <w:r>
        <w:rPr>
          <w:spacing w:val="-7"/>
        </w:rPr>
        <w:t xml:space="preserve"> </w:t>
      </w:r>
      <w:r>
        <w:t>to</w:t>
      </w:r>
      <w:r>
        <w:rPr>
          <w:spacing w:val="-8"/>
        </w:rPr>
        <w:t xml:space="preserve"> </w:t>
      </w:r>
      <w:r w:rsidR="00CE4D0F">
        <w:rPr>
          <w:spacing w:val="2"/>
        </w:rPr>
        <w:t>take to</w:t>
      </w:r>
      <w:r>
        <w:rPr>
          <w:spacing w:val="2"/>
        </w:rPr>
        <w:t xml:space="preserve"> </w:t>
      </w:r>
      <w:r>
        <w:t>break into</w:t>
      </w:r>
      <w:r>
        <w:rPr>
          <w:spacing w:val="-3"/>
        </w:rPr>
        <w:t xml:space="preserve"> </w:t>
      </w:r>
      <w:r>
        <w:t>their</w:t>
      </w:r>
      <w:r>
        <w:rPr>
          <w:spacing w:val="-3"/>
        </w:rPr>
        <w:t xml:space="preserve"> </w:t>
      </w:r>
      <w:r>
        <w:t>career.</w:t>
      </w:r>
      <w:r>
        <w:rPr>
          <w:spacing w:val="-2"/>
        </w:rPr>
        <w:t xml:space="preserve"> </w:t>
      </w:r>
      <w:r>
        <w:t>Ask</w:t>
      </w:r>
      <w:r>
        <w:rPr>
          <w:spacing w:val="-3"/>
        </w:rPr>
        <w:t xml:space="preserve"> </w:t>
      </w:r>
      <w:r>
        <w:t>students</w:t>
      </w:r>
      <w:r>
        <w:rPr>
          <w:spacing w:val="-3"/>
        </w:rPr>
        <w:t xml:space="preserve"> </w:t>
      </w:r>
      <w:r>
        <w:t>to</w:t>
      </w:r>
      <w:r>
        <w:rPr>
          <w:spacing w:val="-3"/>
        </w:rPr>
        <w:t xml:space="preserve"> </w:t>
      </w:r>
      <w:r>
        <w:t>use</w:t>
      </w:r>
      <w:r>
        <w:rPr>
          <w:spacing w:val="-2"/>
        </w:rPr>
        <w:t xml:space="preserve"> </w:t>
      </w:r>
      <w:r>
        <w:t>a</w:t>
      </w:r>
      <w:r>
        <w:rPr>
          <w:spacing w:val="-3"/>
        </w:rPr>
        <w:t xml:space="preserve"> </w:t>
      </w:r>
      <w:r>
        <w:t>sheet</w:t>
      </w:r>
      <w:r>
        <w:rPr>
          <w:spacing w:val="-3"/>
        </w:rPr>
        <w:t xml:space="preserve"> </w:t>
      </w:r>
      <w:r>
        <w:t>of</w:t>
      </w:r>
      <w:r>
        <w:rPr>
          <w:spacing w:val="-2"/>
        </w:rPr>
        <w:t xml:space="preserve"> </w:t>
      </w:r>
      <w:r>
        <w:t>loose-leaf</w:t>
      </w:r>
      <w:r>
        <w:rPr>
          <w:spacing w:val="-2"/>
        </w:rPr>
        <w:t xml:space="preserve"> </w:t>
      </w:r>
      <w:r>
        <w:t>paper</w:t>
      </w:r>
      <w:r>
        <w:rPr>
          <w:spacing w:val="-3"/>
        </w:rPr>
        <w:t xml:space="preserve"> </w:t>
      </w:r>
      <w:r>
        <w:t>to</w:t>
      </w:r>
      <w:r>
        <w:rPr>
          <w:spacing w:val="-3"/>
        </w:rPr>
        <w:t xml:space="preserve"> </w:t>
      </w:r>
      <w:r>
        <w:t>make</w:t>
      </w:r>
      <w:r>
        <w:rPr>
          <w:spacing w:val="-3"/>
        </w:rPr>
        <w:t xml:space="preserve"> </w:t>
      </w:r>
      <w:r>
        <w:t>a</w:t>
      </w:r>
      <w:r>
        <w:rPr>
          <w:spacing w:val="-3"/>
        </w:rPr>
        <w:t xml:space="preserve"> </w:t>
      </w:r>
      <w:r>
        <w:t>plan</w:t>
      </w:r>
      <w:r>
        <w:rPr>
          <w:spacing w:val="-3"/>
        </w:rPr>
        <w:t xml:space="preserve"> </w:t>
      </w:r>
      <w:r>
        <w:t>for</w:t>
      </w:r>
      <w:r>
        <w:rPr>
          <w:spacing w:val="-3"/>
        </w:rPr>
        <w:t xml:space="preserve"> </w:t>
      </w:r>
      <w:r>
        <w:t>going</w:t>
      </w:r>
      <w:r>
        <w:rPr>
          <w:spacing w:val="-3"/>
        </w:rPr>
        <w:t xml:space="preserve"> </w:t>
      </w:r>
      <w:r>
        <w:t>from where they are now to where they hope to be in their careers. Remind students to include their education, volunteering, internship opportunities, and job shadowing. Students may draw up their career</w:t>
      </w:r>
      <w:r>
        <w:rPr>
          <w:spacing w:val="-6"/>
        </w:rPr>
        <w:t xml:space="preserve"> </w:t>
      </w:r>
      <w:r>
        <w:t>plans</w:t>
      </w:r>
      <w:r>
        <w:rPr>
          <w:spacing w:val="-6"/>
        </w:rPr>
        <w:t xml:space="preserve"> </w:t>
      </w:r>
      <w:r>
        <w:t>in</w:t>
      </w:r>
      <w:r>
        <w:rPr>
          <w:spacing w:val="-8"/>
        </w:rPr>
        <w:t xml:space="preserve"> </w:t>
      </w:r>
      <w:r>
        <w:t>a</w:t>
      </w:r>
      <w:r>
        <w:rPr>
          <w:spacing w:val="-5"/>
        </w:rPr>
        <w:t xml:space="preserve"> </w:t>
      </w:r>
      <w:r>
        <w:t>variety</w:t>
      </w:r>
      <w:r>
        <w:rPr>
          <w:spacing w:val="-15"/>
        </w:rPr>
        <w:t xml:space="preserve"> </w:t>
      </w:r>
      <w:r>
        <w:t>of ways,</w:t>
      </w:r>
      <w:r>
        <w:rPr>
          <w:spacing w:val="-39"/>
        </w:rPr>
        <w:t xml:space="preserve"> </w:t>
      </w:r>
      <w:r>
        <w:t>including:</w:t>
      </w:r>
    </w:p>
    <w:p w:rsidR="00AB6224" w:rsidRDefault="00AB6224">
      <w:pPr>
        <w:pStyle w:val="ListParagraph"/>
        <w:numPr>
          <w:ilvl w:val="0"/>
          <w:numId w:val="11"/>
        </w:numPr>
        <w:tabs>
          <w:tab w:val="left" w:pos="893"/>
        </w:tabs>
        <w:kinsoku w:val="0"/>
        <w:overflowPunct w:val="0"/>
        <w:spacing w:before="72"/>
        <w:ind w:left="892"/>
        <w:rPr>
          <w:rFonts w:ascii="Arial" w:hAnsi="Arial" w:cs="Arial"/>
          <w:sz w:val="20"/>
          <w:szCs w:val="20"/>
        </w:rPr>
      </w:pPr>
      <w:r>
        <w:rPr>
          <w:rFonts w:ascii="Arial" w:hAnsi="Arial" w:cs="Arial"/>
          <w:sz w:val="20"/>
          <w:szCs w:val="20"/>
        </w:rPr>
        <w:t>Write</w:t>
      </w:r>
      <w:r>
        <w:rPr>
          <w:rFonts w:ascii="Arial" w:hAnsi="Arial" w:cs="Arial"/>
          <w:spacing w:val="-14"/>
          <w:sz w:val="20"/>
          <w:szCs w:val="20"/>
        </w:rPr>
        <w:t xml:space="preserve"> </w:t>
      </w:r>
      <w:r>
        <w:rPr>
          <w:rFonts w:ascii="Arial" w:hAnsi="Arial" w:cs="Arial"/>
          <w:sz w:val="20"/>
          <w:szCs w:val="20"/>
        </w:rPr>
        <w:t>a</w:t>
      </w:r>
      <w:r>
        <w:rPr>
          <w:rFonts w:ascii="Arial" w:hAnsi="Arial" w:cs="Arial"/>
          <w:spacing w:val="-14"/>
          <w:sz w:val="20"/>
          <w:szCs w:val="20"/>
        </w:rPr>
        <w:t xml:space="preserve"> </w:t>
      </w:r>
      <w:r>
        <w:rPr>
          <w:rFonts w:ascii="Arial" w:hAnsi="Arial" w:cs="Arial"/>
          <w:sz w:val="20"/>
          <w:szCs w:val="20"/>
        </w:rPr>
        <w:t>description</w:t>
      </w:r>
      <w:r>
        <w:rPr>
          <w:rFonts w:ascii="Arial" w:hAnsi="Arial" w:cs="Arial"/>
          <w:spacing w:val="-12"/>
          <w:sz w:val="20"/>
          <w:szCs w:val="20"/>
        </w:rPr>
        <w:t xml:space="preserve"> </w:t>
      </w:r>
      <w:r>
        <w:rPr>
          <w:rFonts w:ascii="Arial" w:hAnsi="Arial" w:cs="Arial"/>
          <w:sz w:val="20"/>
          <w:szCs w:val="20"/>
        </w:rPr>
        <w:t>of your</w:t>
      </w:r>
      <w:r>
        <w:rPr>
          <w:rFonts w:ascii="Arial" w:hAnsi="Arial" w:cs="Arial"/>
          <w:spacing w:val="-9"/>
          <w:sz w:val="20"/>
          <w:szCs w:val="20"/>
        </w:rPr>
        <w:t xml:space="preserve"> </w:t>
      </w:r>
      <w:r>
        <w:rPr>
          <w:rFonts w:ascii="Arial" w:hAnsi="Arial" w:cs="Arial"/>
          <w:sz w:val="20"/>
          <w:szCs w:val="20"/>
        </w:rPr>
        <w:t>career</w:t>
      </w:r>
      <w:r>
        <w:rPr>
          <w:rFonts w:ascii="Arial" w:hAnsi="Arial" w:cs="Arial"/>
          <w:spacing w:val="-13"/>
          <w:sz w:val="20"/>
          <w:szCs w:val="20"/>
        </w:rPr>
        <w:t xml:space="preserve"> </w:t>
      </w:r>
      <w:r>
        <w:rPr>
          <w:rFonts w:ascii="Arial" w:hAnsi="Arial" w:cs="Arial"/>
          <w:sz w:val="20"/>
          <w:szCs w:val="20"/>
        </w:rPr>
        <w:t>plan</w:t>
      </w:r>
      <w:r>
        <w:rPr>
          <w:rFonts w:ascii="Arial" w:hAnsi="Arial" w:cs="Arial"/>
          <w:spacing w:val="-14"/>
          <w:sz w:val="20"/>
          <w:szCs w:val="20"/>
        </w:rPr>
        <w:t xml:space="preserve"> </w:t>
      </w:r>
      <w:r>
        <w:rPr>
          <w:rFonts w:ascii="Arial" w:hAnsi="Arial" w:cs="Arial"/>
          <w:sz w:val="20"/>
          <w:szCs w:val="20"/>
        </w:rPr>
        <w:t>from now</w:t>
      </w:r>
      <w:r>
        <w:rPr>
          <w:rFonts w:ascii="Arial" w:hAnsi="Arial" w:cs="Arial"/>
          <w:spacing w:val="-18"/>
          <w:sz w:val="20"/>
          <w:szCs w:val="20"/>
        </w:rPr>
        <w:t xml:space="preserve"> </w:t>
      </w:r>
      <w:r>
        <w:rPr>
          <w:rFonts w:ascii="Arial" w:hAnsi="Arial" w:cs="Arial"/>
          <w:sz w:val="20"/>
          <w:szCs w:val="20"/>
        </w:rPr>
        <w:t>until</w:t>
      </w:r>
      <w:r>
        <w:rPr>
          <w:rFonts w:ascii="Arial" w:hAnsi="Arial" w:cs="Arial"/>
          <w:spacing w:val="-6"/>
          <w:sz w:val="20"/>
          <w:szCs w:val="20"/>
        </w:rPr>
        <w:t xml:space="preserve"> </w:t>
      </w:r>
      <w:r>
        <w:rPr>
          <w:rFonts w:ascii="Arial" w:hAnsi="Arial" w:cs="Arial"/>
          <w:sz w:val="20"/>
          <w:szCs w:val="20"/>
        </w:rPr>
        <w:t>you</w:t>
      </w:r>
      <w:r>
        <w:rPr>
          <w:rFonts w:ascii="Arial" w:hAnsi="Arial" w:cs="Arial"/>
          <w:spacing w:val="-12"/>
          <w:sz w:val="20"/>
          <w:szCs w:val="20"/>
        </w:rPr>
        <w:t xml:space="preserve"> </w:t>
      </w:r>
      <w:r>
        <w:rPr>
          <w:rFonts w:ascii="Arial" w:hAnsi="Arial" w:cs="Arial"/>
          <w:sz w:val="20"/>
          <w:szCs w:val="20"/>
        </w:rPr>
        <w:t>achieve your</w:t>
      </w:r>
      <w:r>
        <w:rPr>
          <w:rFonts w:ascii="Arial" w:hAnsi="Arial" w:cs="Arial"/>
          <w:spacing w:val="-36"/>
          <w:sz w:val="20"/>
          <w:szCs w:val="20"/>
        </w:rPr>
        <w:t xml:space="preserve"> </w:t>
      </w:r>
      <w:r>
        <w:rPr>
          <w:rFonts w:ascii="Arial" w:hAnsi="Arial" w:cs="Arial"/>
          <w:sz w:val="20"/>
          <w:szCs w:val="20"/>
        </w:rPr>
        <w:t>career.</w:t>
      </w:r>
    </w:p>
    <w:p w:rsidR="00AB6224" w:rsidRDefault="00AB6224">
      <w:pPr>
        <w:pStyle w:val="ListParagraph"/>
        <w:numPr>
          <w:ilvl w:val="0"/>
          <w:numId w:val="11"/>
        </w:numPr>
        <w:tabs>
          <w:tab w:val="left" w:pos="893"/>
        </w:tabs>
        <w:kinsoku w:val="0"/>
        <w:overflowPunct w:val="0"/>
        <w:spacing w:before="20" w:line="247" w:lineRule="auto"/>
        <w:ind w:left="892" w:right="1477"/>
        <w:rPr>
          <w:rFonts w:ascii="Arial" w:hAnsi="Arial" w:cs="Arial"/>
          <w:sz w:val="20"/>
          <w:szCs w:val="20"/>
        </w:rPr>
      </w:pPr>
      <w:r>
        <w:rPr>
          <w:rFonts w:ascii="Arial" w:hAnsi="Arial" w:cs="Arial"/>
          <w:sz w:val="20"/>
          <w:szCs w:val="20"/>
        </w:rPr>
        <w:t xml:space="preserve">Create a captioned illustration (like a game board or a path) to show the steps </w:t>
      </w:r>
      <w:r>
        <w:rPr>
          <w:rFonts w:ascii="Arial" w:hAnsi="Arial" w:cs="Arial"/>
          <w:spacing w:val="-6"/>
          <w:sz w:val="20"/>
          <w:szCs w:val="20"/>
        </w:rPr>
        <w:t xml:space="preserve">you </w:t>
      </w:r>
      <w:r>
        <w:rPr>
          <w:rFonts w:ascii="Arial" w:hAnsi="Arial" w:cs="Arial"/>
          <w:sz w:val="20"/>
          <w:szCs w:val="20"/>
        </w:rPr>
        <w:t>will</w:t>
      </w:r>
      <w:r>
        <w:rPr>
          <w:rFonts w:ascii="Arial" w:hAnsi="Arial" w:cs="Arial"/>
          <w:spacing w:val="-15"/>
          <w:sz w:val="20"/>
          <w:szCs w:val="20"/>
        </w:rPr>
        <w:t xml:space="preserve"> </w:t>
      </w:r>
      <w:r>
        <w:rPr>
          <w:rFonts w:ascii="Arial" w:hAnsi="Arial" w:cs="Arial"/>
          <w:sz w:val="20"/>
          <w:szCs w:val="20"/>
        </w:rPr>
        <w:t>need</w:t>
      </w:r>
      <w:r>
        <w:rPr>
          <w:rFonts w:ascii="Arial" w:hAnsi="Arial" w:cs="Arial"/>
          <w:spacing w:val="-7"/>
          <w:sz w:val="20"/>
          <w:szCs w:val="20"/>
        </w:rPr>
        <w:t xml:space="preserve"> </w:t>
      </w:r>
      <w:r>
        <w:rPr>
          <w:rFonts w:ascii="Arial" w:hAnsi="Arial" w:cs="Arial"/>
          <w:sz w:val="20"/>
          <w:szCs w:val="20"/>
        </w:rPr>
        <w:t>to</w:t>
      </w:r>
      <w:r>
        <w:rPr>
          <w:rFonts w:ascii="Arial" w:hAnsi="Arial" w:cs="Arial"/>
          <w:spacing w:val="-9"/>
          <w:sz w:val="20"/>
          <w:szCs w:val="20"/>
        </w:rPr>
        <w:t xml:space="preserve"> </w:t>
      </w:r>
      <w:r>
        <w:rPr>
          <w:rFonts w:ascii="Arial" w:hAnsi="Arial" w:cs="Arial"/>
          <w:sz w:val="20"/>
          <w:szCs w:val="20"/>
        </w:rPr>
        <w:t>take</w:t>
      </w:r>
      <w:r>
        <w:rPr>
          <w:rFonts w:ascii="Arial" w:hAnsi="Arial" w:cs="Arial"/>
          <w:spacing w:val="-14"/>
          <w:sz w:val="20"/>
          <w:szCs w:val="20"/>
        </w:rPr>
        <w:t xml:space="preserve"> </w:t>
      </w:r>
      <w:r>
        <w:rPr>
          <w:rFonts w:ascii="Arial" w:hAnsi="Arial" w:cs="Arial"/>
          <w:sz w:val="20"/>
          <w:szCs w:val="20"/>
        </w:rPr>
        <w:t>to</w:t>
      </w:r>
      <w:r>
        <w:rPr>
          <w:rFonts w:ascii="Arial" w:hAnsi="Arial" w:cs="Arial"/>
          <w:spacing w:val="-11"/>
          <w:sz w:val="20"/>
          <w:szCs w:val="20"/>
        </w:rPr>
        <w:t xml:space="preserve"> </w:t>
      </w:r>
      <w:r>
        <w:rPr>
          <w:rFonts w:ascii="Arial" w:hAnsi="Arial" w:cs="Arial"/>
          <w:sz w:val="20"/>
          <w:szCs w:val="20"/>
        </w:rPr>
        <w:t>get</w:t>
      </w:r>
      <w:r>
        <w:rPr>
          <w:rFonts w:ascii="Arial" w:hAnsi="Arial" w:cs="Arial"/>
          <w:spacing w:val="-9"/>
          <w:sz w:val="20"/>
          <w:szCs w:val="20"/>
        </w:rPr>
        <w:t xml:space="preserve"> </w:t>
      </w:r>
      <w:r>
        <w:rPr>
          <w:rFonts w:ascii="Arial" w:hAnsi="Arial" w:cs="Arial"/>
          <w:sz w:val="20"/>
          <w:szCs w:val="20"/>
        </w:rPr>
        <w:t>from</w:t>
      </w:r>
      <w:r>
        <w:rPr>
          <w:rFonts w:ascii="Arial" w:hAnsi="Arial" w:cs="Arial"/>
          <w:spacing w:val="-4"/>
          <w:sz w:val="20"/>
          <w:szCs w:val="20"/>
        </w:rPr>
        <w:t xml:space="preserve"> </w:t>
      </w:r>
      <w:r>
        <w:rPr>
          <w:rFonts w:ascii="Arial" w:hAnsi="Arial" w:cs="Arial"/>
          <w:sz w:val="20"/>
          <w:szCs w:val="20"/>
        </w:rPr>
        <w:t>where</w:t>
      </w:r>
      <w:r>
        <w:rPr>
          <w:rFonts w:ascii="Arial" w:hAnsi="Arial" w:cs="Arial"/>
          <w:spacing w:val="2"/>
          <w:sz w:val="20"/>
          <w:szCs w:val="20"/>
        </w:rPr>
        <w:t xml:space="preserve"> </w:t>
      </w:r>
      <w:r>
        <w:rPr>
          <w:rFonts w:ascii="Arial" w:hAnsi="Arial" w:cs="Arial"/>
          <w:sz w:val="20"/>
          <w:szCs w:val="20"/>
        </w:rPr>
        <w:t>you</w:t>
      </w:r>
      <w:r>
        <w:rPr>
          <w:rFonts w:ascii="Arial" w:hAnsi="Arial" w:cs="Arial"/>
          <w:spacing w:val="-9"/>
          <w:sz w:val="20"/>
          <w:szCs w:val="20"/>
        </w:rPr>
        <w:t xml:space="preserve"> </w:t>
      </w:r>
      <w:r>
        <w:rPr>
          <w:rFonts w:ascii="Arial" w:hAnsi="Arial" w:cs="Arial"/>
          <w:sz w:val="20"/>
          <w:szCs w:val="20"/>
        </w:rPr>
        <w:t>are</w:t>
      </w:r>
      <w:r>
        <w:rPr>
          <w:rFonts w:ascii="Arial" w:hAnsi="Arial" w:cs="Arial"/>
          <w:spacing w:val="-7"/>
          <w:sz w:val="20"/>
          <w:szCs w:val="20"/>
        </w:rPr>
        <w:t xml:space="preserve"> </w:t>
      </w:r>
      <w:r>
        <w:rPr>
          <w:rFonts w:ascii="Arial" w:hAnsi="Arial" w:cs="Arial"/>
          <w:sz w:val="20"/>
          <w:szCs w:val="20"/>
        </w:rPr>
        <w:t>now</w:t>
      </w:r>
      <w:r>
        <w:rPr>
          <w:rFonts w:ascii="Arial" w:hAnsi="Arial" w:cs="Arial"/>
          <w:spacing w:val="-13"/>
          <w:sz w:val="20"/>
          <w:szCs w:val="20"/>
        </w:rPr>
        <w:t xml:space="preserve"> </w:t>
      </w:r>
      <w:r>
        <w:rPr>
          <w:rFonts w:ascii="Arial" w:hAnsi="Arial" w:cs="Arial"/>
          <w:sz w:val="20"/>
          <w:szCs w:val="20"/>
        </w:rPr>
        <w:t>until</w:t>
      </w:r>
      <w:r>
        <w:rPr>
          <w:rFonts w:ascii="Arial" w:hAnsi="Arial" w:cs="Arial"/>
          <w:spacing w:val="-3"/>
          <w:sz w:val="20"/>
          <w:szCs w:val="20"/>
        </w:rPr>
        <w:t xml:space="preserve"> </w:t>
      </w:r>
      <w:r>
        <w:rPr>
          <w:rFonts w:ascii="Arial" w:hAnsi="Arial" w:cs="Arial"/>
          <w:sz w:val="20"/>
          <w:szCs w:val="20"/>
        </w:rPr>
        <w:t>you</w:t>
      </w:r>
      <w:r>
        <w:rPr>
          <w:rFonts w:ascii="Arial" w:hAnsi="Arial" w:cs="Arial"/>
          <w:spacing w:val="-14"/>
          <w:sz w:val="20"/>
          <w:szCs w:val="20"/>
        </w:rPr>
        <w:t xml:space="preserve"> </w:t>
      </w:r>
      <w:r>
        <w:rPr>
          <w:rFonts w:ascii="Arial" w:hAnsi="Arial" w:cs="Arial"/>
          <w:sz w:val="20"/>
          <w:szCs w:val="20"/>
        </w:rPr>
        <w:t>achieve your</w:t>
      </w:r>
      <w:r>
        <w:rPr>
          <w:rFonts w:ascii="Arial" w:hAnsi="Arial" w:cs="Arial"/>
          <w:spacing w:val="-33"/>
          <w:sz w:val="20"/>
          <w:szCs w:val="20"/>
        </w:rPr>
        <w:t xml:space="preserve"> </w:t>
      </w:r>
      <w:r>
        <w:rPr>
          <w:rFonts w:ascii="Arial" w:hAnsi="Arial" w:cs="Arial"/>
          <w:sz w:val="20"/>
          <w:szCs w:val="20"/>
        </w:rPr>
        <w:t>career.</w:t>
      </w:r>
    </w:p>
    <w:p w:rsidR="00AB6224" w:rsidRDefault="00AB6224">
      <w:pPr>
        <w:pStyle w:val="ListParagraph"/>
        <w:numPr>
          <w:ilvl w:val="0"/>
          <w:numId w:val="11"/>
        </w:numPr>
        <w:tabs>
          <w:tab w:val="left" w:pos="893"/>
        </w:tabs>
        <w:kinsoku w:val="0"/>
        <w:overflowPunct w:val="0"/>
        <w:spacing w:before="20" w:line="247" w:lineRule="auto"/>
        <w:ind w:left="892" w:right="1477"/>
        <w:rPr>
          <w:rFonts w:ascii="Arial" w:hAnsi="Arial" w:cs="Arial"/>
          <w:sz w:val="20"/>
          <w:szCs w:val="20"/>
        </w:rPr>
        <w:sectPr w:rsidR="00AB6224">
          <w:pgSz w:w="12240" w:h="15840"/>
          <w:pgMar w:top="1340" w:right="1300" w:bottom="880" w:left="1320" w:header="600" w:footer="680" w:gutter="0"/>
          <w:cols w:space="720"/>
          <w:noEndnote/>
        </w:sectPr>
      </w:pPr>
    </w:p>
    <w:p w:rsidR="00AB6224" w:rsidRDefault="00AB6224">
      <w:pPr>
        <w:pStyle w:val="BodyText"/>
        <w:kinsoku w:val="0"/>
        <w:overflowPunct w:val="0"/>
        <w:spacing w:before="8"/>
        <w:ind w:left="0" w:firstLine="0"/>
        <w:rPr>
          <w:sz w:val="23"/>
          <w:szCs w:val="23"/>
        </w:rPr>
      </w:pPr>
    </w:p>
    <w:p w:rsidR="00AB6224" w:rsidRDefault="00AB6224">
      <w:pPr>
        <w:pStyle w:val="Heading5"/>
        <w:kinsoku w:val="0"/>
        <w:overflowPunct w:val="0"/>
        <w:spacing w:before="4" w:line="411" w:lineRule="exact"/>
        <w:ind w:right="431"/>
        <w:rPr>
          <w:b w:val="0"/>
          <w:bCs w:val="0"/>
          <w:color w:val="000000"/>
        </w:rPr>
      </w:pPr>
      <w:bookmarkStart w:id="24" w:name="EXTENDED_EXPLORATION"/>
      <w:bookmarkEnd w:id="24"/>
      <w:r>
        <w:rPr>
          <w:color w:val="F16E22"/>
        </w:rPr>
        <w:t>EXTENDED</w:t>
      </w:r>
      <w:r>
        <w:rPr>
          <w:color w:val="F16E22"/>
          <w:spacing w:val="-45"/>
        </w:rPr>
        <w:t xml:space="preserve"> </w:t>
      </w:r>
      <w:r>
        <w:rPr>
          <w:color w:val="F16E22"/>
        </w:rPr>
        <w:t>EXPLORATION</w:t>
      </w:r>
    </w:p>
    <w:p w:rsidR="00AB6224" w:rsidRDefault="00AB6224">
      <w:pPr>
        <w:pStyle w:val="BodyText"/>
        <w:kinsoku w:val="0"/>
        <w:overflowPunct w:val="0"/>
        <w:spacing w:line="292" w:lineRule="auto"/>
        <w:ind w:left="244" w:right="431" w:hanging="1"/>
        <w:rPr>
          <w:color w:val="000000"/>
        </w:rPr>
      </w:pPr>
      <w:r>
        <w:rPr>
          <w:b/>
          <w:bCs/>
          <w:color w:val="0092B0"/>
        </w:rPr>
        <w:t>Note:</w:t>
      </w:r>
      <w:r>
        <w:rPr>
          <w:b/>
          <w:bCs/>
          <w:color w:val="0092B0"/>
          <w:spacing w:val="-6"/>
        </w:rPr>
        <w:t xml:space="preserve"> </w:t>
      </w:r>
      <w:r>
        <w:rPr>
          <w:color w:val="0092B0"/>
        </w:rPr>
        <w:t>Use</w:t>
      </w:r>
      <w:r>
        <w:rPr>
          <w:color w:val="0092B0"/>
          <w:spacing w:val="-9"/>
        </w:rPr>
        <w:t xml:space="preserve"> </w:t>
      </w:r>
      <w:r>
        <w:rPr>
          <w:color w:val="0092B0"/>
        </w:rPr>
        <w:t>the</w:t>
      </w:r>
      <w:r>
        <w:rPr>
          <w:color w:val="0092B0"/>
          <w:spacing w:val="-7"/>
        </w:rPr>
        <w:t xml:space="preserve"> </w:t>
      </w:r>
      <w:r>
        <w:rPr>
          <w:color w:val="0092B0"/>
        </w:rPr>
        <w:t>following</w:t>
      </w:r>
      <w:r>
        <w:rPr>
          <w:color w:val="0092B0"/>
          <w:spacing w:val="-7"/>
        </w:rPr>
        <w:t xml:space="preserve"> </w:t>
      </w:r>
      <w:r>
        <w:rPr>
          <w:color w:val="0092B0"/>
        </w:rPr>
        <w:t>ideas</w:t>
      </w:r>
      <w:r>
        <w:rPr>
          <w:color w:val="0092B0"/>
          <w:spacing w:val="-6"/>
        </w:rPr>
        <w:t xml:space="preserve"> </w:t>
      </w:r>
      <w:r>
        <w:rPr>
          <w:color w:val="0092B0"/>
        </w:rPr>
        <w:t>to</w:t>
      </w:r>
      <w:r>
        <w:rPr>
          <w:color w:val="0092B0"/>
          <w:spacing w:val="-9"/>
        </w:rPr>
        <w:t xml:space="preserve"> </w:t>
      </w:r>
      <w:r>
        <w:rPr>
          <w:color w:val="0092B0"/>
        </w:rPr>
        <w:t>extend</w:t>
      </w:r>
      <w:r>
        <w:rPr>
          <w:color w:val="0092B0"/>
          <w:spacing w:val="-7"/>
        </w:rPr>
        <w:t xml:space="preserve"> </w:t>
      </w:r>
      <w:r>
        <w:rPr>
          <w:color w:val="0092B0"/>
        </w:rPr>
        <w:t>financial</w:t>
      </w:r>
      <w:r>
        <w:rPr>
          <w:color w:val="0092B0"/>
          <w:spacing w:val="-6"/>
        </w:rPr>
        <w:t xml:space="preserve"> </w:t>
      </w:r>
      <w:r>
        <w:rPr>
          <w:color w:val="0092B0"/>
        </w:rPr>
        <w:t>literacy</w:t>
      </w:r>
      <w:r>
        <w:rPr>
          <w:color w:val="0092B0"/>
          <w:spacing w:val="-17"/>
        </w:rPr>
        <w:t xml:space="preserve"> </w:t>
      </w:r>
      <w:r>
        <w:rPr>
          <w:color w:val="0092B0"/>
        </w:rPr>
        <w:t>concepts</w:t>
      </w:r>
      <w:r>
        <w:rPr>
          <w:color w:val="0092B0"/>
          <w:spacing w:val="-6"/>
        </w:rPr>
        <w:t xml:space="preserve"> </w:t>
      </w:r>
      <w:r>
        <w:rPr>
          <w:color w:val="0092B0"/>
        </w:rPr>
        <w:t>throughout</w:t>
      </w:r>
      <w:r>
        <w:rPr>
          <w:color w:val="0092B0"/>
          <w:spacing w:val="-9"/>
        </w:rPr>
        <w:t xml:space="preserve"> </w:t>
      </w:r>
      <w:r>
        <w:rPr>
          <w:color w:val="0092B0"/>
        </w:rPr>
        <w:t>the</w:t>
      </w:r>
      <w:r>
        <w:rPr>
          <w:color w:val="0092B0"/>
          <w:spacing w:val="-5"/>
        </w:rPr>
        <w:t xml:space="preserve"> </w:t>
      </w:r>
      <w:r>
        <w:rPr>
          <w:color w:val="0092B0"/>
        </w:rPr>
        <w:t>school</w:t>
      </w:r>
      <w:r>
        <w:rPr>
          <w:color w:val="0092B0"/>
          <w:spacing w:val="-1"/>
        </w:rPr>
        <w:t xml:space="preserve"> </w:t>
      </w:r>
      <w:r>
        <w:rPr>
          <w:color w:val="0092B0"/>
        </w:rPr>
        <w:t>year</w:t>
      </w:r>
      <w:r>
        <w:rPr>
          <w:color w:val="0092B0"/>
          <w:spacing w:val="-23"/>
        </w:rPr>
        <w:t xml:space="preserve"> </w:t>
      </w:r>
      <w:r>
        <w:rPr>
          <w:color w:val="0092B0"/>
        </w:rPr>
        <w:t xml:space="preserve">within core content areas through English Language Arts, Math, Social Studies and </w:t>
      </w:r>
      <w:r w:rsidR="00CE4D0F">
        <w:rPr>
          <w:color w:val="0092B0"/>
        </w:rPr>
        <w:t>Economics, and</w:t>
      </w:r>
      <w:r>
        <w:rPr>
          <w:color w:val="0092B0"/>
        </w:rPr>
        <w:t xml:space="preserve"> Technology</w:t>
      </w:r>
      <w:r>
        <w:rPr>
          <w:color w:val="0092B0"/>
          <w:spacing w:val="-23"/>
        </w:rPr>
        <w:t xml:space="preserve"> </w:t>
      </w:r>
      <w:r>
        <w:rPr>
          <w:color w:val="0092B0"/>
        </w:rPr>
        <w:t>activities,</w:t>
      </w:r>
      <w:r>
        <w:rPr>
          <w:color w:val="0092B0"/>
          <w:spacing w:val="-18"/>
        </w:rPr>
        <w:t xml:space="preserve"> </w:t>
      </w:r>
      <w:r>
        <w:rPr>
          <w:color w:val="0092B0"/>
        </w:rPr>
        <w:t>projects,</w:t>
      </w:r>
      <w:r>
        <w:rPr>
          <w:color w:val="0092B0"/>
          <w:spacing w:val="-18"/>
        </w:rPr>
        <w:t xml:space="preserve"> </w:t>
      </w:r>
      <w:r>
        <w:rPr>
          <w:color w:val="0092B0"/>
        </w:rPr>
        <w:t>and</w:t>
      </w:r>
      <w:r>
        <w:rPr>
          <w:color w:val="0092B0"/>
          <w:spacing w:val="-18"/>
        </w:rPr>
        <w:t xml:space="preserve"> </w:t>
      </w:r>
      <w:r>
        <w:rPr>
          <w:color w:val="0092B0"/>
        </w:rPr>
        <w:t>discussions.</w:t>
      </w:r>
      <w:r>
        <w:rPr>
          <w:color w:val="0092B0"/>
          <w:spacing w:val="-16"/>
        </w:rPr>
        <w:t xml:space="preserve"> </w:t>
      </w:r>
      <w:r>
        <w:rPr>
          <w:color w:val="0092B0"/>
        </w:rPr>
        <w:t>Duration</w:t>
      </w:r>
      <w:r>
        <w:rPr>
          <w:color w:val="0092B0"/>
          <w:spacing w:val="-16"/>
        </w:rPr>
        <w:t xml:space="preserve"> </w:t>
      </w:r>
      <w:r>
        <w:rPr>
          <w:color w:val="0092B0"/>
        </w:rPr>
        <w:t>of</w:t>
      </w:r>
      <w:r>
        <w:rPr>
          <w:color w:val="0092B0"/>
          <w:spacing w:val="-11"/>
        </w:rPr>
        <w:t xml:space="preserve"> </w:t>
      </w:r>
      <w:r>
        <w:rPr>
          <w:color w:val="0092B0"/>
        </w:rPr>
        <w:t>activities</w:t>
      </w:r>
      <w:r>
        <w:rPr>
          <w:color w:val="0092B0"/>
          <w:spacing w:val="-8"/>
        </w:rPr>
        <w:t xml:space="preserve"> </w:t>
      </w:r>
      <w:r>
        <w:rPr>
          <w:color w:val="0092B0"/>
        </w:rPr>
        <w:t>will</w:t>
      </w:r>
      <w:r>
        <w:rPr>
          <w:color w:val="0092B0"/>
          <w:spacing w:val="-37"/>
        </w:rPr>
        <w:t xml:space="preserve"> </w:t>
      </w:r>
      <w:r>
        <w:rPr>
          <w:color w:val="0092B0"/>
        </w:rPr>
        <w:t>vary.</w:t>
      </w:r>
    </w:p>
    <w:p w:rsidR="00AB6224" w:rsidRDefault="00AB6224">
      <w:pPr>
        <w:pStyle w:val="BodyText"/>
        <w:kinsoku w:val="0"/>
        <w:overflowPunct w:val="0"/>
        <w:spacing w:before="6"/>
        <w:ind w:left="0" w:firstLine="0"/>
        <w:rPr>
          <w:sz w:val="27"/>
          <w:szCs w:val="27"/>
        </w:rPr>
      </w:pPr>
    </w:p>
    <w:p w:rsidR="00AB6224" w:rsidRDefault="00AB6224">
      <w:pPr>
        <w:pStyle w:val="Heading7"/>
        <w:kinsoku w:val="0"/>
        <w:overflowPunct w:val="0"/>
        <w:ind w:left="244" w:right="431"/>
        <w:rPr>
          <w:b w:val="0"/>
          <w:bCs w:val="0"/>
        </w:rPr>
      </w:pPr>
      <w:bookmarkStart w:id="25" w:name="ENGLISH_LANGUAGE_ARTS"/>
      <w:bookmarkEnd w:id="25"/>
      <w:r>
        <w:t>ENGLISH LANGUAGE</w:t>
      </w:r>
      <w:r>
        <w:rPr>
          <w:spacing w:val="-49"/>
        </w:rPr>
        <w:t xml:space="preserve"> </w:t>
      </w:r>
      <w:r>
        <w:t>ARTS</w:t>
      </w:r>
    </w:p>
    <w:p w:rsidR="00AB6224" w:rsidRDefault="00AB6224">
      <w:pPr>
        <w:pStyle w:val="BodyText"/>
        <w:numPr>
          <w:ilvl w:val="0"/>
          <w:numId w:val="11"/>
        </w:numPr>
        <w:tabs>
          <w:tab w:val="left" w:pos="893"/>
        </w:tabs>
        <w:kinsoku w:val="0"/>
        <w:overflowPunct w:val="0"/>
        <w:spacing w:before="108"/>
        <w:ind w:left="892"/>
      </w:pPr>
      <w:bookmarkStart w:id="26" w:name="_Writing_Prompts:"/>
      <w:bookmarkEnd w:id="26"/>
      <w:r>
        <w:rPr>
          <w:b/>
          <w:bCs/>
        </w:rPr>
        <w:t>Writing</w:t>
      </w:r>
      <w:r>
        <w:rPr>
          <w:b/>
          <w:bCs/>
          <w:spacing w:val="-48"/>
        </w:rPr>
        <w:t xml:space="preserve"> </w:t>
      </w:r>
      <w:r>
        <w:rPr>
          <w:b/>
          <w:bCs/>
        </w:rPr>
        <w:t>Prompts:</w:t>
      </w:r>
    </w:p>
    <w:p w:rsidR="00AB6224" w:rsidRDefault="00AB6224">
      <w:pPr>
        <w:pStyle w:val="ListParagraph"/>
        <w:numPr>
          <w:ilvl w:val="1"/>
          <w:numId w:val="11"/>
        </w:numPr>
        <w:tabs>
          <w:tab w:val="left" w:pos="1395"/>
        </w:tabs>
        <w:kinsoku w:val="0"/>
        <w:overflowPunct w:val="0"/>
        <w:spacing w:before="77" w:line="283" w:lineRule="auto"/>
        <w:ind w:right="773"/>
        <w:rPr>
          <w:rFonts w:ascii="Arial" w:hAnsi="Arial" w:cs="Arial"/>
          <w:sz w:val="20"/>
          <w:szCs w:val="20"/>
        </w:rPr>
      </w:pPr>
      <w:r>
        <w:rPr>
          <w:rFonts w:ascii="Arial" w:hAnsi="Arial" w:cs="Arial"/>
          <w:sz w:val="20"/>
          <w:szCs w:val="20"/>
        </w:rPr>
        <w:t xml:space="preserve">Describe your dream job. What are your responsibilities? </w:t>
      </w:r>
      <w:r>
        <w:rPr>
          <w:rFonts w:ascii="Arial" w:hAnsi="Arial" w:cs="Arial"/>
          <w:spacing w:val="5"/>
          <w:sz w:val="20"/>
          <w:szCs w:val="20"/>
        </w:rPr>
        <w:t xml:space="preserve">What </w:t>
      </w:r>
      <w:r>
        <w:rPr>
          <w:rFonts w:ascii="Arial" w:hAnsi="Arial" w:cs="Arial"/>
          <w:sz w:val="20"/>
          <w:szCs w:val="20"/>
        </w:rPr>
        <w:t>do you have to do to achieve</w:t>
      </w:r>
      <w:r>
        <w:rPr>
          <w:rFonts w:ascii="Arial" w:hAnsi="Arial" w:cs="Arial"/>
          <w:spacing w:val="1"/>
          <w:sz w:val="20"/>
          <w:szCs w:val="20"/>
        </w:rPr>
        <w:t xml:space="preserve"> </w:t>
      </w:r>
      <w:r>
        <w:rPr>
          <w:rFonts w:ascii="Arial" w:hAnsi="Arial" w:cs="Arial"/>
          <w:sz w:val="20"/>
          <w:szCs w:val="20"/>
        </w:rPr>
        <w:t>your</w:t>
      </w:r>
      <w:r>
        <w:rPr>
          <w:rFonts w:ascii="Arial" w:hAnsi="Arial" w:cs="Arial"/>
          <w:spacing w:val="-8"/>
          <w:sz w:val="20"/>
          <w:szCs w:val="20"/>
        </w:rPr>
        <w:t xml:space="preserve"> </w:t>
      </w:r>
      <w:r>
        <w:rPr>
          <w:rFonts w:ascii="Arial" w:hAnsi="Arial" w:cs="Arial"/>
          <w:sz w:val="20"/>
          <w:szCs w:val="20"/>
        </w:rPr>
        <w:t>dream</w:t>
      </w:r>
      <w:r>
        <w:rPr>
          <w:rFonts w:ascii="Arial" w:hAnsi="Arial" w:cs="Arial"/>
          <w:spacing w:val="1"/>
          <w:sz w:val="20"/>
          <w:szCs w:val="20"/>
        </w:rPr>
        <w:t xml:space="preserve"> </w:t>
      </w:r>
      <w:r>
        <w:rPr>
          <w:rFonts w:ascii="Arial" w:hAnsi="Arial" w:cs="Arial"/>
          <w:sz w:val="20"/>
          <w:szCs w:val="20"/>
        </w:rPr>
        <w:t>job?</w:t>
      </w:r>
      <w:r>
        <w:rPr>
          <w:rFonts w:ascii="Arial" w:hAnsi="Arial" w:cs="Arial"/>
          <w:spacing w:val="-27"/>
          <w:sz w:val="20"/>
          <w:szCs w:val="20"/>
        </w:rPr>
        <w:t xml:space="preserve"> </w:t>
      </w:r>
      <w:r>
        <w:rPr>
          <w:rFonts w:ascii="Arial" w:hAnsi="Arial" w:cs="Arial"/>
          <w:sz w:val="20"/>
          <w:szCs w:val="20"/>
        </w:rPr>
        <w:t>Who</w:t>
      </w:r>
      <w:r>
        <w:rPr>
          <w:rFonts w:ascii="Arial" w:hAnsi="Arial" w:cs="Arial"/>
          <w:spacing w:val="-11"/>
          <w:sz w:val="20"/>
          <w:szCs w:val="20"/>
        </w:rPr>
        <w:t xml:space="preserve"> </w:t>
      </w:r>
      <w:r>
        <w:rPr>
          <w:rFonts w:ascii="Arial" w:hAnsi="Arial" w:cs="Arial"/>
          <w:sz w:val="20"/>
          <w:szCs w:val="20"/>
        </w:rPr>
        <w:t>are</w:t>
      </w:r>
      <w:r>
        <w:rPr>
          <w:rFonts w:ascii="Arial" w:hAnsi="Arial" w:cs="Arial"/>
          <w:spacing w:val="1"/>
          <w:sz w:val="20"/>
          <w:szCs w:val="20"/>
        </w:rPr>
        <w:t xml:space="preserve"> </w:t>
      </w:r>
      <w:r>
        <w:rPr>
          <w:rFonts w:ascii="Arial" w:hAnsi="Arial" w:cs="Arial"/>
          <w:sz w:val="20"/>
          <w:szCs w:val="20"/>
        </w:rPr>
        <w:t>your</w:t>
      </w:r>
      <w:r>
        <w:rPr>
          <w:rFonts w:ascii="Arial" w:hAnsi="Arial" w:cs="Arial"/>
          <w:spacing w:val="-10"/>
          <w:sz w:val="20"/>
          <w:szCs w:val="20"/>
        </w:rPr>
        <w:t xml:space="preserve"> </w:t>
      </w:r>
      <w:r>
        <w:rPr>
          <w:rFonts w:ascii="Arial" w:hAnsi="Arial" w:cs="Arial"/>
          <w:sz w:val="20"/>
          <w:szCs w:val="20"/>
        </w:rPr>
        <w:t>co-workers?</w:t>
      </w:r>
      <w:r>
        <w:rPr>
          <w:rFonts w:ascii="Arial" w:hAnsi="Arial" w:cs="Arial"/>
          <w:spacing w:val="-27"/>
          <w:sz w:val="20"/>
          <w:szCs w:val="20"/>
        </w:rPr>
        <w:t xml:space="preserve"> </w:t>
      </w:r>
      <w:r>
        <w:rPr>
          <w:rFonts w:ascii="Arial" w:hAnsi="Arial" w:cs="Arial"/>
          <w:sz w:val="20"/>
          <w:szCs w:val="20"/>
        </w:rPr>
        <w:t>Why</w:t>
      </w:r>
      <w:r>
        <w:rPr>
          <w:rFonts w:ascii="Arial" w:hAnsi="Arial" w:cs="Arial"/>
          <w:spacing w:val="-15"/>
          <w:sz w:val="20"/>
          <w:szCs w:val="20"/>
        </w:rPr>
        <w:t xml:space="preserve"> </w:t>
      </w:r>
      <w:r>
        <w:rPr>
          <w:rFonts w:ascii="Arial" w:hAnsi="Arial" w:cs="Arial"/>
          <w:sz w:val="20"/>
          <w:szCs w:val="20"/>
        </w:rPr>
        <w:t>is</w:t>
      </w:r>
      <w:r>
        <w:rPr>
          <w:rFonts w:ascii="Arial" w:hAnsi="Arial" w:cs="Arial"/>
          <w:spacing w:val="-10"/>
          <w:sz w:val="20"/>
          <w:szCs w:val="20"/>
        </w:rPr>
        <w:t xml:space="preserve"> </w:t>
      </w:r>
      <w:r>
        <w:rPr>
          <w:rFonts w:ascii="Arial" w:hAnsi="Arial" w:cs="Arial"/>
          <w:sz w:val="20"/>
          <w:szCs w:val="20"/>
        </w:rPr>
        <w:t>this</w:t>
      </w:r>
      <w:r>
        <w:rPr>
          <w:rFonts w:ascii="Arial" w:hAnsi="Arial" w:cs="Arial"/>
          <w:spacing w:val="-10"/>
          <w:sz w:val="20"/>
          <w:szCs w:val="20"/>
        </w:rPr>
        <w:t xml:space="preserve"> </w:t>
      </w:r>
      <w:r>
        <w:rPr>
          <w:rFonts w:ascii="Arial" w:hAnsi="Arial" w:cs="Arial"/>
          <w:sz w:val="20"/>
          <w:szCs w:val="20"/>
        </w:rPr>
        <w:t>job</w:t>
      </w:r>
      <w:r>
        <w:rPr>
          <w:rFonts w:ascii="Arial" w:hAnsi="Arial" w:cs="Arial"/>
          <w:spacing w:val="-2"/>
          <w:sz w:val="20"/>
          <w:szCs w:val="20"/>
        </w:rPr>
        <w:t xml:space="preserve"> </w:t>
      </w:r>
      <w:r>
        <w:rPr>
          <w:rFonts w:ascii="Arial" w:hAnsi="Arial" w:cs="Arial"/>
          <w:sz w:val="20"/>
          <w:szCs w:val="20"/>
        </w:rPr>
        <w:t>your</w:t>
      </w:r>
      <w:r>
        <w:rPr>
          <w:rFonts w:ascii="Arial" w:hAnsi="Arial" w:cs="Arial"/>
          <w:spacing w:val="-10"/>
          <w:sz w:val="20"/>
          <w:szCs w:val="20"/>
        </w:rPr>
        <w:t xml:space="preserve"> </w:t>
      </w:r>
      <w:r>
        <w:rPr>
          <w:rFonts w:ascii="Arial" w:hAnsi="Arial" w:cs="Arial"/>
          <w:sz w:val="20"/>
          <w:szCs w:val="20"/>
        </w:rPr>
        <w:t>“dream</w:t>
      </w:r>
      <w:r>
        <w:rPr>
          <w:rFonts w:ascii="Arial" w:hAnsi="Arial" w:cs="Arial"/>
          <w:spacing w:val="-32"/>
          <w:sz w:val="20"/>
          <w:szCs w:val="20"/>
        </w:rPr>
        <w:t xml:space="preserve"> </w:t>
      </w:r>
      <w:r>
        <w:rPr>
          <w:rFonts w:ascii="Arial" w:hAnsi="Arial" w:cs="Arial"/>
          <w:sz w:val="20"/>
          <w:szCs w:val="20"/>
        </w:rPr>
        <w:t>job”?</w:t>
      </w:r>
    </w:p>
    <w:p w:rsidR="00AB6224" w:rsidRDefault="00AB6224">
      <w:pPr>
        <w:pStyle w:val="ListParagraph"/>
        <w:numPr>
          <w:ilvl w:val="1"/>
          <w:numId w:val="11"/>
        </w:numPr>
        <w:tabs>
          <w:tab w:val="left" w:pos="1395"/>
        </w:tabs>
        <w:kinsoku w:val="0"/>
        <w:overflowPunct w:val="0"/>
        <w:spacing w:before="124" w:line="280" w:lineRule="auto"/>
        <w:ind w:right="824"/>
        <w:rPr>
          <w:rFonts w:ascii="Arial" w:hAnsi="Arial" w:cs="Arial"/>
          <w:sz w:val="20"/>
          <w:szCs w:val="20"/>
        </w:rPr>
      </w:pPr>
      <w:r>
        <w:rPr>
          <w:rFonts w:ascii="Arial" w:hAnsi="Arial" w:cs="Arial"/>
          <w:sz w:val="20"/>
          <w:szCs w:val="20"/>
        </w:rPr>
        <w:t xml:space="preserve">Review the results of your </w:t>
      </w:r>
      <w:r>
        <w:rPr>
          <w:rFonts w:ascii="Arial" w:hAnsi="Arial" w:cs="Arial"/>
          <w:b/>
          <w:bCs/>
          <w:i/>
          <w:iCs/>
          <w:sz w:val="20"/>
          <w:szCs w:val="20"/>
        </w:rPr>
        <w:t>Career Pre-Assessment</w:t>
      </w:r>
      <w:r>
        <w:rPr>
          <w:rFonts w:ascii="Arial" w:hAnsi="Arial" w:cs="Arial"/>
          <w:sz w:val="20"/>
          <w:szCs w:val="20"/>
        </w:rPr>
        <w:t>. Do you agree or disagree with the results?</w:t>
      </w:r>
      <w:r>
        <w:rPr>
          <w:rFonts w:ascii="Arial" w:hAnsi="Arial" w:cs="Arial"/>
          <w:spacing w:val="-31"/>
          <w:sz w:val="20"/>
          <w:szCs w:val="20"/>
        </w:rPr>
        <w:t xml:space="preserve"> </w:t>
      </w:r>
      <w:r>
        <w:rPr>
          <w:rFonts w:ascii="Arial" w:hAnsi="Arial" w:cs="Arial"/>
          <w:sz w:val="20"/>
          <w:szCs w:val="20"/>
        </w:rPr>
        <w:t>Why?</w:t>
      </w:r>
    </w:p>
    <w:p w:rsidR="00AB6224" w:rsidRDefault="00AB6224">
      <w:pPr>
        <w:pStyle w:val="ListParagraph"/>
        <w:numPr>
          <w:ilvl w:val="1"/>
          <w:numId w:val="11"/>
        </w:numPr>
        <w:tabs>
          <w:tab w:val="left" w:pos="1395"/>
        </w:tabs>
        <w:kinsoku w:val="0"/>
        <w:overflowPunct w:val="0"/>
        <w:spacing w:before="129" w:line="285" w:lineRule="auto"/>
        <w:ind w:right="688"/>
        <w:rPr>
          <w:rFonts w:ascii="Arial" w:hAnsi="Arial" w:cs="Arial"/>
          <w:sz w:val="20"/>
          <w:szCs w:val="20"/>
        </w:rPr>
      </w:pPr>
      <w:r>
        <w:rPr>
          <w:rFonts w:ascii="Arial" w:hAnsi="Arial" w:cs="Arial"/>
          <w:sz w:val="20"/>
          <w:szCs w:val="20"/>
        </w:rPr>
        <w:t>Write a narrative about your path from where you are now to your dream job. Your narrative</w:t>
      </w:r>
      <w:r>
        <w:rPr>
          <w:rFonts w:ascii="Arial" w:hAnsi="Arial" w:cs="Arial"/>
          <w:spacing w:val="-11"/>
          <w:sz w:val="20"/>
          <w:szCs w:val="20"/>
        </w:rPr>
        <w:t xml:space="preserve"> </w:t>
      </w:r>
      <w:r>
        <w:rPr>
          <w:rFonts w:ascii="Arial" w:hAnsi="Arial" w:cs="Arial"/>
          <w:sz w:val="20"/>
          <w:szCs w:val="20"/>
        </w:rPr>
        <w:t>should</w:t>
      </w:r>
      <w:r>
        <w:rPr>
          <w:rFonts w:ascii="Arial" w:hAnsi="Arial" w:cs="Arial"/>
          <w:spacing w:val="-11"/>
          <w:sz w:val="20"/>
          <w:szCs w:val="20"/>
        </w:rPr>
        <w:t xml:space="preserve"> </w:t>
      </w:r>
      <w:r>
        <w:rPr>
          <w:rFonts w:ascii="Arial" w:hAnsi="Arial" w:cs="Arial"/>
          <w:sz w:val="20"/>
          <w:szCs w:val="20"/>
        </w:rPr>
        <w:t>read</w:t>
      </w:r>
      <w:r>
        <w:rPr>
          <w:rFonts w:ascii="Arial" w:hAnsi="Arial" w:cs="Arial"/>
          <w:spacing w:val="-11"/>
          <w:sz w:val="20"/>
          <w:szCs w:val="20"/>
        </w:rPr>
        <w:t xml:space="preserve"> </w:t>
      </w:r>
      <w:r>
        <w:rPr>
          <w:rFonts w:ascii="Arial" w:hAnsi="Arial" w:cs="Arial"/>
          <w:sz w:val="20"/>
          <w:szCs w:val="20"/>
        </w:rPr>
        <w:t>like</w:t>
      </w:r>
      <w:r>
        <w:rPr>
          <w:rFonts w:ascii="Arial" w:hAnsi="Arial" w:cs="Arial"/>
          <w:spacing w:val="-14"/>
          <w:sz w:val="20"/>
          <w:szCs w:val="20"/>
        </w:rPr>
        <w:t xml:space="preserve"> </w:t>
      </w:r>
      <w:r>
        <w:rPr>
          <w:rFonts w:ascii="Arial" w:hAnsi="Arial" w:cs="Arial"/>
          <w:sz w:val="20"/>
          <w:szCs w:val="20"/>
        </w:rPr>
        <w:t>an</w:t>
      </w:r>
      <w:r>
        <w:rPr>
          <w:rFonts w:ascii="Arial" w:hAnsi="Arial" w:cs="Arial"/>
          <w:spacing w:val="-14"/>
          <w:sz w:val="20"/>
          <w:szCs w:val="20"/>
        </w:rPr>
        <w:t xml:space="preserve"> </w:t>
      </w:r>
      <w:r>
        <w:rPr>
          <w:rFonts w:ascii="Arial" w:hAnsi="Arial" w:cs="Arial"/>
          <w:sz w:val="20"/>
          <w:szCs w:val="20"/>
        </w:rPr>
        <w:t>interesting</w:t>
      </w:r>
      <w:r>
        <w:rPr>
          <w:rFonts w:ascii="Arial" w:hAnsi="Arial" w:cs="Arial"/>
          <w:spacing w:val="-11"/>
          <w:sz w:val="20"/>
          <w:szCs w:val="20"/>
        </w:rPr>
        <w:t xml:space="preserve"> </w:t>
      </w:r>
      <w:r>
        <w:rPr>
          <w:rFonts w:ascii="Arial" w:hAnsi="Arial" w:cs="Arial"/>
          <w:sz w:val="20"/>
          <w:szCs w:val="20"/>
        </w:rPr>
        <w:t>memoir</w:t>
      </w:r>
      <w:r>
        <w:rPr>
          <w:rFonts w:ascii="Arial" w:hAnsi="Arial" w:cs="Arial"/>
          <w:spacing w:val="-10"/>
          <w:sz w:val="20"/>
          <w:szCs w:val="20"/>
        </w:rPr>
        <w:t xml:space="preserve"> </w:t>
      </w:r>
      <w:r>
        <w:rPr>
          <w:rFonts w:ascii="Arial" w:hAnsi="Arial" w:cs="Arial"/>
          <w:sz w:val="20"/>
          <w:szCs w:val="20"/>
        </w:rPr>
        <w:t>or</w:t>
      </w:r>
      <w:r>
        <w:rPr>
          <w:rFonts w:ascii="Arial" w:hAnsi="Arial" w:cs="Arial"/>
          <w:spacing w:val="-8"/>
          <w:sz w:val="20"/>
          <w:szCs w:val="20"/>
        </w:rPr>
        <w:t xml:space="preserve"> </w:t>
      </w:r>
      <w:r>
        <w:rPr>
          <w:rFonts w:ascii="Arial" w:hAnsi="Arial" w:cs="Arial"/>
          <w:sz w:val="20"/>
          <w:szCs w:val="20"/>
        </w:rPr>
        <w:t>novel.</w:t>
      </w:r>
      <w:r>
        <w:rPr>
          <w:rFonts w:ascii="Arial" w:hAnsi="Arial" w:cs="Arial"/>
          <w:spacing w:val="-11"/>
          <w:sz w:val="20"/>
          <w:szCs w:val="20"/>
        </w:rPr>
        <w:t xml:space="preserve"> </w:t>
      </w:r>
      <w:r>
        <w:rPr>
          <w:rFonts w:ascii="Arial" w:hAnsi="Arial" w:cs="Arial"/>
          <w:sz w:val="20"/>
          <w:szCs w:val="20"/>
        </w:rPr>
        <w:t>Include</w:t>
      </w:r>
      <w:r>
        <w:rPr>
          <w:rFonts w:ascii="Arial" w:hAnsi="Arial" w:cs="Arial"/>
          <w:spacing w:val="-11"/>
          <w:sz w:val="20"/>
          <w:szCs w:val="20"/>
        </w:rPr>
        <w:t xml:space="preserve"> </w:t>
      </w:r>
      <w:r>
        <w:rPr>
          <w:rFonts w:ascii="Arial" w:hAnsi="Arial" w:cs="Arial"/>
          <w:sz w:val="20"/>
          <w:szCs w:val="20"/>
        </w:rPr>
        <w:t>characters,</w:t>
      </w:r>
      <w:r>
        <w:rPr>
          <w:rFonts w:ascii="Arial" w:hAnsi="Arial" w:cs="Arial"/>
          <w:spacing w:val="-38"/>
          <w:sz w:val="20"/>
          <w:szCs w:val="20"/>
        </w:rPr>
        <w:t xml:space="preserve"> </w:t>
      </w:r>
      <w:r>
        <w:rPr>
          <w:rFonts w:ascii="Arial" w:hAnsi="Arial" w:cs="Arial"/>
          <w:sz w:val="20"/>
          <w:szCs w:val="20"/>
        </w:rPr>
        <w:t>dialogue, plot, and an interesting</w:t>
      </w:r>
      <w:r>
        <w:rPr>
          <w:rFonts w:ascii="Arial" w:hAnsi="Arial" w:cs="Arial"/>
          <w:spacing w:val="-46"/>
          <w:sz w:val="20"/>
          <w:szCs w:val="20"/>
        </w:rPr>
        <w:t xml:space="preserve"> </w:t>
      </w:r>
      <w:r>
        <w:rPr>
          <w:rFonts w:ascii="Arial" w:hAnsi="Arial" w:cs="Arial"/>
          <w:sz w:val="20"/>
          <w:szCs w:val="20"/>
        </w:rPr>
        <w:t>conflict.</w:t>
      </w:r>
    </w:p>
    <w:p w:rsidR="00AB6224" w:rsidRDefault="00AB6224">
      <w:pPr>
        <w:pStyle w:val="ListParagraph"/>
        <w:numPr>
          <w:ilvl w:val="1"/>
          <w:numId w:val="11"/>
        </w:numPr>
        <w:tabs>
          <w:tab w:val="left" w:pos="1395"/>
        </w:tabs>
        <w:kinsoku w:val="0"/>
        <w:overflowPunct w:val="0"/>
        <w:spacing w:before="126" w:line="288" w:lineRule="auto"/>
        <w:ind w:left="1393" w:right="774" w:hanging="287"/>
        <w:jc w:val="both"/>
        <w:rPr>
          <w:rFonts w:ascii="Arial" w:hAnsi="Arial" w:cs="Arial"/>
          <w:sz w:val="20"/>
          <w:szCs w:val="20"/>
        </w:rPr>
      </w:pPr>
      <w:r>
        <w:rPr>
          <w:rFonts w:ascii="Arial" w:hAnsi="Arial" w:cs="Arial"/>
          <w:sz w:val="20"/>
          <w:szCs w:val="20"/>
        </w:rPr>
        <w:t>Develop</w:t>
      </w:r>
      <w:r>
        <w:rPr>
          <w:rFonts w:ascii="Arial" w:hAnsi="Arial" w:cs="Arial"/>
          <w:spacing w:val="-6"/>
          <w:sz w:val="20"/>
          <w:szCs w:val="20"/>
        </w:rPr>
        <w:t xml:space="preserve"> </w:t>
      </w:r>
      <w:r>
        <w:rPr>
          <w:rFonts w:ascii="Arial" w:hAnsi="Arial" w:cs="Arial"/>
          <w:sz w:val="20"/>
          <w:szCs w:val="20"/>
        </w:rPr>
        <w:t>a</w:t>
      </w:r>
      <w:r>
        <w:rPr>
          <w:rFonts w:ascii="Arial" w:hAnsi="Arial" w:cs="Arial"/>
          <w:spacing w:val="-4"/>
          <w:sz w:val="20"/>
          <w:szCs w:val="20"/>
        </w:rPr>
        <w:t xml:space="preserve"> </w:t>
      </w:r>
      <w:r>
        <w:rPr>
          <w:rFonts w:ascii="Arial" w:hAnsi="Arial" w:cs="Arial"/>
          <w:sz w:val="20"/>
          <w:szCs w:val="20"/>
        </w:rPr>
        <w:t>résumé</w:t>
      </w:r>
      <w:r>
        <w:rPr>
          <w:rFonts w:ascii="Arial" w:hAnsi="Arial" w:cs="Arial"/>
          <w:spacing w:val="-9"/>
          <w:sz w:val="20"/>
          <w:szCs w:val="20"/>
        </w:rPr>
        <w:t xml:space="preserve"> </w:t>
      </w:r>
      <w:r>
        <w:rPr>
          <w:rFonts w:ascii="Arial" w:hAnsi="Arial" w:cs="Arial"/>
          <w:sz w:val="20"/>
          <w:szCs w:val="20"/>
        </w:rPr>
        <w:t>to</w:t>
      </w:r>
      <w:r>
        <w:rPr>
          <w:rFonts w:ascii="Arial" w:hAnsi="Arial" w:cs="Arial"/>
          <w:spacing w:val="-7"/>
          <w:sz w:val="20"/>
          <w:szCs w:val="20"/>
        </w:rPr>
        <w:t xml:space="preserve"> </w:t>
      </w:r>
      <w:r>
        <w:rPr>
          <w:rFonts w:ascii="Arial" w:hAnsi="Arial" w:cs="Arial"/>
          <w:sz w:val="20"/>
          <w:szCs w:val="20"/>
        </w:rPr>
        <w:t>get</w:t>
      </w:r>
      <w:r>
        <w:rPr>
          <w:rFonts w:ascii="Arial" w:hAnsi="Arial" w:cs="Arial"/>
          <w:spacing w:val="1"/>
          <w:sz w:val="20"/>
          <w:szCs w:val="20"/>
        </w:rPr>
        <w:t xml:space="preserve"> </w:t>
      </w:r>
      <w:r>
        <w:rPr>
          <w:rFonts w:ascii="Arial" w:hAnsi="Arial" w:cs="Arial"/>
          <w:sz w:val="20"/>
          <w:szCs w:val="20"/>
        </w:rPr>
        <w:t>your</w:t>
      </w:r>
      <w:r>
        <w:rPr>
          <w:rFonts w:ascii="Arial" w:hAnsi="Arial" w:cs="Arial"/>
          <w:spacing w:val="-3"/>
          <w:sz w:val="20"/>
          <w:szCs w:val="20"/>
        </w:rPr>
        <w:t xml:space="preserve"> </w:t>
      </w:r>
      <w:r>
        <w:rPr>
          <w:rFonts w:ascii="Arial" w:hAnsi="Arial" w:cs="Arial"/>
          <w:sz w:val="20"/>
          <w:szCs w:val="20"/>
        </w:rPr>
        <w:t>dream</w:t>
      </w:r>
      <w:r>
        <w:rPr>
          <w:rFonts w:ascii="Arial" w:hAnsi="Arial" w:cs="Arial"/>
          <w:spacing w:val="1"/>
          <w:sz w:val="20"/>
          <w:szCs w:val="20"/>
        </w:rPr>
        <w:t xml:space="preserve"> </w:t>
      </w:r>
      <w:r>
        <w:rPr>
          <w:rFonts w:ascii="Arial" w:hAnsi="Arial" w:cs="Arial"/>
          <w:sz w:val="20"/>
          <w:szCs w:val="20"/>
        </w:rPr>
        <w:t>career.</w:t>
      </w:r>
      <w:r>
        <w:rPr>
          <w:rFonts w:ascii="Arial" w:hAnsi="Arial" w:cs="Arial"/>
          <w:spacing w:val="-9"/>
          <w:sz w:val="20"/>
          <w:szCs w:val="20"/>
        </w:rPr>
        <w:t xml:space="preserve"> </w:t>
      </w:r>
      <w:r>
        <w:rPr>
          <w:rFonts w:ascii="Arial" w:hAnsi="Arial" w:cs="Arial"/>
          <w:sz w:val="20"/>
          <w:szCs w:val="20"/>
        </w:rPr>
        <w:t>Using</w:t>
      </w:r>
      <w:r>
        <w:rPr>
          <w:rFonts w:ascii="Arial" w:hAnsi="Arial" w:cs="Arial"/>
          <w:spacing w:val="-4"/>
          <w:sz w:val="20"/>
          <w:szCs w:val="20"/>
        </w:rPr>
        <w:t xml:space="preserve"> </w:t>
      </w:r>
      <w:r>
        <w:rPr>
          <w:rFonts w:ascii="Arial" w:hAnsi="Arial" w:cs="Arial"/>
          <w:sz w:val="20"/>
          <w:szCs w:val="20"/>
        </w:rPr>
        <w:t>a</w:t>
      </w:r>
      <w:r>
        <w:rPr>
          <w:rFonts w:ascii="Arial" w:hAnsi="Arial" w:cs="Arial"/>
          <w:spacing w:val="-7"/>
          <w:sz w:val="20"/>
          <w:szCs w:val="20"/>
        </w:rPr>
        <w:t xml:space="preserve"> </w:t>
      </w:r>
      <w:r>
        <w:rPr>
          <w:rFonts w:ascii="Arial" w:hAnsi="Arial" w:cs="Arial"/>
          <w:sz w:val="20"/>
          <w:szCs w:val="20"/>
        </w:rPr>
        <w:t>model</w:t>
      </w:r>
      <w:r>
        <w:rPr>
          <w:rFonts w:ascii="Arial" w:hAnsi="Arial" w:cs="Arial"/>
          <w:spacing w:val="-7"/>
          <w:sz w:val="20"/>
          <w:szCs w:val="20"/>
        </w:rPr>
        <w:t xml:space="preserve"> </w:t>
      </w:r>
      <w:r>
        <w:rPr>
          <w:rFonts w:ascii="Arial" w:hAnsi="Arial" w:cs="Arial"/>
          <w:sz w:val="20"/>
          <w:szCs w:val="20"/>
        </w:rPr>
        <w:t>and/or</w:t>
      </w:r>
      <w:r>
        <w:rPr>
          <w:rFonts w:ascii="Arial" w:hAnsi="Arial" w:cs="Arial"/>
          <w:spacing w:val="-3"/>
          <w:sz w:val="20"/>
          <w:szCs w:val="20"/>
        </w:rPr>
        <w:t xml:space="preserve"> </w:t>
      </w:r>
      <w:r>
        <w:rPr>
          <w:rFonts w:ascii="Arial" w:hAnsi="Arial" w:cs="Arial"/>
          <w:sz w:val="20"/>
          <w:szCs w:val="20"/>
        </w:rPr>
        <w:t>résumé</w:t>
      </w:r>
      <w:r>
        <w:rPr>
          <w:rFonts w:ascii="Arial" w:hAnsi="Arial" w:cs="Arial"/>
          <w:spacing w:val="-14"/>
          <w:sz w:val="20"/>
          <w:szCs w:val="20"/>
        </w:rPr>
        <w:t xml:space="preserve"> </w:t>
      </w:r>
      <w:r>
        <w:rPr>
          <w:rFonts w:ascii="Arial" w:hAnsi="Arial" w:cs="Arial"/>
          <w:sz w:val="20"/>
          <w:szCs w:val="20"/>
        </w:rPr>
        <w:t>template, create a résumé where you include the education and experiences that will lead you to</w:t>
      </w:r>
      <w:r>
        <w:rPr>
          <w:rFonts w:ascii="Arial" w:hAnsi="Arial" w:cs="Arial"/>
          <w:spacing w:val="-10"/>
          <w:sz w:val="20"/>
          <w:szCs w:val="20"/>
        </w:rPr>
        <w:t xml:space="preserve"> </w:t>
      </w:r>
      <w:r>
        <w:rPr>
          <w:rFonts w:ascii="Arial" w:hAnsi="Arial" w:cs="Arial"/>
          <w:sz w:val="20"/>
          <w:szCs w:val="20"/>
        </w:rPr>
        <w:t>submit</w:t>
      </w:r>
      <w:r>
        <w:rPr>
          <w:rFonts w:ascii="Arial" w:hAnsi="Arial" w:cs="Arial"/>
          <w:spacing w:val="-10"/>
          <w:sz w:val="20"/>
          <w:szCs w:val="20"/>
        </w:rPr>
        <w:t xml:space="preserve"> </w:t>
      </w:r>
      <w:r>
        <w:rPr>
          <w:rFonts w:ascii="Arial" w:hAnsi="Arial" w:cs="Arial"/>
          <w:sz w:val="20"/>
          <w:szCs w:val="20"/>
        </w:rPr>
        <w:t>a</w:t>
      </w:r>
      <w:r>
        <w:rPr>
          <w:rFonts w:ascii="Arial" w:hAnsi="Arial" w:cs="Arial"/>
          <w:spacing w:val="-8"/>
          <w:sz w:val="20"/>
          <w:szCs w:val="20"/>
        </w:rPr>
        <w:t xml:space="preserve"> </w:t>
      </w:r>
      <w:r>
        <w:rPr>
          <w:rFonts w:ascii="Arial" w:hAnsi="Arial" w:cs="Arial"/>
          <w:sz w:val="20"/>
          <w:szCs w:val="20"/>
        </w:rPr>
        <w:t>résumé</w:t>
      </w:r>
      <w:r>
        <w:rPr>
          <w:rFonts w:ascii="Arial" w:hAnsi="Arial" w:cs="Arial"/>
          <w:spacing w:val="-10"/>
          <w:sz w:val="20"/>
          <w:szCs w:val="20"/>
        </w:rPr>
        <w:t xml:space="preserve"> </w:t>
      </w:r>
      <w:r>
        <w:rPr>
          <w:rFonts w:ascii="Arial" w:hAnsi="Arial" w:cs="Arial"/>
          <w:sz w:val="20"/>
          <w:szCs w:val="20"/>
        </w:rPr>
        <w:t>for</w:t>
      </w:r>
      <w:r>
        <w:rPr>
          <w:rFonts w:ascii="Arial" w:hAnsi="Arial" w:cs="Arial"/>
          <w:spacing w:val="-4"/>
          <w:sz w:val="20"/>
          <w:szCs w:val="20"/>
        </w:rPr>
        <w:t xml:space="preserve"> </w:t>
      </w:r>
      <w:r>
        <w:rPr>
          <w:rFonts w:ascii="Arial" w:hAnsi="Arial" w:cs="Arial"/>
          <w:sz w:val="20"/>
          <w:szCs w:val="20"/>
        </w:rPr>
        <w:t>your</w:t>
      </w:r>
      <w:r>
        <w:rPr>
          <w:rFonts w:ascii="Arial" w:hAnsi="Arial" w:cs="Arial"/>
          <w:spacing w:val="-4"/>
          <w:sz w:val="20"/>
          <w:szCs w:val="20"/>
        </w:rPr>
        <w:t xml:space="preserve"> </w:t>
      </w:r>
      <w:r>
        <w:rPr>
          <w:rFonts w:ascii="Arial" w:hAnsi="Arial" w:cs="Arial"/>
          <w:sz w:val="20"/>
          <w:szCs w:val="20"/>
        </w:rPr>
        <w:t>dream</w:t>
      </w:r>
      <w:r>
        <w:rPr>
          <w:rFonts w:ascii="Arial" w:hAnsi="Arial" w:cs="Arial"/>
          <w:spacing w:val="-30"/>
          <w:sz w:val="20"/>
          <w:szCs w:val="20"/>
        </w:rPr>
        <w:t xml:space="preserve"> </w:t>
      </w:r>
      <w:r>
        <w:rPr>
          <w:rFonts w:ascii="Arial" w:hAnsi="Arial" w:cs="Arial"/>
          <w:sz w:val="20"/>
          <w:szCs w:val="20"/>
        </w:rPr>
        <w:t>career.</w:t>
      </w:r>
    </w:p>
    <w:p w:rsidR="00AB6224" w:rsidRDefault="00CE4D0F">
      <w:pPr>
        <w:pStyle w:val="BodyText"/>
        <w:numPr>
          <w:ilvl w:val="0"/>
          <w:numId w:val="11"/>
        </w:numPr>
        <w:tabs>
          <w:tab w:val="left" w:pos="893"/>
        </w:tabs>
        <w:kinsoku w:val="0"/>
        <w:overflowPunct w:val="0"/>
        <w:spacing w:before="70"/>
        <w:ind w:left="892"/>
      </w:pPr>
      <w:bookmarkStart w:id="27" w:name="_AdditionalReadings/Resources:"/>
      <w:bookmarkEnd w:id="27"/>
      <w:r>
        <w:rPr>
          <w:b/>
          <w:bCs/>
          <w:position w:val="1"/>
        </w:rPr>
        <w:t>Additional Readings</w:t>
      </w:r>
      <w:r w:rsidR="00AB6224">
        <w:rPr>
          <w:b/>
          <w:bCs/>
          <w:position w:val="1"/>
        </w:rPr>
        <w:t>/Resources:</w:t>
      </w:r>
    </w:p>
    <w:p w:rsidR="00AB6224" w:rsidRDefault="00AB6224">
      <w:pPr>
        <w:pStyle w:val="ListParagraph"/>
        <w:numPr>
          <w:ilvl w:val="1"/>
          <w:numId w:val="11"/>
        </w:numPr>
        <w:tabs>
          <w:tab w:val="left" w:pos="1395"/>
        </w:tabs>
        <w:kinsoku w:val="0"/>
        <w:overflowPunct w:val="0"/>
        <w:spacing w:before="46" w:line="288" w:lineRule="auto"/>
        <w:ind w:right="1949"/>
        <w:jc w:val="both"/>
        <w:rPr>
          <w:rFonts w:ascii="Arial" w:hAnsi="Arial" w:cs="Arial"/>
          <w:color w:val="000000"/>
          <w:sz w:val="20"/>
          <w:szCs w:val="20"/>
        </w:rPr>
      </w:pPr>
      <w:r>
        <w:rPr>
          <w:rFonts w:ascii="Arial" w:hAnsi="Arial" w:cs="Arial"/>
          <w:i/>
          <w:iCs/>
          <w:sz w:val="20"/>
          <w:szCs w:val="20"/>
        </w:rPr>
        <w:t xml:space="preserve">My Next Move </w:t>
      </w:r>
      <w:r>
        <w:rPr>
          <w:rFonts w:ascii="Arial" w:hAnsi="Arial" w:cs="Arial"/>
          <w:sz w:val="20"/>
          <w:szCs w:val="20"/>
        </w:rPr>
        <w:t xml:space="preserve">by U.S. Department of Labor: A searchable, brow sable resource to help figure out dream careers and match interests </w:t>
      </w:r>
      <w:r w:rsidR="00D439E4">
        <w:rPr>
          <w:rFonts w:ascii="Arial" w:hAnsi="Arial" w:cs="Arial"/>
          <w:spacing w:val="2"/>
          <w:sz w:val="20"/>
          <w:szCs w:val="20"/>
        </w:rPr>
        <w:t>to career</w:t>
      </w:r>
      <w:r>
        <w:rPr>
          <w:rFonts w:ascii="Arial" w:hAnsi="Arial" w:cs="Arial"/>
          <w:spacing w:val="2"/>
          <w:sz w:val="20"/>
          <w:szCs w:val="20"/>
        </w:rPr>
        <w:t xml:space="preserve"> </w:t>
      </w:r>
      <w:r>
        <w:rPr>
          <w:rFonts w:ascii="Arial" w:hAnsi="Arial" w:cs="Arial"/>
          <w:sz w:val="20"/>
          <w:szCs w:val="20"/>
        </w:rPr>
        <w:t>options.</w:t>
      </w:r>
      <w:r>
        <w:rPr>
          <w:rFonts w:ascii="Arial" w:hAnsi="Arial" w:cs="Arial"/>
          <w:spacing w:val="-38"/>
          <w:sz w:val="20"/>
          <w:szCs w:val="20"/>
        </w:rPr>
        <w:t xml:space="preserve"> </w:t>
      </w:r>
      <w:hyperlink r:id="rId18" w:history="1">
        <w:r>
          <w:rPr>
            <w:rFonts w:ascii="Arial" w:hAnsi="Arial" w:cs="Arial"/>
            <w:b/>
            <w:bCs/>
            <w:color w:val="5D2C85"/>
            <w:sz w:val="20"/>
            <w:szCs w:val="20"/>
          </w:rPr>
          <w:t>http://www.mynextmove.org/</w:t>
        </w:r>
      </w:hyperlink>
    </w:p>
    <w:p w:rsidR="00AB6224" w:rsidRDefault="00AB6224">
      <w:pPr>
        <w:pStyle w:val="ListParagraph"/>
        <w:numPr>
          <w:ilvl w:val="1"/>
          <w:numId w:val="11"/>
        </w:numPr>
        <w:tabs>
          <w:tab w:val="left" w:pos="1395"/>
        </w:tabs>
        <w:kinsoku w:val="0"/>
        <w:overflowPunct w:val="0"/>
        <w:spacing w:before="122" w:line="290" w:lineRule="auto"/>
        <w:ind w:right="476"/>
        <w:rPr>
          <w:rFonts w:ascii="Arial" w:hAnsi="Arial" w:cs="Arial"/>
          <w:color w:val="000000"/>
          <w:sz w:val="20"/>
          <w:szCs w:val="20"/>
        </w:rPr>
      </w:pPr>
      <w:r>
        <w:rPr>
          <w:rFonts w:ascii="Arial" w:hAnsi="Arial" w:cs="Arial"/>
          <w:i/>
          <w:iCs/>
          <w:sz w:val="20"/>
          <w:szCs w:val="20"/>
        </w:rPr>
        <w:t>Jobs</w:t>
      </w:r>
      <w:r>
        <w:rPr>
          <w:rFonts w:ascii="Arial" w:hAnsi="Arial" w:cs="Arial"/>
          <w:i/>
          <w:iCs/>
          <w:spacing w:val="-6"/>
          <w:sz w:val="20"/>
          <w:szCs w:val="20"/>
        </w:rPr>
        <w:t xml:space="preserve"> </w:t>
      </w:r>
      <w:r>
        <w:rPr>
          <w:rFonts w:ascii="Arial" w:hAnsi="Arial" w:cs="Arial"/>
          <w:i/>
          <w:iCs/>
          <w:sz w:val="20"/>
          <w:szCs w:val="20"/>
        </w:rPr>
        <w:t>in</w:t>
      </w:r>
      <w:r>
        <w:rPr>
          <w:rFonts w:ascii="Arial" w:hAnsi="Arial" w:cs="Arial"/>
          <w:i/>
          <w:iCs/>
          <w:spacing w:val="-3"/>
          <w:sz w:val="20"/>
          <w:szCs w:val="20"/>
        </w:rPr>
        <w:t xml:space="preserve"> </w:t>
      </w:r>
      <w:r>
        <w:rPr>
          <w:rFonts w:ascii="Arial" w:hAnsi="Arial" w:cs="Arial"/>
          <w:i/>
          <w:iCs/>
          <w:sz w:val="20"/>
          <w:szCs w:val="20"/>
        </w:rPr>
        <w:t>2020:</w:t>
      </w:r>
      <w:r>
        <w:rPr>
          <w:rFonts w:ascii="Arial" w:hAnsi="Arial" w:cs="Arial"/>
          <w:i/>
          <w:iCs/>
          <w:spacing w:val="-8"/>
          <w:sz w:val="20"/>
          <w:szCs w:val="20"/>
        </w:rPr>
        <w:t xml:space="preserve"> </w:t>
      </w:r>
      <w:r>
        <w:rPr>
          <w:rFonts w:ascii="Arial" w:hAnsi="Arial" w:cs="Arial"/>
          <w:i/>
          <w:iCs/>
          <w:sz w:val="20"/>
          <w:szCs w:val="20"/>
        </w:rPr>
        <w:t>The</w:t>
      </w:r>
      <w:r>
        <w:rPr>
          <w:rFonts w:ascii="Arial" w:hAnsi="Arial" w:cs="Arial"/>
          <w:i/>
          <w:iCs/>
          <w:spacing w:val="-10"/>
          <w:sz w:val="20"/>
          <w:szCs w:val="20"/>
        </w:rPr>
        <w:t xml:space="preserve"> </w:t>
      </w:r>
      <w:r>
        <w:rPr>
          <w:rFonts w:ascii="Arial" w:hAnsi="Arial" w:cs="Arial"/>
          <w:i/>
          <w:iCs/>
          <w:sz w:val="20"/>
          <w:szCs w:val="20"/>
        </w:rPr>
        <w:t>Industries</w:t>
      </w:r>
      <w:r>
        <w:rPr>
          <w:rFonts w:ascii="Arial" w:hAnsi="Arial" w:cs="Arial"/>
          <w:i/>
          <w:iCs/>
          <w:spacing w:val="-6"/>
          <w:sz w:val="20"/>
          <w:szCs w:val="20"/>
        </w:rPr>
        <w:t xml:space="preserve"> </w:t>
      </w:r>
      <w:r>
        <w:rPr>
          <w:rFonts w:ascii="Arial" w:hAnsi="Arial" w:cs="Arial"/>
          <w:i/>
          <w:iCs/>
          <w:sz w:val="20"/>
          <w:szCs w:val="20"/>
        </w:rPr>
        <w:t>and</w:t>
      </w:r>
      <w:r>
        <w:rPr>
          <w:rFonts w:ascii="Arial" w:hAnsi="Arial" w:cs="Arial"/>
          <w:i/>
          <w:iCs/>
          <w:spacing w:val="-8"/>
          <w:sz w:val="20"/>
          <w:szCs w:val="20"/>
        </w:rPr>
        <w:t xml:space="preserve"> </w:t>
      </w:r>
      <w:r>
        <w:rPr>
          <w:rFonts w:ascii="Arial" w:hAnsi="Arial" w:cs="Arial"/>
          <w:i/>
          <w:iCs/>
          <w:sz w:val="20"/>
          <w:szCs w:val="20"/>
        </w:rPr>
        <w:t>Occupations</w:t>
      </w:r>
      <w:r>
        <w:rPr>
          <w:rFonts w:ascii="Arial" w:hAnsi="Arial" w:cs="Arial"/>
          <w:i/>
          <w:iCs/>
          <w:spacing w:val="-6"/>
          <w:sz w:val="20"/>
          <w:szCs w:val="20"/>
        </w:rPr>
        <w:t xml:space="preserve"> </w:t>
      </w:r>
      <w:r>
        <w:rPr>
          <w:rFonts w:ascii="Arial" w:hAnsi="Arial" w:cs="Arial"/>
          <w:i/>
          <w:iCs/>
          <w:sz w:val="20"/>
          <w:szCs w:val="20"/>
        </w:rPr>
        <w:t>to</w:t>
      </w:r>
      <w:r>
        <w:rPr>
          <w:rFonts w:ascii="Arial" w:hAnsi="Arial" w:cs="Arial"/>
          <w:i/>
          <w:iCs/>
          <w:spacing w:val="-10"/>
          <w:sz w:val="20"/>
          <w:szCs w:val="20"/>
        </w:rPr>
        <w:t xml:space="preserve"> </w:t>
      </w:r>
      <w:r>
        <w:rPr>
          <w:rFonts w:ascii="Arial" w:hAnsi="Arial" w:cs="Arial"/>
          <w:i/>
          <w:iCs/>
          <w:sz w:val="20"/>
          <w:szCs w:val="20"/>
        </w:rPr>
        <w:t>Watch</w:t>
      </w:r>
      <w:r>
        <w:rPr>
          <w:rFonts w:ascii="Arial" w:hAnsi="Arial" w:cs="Arial"/>
          <w:i/>
          <w:iCs/>
          <w:spacing w:val="-10"/>
          <w:sz w:val="20"/>
          <w:szCs w:val="20"/>
        </w:rPr>
        <w:t xml:space="preserve"> </w:t>
      </w:r>
      <w:r>
        <w:rPr>
          <w:rFonts w:ascii="Arial" w:hAnsi="Arial" w:cs="Arial"/>
          <w:sz w:val="20"/>
          <w:szCs w:val="20"/>
        </w:rPr>
        <w:t>by</w:t>
      </w:r>
      <w:r>
        <w:rPr>
          <w:rFonts w:ascii="Arial" w:hAnsi="Arial" w:cs="Arial"/>
          <w:spacing w:val="-16"/>
          <w:sz w:val="20"/>
          <w:szCs w:val="20"/>
        </w:rPr>
        <w:t xml:space="preserve"> </w:t>
      </w:r>
      <w:r>
        <w:rPr>
          <w:rFonts w:ascii="Arial" w:hAnsi="Arial" w:cs="Arial"/>
          <w:sz w:val="20"/>
          <w:szCs w:val="20"/>
        </w:rPr>
        <w:t>U.S.</w:t>
      </w:r>
      <w:r>
        <w:rPr>
          <w:rFonts w:ascii="Arial" w:hAnsi="Arial" w:cs="Arial"/>
          <w:spacing w:val="-8"/>
          <w:sz w:val="20"/>
          <w:szCs w:val="20"/>
        </w:rPr>
        <w:t xml:space="preserve"> </w:t>
      </w:r>
      <w:r>
        <w:rPr>
          <w:rFonts w:ascii="Arial" w:hAnsi="Arial" w:cs="Arial"/>
          <w:sz w:val="20"/>
          <w:szCs w:val="20"/>
        </w:rPr>
        <w:t>News</w:t>
      </w:r>
      <w:r>
        <w:rPr>
          <w:rFonts w:ascii="Arial" w:hAnsi="Arial" w:cs="Arial"/>
          <w:spacing w:val="1"/>
          <w:sz w:val="20"/>
          <w:szCs w:val="20"/>
        </w:rPr>
        <w:t xml:space="preserve"> </w:t>
      </w:r>
      <w:r>
        <w:rPr>
          <w:rFonts w:ascii="Arial" w:hAnsi="Arial" w:cs="Arial"/>
          <w:sz w:val="20"/>
          <w:szCs w:val="20"/>
        </w:rPr>
        <w:t>and</w:t>
      </w:r>
      <w:r>
        <w:rPr>
          <w:rFonts w:ascii="Arial" w:hAnsi="Arial" w:cs="Arial"/>
          <w:spacing w:val="-21"/>
          <w:sz w:val="20"/>
          <w:szCs w:val="20"/>
        </w:rPr>
        <w:t xml:space="preserve"> </w:t>
      </w:r>
      <w:r>
        <w:rPr>
          <w:rFonts w:ascii="Arial" w:hAnsi="Arial" w:cs="Arial"/>
          <w:sz w:val="20"/>
          <w:szCs w:val="20"/>
        </w:rPr>
        <w:t>World</w:t>
      </w:r>
      <w:r>
        <w:rPr>
          <w:rFonts w:ascii="Arial" w:hAnsi="Arial" w:cs="Arial"/>
          <w:spacing w:val="-38"/>
          <w:sz w:val="20"/>
          <w:szCs w:val="20"/>
        </w:rPr>
        <w:t xml:space="preserve"> </w:t>
      </w:r>
      <w:r>
        <w:rPr>
          <w:rFonts w:ascii="Arial" w:hAnsi="Arial" w:cs="Arial"/>
          <w:sz w:val="20"/>
          <w:szCs w:val="20"/>
        </w:rPr>
        <w:t xml:space="preserve">Report: A collection of informational texts about careers that are expected to grow in the future. </w:t>
      </w:r>
      <w:hyperlink r:id="rId19" w:history="1">
        <w:r>
          <w:rPr>
            <w:rFonts w:ascii="Arial" w:hAnsi="Arial" w:cs="Arial"/>
            <w:b/>
            <w:bCs/>
            <w:color w:val="5D2C85"/>
            <w:sz w:val="20"/>
            <w:szCs w:val="20"/>
          </w:rPr>
          <w:t>http://money.usnews.com/money/careers/jobs-in-2020</w:t>
        </w:r>
      </w:hyperlink>
    </w:p>
    <w:p w:rsidR="00AB6224" w:rsidRDefault="00AB6224">
      <w:pPr>
        <w:pStyle w:val="BodyText"/>
        <w:kinsoku w:val="0"/>
        <w:overflowPunct w:val="0"/>
        <w:spacing w:before="9"/>
        <w:ind w:left="0" w:firstLine="0"/>
        <w:rPr>
          <w:b/>
          <w:bCs/>
          <w:sz w:val="27"/>
          <w:szCs w:val="27"/>
        </w:rPr>
      </w:pPr>
    </w:p>
    <w:p w:rsidR="00AB6224" w:rsidRDefault="00AB6224">
      <w:pPr>
        <w:pStyle w:val="Heading7"/>
        <w:kinsoku w:val="0"/>
        <w:overflowPunct w:val="0"/>
        <w:ind w:left="244" w:right="431"/>
        <w:rPr>
          <w:b w:val="0"/>
          <w:bCs w:val="0"/>
        </w:rPr>
      </w:pPr>
      <w:bookmarkStart w:id="28" w:name="MATH"/>
      <w:bookmarkEnd w:id="28"/>
      <w:r>
        <w:t>MATH</w:t>
      </w:r>
    </w:p>
    <w:p w:rsidR="00AB6224" w:rsidRDefault="00AB6224">
      <w:pPr>
        <w:pStyle w:val="BodyText"/>
        <w:numPr>
          <w:ilvl w:val="0"/>
          <w:numId w:val="11"/>
        </w:numPr>
        <w:tabs>
          <w:tab w:val="left" w:pos="893"/>
        </w:tabs>
        <w:kinsoku w:val="0"/>
        <w:overflowPunct w:val="0"/>
        <w:spacing w:before="108"/>
        <w:ind w:left="892"/>
      </w:pPr>
      <w:r>
        <w:rPr>
          <w:b/>
          <w:bCs/>
        </w:rPr>
        <w:t>Activity/</w:t>
      </w:r>
      <w:r w:rsidR="00CE4D0F">
        <w:rPr>
          <w:b/>
          <w:bCs/>
        </w:rPr>
        <w:t>Project Ideas</w:t>
      </w:r>
      <w:r>
        <w:rPr>
          <w:b/>
          <w:bCs/>
        </w:rPr>
        <w:t>:</w:t>
      </w:r>
    </w:p>
    <w:p w:rsidR="00AB6224" w:rsidRDefault="00AB6224">
      <w:pPr>
        <w:pStyle w:val="ListParagraph"/>
        <w:numPr>
          <w:ilvl w:val="1"/>
          <w:numId w:val="11"/>
        </w:numPr>
        <w:tabs>
          <w:tab w:val="left" w:pos="1349"/>
        </w:tabs>
        <w:kinsoku w:val="0"/>
        <w:overflowPunct w:val="0"/>
        <w:spacing w:before="77" w:line="288" w:lineRule="auto"/>
        <w:ind w:left="1396" w:right="632" w:hanging="288"/>
        <w:rPr>
          <w:rFonts w:ascii="Arial" w:hAnsi="Arial" w:cs="Arial"/>
          <w:color w:val="000000"/>
          <w:sz w:val="20"/>
          <w:szCs w:val="20"/>
        </w:rPr>
      </w:pPr>
      <w:r>
        <w:rPr>
          <w:rFonts w:ascii="Arial" w:hAnsi="Arial" w:cs="Arial"/>
          <w:sz w:val="20"/>
          <w:szCs w:val="20"/>
        </w:rPr>
        <w:t>Read the table to determine the mean salary for two or three jobs of your dreams. Compare</w:t>
      </w:r>
      <w:r>
        <w:rPr>
          <w:rFonts w:ascii="Arial" w:hAnsi="Arial" w:cs="Arial"/>
          <w:spacing w:val="-13"/>
          <w:sz w:val="20"/>
          <w:szCs w:val="20"/>
        </w:rPr>
        <w:t xml:space="preserve"> </w:t>
      </w:r>
      <w:r>
        <w:rPr>
          <w:rFonts w:ascii="Arial" w:hAnsi="Arial" w:cs="Arial"/>
          <w:sz w:val="20"/>
          <w:szCs w:val="20"/>
        </w:rPr>
        <w:t>the</w:t>
      </w:r>
      <w:r>
        <w:rPr>
          <w:rFonts w:ascii="Arial" w:hAnsi="Arial" w:cs="Arial"/>
          <w:spacing w:val="-13"/>
          <w:sz w:val="20"/>
          <w:szCs w:val="20"/>
        </w:rPr>
        <w:t xml:space="preserve"> </w:t>
      </w:r>
      <w:r>
        <w:rPr>
          <w:rFonts w:ascii="Arial" w:hAnsi="Arial" w:cs="Arial"/>
          <w:sz w:val="20"/>
          <w:szCs w:val="20"/>
        </w:rPr>
        <w:t>salaries.</w:t>
      </w:r>
      <w:r>
        <w:rPr>
          <w:rFonts w:ascii="Arial" w:hAnsi="Arial" w:cs="Arial"/>
          <w:spacing w:val="-24"/>
          <w:sz w:val="20"/>
          <w:szCs w:val="20"/>
        </w:rPr>
        <w:t xml:space="preserve"> </w:t>
      </w:r>
      <w:r>
        <w:rPr>
          <w:rFonts w:ascii="Arial" w:hAnsi="Arial" w:cs="Arial"/>
          <w:sz w:val="20"/>
          <w:szCs w:val="20"/>
        </w:rPr>
        <w:t>Which</w:t>
      </w:r>
      <w:r>
        <w:rPr>
          <w:rFonts w:ascii="Arial" w:hAnsi="Arial" w:cs="Arial"/>
          <w:spacing w:val="-13"/>
          <w:sz w:val="20"/>
          <w:szCs w:val="20"/>
        </w:rPr>
        <w:t xml:space="preserve"> </w:t>
      </w:r>
      <w:r>
        <w:rPr>
          <w:rFonts w:ascii="Arial" w:hAnsi="Arial" w:cs="Arial"/>
          <w:sz w:val="20"/>
          <w:szCs w:val="20"/>
        </w:rPr>
        <w:t>job</w:t>
      </w:r>
      <w:r>
        <w:rPr>
          <w:rFonts w:ascii="Arial" w:hAnsi="Arial" w:cs="Arial"/>
          <w:spacing w:val="-13"/>
          <w:sz w:val="20"/>
          <w:szCs w:val="20"/>
        </w:rPr>
        <w:t xml:space="preserve"> </w:t>
      </w:r>
      <w:r>
        <w:rPr>
          <w:rFonts w:ascii="Arial" w:hAnsi="Arial" w:cs="Arial"/>
          <w:sz w:val="20"/>
          <w:szCs w:val="20"/>
        </w:rPr>
        <w:t>has</w:t>
      </w:r>
      <w:r>
        <w:rPr>
          <w:rFonts w:ascii="Arial" w:hAnsi="Arial" w:cs="Arial"/>
          <w:spacing w:val="-9"/>
          <w:sz w:val="20"/>
          <w:szCs w:val="20"/>
        </w:rPr>
        <w:t xml:space="preserve"> </w:t>
      </w:r>
      <w:r>
        <w:rPr>
          <w:rFonts w:ascii="Arial" w:hAnsi="Arial" w:cs="Arial"/>
          <w:sz w:val="20"/>
          <w:szCs w:val="20"/>
        </w:rPr>
        <w:t>a</w:t>
      </w:r>
      <w:r>
        <w:rPr>
          <w:rFonts w:ascii="Arial" w:hAnsi="Arial" w:cs="Arial"/>
          <w:spacing w:val="-6"/>
          <w:sz w:val="20"/>
          <w:szCs w:val="20"/>
        </w:rPr>
        <w:t xml:space="preserve"> </w:t>
      </w:r>
      <w:r>
        <w:rPr>
          <w:rFonts w:ascii="Arial" w:hAnsi="Arial" w:cs="Arial"/>
          <w:sz w:val="20"/>
          <w:szCs w:val="20"/>
        </w:rPr>
        <w:t>higher</w:t>
      </w:r>
      <w:r>
        <w:rPr>
          <w:rFonts w:ascii="Arial" w:hAnsi="Arial" w:cs="Arial"/>
          <w:spacing w:val="-7"/>
          <w:sz w:val="20"/>
          <w:szCs w:val="20"/>
        </w:rPr>
        <w:t xml:space="preserve"> </w:t>
      </w:r>
      <w:r>
        <w:rPr>
          <w:rFonts w:ascii="Arial" w:hAnsi="Arial" w:cs="Arial"/>
          <w:sz w:val="20"/>
          <w:szCs w:val="20"/>
        </w:rPr>
        <w:t>salary?</w:t>
      </w:r>
      <w:r>
        <w:rPr>
          <w:rFonts w:ascii="Arial" w:hAnsi="Arial" w:cs="Arial"/>
          <w:spacing w:val="2"/>
          <w:sz w:val="20"/>
          <w:szCs w:val="20"/>
        </w:rPr>
        <w:t xml:space="preserve"> </w:t>
      </w:r>
      <w:r>
        <w:rPr>
          <w:rFonts w:ascii="Arial" w:hAnsi="Arial" w:cs="Arial"/>
          <w:sz w:val="20"/>
          <w:szCs w:val="20"/>
        </w:rPr>
        <w:t>By</w:t>
      </w:r>
      <w:r>
        <w:rPr>
          <w:rFonts w:ascii="Arial" w:hAnsi="Arial" w:cs="Arial"/>
          <w:spacing w:val="-18"/>
          <w:sz w:val="20"/>
          <w:szCs w:val="20"/>
        </w:rPr>
        <w:t xml:space="preserve"> </w:t>
      </w:r>
      <w:r>
        <w:rPr>
          <w:rFonts w:ascii="Arial" w:hAnsi="Arial" w:cs="Arial"/>
          <w:sz w:val="20"/>
          <w:szCs w:val="20"/>
        </w:rPr>
        <w:t>how</w:t>
      </w:r>
      <w:r>
        <w:rPr>
          <w:rFonts w:ascii="Arial" w:hAnsi="Arial" w:cs="Arial"/>
          <w:spacing w:val="-17"/>
          <w:sz w:val="20"/>
          <w:szCs w:val="20"/>
        </w:rPr>
        <w:t xml:space="preserve"> </w:t>
      </w:r>
      <w:r>
        <w:rPr>
          <w:rFonts w:ascii="Arial" w:hAnsi="Arial" w:cs="Arial"/>
          <w:sz w:val="20"/>
          <w:szCs w:val="20"/>
        </w:rPr>
        <w:t>much?</w:t>
      </w:r>
      <w:r>
        <w:rPr>
          <w:rFonts w:ascii="Arial" w:hAnsi="Arial" w:cs="Arial"/>
          <w:spacing w:val="-28"/>
          <w:sz w:val="20"/>
          <w:szCs w:val="20"/>
        </w:rPr>
        <w:t xml:space="preserve"> </w:t>
      </w:r>
      <w:r>
        <w:rPr>
          <w:rFonts w:ascii="Arial" w:hAnsi="Arial" w:cs="Arial"/>
          <w:spacing w:val="7"/>
          <w:sz w:val="20"/>
          <w:szCs w:val="20"/>
        </w:rPr>
        <w:t>Why</w:t>
      </w:r>
      <w:r>
        <w:rPr>
          <w:rFonts w:ascii="Arial" w:hAnsi="Arial" w:cs="Arial"/>
          <w:spacing w:val="-16"/>
          <w:sz w:val="20"/>
          <w:szCs w:val="20"/>
        </w:rPr>
        <w:t xml:space="preserve"> </w:t>
      </w:r>
      <w:r>
        <w:rPr>
          <w:rFonts w:ascii="Arial" w:hAnsi="Arial" w:cs="Arial"/>
          <w:sz w:val="20"/>
          <w:szCs w:val="20"/>
        </w:rPr>
        <w:t>do</w:t>
      </w:r>
      <w:r>
        <w:rPr>
          <w:rFonts w:ascii="Arial" w:hAnsi="Arial" w:cs="Arial"/>
          <w:spacing w:val="4"/>
          <w:sz w:val="20"/>
          <w:szCs w:val="20"/>
        </w:rPr>
        <w:t xml:space="preserve"> </w:t>
      </w:r>
      <w:r>
        <w:rPr>
          <w:rFonts w:ascii="Arial" w:hAnsi="Arial" w:cs="Arial"/>
          <w:sz w:val="20"/>
          <w:szCs w:val="20"/>
        </w:rPr>
        <w:t>you</w:t>
      </w:r>
      <w:r>
        <w:rPr>
          <w:rFonts w:ascii="Arial" w:hAnsi="Arial" w:cs="Arial"/>
          <w:spacing w:val="-3"/>
          <w:sz w:val="20"/>
          <w:szCs w:val="20"/>
        </w:rPr>
        <w:t xml:space="preserve"> </w:t>
      </w:r>
      <w:r>
        <w:rPr>
          <w:rFonts w:ascii="Arial" w:hAnsi="Arial" w:cs="Arial"/>
          <w:sz w:val="20"/>
          <w:szCs w:val="20"/>
        </w:rPr>
        <w:t xml:space="preserve">think that is? Use the job salary statistics provided by the Bureau of Labor Statistics. </w:t>
      </w:r>
      <w:hyperlink r:id="rId20" w:anchor="25-0000" w:history="1">
        <w:r>
          <w:rPr>
            <w:rFonts w:ascii="Arial" w:hAnsi="Arial" w:cs="Arial"/>
            <w:b/>
            <w:bCs/>
            <w:color w:val="5D2C85"/>
            <w:sz w:val="20"/>
            <w:szCs w:val="20"/>
          </w:rPr>
          <w:t>http://www.bls.gov/oes/current/oes_nat.htm#25-0000.</w:t>
        </w:r>
      </w:hyperlink>
    </w:p>
    <w:p w:rsidR="00AB6224" w:rsidRDefault="00AB6224">
      <w:pPr>
        <w:pStyle w:val="ListParagraph"/>
        <w:numPr>
          <w:ilvl w:val="1"/>
          <w:numId w:val="11"/>
        </w:numPr>
        <w:tabs>
          <w:tab w:val="left" w:pos="1395"/>
        </w:tabs>
        <w:kinsoku w:val="0"/>
        <w:overflowPunct w:val="0"/>
        <w:spacing w:before="129" w:line="290" w:lineRule="auto"/>
        <w:ind w:right="489" w:hanging="288"/>
        <w:rPr>
          <w:rFonts w:ascii="Arial" w:hAnsi="Arial" w:cs="Arial"/>
          <w:color w:val="000000"/>
          <w:sz w:val="20"/>
          <w:szCs w:val="20"/>
        </w:rPr>
      </w:pPr>
      <w:r>
        <w:rPr>
          <w:rFonts w:ascii="Arial" w:hAnsi="Arial" w:cs="Arial"/>
          <w:sz w:val="20"/>
          <w:szCs w:val="20"/>
        </w:rPr>
        <w:t>Analyze the costs of reaching a higher salary. Review the job cards and discuss the education requirements that align to the salaries. Use the National Center for</w:t>
      </w:r>
      <w:r>
        <w:rPr>
          <w:rFonts w:ascii="Arial" w:hAnsi="Arial" w:cs="Arial"/>
          <w:spacing w:val="-36"/>
          <w:sz w:val="20"/>
          <w:szCs w:val="20"/>
        </w:rPr>
        <w:t xml:space="preserve"> </w:t>
      </w:r>
      <w:r>
        <w:rPr>
          <w:rFonts w:ascii="Arial" w:hAnsi="Arial" w:cs="Arial"/>
          <w:sz w:val="20"/>
          <w:szCs w:val="20"/>
        </w:rPr>
        <w:t>Education Statistics</w:t>
      </w:r>
      <w:r>
        <w:rPr>
          <w:rFonts w:ascii="Arial" w:hAnsi="Arial" w:cs="Arial"/>
          <w:spacing w:val="-26"/>
          <w:sz w:val="20"/>
          <w:szCs w:val="20"/>
        </w:rPr>
        <w:t xml:space="preserve"> </w:t>
      </w:r>
      <w:r>
        <w:rPr>
          <w:rFonts w:ascii="Arial" w:hAnsi="Arial" w:cs="Arial"/>
          <w:sz w:val="20"/>
          <w:szCs w:val="20"/>
        </w:rPr>
        <w:t>data</w:t>
      </w:r>
      <w:r>
        <w:rPr>
          <w:rFonts w:ascii="Arial" w:hAnsi="Arial" w:cs="Arial"/>
          <w:spacing w:val="-25"/>
          <w:sz w:val="20"/>
          <w:szCs w:val="20"/>
        </w:rPr>
        <w:t xml:space="preserve"> </w:t>
      </w:r>
      <w:r>
        <w:rPr>
          <w:rFonts w:ascii="Arial" w:hAnsi="Arial" w:cs="Arial"/>
          <w:sz w:val="20"/>
          <w:szCs w:val="20"/>
        </w:rPr>
        <w:t>on</w:t>
      </w:r>
      <w:r>
        <w:rPr>
          <w:rFonts w:ascii="Arial" w:hAnsi="Arial" w:cs="Arial"/>
          <w:spacing w:val="-25"/>
          <w:sz w:val="20"/>
          <w:szCs w:val="20"/>
        </w:rPr>
        <w:t xml:space="preserve"> </w:t>
      </w:r>
      <w:r>
        <w:rPr>
          <w:rFonts w:ascii="Arial" w:hAnsi="Arial" w:cs="Arial"/>
          <w:sz w:val="20"/>
          <w:szCs w:val="20"/>
        </w:rPr>
        <w:t>the</w:t>
      </w:r>
      <w:r>
        <w:rPr>
          <w:rFonts w:ascii="Arial" w:hAnsi="Arial" w:cs="Arial"/>
          <w:spacing w:val="-25"/>
          <w:sz w:val="20"/>
          <w:szCs w:val="20"/>
        </w:rPr>
        <w:t xml:space="preserve"> </w:t>
      </w:r>
      <w:r>
        <w:rPr>
          <w:rFonts w:ascii="Arial" w:hAnsi="Arial" w:cs="Arial"/>
          <w:sz w:val="20"/>
          <w:szCs w:val="20"/>
        </w:rPr>
        <w:t>cost</w:t>
      </w:r>
      <w:r>
        <w:rPr>
          <w:rFonts w:ascii="Arial" w:hAnsi="Arial" w:cs="Arial"/>
          <w:spacing w:val="-29"/>
          <w:sz w:val="20"/>
          <w:szCs w:val="20"/>
        </w:rPr>
        <w:t xml:space="preserve"> </w:t>
      </w:r>
      <w:r>
        <w:rPr>
          <w:rFonts w:ascii="Arial" w:hAnsi="Arial" w:cs="Arial"/>
          <w:sz w:val="20"/>
          <w:szCs w:val="20"/>
        </w:rPr>
        <w:t>of</w:t>
      </w:r>
      <w:r>
        <w:rPr>
          <w:rFonts w:ascii="Arial" w:hAnsi="Arial" w:cs="Arial"/>
          <w:spacing w:val="-21"/>
          <w:sz w:val="20"/>
          <w:szCs w:val="20"/>
        </w:rPr>
        <w:t xml:space="preserve"> </w:t>
      </w:r>
      <w:r>
        <w:rPr>
          <w:rFonts w:ascii="Arial" w:hAnsi="Arial" w:cs="Arial"/>
          <w:sz w:val="20"/>
          <w:szCs w:val="20"/>
        </w:rPr>
        <w:t>a</w:t>
      </w:r>
      <w:r>
        <w:rPr>
          <w:rFonts w:ascii="Arial" w:hAnsi="Arial" w:cs="Arial"/>
          <w:spacing w:val="-29"/>
          <w:sz w:val="20"/>
          <w:szCs w:val="20"/>
        </w:rPr>
        <w:t xml:space="preserve"> </w:t>
      </w:r>
      <w:r>
        <w:rPr>
          <w:rFonts w:ascii="Arial" w:hAnsi="Arial" w:cs="Arial"/>
          <w:sz w:val="20"/>
          <w:szCs w:val="20"/>
        </w:rPr>
        <w:t>degree.</w:t>
      </w:r>
      <w:r>
        <w:rPr>
          <w:rFonts w:ascii="Arial" w:hAnsi="Arial" w:cs="Arial"/>
          <w:spacing w:val="-25"/>
          <w:sz w:val="20"/>
          <w:szCs w:val="20"/>
        </w:rPr>
        <w:t xml:space="preserve"> </w:t>
      </w:r>
      <w:hyperlink r:id="rId21" w:history="1">
        <w:r>
          <w:rPr>
            <w:rFonts w:ascii="Arial" w:hAnsi="Arial" w:cs="Arial"/>
            <w:b/>
            <w:bCs/>
            <w:color w:val="5D2C85"/>
            <w:sz w:val="20"/>
            <w:szCs w:val="20"/>
          </w:rPr>
          <w:t>http://nces.ed.gov/fastfacts/display.asp?id=76.</w:t>
        </w:r>
      </w:hyperlink>
    </w:p>
    <w:p w:rsidR="00AB6224" w:rsidRDefault="00AB6224">
      <w:pPr>
        <w:pStyle w:val="ListParagraph"/>
        <w:numPr>
          <w:ilvl w:val="1"/>
          <w:numId w:val="11"/>
        </w:numPr>
        <w:tabs>
          <w:tab w:val="left" w:pos="1395"/>
        </w:tabs>
        <w:kinsoku w:val="0"/>
        <w:overflowPunct w:val="0"/>
        <w:spacing w:before="129" w:line="290" w:lineRule="auto"/>
        <w:ind w:right="489" w:hanging="288"/>
        <w:rPr>
          <w:rFonts w:ascii="Arial" w:hAnsi="Arial" w:cs="Arial"/>
          <w:color w:val="000000"/>
          <w:sz w:val="20"/>
          <w:szCs w:val="20"/>
        </w:rPr>
        <w:sectPr w:rsidR="00AB6224">
          <w:pgSz w:w="12240" w:h="15840"/>
          <w:pgMar w:top="1340" w:right="1300" w:bottom="880" w:left="1320" w:header="600" w:footer="680" w:gutter="0"/>
          <w:cols w:space="720"/>
          <w:noEndnote/>
        </w:sectPr>
      </w:pPr>
    </w:p>
    <w:p w:rsidR="00AB6224" w:rsidRDefault="00AB6224">
      <w:pPr>
        <w:pStyle w:val="BodyText"/>
        <w:kinsoku w:val="0"/>
        <w:overflowPunct w:val="0"/>
        <w:ind w:left="0" w:firstLine="0"/>
        <w:rPr>
          <w:b/>
          <w:bCs/>
        </w:rPr>
      </w:pPr>
    </w:p>
    <w:p w:rsidR="00AB6224" w:rsidRDefault="00AB6224">
      <w:pPr>
        <w:pStyle w:val="Heading7"/>
        <w:kinsoku w:val="0"/>
        <w:overflowPunct w:val="0"/>
        <w:spacing w:before="214"/>
        <w:ind w:left="256" w:right="431"/>
        <w:rPr>
          <w:b w:val="0"/>
          <w:bCs w:val="0"/>
        </w:rPr>
      </w:pPr>
      <w:bookmarkStart w:id="29" w:name="SOCIAL_STUDIES_AND_ECONOMICS"/>
      <w:bookmarkEnd w:id="29"/>
      <w:r>
        <w:t xml:space="preserve">SOCIAL STUDIES </w:t>
      </w:r>
      <w:r w:rsidR="00F62F72">
        <w:t>AND ECONOMICS</w:t>
      </w:r>
    </w:p>
    <w:p w:rsidR="00AB6224" w:rsidRDefault="00AB6224">
      <w:pPr>
        <w:pStyle w:val="BodyText"/>
        <w:numPr>
          <w:ilvl w:val="0"/>
          <w:numId w:val="11"/>
        </w:numPr>
        <w:tabs>
          <w:tab w:val="left" w:pos="905"/>
        </w:tabs>
        <w:kinsoku w:val="0"/>
        <w:overflowPunct w:val="0"/>
        <w:spacing w:before="111"/>
        <w:ind w:left="904"/>
      </w:pPr>
      <w:bookmarkStart w:id="30" w:name="_Activity/Project_Ideas:"/>
      <w:bookmarkEnd w:id="30"/>
      <w:r>
        <w:rPr>
          <w:b/>
          <w:bCs/>
        </w:rPr>
        <w:t>Activity/</w:t>
      </w:r>
      <w:r w:rsidR="00CE4D0F">
        <w:rPr>
          <w:b/>
          <w:bCs/>
        </w:rPr>
        <w:t>Project Ideas</w:t>
      </w:r>
      <w:r>
        <w:rPr>
          <w:b/>
          <w:bCs/>
        </w:rPr>
        <w:t>:</w:t>
      </w:r>
    </w:p>
    <w:p w:rsidR="00AB6224" w:rsidRDefault="00AB6224">
      <w:pPr>
        <w:pStyle w:val="ListParagraph"/>
        <w:numPr>
          <w:ilvl w:val="1"/>
          <w:numId w:val="11"/>
        </w:numPr>
        <w:tabs>
          <w:tab w:val="left" w:pos="1409"/>
        </w:tabs>
        <w:kinsoku w:val="0"/>
        <w:overflowPunct w:val="0"/>
        <w:spacing w:before="74" w:line="280" w:lineRule="auto"/>
        <w:ind w:left="1409" w:right="1235" w:hanging="289"/>
        <w:rPr>
          <w:rFonts w:ascii="Arial" w:hAnsi="Arial" w:cs="Arial"/>
          <w:sz w:val="20"/>
          <w:szCs w:val="20"/>
        </w:rPr>
      </w:pPr>
      <w:r>
        <w:rPr>
          <w:rFonts w:ascii="Arial" w:hAnsi="Arial" w:cs="Arial"/>
          <w:sz w:val="20"/>
          <w:szCs w:val="20"/>
        </w:rPr>
        <w:t>Examine</w:t>
      </w:r>
      <w:r>
        <w:rPr>
          <w:rFonts w:ascii="Arial" w:hAnsi="Arial" w:cs="Arial"/>
          <w:spacing w:val="-9"/>
          <w:sz w:val="20"/>
          <w:szCs w:val="20"/>
        </w:rPr>
        <w:t xml:space="preserve"> </w:t>
      </w:r>
      <w:r>
        <w:rPr>
          <w:rFonts w:ascii="Arial" w:hAnsi="Arial" w:cs="Arial"/>
          <w:sz w:val="20"/>
          <w:szCs w:val="20"/>
        </w:rPr>
        <w:t>the</w:t>
      </w:r>
      <w:r>
        <w:rPr>
          <w:rFonts w:ascii="Arial" w:hAnsi="Arial" w:cs="Arial"/>
          <w:spacing w:val="-9"/>
          <w:sz w:val="20"/>
          <w:szCs w:val="20"/>
        </w:rPr>
        <w:t xml:space="preserve"> </w:t>
      </w:r>
      <w:r>
        <w:rPr>
          <w:rFonts w:ascii="Arial" w:hAnsi="Arial" w:cs="Arial"/>
          <w:sz w:val="20"/>
          <w:szCs w:val="20"/>
        </w:rPr>
        <w:t>change</w:t>
      </w:r>
      <w:r>
        <w:rPr>
          <w:rFonts w:ascii="Arial" w:hAnsi="Arial" w:cs="Arial"/>
          <w:spacing w:val="-7"/>
          <w:sz w:val="20"/>
          <w:szCs w:val="20"/>
        </w:rPr>
        <w:t xml:space="preserve"> </w:t>
      </w:r>
      <w:r>
        <w:rPr>
          <w:rFonts w:ascii="Arial" w:hAnsi="Arial" w:cs="Arial"/>
          <w:sz w:val="20"/>
          <w:szCs w:val="20"/>
        </w:rPr>
        <w:t>in</w:t>
      </w:r>
      <w:r>
        <w:rPr>
          <w:rFonts w:ascii="Arial" w:hAnsi="Arial" w:cs="Arial"/>
          <w:spacing w:val="-9"/>
          <w:sz w:val="20"/>
          <w:szCs w:val="20"/>
        </w:rPr>
        <w:t xml:space="preserve"> </w:t>
      </w:r>
      <w:r>
        <w:rPr>
          <w:rFonts w:ascii="Arial" w:hAnsi="Arial" w:cs="Arial"/>
          <w:spacing w:val="2"/>
          <w:sz w:val="20"/>
          <w:szCs w:val="20"/>
        </w:rPr>
        <w:t xml:space="preserve">career </w:t>
      </w:r>
      <w:r>
        <w:rPr>
          <w:rFonts w:ascii="Arial" w:hAnsi="Arial" w:cs="Arial"/>
          <w:sz w:val="20"/>
          <w:szCs w:val="20"/>
        </w:rPr>
        <w:t>fields</w:t>
      </w:r>
      <w:r>
        <w:rPr>
          <w:rFonts w:ascii="Arial" w:hAnsi="Arial" w:cs="Arial"/>
          <w:spacing w:val="-5"/>
          <w:sz w:val="20"/>
          <w:szCs w:val="20"/>
        </w:rPr>
        <w:t xml:space="preserve"> </w:t>
      </w:r>
      <w:r>
        <w:rPr>
          <w:rFonts w:ascii="Arial" w:hAnsi="Arial" w:cs="Arial"/>
          <w:sz w:val="20"/>
          <w:szCs w:val="20"/>
        </w:rPr>
        <w:t>and</w:t>
      </w:r>
      <w:r>
        <w:rPr>
          <w:rFonts w:ascii="Arial" w:hAnsi="Arial" w:cs="Arial"/>
          <w:spacing w:val="-6"/>
          <w:sz w:val="20"/>
          <w:szCs w:val="20"/>
        </w:rPr>
        <w:t xml:space="preserve"> </w:t>
      </w:r>
      <w:r>
        <w:rPr>
          <w:rFonts w:ascii="Arial" w:hAnsi="Arial" w:cs="Arial"/>
          <w:sz w:val="20"/>
          <w:szCs w:val="20"/>
        </w:rPr>
        <w:t>the</w:t>
      </w:r>
      <w:r>
        <w:rPr>
          <w:rFonts w:ascii="Arial" w:hAnsi="Arial" w:cs="Arial"/>
          <w:spacing w:val="-7"/>
          <w:sz w:val="20"/>
          <w:szCs w:val="20"/>
        </w:rPr>
        <w:t xml:space="preserve"> </w:t>
      </w:r>
      <w:r>
        <w:rPr>
          <w:rFonts w:ascii="Arial" w:hAnsi="Arial" w:cs="Arial"/>
          <w:sz w:val="20"/>
          <w:szCs w:val="20"/>
        </w:rPr>
        <w:t>employment</w:t>
      </w:r>
      <w:r>
        <w:rPr>
          <w:rFonts w:ascii="Arial" w:hAnsi="Arial" w:cs="Arial"/>
          <w:spacing w:val="-9"/>
          <w:sz w:val="20"/>
          <w:szCs w:val="20"/>
        </w:rPr>
        <w:t xml:space="preserve"> </w:t>
      </w:r>
      <w:r>
        <w:rPr>
          <w:rFonts w:ascii="Arial" w:hAnsi="Arial" w:cs="Arial"/>
          <w:spacing w:val="2"/>
          <w:sz w:val="20"/>
          <w:szCs w:val="20"/>
        </w:rPr>
        <w:t>force</w:t>
      </w:r>
      <w:r>
        <w:rPr>
          <w:rFonts w:ascii="Arial" w:hAnsi="Arial" w:cs="Arial"/>
          <w:spacing w:val="-2"/>
          <w:sz w:val="20"/>
          <w:szCs w:val="20"/>
        </w:rPr>
        <w:t xml:space="preserve"> </w:t>
      </w:r>
      <w:r>
        <w:rPr>
          <w:rFonts w:ascii="Arial" w:hAnsi="Arial" w:cs="Arial"/>
          <w:sz w:val="20"/>
          <w:szCs w:val="20"/>
        </w:rPr>
        <w:t>in</w:t>
      </w:r>
      <w:r>
        <w:rPr>
          <w:rFonts w:ascii="Arial" w:hAnsi="Arial" w:cs="Arial"/>
          <w:spacing w:val="-7"/>
          <w:sz w:val="20"/>
          <w:szCs w:val="20"/>
        </w:rPr>
        <w:t xml:space="preserve"> </w:t>
      </w:r>
      <w:r>
        <w:rPr>
          <w:rFonts w:ascii="Arial" w:hAnsi="Arial" w:cs="Arial"/>
          <w:sz w:val="20"/>
          <w:szCs w:val="20"/>
        </w:rPr>
        <w:t>United</w:t>
      </w:r>
      <w:r>
        <w:rPr>
          <w:rFonts w:ascii="Arial" w:hAnsi="Arial" w:cs="Arial"/>
          <w:spacing w:val="-32"/>
          <w:sz w:val="20"/>
          <w:szCs w:val="20"/>
        </w:rPr>
        <w:t xml:space="preserve"> </w:t>
      </w:r>
      <w:r>
        <w:rPr>
          <w:rFonts w:ascii="Arial" w:hAnsi="Arial" w:cs="Arial"/>
          <w:sz w:val="20"/>
          <w:szCs w:val="20"/>
        </w:rPr>
        <w:t>States history.</w:t>
      </w:r>
      <w:r>
        <w:rPr>
          <w:rFonts w:ascii="Arial" w:hAnsi="Arial" w:cs="Arial"/>
          <w:spacing w:val="-9"/>
          <w:sz w:val="20"/>
          <w:szCs w:val="20"/>
        </w:rPr>
        <w:t xml:space="preserve"> </w:t>
      </w:r>
      <w:r>
        <w:rPr>
          <w:rFonts w:ascii="Arial" w:hAnsi="Arial" w:cs="Arial"/>
          <w:spacing w:val="4"/>
          <w:sz w:val="20"/>
          <w:szCs w:val="20"/>
        </w:rPr>
        <w:t>What</w:t>
      </w:r>
      <w:r>
        <w:rPr>
          <w:rFonts w:ascii="Arial" w:hAnsi="Arial" w:cs="Arial"/>
          <w:spacing w:val="-1"/>
          <w:sz w:val="20"/>
          <w:szCs w:val="20"/>
        </w:rPr>
        <w:t xml:space="preserve"> </w:t>
      </w:r>
      <w:r>
        <w:rPr>
          <w:rFonts w:ascii="Arial" w:hAnsi="Arial" w:cs="Arial"/>
          <w:sz w:val="20"/>
          <w:szCs w:val="20"/>
        </w:rPr>
        <w:t>career</w:t>
      </w:r>
      <w:r>
        <w:rPr>
          <w:rFonts w:ascii="Arial" w:hAnsi="Arial" w:cs="Arial"/>
          <w:spacing w:val="-5"/>
          <w:sz w:val="20"/>
          <w:szCs w:val="20"/>
        </w:rPr>
        <w:t xml:space="preserve"> </w:t>
      </w:r>
      <w:r>
        <w:rPr>
          <w:rFonts w:ascii="Arial" w:hAnsi="Arial" w:cs="Arial"/>
          <w:sz w:val="20"/>
          <w:szCs w:val="20"/>
        </w:rPr>
        <w:t>fields were</w:t>
      </w:r>
      <w:r>
        <w:rPr>
          <w:rFonts w:ascii="Arial" w:hAnsi="Arial" w:cs="Arial"/>
          <w:spacing w:val="-9"/>
          <w:sz w:val="20"/>
          <w:szCs w:val="20"/>
        </w:rPr>
        <w:t xml:space="preserve"> </w:t>
      </w:r>
      <w:r>
        <w:rPr>
          <w:rFonts w:ascii="Arial" w:hAnsi="Arial" w:cs="Arial"/>
          <w:spacing w:val="2"/>
          <w:sz w:val="20"/>
          <w:szCs w:val="20"/>
        </w:rPr>
        <w:t>more</w:t>
      </w:r>
      <w:r>
        <w:rPr>
          <w:rFonts w:ascii="Arial" w:hAnsi="Arial" w:cs="Arial"/>
          <w:spacing w:val="-2"/>
          <w:sz w:val="20"/>
          <w:szCs w:val="20"/>
        </w:rPr>
        <w:t xml:space="preserve"> </w:t>
      </w:r>
      <w:r>
        <w:rPr>
          <w:rFonts w:ascii="Arial" w:hAnsi="Arial" w:cs="Arial"/>
          <w:sz w:val="20"/>
          <w:szCs w:val="20"/>
        </w:rPr>
        <w:t>important</w:t>
      </w:r>
      <w:r>
        <w:rPr>
          <w:rFonts w:ascii="Arial" w:hAnsi="Arial" w:cs="Arial"/>
          <w:spacing w:val="-9"/>
          <w:sz w:val="20"/>
          <w:szCs w:val="20"/>
        </w:rPr>
        <w:t xml:space="preserve"> </w:t>
      </w:r>
      <w:r>
        <w:rPr>
          <w:rFonts w:ascii="Arial" w:hAnsi="Arial" w:cs="Arial"/>
          <w:sz w:val="20"/>
          <w:szCs w:val="20"/>
        </w:rPr>
        <w:t>in</w:t>
      </w:r>
      <w:r>
        <w:rPr>
          <w:rFonts w:ascii="Arial" w:hAnsi="Arial" w:cs="Arial"/>
          <w:spacing w:val="-7"/>
          <w:sz w:val="20"/>
          <w:szCs w:val="20"/>
        </w:rPr>
        <w:t xml:space="preserve"> </w:t>
      </w:r>
      <w:r>
        <w:rPr>
          <w:rFonts w:ascii="Arial" w:hAnsi="Arial" w:cs="Arial"/>
          <w:sz w:val="20"/>
          <w:szCs w:val="20"/>
        </w:rPr>
        <w:t>U.S.</w:t>
      </w:r>
      <w:r>
        <w:rPr>
          <w:rFonts w:ascii="Arial" w:hAnsi="Arial" w:cs="Arial"/>
          <w:spacing w:val="-9"/>
          <w:sz w:val="20"/>
          <w:szCs w:val="20"/>
        </w:rPr>
        <w:t xml:space="preserve"> </w:t>
      </w:r>
      <w:r>
        <w:rPr>
          <w:rFonts w:ascii="Arial" w:hAnsi="Arial" w:cs="Arial"/>
          <w:spacing w:val="2"/>
          <w:sz w:val="20"/>
          <w:szCs w:val="20"/>
        </w:rPr>
        <w:t>history</w:t>
      </w:r>
      <w:r>
        <w:rPr>
          <w:rFonts w:ascii="Arial" w:hAnsi="Arial" w:cs="Arial"/>
          <w:spacing w:val="-5"/>
          <w:sz w:val="20"/>
          <w:szCs w:val="20"/>
        </w:rPr>
        <w:t xml:space="preserve"> </w:t>
      </w:r>
      <w:r>
        <w:rPr>
          <w:rFonts w:ascii="Arial" w:hAnsi="Arial" w:cs="Arial"/>
          <w:sz w:val="20"/>
          <w:szCs w:val="20"/>
        </w:rPr>
        <w:t>and</w:t>
      </w:r>
      <w:r>
        <w:rPr>
          <w:rFonts w:ascii="Arial" w:hAnsi="Arial" w:cs="Arial"/>
          <w:spacing w:val="-6"/>
          <w:sz w:val="20"/>
          <w:szCs w:val="20"/>
        </w:rPr>
        <w:t xml:space="preserve"> </w:t>
      </w:r>
      <w:r w:rsidR="00CE4D0F">
        <w:rPr>
          <w:rFonts w:ascii="Arial" w:hAnsi="Arial" w:cs="Arial"/>
          <w:spacing w:val="4"/>
          <w:sz w:val="20"/>
          <w:szCs w:val="20"/>
        </w:rPr>
        <w:t>no longer</w:t>
      </w:r>
    </w:p>
    <w:p w:rsidR="00AB6224" w:rsidRDefault="00AB6224">
      <w:pPr>
        <w:pStyle w:val="BodyText"/>
        <w:kinsoku w:val="0"/>
        <w:overflowPunct w:val="0"/>
        <w:spacing w:before="15" w:line="288" w:lineRule="auto"/>
        <w:ind w:left="1408" w:right="936" w:hanging="3"/>
      </w:pPr>
      <w:proofErr w:type="gramStart"/>
      <w:r>
        <w:t>hold</w:t>
      </w:r>
      <w:proofErr w:type="gramEnd"/>
      <w:r>
        <w:t xml:space="preserve"> the </w:t>
      </w:r>
      <w:r>
        <w:rPr>
          <w:spacing w:val="2"/>
        </w:rPr>
        <w:t xml:space="preserve">same </w:t>
      </w:r>
      <w:r>
        <w:t xml:space="preserve">weight today? </w:t>
      </w:r>
      <w:r>
        <w:rPr>
          <w:spacing w:val="2"/>
        </w:rPr>
        <w:t xml:space="preserve">Why? </w:t>
      </w:r>
      <w:r>
        <w:rPr>
          <w:spacing w:val="3"/>
        </w:rPr>
        <w:t xml:space="preserve">What </w:t>
      </w:r>
      <w:r>
        <w:t xml:space="preserve">did the U.S. </w:t>
      </w:r>
      <w:r>
        <w:rPr>
          <w:spacing w:val="2"/>
        </w:rPr>
        <w:t xml:space="preserve">workforce </w:t>
      </w:r>
      <w:r>
        <w:t xml:space="preserve">used to look like, and </w:t>
      </w:r>
      <w:r>
        <w:rPr>
          <w:spacing w:val="2"/>
        </w:rPr>
        <w:t xml:space="preserve">how </w:t>
      </w:r>
      <w:r>
        <w:t xml:space="preserve">has it </w:t>
      </w:r>
      <w:r>
        <w:rPr>
          <w:spacing w:val="2"/>
        </w:rPr>
        <w:t>changed?</w:t>
      </w:r>
      <w:r>
        <w:rPr>
          <w:spacing w:val="9"/>
        </w:rPr>
        <w:t xml:space="preserve"> </w:t>
      </w:r>
      <w:r>
        <w:rPr>
          <w:spacing w:val="-8"/>
        </w:rPr>
        <w:t>Why?</w:t>
      </w:r>
    </w:p>
    <w:p w:rsidR="00AB6224" w:rsidRDefault="00AB6224">
      <w:pPr>
        <w:pStyle w:val="BodyText"/>
        <w:kinsoku w:val="0"/>
        <w:overflowPunct w:val="0"/>
        <w:spacing w:before="2"/>
        <w:ind w:left="0" w:firstLine="0"/>
        <w:rPr>
          <w:sz w:val="28"/>
          <w:szCs w:val="28"/>
        </w:rPr>
      </w:pPr>
    </w:p>
    <w:p w:rsidR="00AB6224" w:rsidRDefault="00AB6224">
      <w:pPr>
        <w:pStyle w:val="Heading7"/>
        <w:kinsoku w:val="0"/>
        <w:overflowPunct w:val="0"/>
        <w:ind w:left="256" w:right="431"/>
        <w:rPr>
          <w:b w:val="0"/>
          <w:bCs w:val="0"/>
        </w:rPr>
      </w:pPr>
      <w:bookmarkStart w:id="31" w:name="TECHNOLOGY"/>
      <w:bookmarkEnd w:id="31"/>
      <w:r>
        <w:t>TECHNOLOGY</w:t>
      </w:r>
    </w:p>
    <w:p w:rsidR="00AB6224" w:rsidRDefault="00AB6224">
      <w:pPr>
        <w:pStyle w:val="BodyText"/>
        <w:numPr>
          <w:ilvl w:val="0"/>
          <w:numId w:val="11"/>
        </w:numPr>
        <w:tabs>
          <w:tab w:val="left" w:pos="905"/>
        </w:tabs>
        <w:kinsoku w:val="0"/>
        <w:overflowPunct w:val="0"/>
        <w:spacing w:before="111"/>
        <w:ind w:left="904"/>
      </w:pPr>
      <w:bookmarkStart w:id="32" w:name="_Online_Games/Tools:"/>
      <w:bookmarkEnd w:id="32"/>
      <w:r>
        <w:rPr>
          <w:b/>
          <w:bCs/>
        </w:rPr>
        <w:t>Online</w:t>
      </w:r>
      <w:r>
        <w:rPr>
          <w:b/>
          <w:bCs/>
          <w:spacing w:val="-47"/>
        </w:rPr>
        <w:t xml:space="preserve"> </w:t>
      </w:r>
      <w:r>
        <w:rPr>
          <w:b/>
          <w:bCs/>
        </w:rPr>
        <w:t>Games/Tools:</w:t>
      </w:r>
    </w:p>
    <w:p w:rsidR="00AB6224" w:rsidRDefault="00AB6224">
      <w:pPr>
        <w:pStyle w:val="ListParagraph"/>
        <w:numPr>
          <w:ilvl w:val="1"/>
          <w:numId w:val="11"/>
        </w:numPr>
        <w:tabs>
          <w:tab w:val="left" w:pos="1407"/>
        </w:tabs>
        <w:kinsoku w:val="0"/>
        <w:overflowPunct w:val="0"/>
        <w:spacing w:before="67" w:line="285" w:lineRule="auto"/>
        <w:ind w:left="1406" w:right="413"/>
        <w:rPr>
          <w:rFonts w:ascii="Arial" w:hAnsi="Arial" w:cs="Arial"/>
          <w:color w:val="000000"/>
          <w:sz w:val="20"/>
          <w:szCs w:val="20"/>
        </w:rPr>
      </w:pPr>
      <w:r>
        <w:rPr>
          <w:rFonts w:ascii="Arial" w:hAnsi="Arial" w:cs="Arial"/>
          <w:i/>
          <w:iCs/>
          <w:sz w:val="20"/>
          <w:szCs w:val="20"/>
        </w:rPr>
        <w:t xml:space="preserve">College Navigator </w:t>
      </w:r>
      <w:r>
        <w:rPr>
          <w:rFonts w:ascii="Arial" w:hAnsi="Arial" w:cs="Arial"/>
          <w:sz w:val="20"/>
          <w:szCs w:val="20"/>
        </w:rPr>
        <w:t>by the National Center for Education Statistics: A search tool for students</w:t>
      </w:r>
      <w:r>
        <w:rPr>
          <w:rFonts w:ascii="Arial" w:hAnsi="Arial" w:cs="Arial"/>
          <w:spacing w:val="-17"/>
          <w:sz w:val="20"/>
          <w:szCs w:val="20"/>
        </w:rPr>
        <w:t xml:space="preserve"> </w:t>
      </w:r>
      <w:r>
        <w:rPr>
          <w:rFonts w:ascii="Arial" w:hAnsi="Arial" w:cs="Arial"/>
          <w:sz w:val="20"/>
          <w:szCs w:val="20"/>
        </w:rPr>
        <w:t>to</w:t>
      </w:r>
      <w:r>
        <w:rPr>
          <w:rFonts w:ascii="Arial" w:hAnsi="Arial" w:cs="Arial"/>
          <w:spacing w:val="-23"/>
          <w:sz w:val="20"/>
          <w:szCs w:val="20"/>
        </w:rPr>
        <w:t xml:space="preserve"> </w:t>
      </w:r>
      <w:r>
        <w:rPr>
          <w:rFonts w:ascii="Arial" w:hAnsi="Arial" w:cs="Arial"/>
          <w:sz w:val="20"/>
          <w:szCs w:val="20"/>
        </w:rPr>
        <w:t>find</w:t>
      </w:r>
      <w:r>
        <w:rPr>
          <w:rFonts w:ascii="Arial" w:hAnsi="Arial" w:cs="Arial"/>
          <w:spacing w:val="-25"/>
          <w:sz w:val="20"/>
          <w:szCs w:val="20"/>
        </w:rPr>
        <w:t xml:space="preserve"> </w:t>
      </w:r>
      <w:r>
        <w:rPr>
          <w:rFonts w:ascii="Arial" w:hAnsi="Arial" w:cs="Arial"/>
          <w:sz w:val="20"/>
          <w:szCs w:val="20"/>
        </w:rPr>
        <w:t>colleges</w:t>
      </w:r>
      <w:r>
        <w:rPr>
          <w:rFonts w:ascii="Arial" w:hAnsi="Arial" w:cs="Arial"/>
          <w:spacing w:val="-17"/>
          <w:sz w:val="20"/>
          <w:szCs w:val="20"/>
        </w:rPr>
        <w:t xml:space="preserve"> </w:t>
      </w:r>
      <w:r>
        <w:rPr>
          <w:rFonts w:ascii="Arial" w:hAnsi="Arial" w:cs="Arial"/>
          <w:sz w:val="20"/>
          <w:szCs w:val="20"/>
        </w:rPr>
        <w:t>that</w:t>
      </w:r>
      <w:r>
        <w:rPr>
          <w:rFonts w:ascii="Arial" w:hAnsi="Arial" w:cs="Arial"/>
          <w:spacing w:val="-25"/>
          <w:sz w:val="20"/>
          <w:szCs w:val="20"/>
        </w:rPr>
        <w:t xml:space="preserve"> </w:t>
      </w:r>
      <w:r>
        <w:rPr>
          <w:rFonts w:ascii="Arial" w:hAnsi="Arial" w:cs="Arial"/>
          <w:sz w:val="20"/>
          <w:szCs w:val="20"/>
        </w:rPr>
        <w:t>fit</w:t>
      </w:r>
      <w:r>
        <w:rPr>
          <w:rFonts w:ascii="Arial" w:hAnsi="Arial" w:cs="Arial"/>
          <w:spacing w:val="-17"/>
          <w:sz w:val="20"/>
          <w:szCs w:val="20"/>
        </w:rPr>
        <w:t xml:space="preserve"> </w:t>
      </w:r>
      <w:r>
        <w:rPr>
          <w:rFonts w:ascii="Arial" w:hAnsi="Arial" w:cs="Arial"/>
          <w:sz w:val="20"/>
          <w:szCs w:val="20"/>
        </w:rPr>
        <w:t>with</w:t>
      </w:r>
      <w:r>
        <w:rPr>
          <w:rFonts w:ascii="Arial" w:hAnsi="Arial" w:cs="Arial"/>
          <w:spacing w:val="-23"/>
          <w:sz w:val="20"/>
          <w:szCs w:val="20"/>
        </w:rPr>
        <w:t xml:space="preserve"> </w:t>
      </w:r>
      <w:r>
        <w:rPr>
          <w:rFonts w:ascii="Arial" w:hAnsi="Arial" w:cs="Arial"/>
          <w:sz w:val="20"/>
          <w:szCs w:val="20"/>
        </w:rPr>
        <w:t>their</w:t>
      </w:r>
      <w:r>
        <w:rPr>
          <w:rFonts w:ascii="Arial" w:hAnsi="Arial" w:cs="Arial"/>
          <w:spacing w:val="-16"/>
          <w:sz w:val="20"/>
          <w:szCs w:val="20"/>
        </w:rPr>
        <w:t xml:space="preserve"> </w:t>
      </w:r>
      <w:r>
        <w:rPr>
          <w:rFonts w:ascii="Arial" w:hAnsi="Arial" w:cs="Arial"/>
          <w:sz w:val="20"/>
          <w:szCs w:val="20"/>
        </w:rPr>
        <w:t>interests.</w:t>
      </w:r>
      <w:r>
        <w:rPr>
          <w:rFonts w:ascii="Arial" w:hAnsi="Arial" w:cs="Arial"/>
          <w:spacing w:val="-25"/>
          <w:sz w:val="20"/>
          <w:szCs w:val="20"/>
        </w:rPr>
        <w:t xml:space="preserve"> </w:t>
      </w:r>
      <w:hyperlink r:id="rId22" w:history="1">
        <w:r>
          <w:rPr>
            <w:rFonts w:ascii="Arial" w:hAnsi="Arial" w:cs="Arial"/>
            <w:b/>
            <w:bCs/>
            <w:color w:val="5D2C85"/>
            <w:sz w:val="20"/>
            <w:szCs w:val="20"/>
          </w:rPr>
          <w:t>http://nces.ed.gov/collegenavigator/</w:t>
        </w:r>
      </w:hyperlink>
    </w:p>
    <w:p w:rsidR="00AB6224" w:rsidRDefault="00AB6224">
      <w:pPr>
        <w:pStyle w:val="ListParagraph"/>
        <w:numPr>
          <w:ilvl w:val="1"/>
          <w:numId w:val="11"/>
        </w:numPr>
        <w:tabs>
          <w:tab w:val="left" w:pos="1407"/>
        </w:tabs>
        <w:kinsoku w:val="0"/>
        <w:overflowPunct w:val="0"/>
        <w:spacing w:before="121" w:line="285" w:lineRule="auto"/>
        <w:ind w:left="1406" w:right="591"/>
        <w:rPr>
          <w:rFonts w:ascii="Arial" w:hAnsi="Arial" w:cs="Arial"/>
          <w:color w:val="000000"/>
          <w:sz w:val="20"/>
          <w:szCs w:val="20"/>
        </w:rPr>
      </w:pPr>
      <w:r>
        <w:rPr>
          <w:rFonts w:ascii="Arial" w:hAnsi="Arial" w:cs="Arial"/>
          <w:i/>
          <w:iCs/>
          <w:sz w:val="20"/>
          <w:szCs w:val="20"/>
        </w:rPr>
        <w:t xml:space="preserve">Occupational Outlook Handbook </w:t>
      </w:r>
      <w:r>
        <w:rPr>
          <w:rFonts w:ascii="Arial" w:hAnsi="Arial" w:cs="Arial"/>
          <w:sz w:val="20"/>
          <w:szCs w:val="20"/>
        </w:rPr>
        <w:t>by the Bureau of Labor Statistics: A search tool for students</w:t>
      </w:r>
      <w:r>
        <w:rPr>
          <w:rFonts w:ascii="Arial" w:hAnsi="Arial" w:cs="Arial"/>
          <w:spacing w:val="-7"/>
          <w:sz w:val="20"/>
          <w:szCs w:val="20"/>
        </w:rPr>
        <w:t xml:space="preserve"> </w:t>
      </w:r>
      <w:r>
        <w:rPr>
          <w:rFonts w:ascii="Arial" w:hAnsi="Arial" w:cs="Arial"/>
          <w:sz w:val="20"/>
          <w:szCs w:val="20"/>
        </w:rPr>
        <w:t>to</w:t>
      </w:r>
      <w:r>
        <w:rPr>
          <w:rFonts w:ascii="Arial" w:hAnsi="Arial" w:cs="Arial"/>
          <w:spacing w:val="-11"/>
          <w:sz w:val="20"/>
          <w:szCs w:val="20"/>
        </w:rPr>
        <w:t xml:space="preserve"> </w:t>
      </w:r>
      <w:r>
        <w:rPr>
          <w:rFonts w:ascii="Arial" w:hAnsi="Arial" w:cs="Arial"/>
          <w:sz w:val="20"/>
          <w:szCs w:val="20"/>
        </w:rPr>
        <w:t>explore</w:t>
      </w:r>
      <w:r>
        <w:rPr>
          <w:rFonts w:ascii="Arial" w:hAnsi="Arial" w:cs="Arial"/>
          <w:spacing w:val="-11"/>
          <w:sz w:val="20"/>
          <w:szCs w:val="20"/>
        </w:rPr>
        <w:t xml:space="preserve"> </w:t>
      </w:r>
      <w:r>
        <w:rPr>
          <w:rFonts w:ascii="Arial" w:hAnsi="Arial" w:cs="Arial"/>
          <w:sz w:val="20"/>
          <w:szCs w:val="20"/>
        </w:rPr>
        <w:t>jobs</w:t>
      </w:r>
      <w:r>
        <w:rPr>
          <w:rFonts w:ascii="Arial" w:hAnsi="Arial" w:cs="Arial"/>
          <w:spacing w:val="-7"/>
          <w:sz w:val="20"/>
          <w:szCs w:val="20"/>
        </w:rPr>
        <w:t xml:space="preserve"> </w:t>
      </w:r>
      <w:r>
        <w:rPr>
          <w:rFonts w:ascii="Arial" w:hAnsi="Arial" w:cs="Arial"/>
          <w:sz w:val="20"/>
          <w:szCs w:val="20"/>
        </w:rPr>
        <w:t>and</w:t>
      </w:r>
      <w:r>
        <w:rPr>
          <w:rFonts w:ascii="Arial" w:hAnsi="Arial" w:cs="Arial"/>
          <w:spacing w:val="-14"/>
          <w:sz w:val="20"/>
          <w:szCs w:val="20"/>
        </w:rPr>
        <w:t xml:space="preserve"> </w:t>
      </w:r>
      <w:r>
        <w:rPr>
          <w:rFonts w:ascii="Arial" w:hAnsi="Arial" w:cs="Arial"/>
          <w:sz w:val="20"/>
          <w:szCs w:val="20"/>
        </w:rPr>
        <w:t>career</w:t>
      </w:r>
      <w:r>
        <w:rPr>
          <w:rFonts w:ascii="Arial" w:hAnsi="Arial" w:cs="Arial"/>
          <w:spacing w:val="-10"/>
          <w:sz w:val="20"/>
          <w:szCs w:val="20"/>
        </w:rPr>
        <w:t xml:space="preserve"> </w:t>
      </w:r>
      <w:r>
        <w:rPr>
          <w:rFonts w:ascii="Arial" w:hAnsi="Arial" w:cs="Arial"/>
          <w:sz w:val="20"/>
          <w:szCs w:val="20"/>
        </w:rPr>
        <w:t>fields</w:t>
      </w:r>
      <w:r>
        <w:rPr>
          <w:rFonts w:ascii="Arial" w:hAnsi="Arial" w:cs="Arial"/>
          <w:spacing w:val="-8"/>
          <w:sz w:val="20"/>
          <w:szCs w:val="20"/>
        </w:rPr>
        <w:t xml:space="preserve"> </w:t>
      </w:r>
      <w:r>
        <w:rPr>
          <w:rFonts w:ascii="Arial" w:hAnsi="Arial" w:cs="Arial"/>
          <w:sz w:val="20"/>
          <w:szCs w:val="20"/>
        </w:rPr>
        <w:t>based</w:t>
      </w:r>
      <w:r>
        <w:rPr>
          <w:rFonts w:ascii="Arial" w:hAnsi="Arial" w:cs="Arial"/>
          <w:spacing w:val="-9"/>
          <w:sz w:val="20"/>
          <w:szCs w:val="20"/>
        </w:rPr>
        <w:t xml:space="preserve"> </w:t>
      </w:r>
      <w:r>
        <w:rPr>
          <w:rFonts w:ascii="Arial" w:hAnsi="Arial" w:cs="Arial"/>
          <w:sz w:val="20"/>
          <w:szCs w:val="20"/>
        </w:rPr>
        <w:t>on</w:t>
      </w:r>
      <w:r>
        <w:rPr>
          <w:rFonts w:ascii="Arial" w:hAnsi="Arial" w:cs="Arial"/>
          <w:spacing w:val="-9"/>
          <w:sz w:val="20"/>
          <w:szCs w:val="20"/>
        </w:rPr>
        <w:t xml:space="preserve"> </w:t>
      </w:r>
      <w:r>
        <w:rPr>
          <w:rFonts w:ascii="Arial" w:hAnsi="Arial" w:cs="Arial"/>
          <w:sz w:val="20"/>
          <w:szCs w:val="20"/>
        </w:rPr>
        <w:t>pay,</w:t>
      </w:r>
      <w:r>
        <w:rPr>
          <w:rFonts w:ascii="Arial" w:hAnsi="Arial" w:cs="Arial"/>
          <w:spacing w:val="-6"/>
          <w:sz w:val="20"/>
          <w:szCs w:val="20"/>
        </w:rPr>
        <w:t xml:space="preserve"> </w:t>
      </w:r>
      <w:r>
        <w:rPr>
          <w:rFonts w:ascii="Arial" w:hAnsi="Arial" w:cs="Arial"/>
          <w:sz w:val="20"/>
          <w:szCs w:val="20"/>
        </w:rPr>
        <w:t>educational</w:t>
      </w:r>
      <w:r>
        <w:rPr>
          <w:rFonts w:ascii="Arial" w:hAnsi="Arial" w:cs="Arial"/>
          <w:spacing w:val="-9"/>
          <w:sz w:val="20"/>
          <w:szCs w:val="20"/>
        </w:rPr>
        <w:t xml:space="preserve"> </w:t>
      </w:r>
      <w:r w:rsidR="00CE4D0F">
        <w:rPr>
          <w:rFonts w:ascii="Arial" w:hAnsi="Arial" w:cs="Arial"/>
          <w:sz w:val="20"/>
          <w:szCs w:val="20"/>
        </w:rPr>
        <w:t>attainment, growth</w:t>
      </w:r>
      <w:r>
        <w:rPr>
          <w:rFonts w:ascii="Arial" w:hAnsi="Arial" w:cs="Arial"/>
          <w:sz w:val="20"/>
          <w:szCs w:val="20"/>
        </w:rPr>
        <w:t xml:space="preserve"> rate,</w:t>
      </w:r>
      <w:r>
        <w:rPr>
          <w:rFonts w:ascii="Arial" w:hAnsi="Arial" w:cs="Arial"/>
          <w:spacing w:val="-22"/>
          <w:sz w:val="20"/>
          <w:szCs w:val="20"/>
        </w:rPr>
        <w:t xml:space="preserve"> </w:t>
      </w:r>
      <w:r>
        <w:rPr>
          <w:rFonts w:ascii="Arial" w:hAnsi="Arial" w:cs="Arial"/>
          <w:sz w:val="20"/>
          <w:szCs w:val="20"/>
        </w:rPr>
        <w:t>and</w:t>
      </w:r>
      <w:r>
        <w:rPr>
          <w:rFonts w:ascii="Arial" w:hAnsi="Arial" w:cs="Arial"/>
          <w:spacing w:val="-22"/>
          <w:sz w:val="20"/>
          <w:szCs w:val="20"/>
        </w:rPr>
        <w:t xml:space="preserve"> </w:t>
      </w:r>
      <w:r>
        <w:rPr>
          <w:rFonts w:ascii="Arial" w:hAnsi="Arial" w:cs="Arial"/>
          <w:sz w:val="20"/>
          <w:szCs w:val="20"/>
        </w:rPr>
        <w:t>on-the-job</w:t>
      </w:r>
      <w:r w:rsidRPr="00727706">
        <w:rPr>
          <w:rFonts w:ascii="Arial" w:hAnsi="Arial" w:cs="Arial"/>
          <w:sz w:val="20"/>
          <w:szCs w:val="20"/>
        </w:rPr>
        <w:t xml:space="preserve"> </w:t>
      </w:r>
      <w:r>
        <w:rPr>
          <w:rFonts w:ascii="Arial" w:hAnsi="Arial" w:cs="Arial"/>
          <w:sz w:val="20"/>
          <w:szCs w:val="20"/>
        </w:rPr>
        <w:t>training.</w:t>
      </w:r>
      <w:r>
        <w:rPr>
          <w:rFonts w:ascii="Arial" w:hAnsi="Arial" w:cs="Arial"/>
          <w:spacing w:val="-41"/>
          <w:sz w:val="20"/>
          <w:szCs w:val="20"/>
        </w:rPr>
        <w:t xml:space="preserve"> </w:t>
      </w:r>
      <w:hyperlink r:id="rId23" w:history="1">
        <w:r>
          <w:rPr>
            <w:rFonts w:ascii="Arial" w:hAnsi="Arial" w:cs="Arial"/>
            <w:b/>
            <w:bCs/>
            <w:color w:val="5D2C85"/>
            <w:sz w:val="20"/>
            <w:szCs w:val="20"/>
          </w:rPr>
          <w:t>http://www.bls.gov/ooh/</w:t>
        </w:r>
      </w:hyperlink>
    </w:p>
    <w:p w:rsidR="00AB6224" w:rsidRDefault="00AB6224">
      <w:pPr>
        <w:pStyle w:val="ListParagraph"/>
        <w:numPr>
          <w:ilvl w:val="1"/>
          <w:numId w:val="11"/>
        </w:numPr>
        <w:tabs>
          <w:tab w:val="left" w:pos="1407"/>
        </w:tabs>
        <w:kinsoku w:val="0"/>
        <w:overflowPunct w:val="0"/>
        <w:spacing w:before="124" w:line="288" w:lineRule="auto"/>
        <w:ind w:left="1406" w:right="718" w:hanging="288"/>
        <w:rPr>
          <w:rFonts w:ascii="Arial" w:hAnsi="Arial" w:cs="Arial"/>
          <w:sz w:val="20"/>
          <w:szCs w:val="20"/>
        </w:rPr>
      </w:pPr>
      <w:r>
        <w:rPr>
          <w:rFonts w:ascii="Arial" w:hAnsi="Arial" w:cs="Arial"/>
          <w:i/>
          <w:iCs/>
          <w:sz w:val="20"/>
          <w:szCs w:val="20"/>
        </w:rPr>
        <w:t>Be</w:t>
      </w:r>
      <w:r>
        <w:rPr>
          <w:rFonts w:ascii="Arial" w:hAnsi="Arial" w:cs="Arial"/>
          <w:i/>
          <w:iCs/>
          <w:spacing w:val="-7"/>
          <w:sz w:val="20"/>
          <w:szCs w:val="20"/>
        </w:rPr>
        <w:t xml:space="preserve"> </w:t>
      </w:r>
      <w:r>
        <w:rPr>
          <w:rFonts w:ascii="Arial" w:hAnsi="Arial" w:cs="Arial"/>
          <w:i/>
          <w:iCs/>
          <w:sz w:val="20"/>
          <w:szCs w:val="20"/>
        </w:rPr>
        <w:t>Your</w:t>
      </w:r>
      <w:r>
        <w:rPr>
          <w:rFonts w:ascii="Arial" w:hAnsi="Arial" w:cs="Arial"/>
          <w:i/>
          <w:iCs/>
          <w:spacing w:val="-8"/>
          <w:sz w:val="20"/>
          <w:szCs w:val="20"/>
        </w:rPr>
        <w:t xml:space="preserve"> </w:t>
      </w:r>
      <w:r>
        <w:rPr>
          <w:rFonts w:ascii="Arial" w:hAnsi="Arial" w:cs="Arial"/>
          <w:i/>
          <w:iCs/>
          <w:sz w:val="20"/>
          <w:szCs w:val="20"/>
        </w:rPr>
        <w:t>Own</w:t>
      </w:r>
      <w:r>
        <w:rPr>
          <w:rFonts w:ascii="Arial" w:hAnsi="Arial" w:cs="Arial"/>
          <w:i/>
          <w:iCs/>
          <w:spacing w:val="-7"/>
          <w:sz w:val="20"/>
          <w:szCs w:val="20"/>
        </w:rPr>
        <w:t xml:space="preserve"> </w:t>
      </w:r>
      <w:r>
        <w:rPr>
          <w:rFonts w:ascii="Arial" w:hAnsi="Arial" w:cs="Arial"/>
          <w:i/>
          <w:iCs/>
          <w:sz w:val="20"/>
          <w:szCs w:val="20"/>
        </w:rPr>
        <w:t>Boss</w:t>
      </w:r>
      <w:r>
        <w:rPr>
          <w:rFonts w:ascii="Arial" w:hAnsi="Arial" w:cs="Arial"/>
          <w:i/>
          <w:iCs/>
          <w:spacing w:val="-8"/>
          <w:sz w:val="20"/>
          <w:szCs w:val="20"/>
        </w:rPr>
        <w:t xml:space="preserve"> </w:t>
      </w:r>
      <w:r>
        <w:rPr>
          <w:rFonts w:ascii="Arial" w:hAnsi="Arial" w:cs="Arial"/>
          <w:i/>
          <w:iCs/>
          <w:sz w:val="20"/>
          <w:szCs w:val="20"/>
        </w:rPr>
        <w:t>Challenge</w:t>
      </w:r>
      <w:r>
        <w:rPr>
          <w:rFonts w:ascii="Arial" w:hAnsi="Arial" w:cs="Arial"/>
          <w:i/>
          <w:iCs/>
          <w:spacing w:val="-9"/>
          <w:sz w:val="20"/>
          <w:szCs w:val="20"/>
        </w:rPr>
        <w:t xml:space="preserve"> </w:t>
      </w:r>
      <w:r>
        <w:rPr>
          <w:rFonts w:ascii="Arial" w:hAnsi="Arial" w:cs="Arial"/>
          <w:sz w:val="20"/>
          <w:szCs w:val="20"/>
        </w:rPr>
        <w:t>by</w:t>
      </w:r>
      <w:r>
        <w:rPr>
          <w:rFonts w:ascii="Arial" w:hAnsi="Arial" w:cs="Arial"/>
          <w:spacing w:val="-21"/>
          <w:sz w:val="20"/>
          <w:szCs w:val="20"/>
        </w:rPr>
        <w:t xml:space="preserve"> </w:t>
      </w:r>
      <w:r>
        <w:rPr>
          <w:rFonts w:ascii="Arial" w:hAnsi="Arial" w:cs="Arial"/>
          <w:sz w:val="20"/>
          <w:szCs w:val="20"/>
        </w:rPr>
        <w:t>The</w:t>
      </w:r>
      <w:r>
        <w:rPr>
          <w:rFonts w:ascii="Arial" w:hAnsi="Arial" w:cs="Arial"/>
          <w:spacing w:val="-9"/>
          <w:sz w:val="20"/>
          <w:szCs w:val="20"/>
        </w:rPr>
        <w:t xml:space="preserve"> </w:t>
      </w:r>
      <w:r>
        <w:rPr>
          <w:rFonts w:ascii="Arial" w:hAnsi="Arial" w:cs="Arial"/>
          <w:sz w:val="20"/>
          <w:szCs w:val="20"/>
        </w:rPr>
        <w:t>Mint:</w:t>
      </w:r>
      <w:r>
        <w:rPr>
          <w:rFonts w:ascii="Arial" w:hAnsi="Arial" w:cs="Arial"/>
          <w:spacing w:val="-4"/>
          <w:sz w:val="20"/>
          <w:szCs w:val="20"/>
        </w:rPr>
        <w:t xml:space="preserve"> </w:t>
      </w:r>
      <w:r>
        <w:rPr>
          <w:rFonts w:ascii="Arial" w:hAnsi="Arial" w:cs="Arial"/>
          <w:sz w:val="20"/>
          <w:szCs w:val="20"/>
        </w:rPr>
        <w:t>Students</w:t>
      </w:r>
      <w:r>
        <w:rPr>
          <w:rFonts w:ascii="Arial" w:hAnsi="Arial" w:cs="Arial"/>
          <w:spacing w:val="-5"/>
          <w:sz w:val="20"/>
          <w:szCs w:val="20"/>
        </w:rPr>
        <w:t xml:space="preserve"> </w:t>
      </w:r>
      <w:r>
        <w:rPr>
          <w:rFonts w:ascii="Arial" w:hAnsi="Arial" w:cs="Arial"/>
          <w:sz w:val="20"/>
          <w:szCs w:val="20"/>
        </w:rPr>
        <w:t>take</w:t>
      </w:r>
      <w:r>
        <w:rPr>
          <w:rFonts w:ascii="Arial" w:hAnsi="Arial" w:cs="Arial"/>
          <w:spacing w:val="-10"/>
          <w:sz w:val="20"/>
          <w:szCs w:val="20"/>
        </w:rPr>
        <w:t xml:space="preserve"> </w:t>
      </w:r>
      <w:r>
        <w:rPr>
          <w:rFonts w:ascii="Arial" w:hAnsi="Arial" w:cs="Arial"/>
          <w:sz w:val="20"/>
          <w:szCs w:val="20"/>
        </w:rPr>
        <w:t>a</w:t>
      </w:r>
      <w:r>
        <w:rPr>
          <w:rFonts w:ascii="Arial" w:hAnsi="Arial" w:cs="Arial"/>
          <w:spacing w:val="-10"/>
          <w:sz w:val="20"/>
          <w:szCs w:val="20"/>
        </w:rPr>
        <w:t xml:space="preserve"> </w:t>
      </w:r>
      <w:r>
        <w:rPr>
          <w:rFonts w:ascii="Arial" w:hAnsi="Arial" w:cs="Arial"/>
          <w:sz w:val="20"/>
          <w:szCs w:val="20"/>
        </w:rPr>
        <w:t>quiz</w:t>
      </w:r>
      <w:r>
        <w:rPr>
          <w:rFonts w:ascii="Arial" w:hAnsi="Arial" w:cs="Arial"/>
          <w:spacing w:val="-11"/>
          <w:sz w:val="20"/>
          <w:szCs w:val="20"/>
        </w:rPr>
        <w:t xml:space="preserve"> </w:t>
      </w:r>
      <w:r>
        <w:rPr>
          <w:rFonts w:ascii="Arial" w:hAnsi="Arial" w:cs="Arial"/>
          <w:sz w:val="20"/>
          <w:szCs w:val="20"/>
        </w:rPr>
        <w:t>to</w:t>
      </w:r>
      <w:r>
        <w:rPr>
          <w:rFonts w:ascii="Arial" w:hAnsi="Arial" w:cs="Arial"/>
          <w:spacing w:val="-7"/>
          <w:sz w:val="20"/>
          <w:szCs w:val="20"/>
        </w:rPr>
        <w:t xml:space="preserve"> </w:t>
      </w:r>
      <w:r>
        <w:rPr>
          <w:rFonts w:ascii="Arial" w:hAnsi="Arial" w:cs="Arial"/>
          <w:sz w:val="20"/>
          <w:szCs w:val="20"/>
        </w:rPr>
        <w:t>determine</w:t>
      </w:r>
      <w:r>
        <w:rPr>
          <w:rFonts w:ascii="Arial" w:hAnsi="Arial" w:cs="Arial"/>
          <w:spacing w:val="-33"/>
          <w:sz w:val="20"/>
          <w:szCs w:val="20"/>
        </w:rPr>
        <w:t xml:space="preserve"> </w:t>
      </w:r>
      <w:r>
        <w:rPr>
          <w:rFonts w:ascii="Arial" w:hAnsi="Arial" w:cs="Arial"/>
          <w:sz w:val="20"/>
          <w:szCs w:val="20"/>
        </w:rPr>
        <w:t>whether entrepreneurship is the right career path</w:t>
      </w:r>
      <w:r>
        <w:rPr>
          <w:rFonts w:ascii="Arial" w:hAnsi="Arial" w:cs="Arial"/>
          <w:spacing w:val="-31"/>
          <w:sz w:val="20"/>
          <w:szCs w:val="20"/>
        </w:rPr>
        <w:t xml:space="preserve"> </w:t>
      </w:r>
      <w:r w:rsidR="00CE4D0F">
        <w:rPr>
          <w:rFonts w:ascii="Arial" w:hAnsi="Arial" w:cs="Arial"/>
          <w:sz w:val="20"/>
          <w:szCs w:val="20"/>
        </w:rPr>
        <w:t>for them</w:t>
      </w:r>
      <w:r>
        <w:rPr>
          <w:rFonts w:ascii="Arial" w:hAnsi="Arial" w:cs="Arial"/>
          <w:sz w:val="20"/>
          <w:szCs w:val="20"/>
        </w:rPr>
        <w:t>.</w:t>
      </w:r>
    </w:p>
    <w:bookmarkStart w:id="33" w:name="http://www.themint.org/teens/be-you-own-"/>
    <w:bookmarkEnd w:id="33"/>
    <w:p w:rsidR="00AB6224" w:rsidRDefault="00AB6224">
      <w:pPr>
        <w:pStyle w:val="BodyText"/>
        <w:kinsoku w:val="0"/>
        <w:overflowPunct w:val="0"/>
        <w:spacing w:before="11"/>
        <w:ind w:left="1403" w:right="431" w:firstLine="0"/>
        <w:rPr>
          <w:color w:val="000000"/>
        </w:rPr>
      </w:pPr>
      <w:r>
        <w:rPr>
          <w:rFonts w:ascii="Times New Roman" w:hAnsi="Times New Roman" w:cs="Times New Roman"/>
          <w:sz w:val="24"/>
          <w:szCs w:val="24"/>
        </w:rPr>
        <w:fldChar w:fldCharType="begin"/>
      </w:r>
      <w:r>
        <w:rPr>
          <w:rFonts w:ascii="Times New Roman" w:hAnsi="Times New Roman" w:cs="Times New Roman"/>
          <w:sz w:val="24"/>
          <w:szCs w:val="24"/>
        </w:rPr>
        <w:instrText xml:space="preserve"> HYPERLINK "http://www.themint.org/teens/be-you-own-boss-challenge.html" </w:instrText>
      </w:r>
      <w:r>
        <w:rPr>
          <w:rFonts w:ascii="Times New Roman" w:hAnsi="Times New Roman" w:cs="Times New Roman"/>
          <w:sz w:val="24"/>
          <w:szCs w:val="24"/>
        </w:rPr>
        <w:fldChar w:fldCharType="separate"/>
      </w:r>
      <w:r>
        <w:rPr>
          <w:b/>
          <w:bCs/>
          <w:color w:val="5D2C85"/>
        </w:rPr>
        <w:t>http://www.themint.org/teens/be-you-own-boss-challenge.html</w:t>
      </w:r>
      <w:r>
        <w:rPr>
          <w:rFonts w:ascii="Times New Roman" w:hAnsi="Times New Roman" w:cs="Times New Roman"/>
          <w:sz w:val="24"/>
          <w:szCs w:val="24"/>
        </w:rPr>
        <w:fldChar w:fldCharType="end"/>
      </w:r>
    </w:p>
    <w:p w:rsidR="00AB6224" w:rsidRDefault="00AB6224">
      <w:pPr>
        <w:pStyle w:val="BodyText"/>
        <w:kinsoku w:val="0"/>
        <w:overflowPunct w:val="0"/>
        <w:spacing w:before="11"/>
        <w:ind w:left="1403" w:right="431" w:firstLine="0"/>
        <w:rPr>
          <w:color w:val="000000"/>
        </w:rPr>
        <w:sectPr w:rsidR="00AB6224">
          <w:pgSz w:w="12240" w:h="15840"/>
          <w:pgMar w:top="1340" w:right="1300" w:bottom="880" w:left="1320" w:header="600" w:footer="680" w:gutter="0"/>
          <w:cols w:space="720"/>
          <w:noEndnote/>
        </w:sectPr>
      </w:pPr>
    </w:p>
    <w:p w:rsidR="00AB6224" w:rsidRDefault="00AB6224">
      <w:pPr>
        <w:pStyle w:val="BodyText"/>
        <w:kinsoku w:val="0"/>
        <w:overflowPunct w:val="0"/>
        <w:spacing w:before="8"/>
        <w:ind w:left="0" w:firstLine="0"/>
        <w:rPr>
          <w:b/>
          <w:bCs/>
          <w:sz w:val="19"/>
          <w:szCs w:val="19"/>
        </w:rPr>
      </w:pPr>
    </w:p>
    <w:p w:rsidR="00AB6224" w:rsidRDefault="00AB6224">
      <w:pPr>
        <w:pStyle w:val="BodyText"/>
        <w:kinsoku w:val="0"/>
        <w:overflowPunct w:val="0"/>
        <w:spacing w:line="710" w:lineRule="exact"/>
        <w:ind w:left="344" w:right="361" w:firstLine="0"/>
        <w:rPr>
          <w:rFonts w:ascii="Arial Black" w:hAnsi="Arial Black" w:cs="Arial Black"/>
          <w:sz w:val="56"/>
          <w:szCs w:val="56"/>
        </w:rPr>
      </w:pPr>
      <w:r>
        <w:rPr>
          <w:rFonts w:ascii="Arial Black" w:hAnsi="Arial Black" w:cs="Arial Black"/>
          <w:b/>
          <w:bCs/>
          <w:sz w:val="56"/>
          <w:szCs w:val="56"/>
        </w:rPr>
        <w:t>JOB</w:t>
      </w:r>
      <w:r>
        <w:rPr>
          <w:rFonts w:ascii="Arial Black" w:hAnsi="Arial Black" w:cs="Arial Black"/>
          <w:b/>
          <w:bCs/>
          <w:spacing w:val="-13"/>
          <w:sz w:val="56"/>
          <w:szCs w:val="56"/>
        </w:rPr>
        <w:t xml:space="preserve"> </w:t>
      </w:r>
      <w:r>
        <w:rPr>
          <w:rFonts w:ascii="Arial Black" w:hAnsi="Arial Black" w:cs="Arial Black"/>
          <w:b/>
          <w:bCs/>
          <w:sz w:val="56"/>
          <w:szCs w:val="56"/>
        </w:rPr>
        <w:t>CARDS</w:t>
      </w:r>
    </w:p>
    <w:p w:rsidR="00AB6224" w:rsidRDefault="00AB6224">
      <w:pPr>
        <w:pStyle w:val="BodyText"/>
        <w:kinsoku w:val="0"/>
        <w:overflowPunct w:val="0"/>
        <w:spacing w:before="208" w:line="268" w:lineRule="auto"/>
        <w:ind w:left="344" w:right="361" w:firstLine="0"/>
        <w:rPr>
          <w:sz w:val="22"/>
          <w:szCs w:val="22"/>
        </w:rPr>
      </w:pPr>
      <w:r>
        <w:rPr>
          <w:b/>
          <w:bCs/>
          <w:sz w:val="22"/>
          <w:szCs w:val="22"/>
        </w:rPr>
        <w:t xml:space="preserve">Directions: </w:t>
      </w:r>
      <w:r>
        <w:rPr>
          <w:sz w:val="22"/>
          <w:szCs w:val="22"/>
        </w:rPr>
        <w:t xml:space="preserve">Use with </w:t>
      </w:r>
      <w:r>
        <w:rPr>
          <w:b/>
          <w:bCs/>
          <w:sz w:val="22"/>
          <w:szCs w:val="22"/>
        </w:rPr>
        <w:t xml:space="preserve">The Path to a Successful Career </w:t>
      </w:r>
      <w:r>
        <w:rPr>
          <w:sz w:val="22"/>
          <w:szCs w:val="22"/>
        </w:rPr>
        <w:t>activity. Make one set of copies per group of</w:t>
      </w:r>
      <w:r>
        <w:rPr>
          <w:spacing w:val="-18"/>
          <w:sz w:val="22"/>
          <w:szCs w:val="22"/>
        </w:rPr>
        <w:t xml:space="preserve"> </w:t>
      </w:r>
      <w:r>
        <w:rPr>
          <w:sz w:val="22"/>
          <w:szCs w:val="22"/>
        </w:rPr>
        <w:t>students.</w:t>
      </w:r>
    </w:p>
    <w:p w:rsidR="00AB6224" w:rsidRDefault="00AB6224">
      <w:pPr>
        <w:pStyle w:val="BodyText"/>
        <w:kinsoku w:val="0"/>
        <w:overflowPunct w:val="0"/>
        <w:ind w:left="0" w:firstLine="0"/>
      </w:pPr>
    </w:p>
    <w:p w:rsidR="00AB6224" w:rsidRDefault="00AB6224">
      <w:pPr>
        <w:pStyle w:val="BodyText"/>
        <w:kinsoku w:val="0"/>
        <w:overflowPunct w:val="0"/>
        <w:spacing w:before="3"/>
        <w:ind w:left="0" w:firstLine="0"/>
        <w:rPr>
          <w:sz w:val="14"/>
          <w:szCs w:val="14"/>
        </w:rPr>
      </w:pPr>
    </w:p>
    <w:tbl>
      <w:tblPr>
        <w:tblW w:w="0" w:type="auto"/>
        <w:tblInd w:w="123" w:type="dxa"/>
        <w:tblLayout w:type="fixed"/>
        <w:tblCellMar>
          <w:left w:w="0" w:type="dxa"/>
          <w:right w:w="0" w:type="dxa"/>
        </w:tblCellMar>
        <w:tblLook w:val="0000" w:firstRow="0" w:lastRow="0" w:firstColumn="0" w:lastColumn="0" w:noHBand="0" w:noVBand="0"/>
      </w:tblPr>
      <w:tblGrid>
        <w:gridCol w:w="3060"/>
        <w:gridCol w:w="3056"/>
        <w:gridCol w:w="3268"/>
      </w:tblGrid>
      <w:tr w:rsidR="00AB6224" w:rsidRPr="00AB6224">
        <w:trPr>
          <w:trHeight w:hRule="exact" w:val="953"/>
        </w:trPr>
        <w:tc>
          <w:tcPr>
            <w:tcW w:w="3060" w:type="dxa"/>
            <w:tcBorders>
              <w:top w:val="dotted" w:sz="4" w:space="0" w:color="000000"/>
              <w:left w:val="dotted" w:sz="4" w:space="0" w:color="000000"/>
              <w:bottom w:val="single" w:sz="4" w:space="0" w:color="000000"/>
              <w:right w:val="single" w:sz="4" w:space="0" w:color="000000"/>
            </w:tcBorders>
            <w:shd w:val="clear" w:color="auto" w:fill="DCDCDC"/>
          </w:tcPr>
          <w:p w:rsidR="00AB6224" w:rsidRPr="00AB6224" w:rsidRDefault="00AB6224">
            <w:pPr>
              <w:pStyle w:val="TableParagraph"/>
              <w:kinsoku w:val="0"/>
              <w:overflowPunct w:val="0"/>
              <w:spacing w:before="262"/>
              <w:ind w:right="5"/>
              <w:jc w:val="center"/>
            </w:pPr>
            <w:r w:rsidRPr="00AB6224">
              <w:rPr>
                <w:rFonts w:ascii="Arial" w:hAnsi="Arial" w:cs="Arial"/>
                <w:b/>
                <w:bCs/>
                <w:sz w:val="36"/>
                <w:szCs w:val="36"/>
              </w:rPr>
              <w:t>Food</w:t>
            </w:r>
            <w:r w:rsidRPr="00AB6224">
              <w:rPr>
                <w:rFonts w:ascii="Arial" w:hAnsi="Arial" w:cs="Arial"/>
                <w:b/>
                <w:bCs/>
                <w:spacing w:val="-27"/>
                <w:sz w:val="36"/>
                <w:szCs w:val="36"/>
              </w:rPr>
              <w:t xml:space="preserve"> </w:t>
            </w:r>
            <w:r w:rsidRPr="00AB6224">
              <w:rPr>
                <w:rFonts w:ascii="Arial" w:hAnsi="Arial" w:cs="Arial"/>
                <w:b/>
                <w:bCs/>
                <w:sz w:val="36"/>
                <w:szCs w:val="36"/>
              </w:rPr>
              <w:t>Scientist</w:t>
            </w:r>
          </w:p>
        </w:tc>
        <w:tc>
          <w:tcPr>
            <w:tcW w:w="3056" w:type="dxa"/>
            <w:tcBorders>
              <w:top w:val="dotted" w:sz="4" w:space="0" w:color="000000"/>
              <w:left w:val="single" w:sz="4" w:space="0" w:color="000000"/>
              <w:bottom w:val="single" w:sz="4" w:space="0" w:color="000000"/>
              <w:right w:val="single" w:sz="4" w:space="0" w:color="000000"/>
            </w:tcBorders>
            <w:shd w:val="clear" w:color="auto" w:fill="DCDCDC"/>
          </w:tcPr>
          <w:p w:rsidR="00AB6224" w:rsidRPr="00AB6224" w:rsidRDefault="00AB6224">
            <w:pPr>
              <w:pStyle w:val="TableParagraph"/>
              <w:kinsoku w:val="0"/>
              <w:overflowPunct w:val="0"/>
              <w:spacing w:before="140" w:line="362" w:lineRule="exact"/>
              <w:ind w:left="112" w:right="128" w:firstLine="230"/>
            </w:pPr>
            <w:r w:rsidRPr="00AB6224">
              <w:rPr>
                <w:rFonts w:ascii="Arial" w:hAnsi="Arial" w:cs="Arial"/>
                <w:b/>
                <w:bCs/>
                <w:sz w:val="36"/>
                <w:szCs w:val="36"/>
              </w:rPr>
              <w:t>Entrepreneur/ Business</w:t>
            </w:r>
            <w:r w:rsidRPr="00AB6224">
              <w:rPr>
                <w:rFonts w:ascii="Arial" w:hAnsi="Arial" w:cs="Arial"/>
                <w:b/>
                <w:bCs/>
                <w:spacing w:val="-26"/>
                <w:sz w:val="36"/>
                <w:szCs w:val="36"/>
              </w:rPr>
              <w:t xml:space="preserve"> </w:t>
            </w:r>
            <w:r w:rsidRPr="00AB6224">
              <w:rPr>
                <w:rFonts w:ascii="Arial" w:hAnsi="Arial" w:cs="Arial"/>
                <w:b/>
                <w:bCs/>
                <w:sz w:val="36"/>
                <w:szCs w:val="36"/>
              </w:rPr>
              <w:t>Owner</w:t>
            </w:r>
          </w:p>
        </w:tc>
        <w:tc>
          <w:tcPr>
            <w:tcW w:w="3268" w:type="dxa"/>
            <w:tcBorders>
              <w:top w:val="dotted" w:sz="4" w:space="0" w:color="000000"/>
              <w:left w:val="single" w:sz="4" w:space="0" w:color="000000"/>
              <w:bottom w:val="single" w:sz="4" w:space="0" w:color="000000"/>
              <w:right w:val="dotted" w:sz="4" w:space="0" w:color="000000"/>
            </w:tcBorders>
            <w:shd w:val="clear" w:color="auto" w:fill="DCDCDC"/>
          </w:tcPr>
          <w:p w:rsidR="00AB6224" w:rsidRPr="00AB6224" w:rsidRDefault="00AB6224">
            <w:pPr>
              <w:pStyle w:val="TableParagraph"/>
              <w:kinsoku w:val="0"/>
              <w:overflowPunct w:val="0"/>
              <w:spacing w:before="140" w:line="362" w:lineRule="exact"/>
              <w:ind w:left="758" w:right="785" w:firstLine="180"/>
            </w:pPr>
            <w:r w:rsidRPr="00AB6224">
              <w:rPr>
                <w:rFonts w:ascii="Arial" w:hAnsi="Arial" w:cs="Arial"/>
                <w:b/>
                <w:bCs/>
                <w:sz w:val="36"/>
                <w:szCs w:val="36"/>
              </w:rPr>
              <w:t xml:space="preserve">Website </w:t>
            </w:r>
            <w:r w:rsidRPr="00AB6224">
              <w:rPr>
                <w:rFonts w:ascii="Arial" w:hAnsi="Arial" w:cs="Arial"/>
                <w:b/>
                <w:bCs/>
                <w:spacing w:val="-4"/>
                <w:sz w:val="36"/>
                <w:szCs w:val="36"/>
              </w:rPr>
              <w:t>Developer</w:t>
            </w:r>
          </w:p>
        </w:tc>
      </w:tr>
      <w:tr w:rsidR="00AB6224" w:rsidRPr="00AB6224">
        <w:trPr>
          <w:trHeight w:hRule="exact" w:val="510"/>
        </w:trPr>
        <w:tc>
          <w:tcPr>
            <w:tcW w:w="3060" w:type="dxa"/>
            <w:tcBorders>
              <w:top w:val="single" w:sz="4" w:space="0" w:color="000000"/>
              <w:left w:val="dotted" w:sz="4" w:space="0" w:color="000000"/>
              <w:bottom w:val="nil"/>
              <w:right w:val="single" w:sz="4" w:space="0" w:color="000000"/>
            </w:tcBorders>
          </w:tcPr>
          <w:p w:rsidR="00AB6224" w:rsidRPr="00AB6224" w:rsidRDefault="00AB6224">
            <w:pPr>
              <w:pStyle w:val="TableParagraph"/>
              <w:kinsoku w:val="0"/>
              <w:overflowPunct w:val="0"/>
              <w:spacing w:before="185"/>
              <w:ind w:right="7"/>
              <w:jc w:val="center"/>
            </w:pPr>
            <w:r w:rsidRPr="00AB6224">
              <w:rPr>
                <w:rFonts w:ascii="Arial" w:hAnsi="Arial" w:cs="Arial"/>
                <w:sz w:val="26"/>
                <w:szCs w:val="26"/>
              </w:rPr>
              <w:t>Food</w:t>
            </w:r>
            <w:r w:rsidRPr="00AB6224">
              <w:rPr>
                <w:rFonts w:ascii="Arial" w:hAnsi="Arial" w:cs="Arial"/>
                <w:spacing w:val="-17"/>
                <w:sz w:val="26"/>
                <w:szCs w:val="26"/>
              </w:rPr>
              <w:t xml:space="preserve"> </w:t>
            </w:r>
            <w:r w:rsidRPr="00AB6224">
              <w:rPr>
                <w:rFonts w:ascii="Arial" w:hAnsi="Arial" w:cs="Arial"/>
                <w:sz w:val="26"/>
                <w:szCs w:val="26"/>
              </w:rPr>
              <w:t>scientists</w:t>
            </w:r>
          </w:p>
        </w:tc>
        <w:tc>
          <w:tcPr>
            <w:tcW w:w="3056" w:type="dxa"/>
            <w:tcBorders>
              <w:top w:val="single" w:sz="4" w:space="0" w:color="000000"/>
              <w:left w:val="single" w:sz="4" w:space="0" w:color="000000"/>
              <w:bottom w:val="nil"/>
              <w:right w:val="single" w:sz="4" w:space="0" w:color="000000"/>
            </w:tcBorders>
          </w:tcPr>
          <w:p w:rsidR="00AB6224" w:rsidRPr="00AB6224" w:rsidRDefault="00AB6224">
            <w:pPr>
              <w:pStyle w:val="TableParagraph"/>
              <w:kinsoku w:val="0"/>
              <w:overflowPunct w:val="0"/>
              <w:spacing w:before="185"/>
              <w:jc w:val="center"/>
            </w:pPr>
            <w:r w:rsidRPr="00AB6224">
              <w:rPr>
                <w:rFonts w:ascii="Arial" w:hAnsi="Arial" w:cs="Arial"/>
                <w:sz w:val="26"/>
                <w:szCs w:val="26"/>
              </w:rPr>
              <w:t>Entrepreneurs</w:t>
            </w:r>
          </w:p>
        </w:tc>
        <w:tc>
          <w:tcPr>
            <w:tcW w:w="3268" w:type="dxa"/>
            <w:tcBorders>
              <w:top w:val="single" w:sz="4" w:space="0" w:color="000000"/>
              <w:left w:val="single" w:sz="4" w:space="0" w:color="000000"/>
              <w:bottom w:val="nil"/>
              <w:right w:val="dotted" w:sz="4" w:space="0" w:color="000000"/>
            </w:tcBorders>
          </w:tcPr>
          <w:p w:rsidR="00AB6224" w:rsidRPr="00AB6224" w:rsidRDefault="00AB6224"/>
        </w:tc>
      </w:tr>
      <w:tr w:rsidR="00AB6224" w:rsidRPr="00AB6224">
        <w:trPr>
          <w:trHeight w:hRule="exact" w:val="1193"/>
        </w:trPr>
        <w:tc>
          <w:tcPr>
            <w:tcW w:w="3060" w:type="dxa"/>
            <w:tcBorders>
              <w:top w:val="nil"/>
              <w:left w:val="dotted" w:sz="4" w:space="0" w:color="000000"/>
              <w:bottom w:val="nil"/>
              <w:right w:val="single" w:sz="4" w:space="0" w:color="000000"/>
            </w:tcBorders>
          </w:tcPr>
          <w:p w:rsidR="00AB6224" w:rsidRPr="00AB6224" w:rsidRDefault="00AB6224">
            <w:pPr>
              <w:pStyle w:val="TableParagraph"/>
              <w:kinsoku w:val="0"/>
              <w:overflowPunct w:val="0"/>
              <w:ind w:left="549" w:right="552" w:hanging="5"/>
              <w:jc w:val="center"/>
            </w:pPr>
            <w:r w:rsidRPr="00AB6224">
              <w:rPr>
                <w:rFonts w:ascii="Arial" w:hAnsi="Arial" w:cs="Arial"/>
                <w:sz w:val="26"/>
                <w:szCs w:val="26"/>
              </w:rPr>
              <w:t>use chemistry, microbiology, engineering,</w:t>
            </w:r>
            <w:r w:rsidRPr="00AB6224">
              <w:rPr>
                <w:rFonts w:ascii="Arial" w:hAnsi="Arial" w:cs="Arial"/>
                <w:spacing w:val="-10"/>
                <w:sz w:val="26"/>
                <w:szCs w:val="26"/>
              </w:rPr>
              <w:t xml:space="preserve"> </w:t>
            </w:r>
            <w:r w:rsidRPr="00AB6224">
              <w:rPr>
                <w:rFonts w:ascii="Arial" w:hAnsi="Arial" w:cs="Arial"/>
                <w:sz w:val="26"/>
                <w:szCs w:val="26"/>
              </w:rPr>
              <w:t>and other sciences</w:t>
            </w:r>
            <w:r w:rsidRPr="00AB6224">
              <w:rPr>
                <w:rFonts w:ascii="Arial" w:hAnsi="Arial" w:cs="Arial"/>
                <w:spacing w:val="-26"/>
                <w:sz w:val="26"/>
                <w:szCs w:val="26"/>
              </w:rPr>
              <w:t xml:space="preserve"> </w:t>
            </w:r>
            <w:r w:rsidRPr="00AB6224">
              <w:rPr>
                <w:rFonts w:ascii="Arial" w:hAnsi="Arial" w:cs="Arial"/>
                <w:sz w:val="26"/>
                <w:szCs w:val="26"/>
              </w:rPr>
              <w:t>to</w:t>
            </w:r>
          </w:p>
        </w:tc>
        <w:tc>
          <w:tcPr>
            <w:tcW w:w="3056" w:type="dxa"/>
            <w:tcBorders>
              <w:top w:val="nil"/>
              <w:left w:val="single" w:sz="4" w:space="0" w:color="000000"/>
              <w:bottom w:val="nil"/>
              <w:right w:val="single" w:sz="4" w:space="0" w:color="000000"/>
            </w:tcBorders>
          </w:tcPr>
          <w:p w:rsidR="00AB6224" w:rsidRPr="00AB6224" w:rsidRDefault="00AB6224">
            <w:pPr>
              <w:pStyle w:val="TableParagraph"/>
              <w:kinsoku w:val="0"/>
              <w:overflowPunct w:val="0"/>
              <w:ind w:left="256" w:right="252"/>
              <w:jc w:val="center"/>
            </w:pPr>
            <w:r w:rsidRPr="00AB6224">
              <w:rPr>
                <w:rFonts w:ascii="Arial" w:hAnsi="Arial" w:cs="Arial"/>
                <w:sz w:val="26"/>
                <w:szCs w:val="26"/>
              </w:rPr>
              <w:t>are people who conceive of,</w:t>
            </w:r>
            <w:r w:rsidRPr="00AB6224">
              <w:rPr>
                <w:rFonts w:ascii="Arial" w:hAnsi="Arial" w:cs="Arial"/>
                <w:spacing w:val="-35"/>
                <w:sz w:val="26"/>
                <w:szCs w:val="26"/>
              </w:rPr>
              <w:t xml:space="preserve"> </w:t>
            </w:r>
            <w:r w:rsidRPr="00AB6224">
              <w:rPr>
                <w:rFonts w:ascii="Arial" w:hAnsi="Arial" w:cs="Arial"/>
                <w:sz w:val="26"/>
                <w:szCs w:val="26"/>
              </w:rPr>
              <w:t>establish, operate, and assume the risks of</w:t>
            </w:r>
            <w:r w:rsidRPr="00AB6224">
              <w:rPr>
                <w:rFonts w:ascii="Arial" w:hAnsi="Arial" w:cs="Arial"/>
                <w:spacing w:val="-21"/>
                <w:sz w:val="26"/>
                <w:szCs w:val="26"/>
              </w:rPr>
              <w:t xml:space="preserve"> </w:t>
            </w:r>
            <w:r w:rsidRPr="00AB6224">
              <w:rPr>
                <w:rFonts w:ascii="Arial" w:hAnsi="Arial" w:cs="Arial"/>
                <w:sz w:val="26"/>
                <w:szCs w:val="26"/>
              </w:rPr>
              <w:t>their</w:t>
            </w:r>
          </w:p>
        </w:tc>
        <w:tc>
          <w:tcPr>
            <w:tcW w:w="3268" w:type="dxa"/>
            <w:tcBorders>
              <w:top w:val="nil"/>
              <w:left w:val="single" w:sz="4" w:space="0" w:color="000000"/>
              <w:bottom w:val="nil"/>
              <w:right w:val="dotted" w:sz="4" w:space="0" w:color="000000"/>
            </w:tcBorders>
          </w:tcPr>
          <w:p w:rsidR="00AB6224" w:rsidRPr="00AB6224" w:rsidRDefault="00AB6224">
            <w:pPr>
              <w:pStyle w:val="TableParagraph"/>
              <w:kinsoku w:val="0"/>
              <w:overflowPunct w:val="0"/>
              <w:spacing w:before="119"/>
              <w:ind w:left="523" w:right="487" w:hanging="39"/>
              <w:jc w:val="both"/>
            </w:pPr>
            <w:r w:rsidRPr="00AB6224">
              <w:rPr>
                <w:rFonts w:ascii="Arial" w:hAnsi="Arial" w:cs="Arial"/>
                <w:sz w:val="26"/>
                <w:szCs w:val="26"/>
              </w:rPr>
              <w:t>Website developers design, create, and modify</w:t>
            </w:r>
            <w:r w:rsidRPr="00AB6224">
              <w:rPr>
                <w:rFonts w:ascii="Arial" w:hAnsi="Arial" w:cs="Arial"/>
                <w:spacing w:val="-21"/>
                <w:sz w:val="26"/>
                <w:szCs w:val="26"/>
              </w:rPr>
              <w:t xml:space="preserve"> </w:t>
            </w:r>
            <w:r w:rsidRPr="00AB6224">
              <w:rPr>
                <w:rFonts w:ascii="Arial" w:hAnsi="Arial" w:cs="Arial"/>
                <w:sz w:val="26"/>
                <w:szCs w:val="26"/>
              </w:rPr>
              <w:t>websites.</w:t>
            </w:r>
          </w:p>
        </w:tc>
      </w:tr>
      <w:tr w:rsidR="00AB6224" w:rsidRPr="00AB6224">
        <w:trPr>
          <w:trHeight w:hRule="exact" w:val="377"/>
        </w:trPr>
        <w:tc>
          <w:tcPr>
            <w:tcW w:w="3060" w:type="dxa"/>
            <w:tcBorders>
              <w:top w:val="nil"/>
              <w:left w:val="dotted" w:sz="4" w:space="0" w:color="000000"/>
              <w:bottom w:val="nil"/>
              <w:right w:val="single" w:sz="4" w:space="0" w:color="000000"/>
            </w:tcBorders>
          </w:tcPr>
          <w:p w:rsidR="00AB6224" w:rsidRPr="00AB6224" w:rsidRDefault="00AB6224">
            <w:pPr>
              <w:pStyle w:val="TableParagraph"/>
              <w:kinsoku w:val="0"/>
              <w:overflowPunct w:val="0"/>
              <w:spacing w:line="277" w:lineRule="exact"/>
              <w:ind w:right="10"/>
              <w:jc w:val="center"/>
            </w:pPr>
            <w:proofErr w:type="gramStart"/>
            <w:r w:rsidRPr="00AB6224">
              <w:rPr>
                <w:rFonts w:ascii="Arial" w:hAnsi="Arial" w:cs="Arial"/>
                <w:sz w:val="26"/>
                <w:szCs w:val="26"/>
              </w:rPr>
              <w:t>analyze</w:t>
            </w:r>
            <w:proofErr w:type="gramEnd"/>
            <w:r w:rsidRPr="00AB6224">
              <w:rPr>
                <w:rFonts w:ascii="Arial" w:hAnsi="Arial" w:cs="Arial"/>
                <w:spacing w:val="-29"/>
                <w:sz w:val="26"/>
                <w:szCs w:val="26"/>
              </w:rPr>
              <w:t xml:space="preserve"> </w:t>
            </w:r>
            <w:r w:rsidRPr="00AB6224">
              <w:rPr>
                <w:rFonts w:ascii="Arial" w:hAnsi="Arial" w:cs="Arial"/>
                <w:sz w:val="26"/>
                <w:szCs w:val="26"/>
              </w:rPr>
              <w:t>foods.</w:t>
            </w:r>
          </w:p>
        </w:tc>
        <w:tc>
          <w:tcPr>
            <w:tcW w:w="3056" w:type="dxa"/>
            <w:tcBorders>
              <w:top w:val="nil"/>
              <w:left w:val="single" w:sz="4" w:space="0" w:color="000000"/>
              <w:bottom w:val="nil"/>
              <w:right w:val="single" w:sz="4" w:space="0" w:color="000000"/>
            </w:tcBorders>
          </w:tcPr>
          <w:p w:rsidR="00AB6224" w:rsidRPr="00AB6224" w:rsidRDefault="00AB6224">
            <w:pPr>
              <w:pStyle w:val="TableParagraph"/>
              <w:kinsoku w:val="0"/>
              <w:overflowPunct w:val="0"/>
              <w:spacing w:line="275" w:lineRule="exact"/>
              <w:ind w:right="5"/>
              <w:jc w:val="center"/>
            </w:pPr>
            <w:proofErr w:type="gramStart"/>
            <w:r w:rsidRPr="00AB6224">
              <w:rPr>
                <w:rFonts w:ascii="Arial" w:hAnsi="Arial" w:cs="Arial"/>
                <w:sz w:val="26"/>
                <w:szCs w:val="26"/>
              </w:rPr>
              <w:t>own</w:t>
            </w:r>
            <w:proofErr w:type="gramEnd"/>
            <w:r w:rsidRPr="00AB6224">
              <w:rPr>
                <w:rFonts w:ascii="Arial" w:hAnsi="Arial" w:cs="Arial"/>
                <w:spacing w:val="-21"/>
                <w:sz w:val="26"/>
                <w:szCs w:val="26"/>
              </w:rPr>
              <w:t xml:space="preserve"> </w:t>
            </w:r>
            <w:r w:rsidRPr="00AB6224">
              <w:rPr>
                <w:rFonts w:ascii="Arial" w:hAnsi="Arial" w:cs="Arial"/>
                <w:sz w:val="26"/>
                <w:szCs w:val="26"/>
              </w:rPr>
              <w:t>business.</w:t>
            </w:r>
          </w:p>
        </w:tc>
        <w:tc>
          <w:tcPr>
            <w:tcW w:w="3268" w:type="dxa"/>
            <w:tcBorders>
              <w:top w:val="nil"/>
              <w:left w:val="single" w:sz="4" w:space="0" w:color="000000"/>
              <w:bottom w:val="nil"/>
              <w:right w:val="dotted" w:sz="4" w:space="0" w:color="000000"/>
            </w:tcBorders>
          </w:tcPr>
          <w:p w:rsidR="00AB6224" w:rsidRPr="00AB6224" w:rsidRDefault="00AB6224">
            <w:pPr>
              <w:pStyle w:val="TableParagraph"/>
              <w:kinsoku w:val="0"/>
              <w:overflowPunct w:val="0"/>
              <w:spacing w:before="62"/>
              <w:ind w:right="5"/>
              <w:jc w:val="center"/>
            </w:pPr>
          </w:p>
        </w:tc>
      </w:tr>
      <w:tr w:rsidR="00E12334" w:rsidRPr="00AB6224">
        <w:trPr>
          <w:trHeight w:hRule="exact" w:val="451"/>
        </w:trPr>
        <w:tc>
          <w:tcPr>
            <w:tcW w:w="3060" w:type="dxa"/>
            <w:tcBorders>
              <w:top w:val="nil"/>
              <w:left w:val="dotted" w:sz="4" w:space="0" w:color="000000"/>
              <w:bottom w:val="nil"/>
              <w:right w:val="single" w:sz="4" w:space="0" w:color="000000"/>
            </w:tcBorders>
          </w:tcPr>
          <w:p w:rsidR="00E12334" w:rsidRPr="00AB6224" w:rsidRDefault="00E12334">
            <w:pPr>
              <w:pStyle w:val="TableParagraph"/>
              <w:kinsoku w:val="0"/>
              <w:overflowPunct w:val="0"/>
              <w:spacing w:before="136"/>
              <w:ind w:right="12"/>
              <w:jc w:val="center"/>
            </w:pPr>
            <w:r w:rsidRPr="00AB6224">
              <w:rPr>
                <w:rFonts w:ascii="Arial" w:hAnsi="Arial" w:cs="Arial"/>
                <w:b/>
                <w:bCs/>
                <w:sz w:val="26"/>
                <w:szCs w:val="26"/>
              </w:rPr>
              <w:t>Annual</w:t>
            </w:r>
            <w:r w:rsidRPr="00AB6224">
              <w:rPr>
                <w:rFonts w:ascii="Arial" w:hAnsi="Arial" w:cs="Arial"/>
                <w:b/>
                <w:bCs/>
                <w:spacing w:val="-35"/>
                <w:sz w:val="26"/>
                <w:szCs w:val="26"/>
              </w:rPr>
              <w:t xml:space="preserve"> </w:t>
            </w:r>
            <w:r w:rsidRPr="00AB6224">
              <w:rPr>
                <w:rFonts w:ascii="Arial" w:hAnsi="Arial" w:cs="Arial"/>
                <w:b/>
                <w:bCs/>
                <w:sz w:val="26"/>
                <w:szCs w:val="26"/>
              </w:rPr>
              <w:t>Salary:</w:t>
            </w:r>
          </w:p>
        </w:tc>
        <w:tc>
          <w:tcPr>
            <w:tcW w:w="3056" w:type="dxa"/>
            <w:tcBorders>
              <w:top w:val="nil"/>
              <w:left w:val="single" w:sz="4" w:space="0" w:color="000000"/>
              <w:bottom w:val="nil"/>
              <w:right w:val="single" w:sz="4" w:space="0" w:color="000000"/>
            </w:tcBorders>
          </w:tcPr>
          <w:p w:rsidR="00E12334" w:rsidRPr="00AB6224" w:rsidRDefault="00E12334">
            <w:pPr>
              <w:pStyle w:val="TableParagraph"/>
              <w:kinsoku w:val="0"/>
              <w:overflowPunct w:val="0"/>
              <w:spacing w:before="136"/>
              <w:ind w:right="3"/>
              <w:jc w:val="center"/>
            </w:pPr>
            <w:r w:rsidRPr="00AB6224">
              <w:rPr>
                <w:rFonts w:ascii="Arial" w:hAnsi="Arial" w:cs="Arial"/>
                <w:b/>
                <w:bCs/>
                <w:sz w:val="26"/>
                <w:szCs w:val="26"/>
              </w:rPr>
              <w:t>Annual</w:t>
            </w:r>
            <w:r w:rsidRPr="00AB6224">
              <w:rPr>
                <w:rFonts w:ascii="Arial" w:hAnsi="Arial" w:cs="Arial"/>
                <w:b/>
                <w:bCs/>
                <w:spacing w:val="-35"/>
                <w:sz w:val="26"/>
                <w:szCs w:val="26"/>
              </w:rPr>
              <w:t xml:space="preserve"> </w:t>
            </w:r>
            <w:r w:rsidRPr="00AB6224">
              <w:rPr>
                <w:rFonts w:ascii="Arial" w:hAnsi="Arial" w:cs="Arial"/>
                <w:b/>
                <w:bCs/>
                <w:sz w:val="26"/>
                <w:szCs w:val="26"/>
              </w:rPr>
              <w:t>Salary:</w:t>
            </w:r>
          </w:p>
        </w:tc>
        <w:tc>
          <w:tcPr>
            <w:tcW w:w="3268" w:type="dxa"/>
            <w:tcBorders>
              <w:top w:val="nil"/>
              <w:left w:val="single" w:sz="4" w:space="0" w:color="000000"/>
              <w:bottom w:val="nil"/>
              <w:right w:val="dotted" w:sz="4" w:space="0" w:color="000000"/>
            </w:tcBorders>
          </w:tcPr>
          <w:p w:rsidR="00E12334" w:rsidRPr="00AB6224" w:rsidRDefault="00E12334" w:rsidP="00007AD6">
            <w:pPr>
              <w:pStyle w:val="TableParagraph"/>
              <w:kinsoku w:val="0"/>
              <w:overflowPunct w:val="0"/>
              <w:spacing w:before="136"/>
              <w:ind w:right="3"/>
              <w:jc w:val="center"/>
            </w:pPr>
            <w:r w:rsidRPr="00AB6224">
              <w:rPr>
                <w:rFonts w:ascii="Arial" w:hAnsi="Arial" w:cs="Arial"/>
                <w:b/>
                <w:bCs/>
                <w:sz w:val="26"/>
                <w:szCs w:val="26"/>
              </w:rPr>
              <w:t>Annual</w:t>
            </w:r>
            <w:r w:rsidRPr="00AB6224">
              <w:rPr>
                <w:rFonts w:ascii="Arial" w:hAnsi="Arial" w:cs="Arial"/>
                <w:b/>
                <w:bCs/>
                <w:spacing w:val="-35"/>
                <w:sz w:val="26"/>
                <w:szCs w:val="26"/>
              </w:rPr>
              <w:t xml:space="preserve"> </w:t>
            </w:r>
            <w:r w:rsidRPr="00AB6224">
              <w:rPr>
                <w:rFonts w:ascii="Arial" w:hAnsi="Arial" w:cs="Arial"/>
                <w:b/>
                <w:bCs/>
                <w:sz w:val="26"/>
                <w:szCs w:val="26"/>
              </w:rPr>
              <w:t>Salary:</w:t>
            </w:r>
          </w:p>
        </w:tc>
      </w:tr>
      <w:tr w:rsidR="00E12334" w:rsidRPr="00AB6224">
        <w:trPr>
          <w:trHeight w:hRule="exact" w:val="390"/>
        </w:trPr>
        <w:tc>
          <w:tcPr>
            <w:tcW w:w="3060" w:type="dxa"/>
            <w:tcBorders>
              <w:top w:val="nil"/>
              <w:left w:val="dotted" w:sz="4" w:space="0" w:color="000000"/>
              <w:bottom w:val="nil"/>
              <w:right w:val="single" w:sz="4" w:space="0" w:color="000000"/>
            </w:tcBorders>
          </w:tcPr>
          <w:p w:rsidR="00E12334" w:rsidRPr="00AB6224" w:rsidRDefault="00E12334">
            <w:pPr>
              <w:pStyle w:val="TableParagraph"/>
              <w:kinsoku w:val="0"/>
              <w:overflowPunct w:val="0"/>
              <w:spacing w:line="287" w:lineRule="exact"/>
              <w:ind w:right="7"/>
              <w:jc w:val="center"/>
            </w:pPr>
            <w:r w:rsidRPr="00AB6224">
              <w:rPr>
                <w:rFonts w:ascii="Arial" w:hAnsi="Arial" w:cs="Arial"/>
                <w:sz w:val="26"/>
                <w:szCs w:val="26"/>
              </w:rPr>
              <w:t>$72,000</w:t>
            </w:r>
          </w:p>
        </w:tc>
        <w:tc>
          <w:tcPr>
            <w:tcW w:w="3056" w:type="dxa"/>
            <w:tcBorders>
              <w:top w:val="nil"/>
              <w:left w:val="single" w:sz="4" w:space="0" w:color="000000"/>
              <w:bottom w:val="nil"/>
              <w:right w:val="single" w:sz="4" w:space="0" w:color="000000"/>
            </w:tcBorders>
          </w:tcPr>
          <w:p w:rsidR="00E12334" w:rsidRPr="00AB6224" w:rsidRDefault="00E12334">
            <w:pPr>
              <w:pStyle w:val="TableParagraph"/>
              <w:kinsoku w:val="0"/>
              <w:overflowPunct w:val="0"/>
              <w:spacing w:line="289" w:lineRule="exact"/>
              <w:ind w:right="2"/>
              <w:jc w:val="center"/>
            </w:pPr>
            <w:r w:rsidRPr="00AB6224">
              <w:rPr>
                <w:rFonts w:ascii="Arial" w:hAnsi="Arial" w:cs="Arial"/>
                <w:sz w:val="26"/>
                <w:szCs w:val="26"/>
              </w:rPr>
              <w:t>$68,000</w:t>
            </w:r>
          </w:p>
        </w:tc>
        <w:tc>
          <w:tcPr>
            <w:tcW w:w="3268" w:type="dxa"/>
            <w:tcBorders>
              <w:top w:val="nil"/>
              <w:left w:val="single" w:sz="4" w:space="0" w:color="000000"/>
              <w:bottom w:val="nil"/>
              <w:right w:val="dotted" w:sz="4" w:space="0" w:color="000000"/>
            </w:tcBorders>
          </w:tcPr>
          <w:p w:rsidR="00E12334" w:rsidRPr="00AB6224" w:rsidRDefault="00E12334">
            <w:pPr>
              <w:pStyle w:val="TableParagraph"/>
              <w:kinsoku w:val="0"/>
              <w:overflowPunct w:val="0"/>
              <w:spacing w:before="74"/>
              <w:jc w:val="center"/>
            </w:pPr>
            <w:r w:rsidRPr="00AB6224">
              <w:rPr>
                <w:rFonts w:ascii="Arial" w:hAnsi="Arial" w:cs="Arial"/>
                <w:sz w:val="26"/>
                <w:szCs w:val="26"/>
              </w:rPr>
              <w:t>$67,000</w:t>
            </w:r>
          </w:p>
        </w:tc>
      </w:tr>
      <w:tr w:rsidR="00E12334" w:rsidRPr="00AB6224">
        <w:trPr>
          <w:trHeight w:hRule="exact" w:val="748"/>
        </w:trPr>
        <w:tc>
          <w:tcPr>
            <w:tcW w:w="3060" w:type="dxa"/>
            <w:tcBorders>
              <w:top w:val="nil"/>
              <w:left w:val="dotted" w:sz="4" w:space="0" w:color="000000"/>
              <w:bottom w:val="nil"/>
              <w:right w:val="single" w:sz="4" w:space="0" w:color="000000"/>
            </w:tcBorders>
          </w:tcPr>
          <w:p w:rsidR="00E12334" w:rsidRPr="00AB6224" w:rsidRDefault="00E12334">
            <w:pPr>
              <w:pStyle w:val="TableParagraph"/>
              <w:kinsoku w:val="0"/>
              <w:overflowPunct w:val="0"/>
              <w:spacing w:before="135"/>
              <w:ind w:left="849" w:right="442" w:hanging="425"/>
            </w:pPr>
            <w:r w:rsidRPr="00AB6224">
              <w:rPr>
                <w:rFonts w:ascii="Arial" w:hAnsi="Arial" w:cs="Arial"/>
                <w:b/>
                <w:bCs/>
                <w:sz w:val="26"/>
                <w:szCs w:val="26"/>
              </w:rPr>
              <w:t>Minimum Level</w:t>
            </w:r>
            <w:r w:rsidRPr="00AB6224">
              <w:rPr>
                <w:rFonts w:ascii="Arial" w:hAnsi="Arial" w:cs="Arial"/>
                <w:b/>
                <w:bCs/>
                <w:spacing w:val="-18"/>
                <w:sz w:val="26"/>
                <w:szCs w:val="26"/>
              </w:rPr>
              <w:t xml:space="preserve"> </w:t>
            </w:r>
            <w:r w:rsidRPr="00AB6224">
              <w:rPr>
                <w:rFonts w:ascii="Arial" w:hAnsi="Arial" w:cs="Arial"/>
                <w:b/>
                <w:bCs/>
                <w:sz w:val="26"/>
                <w:szCs w:val="26"/>
              </w:rPr>
              <w:t>of Education:</w:t>
            </w:r>
          </w:p>
        </w:tc>
        <w:tc>
          <w:tcPr>
            <w:tcW w:w="3056" w:type="dxa"/>
            <w:tcBorders>
              <w:top w:val="nil"/>
              <w:left w:val="single" w:sz="4" w:space="0" w:color="000000"/>
              <w:bottom w:val="nil"/>
              <w:right w:val="single" w:sz="4" w:space="0" w:color="000000"/>
            </w:tcBorders>
          </w:tcPr>
          <w:p w:rsidR="00E12334" w:rsidRPr="00AB6224" w:rsidRDefault="00E12334">
            <w:pPr>
              <w:pStyle w:val="TableParagraph"/>
              <w:kinsoku w:val="0"/>
              <w:overflowPunct w:val="0"/>
              <w:spacing w:before="135"/>
              <w:ind w:left="852" w:right="434" w:hanging="425"/>
            </w:pPr>
            <w:r w:rsidRPr="00AB6224">
              <w:rPr>
                <w:rFonts w:ascii="Arial" w:hAnsi="Arial" w:cs="Arial"/>
                <w:b/>
                <w:bCs/>
                <w:sz w:val="26"/>
                <w:szCs w:val="26"/>
              </w:rPr>
              <w:t>Minimum Level</w:t>
            </w:r>
            <w:r w:rsidRPr="00AB6224">
              <w:rPr>
                <w:rFonts w:ascii="Arial" w:hAnsi="Arial" w:cs="Arial"/>
                <w:b/>
                <w:bCs/>
                <w:spacing w:val="-18"/>
                <w:sz w:val="26"/>
                <w:szCs w:val="26"/>
              </w:rPr>
              <w:t xml:space="preserve"> </w:t>
            </w:r>
            <w:r w:rsidRPr="00AB6224">
              <w:rPr>
                <w:rFonts w:ascii="Arial" w:hAnsi="Arial" w:cs="Arial"/>
                <w:b/>
                <w:bCs/>
                <w:sz w:val="26"/>
                <w:szCs w:val="26"/>
              </w:rPr>
              <w:t>of Education:</w:t>
            </w:r>
          </w:p>
        </w:tc>
        <w:tc>
          <w:tcPr>
            <w:tcW w:w="3268" w:type="dxa"/>
            <w:tcBorders>
              <w:top w:val="nil"/>
              <w:left w:val="single" w:sz="4" w:space="0" w:color="000000"/>
              <w:bottom w:val="nil"/>
              <w:right w:val="dotted" w:sz="4" w:space="0" w:color="000000"/>
            </w:tcBorders>
          </w:tcPr>
          <w:p w:rsidR="00E12334" w:rsidRPr="00AB6224" w:rsidRDefault="00E12334" w:rsidP="00007AD6">
            <w:pPr>
              <w:pStyle w:val="TableParagraph"/>
              <w:kinsoku w:val="0"/>
              <w:overflowPunct w:val="0"/>
              <w:spacing w:before="135"/>
              <w:ind w:left="852" w:right="434" w:hanging="425"/>
            </w:pPr>
            <w:r w:rsidRPr="00AB6224">
              <w:rPr>
                <w:rFonts w:ascii="Arial" w:hAnsi="Arial" w:cs="Arial"/>
                <w:b/>
                <w:bCs/>
                <w:sz w:val="26"/>
                <w:szCs w:val="26"/>
              </w:rPr>
              <w:t>Minimum Level</w:t>
            </w:r>
            <w:r w:rsidRPr="00AB6224">
              <w:rPr>
                <w:rFonts w:ascii="Arial" w:hAnsi="Arial" w:cs="Arial"/>
                <w:b/>
                <w:bCs/>
                <w:spacing w:val="-18"/>
                <w:sz w:val="26"/>
                <w:szCs w:val="26"/>
              </w:rPr>
              <w:t xml:space="preserve"> </w:t>
            </w:r>
            <w:r w:rsidRPr="00AB6224">
              <w:rPr>
                <w:rFonts w:ascii="Arial" w:hAnsi="Arial" w:cs="Arial"/>
                <w:b/>
                <w:bCs/>
                <w:sz w:val="26"/>
                <w:szCs w:val="26"/>
              </w:rPr>
              <w:t>of Education:</w:t>
            </w:r>
          </w:p>
        </w:tc>
      </w:tr>
      <w:tr w:rsidR="00E12334" w:rsidRPr="00AB6224">
        <w:trPr>
          <w:trHeight w:hRule="exact" w:val="601"/>
        </w:trPr>
        <w:tc>
          <w:tcPr>
            <w:tcW w:w="3060" w:type="dxa"/>
            <w:tcBorders>
              <w:top w:val="nil"/>
              <w:left w:val="dotted" w:sz="4" w:space="0" w:color="000000"/>
              <w:bottom w:val="dotted" w:sz="4" w:space="0" w:color="000000"/>
              <w:right w:val="single" w:sz="4" w:space="0" w:color="000000"/>
            </w:tcBorders>
          </w:tcPr>
          <w:p w:rsidR="00E12334" w:rsidRPr="00AB6224" w:rsidRDefault="00E12334">
            <w:pPr>
              <w:pStyle w:val="TableParagraph"/>
              <w:kinsoku w:val="0"/>
              <w:overflowPunct w:val="0"/>
              <w:spacing w:line="289" w:lineRule="exact"/>
              <w:ind w:right="7"/>
              <w:jc w:val="center"/>
            </w:pPr>
            <w:r w:rsidRPr="00AB6224">
              <w:rPr>
                <w:rFonts w:ascii="Arial" w:hAnsi="Arial" w:cs="Arial"/>
                <w:sz w:val="26"/>
                <w:szCs w:val="26"/>
              </w:rPr>
              <w:t>Bachelor’s</w:t>
            </w:r>
            <w:r w:rsidRPr="00AB6224">
              <w:rPr>
                <w:rFonts w:ascii="Arial" w:hAnsi="Arial" w:cs="Arial"/>
                <w:spacing w:val="-29"/>
                <w:sz w:val="26"/>
                <w:szCs w:val="26"/>
              </w:rPr>
              <w:t xml:space="preserve"> </w:t>
            </w:r>
            <w:r w:rsidRPr="00AB6224">
              <w:rPr>
                <w:rFonts w:ascii="Arial" w:hAnsi="Arial" w:cs="Arial"/>
                <w:sz w:val="26"/>
                <w:szCs w:val="26"/>
              </w:rPr>
              <w:t>degree</w:t>
            </w:r>
          </w:p>
        </w:tc>
        <w:tc>
          <w:tcPr>
            <w:tcW w:w="3056" w:type="dxa"/>
            <w:tcBorders>
              <w:top w:val="nil"/>
              <w:left w:val="single" w:sz="4" w:space="0" w:color="000000"/>
              <w:bottom w:val="dotted" w:sz="4" w:space="0" w:color="000000"/>
              <w:right w:val="single" w:sz="4" w:space="0" w:color="000000"/>
            </w:tcBorders>
          </w:tcPr>
          <w:p w:rsidR="00E12334" w:rsidRPr="00AB6224" w:rsidRDefault="00E12334">
            <w:pPr>
              <w:pStyle w:val="TableParagraph"/>
              <w:kinsoku w:val="0"/>
              <w:overflowPunct w:val="0"/>
              <w:spacing w:line="287" w:lineRule="exact"/>
              <w:ind w:right="5"/>
              <w:jc w:val="center"/>
            </w:pPr>
            <w:r w:rsidRPr="00AB6224">
              <w:rPr>
                <w:rFonts w:ascii="Arial" w:hAnsi="Arial" w:cs="Arial"/>
                <w:sz w:val="26"/>
                <w:szCs w:val="26"/>
              </w:rPr>
              <w:t>High School</w:t>
            </w:r>
            <w:r w:rsidRPr="00AB6224">
              <w:rPr>
                <w:rFonts w:ascii="Arial" w:hAnsi="Arial" w:cs="Arial"/>
                <w:spacing w:val="-31"/>
                <w:sz w:val="26"/>
                <w:szCs w:val="26"/>
              </w:rPr>
              <w:t xml:space="preserve"> </w:t>
            </w:r>
            <w:r w:rsidRPr="00AB6224">
              <w:rPr>
                <w:rFonts w:ascii="Arial" w:hAnsi="Arial" w:cs="Arial"/>
                <w:sz w:val="26"/>
                <w:szCs w:val="26"/>
              </w:rPr>
              <w:t>diploma</w:t>
            </w:r>
          </w:p>
        </w:tc>
        <w:tc>
          <w:tcPr>
            <w:tcW w:w="3268" w:type="dxa"/>
            <w:tcBorders>
              <w:top w:val="nil"/>
              <w:left w:val="single" w:sz="4" w:space="0" w:color="000000"/>
              <w:bottom w:val="dotted" w:sz="4" w:space="0" w:color="000000"/>
              <w:right w:val="dotted" w:sz="4" w:space="0" w:color="000000"/>
            </w:tcBorders>
          </w:tcPr>
          <w:p w:rsidR="00E12334" w:rsidRPr="00AB6224" w:rsidRDefault="00E12334" w:rsidP="00E12334">
            <w:pPr>
              <w:jc w:val="center"/>
            </w:pPr>
            <w:r w:rsidRPr="00AB6224">
              <w:rPr>
                <w:rFonts w:ascii="Arial" w:hAnsi="Arial" w:cs="Arial"/>
                <w:sz w:val="26"/>
                <w:szCs w:val="26"/>
              </w:rPr>
              <w:t>Bachelor’s</w:t>
            </w:r>
            <w:r w:rsidRPr="00AB6224">
              <w:rPr>
                <w:rFonts w:ascii="Arial" w:hAnsi="Arial" w:cs="Arial"/>
                <w:spacing w:val="-29"/>
                <w:sz w:val="26"/>
                <w:szCs w:val="26"/>
              </w:rPr>
              <w:t xml:space="preserve"> </w:t>
            </w:r>
            <w:r w:rsidRPr="00AB6224">
              <w:rPr>
                <w:rFonts w:ascii="Arial" w:hAnsi="Arial" w:cs="Arial"/>
                <w:sz w:val="26"/>
                <w:szCs w:val="26"/>
              </w:rPr>
              <w:t>degree</w:t>
            </w:r>
          </w:p>
        </w:tc>
      </w:tr>
      <w:tr w:rsidR="00E12334" w:rsidRPr="00AB6224">
        <w:trPr>
          <w:trHeight w:hRule="exact" w:val="1126"/>
        </w:trPr>
        <w:tc>
          <w:tcPr>
            <w:tcW w:w="3060" w:type="dxa"/>
            <w:tcBorders>
              <w:top w:val="dotted" w:sz="4" w:space="0" w:color="000000"/>
              <w:left w:val="dotted" w:sz="4" w:space="0" w:color="000000"/>
              <w:bottom w:val="single" w:sz="4" w:space="0" w:color="000000"/>
              <w:right w:val="single" w:sz="4" w:space="0" w:color="000000"/>
            </w:tcBorders>
            <w:shd w:val="clear" w:color="auto" w:fill="DCDCDC"/>
          </w:tcPr>
          <w:p w:rsidR="00E12334" w:rsidRPr="00AB6224" w:rsidRDefault="00E12334">
            <w:pPr>
              <w:pStyle w:val="TableParagraph"/>
              <w:kinsoku w:val="0"/>
              <w:overflowPunct w:val="0"/>
              <w:spacing w:before="228" w:line="360" w:lineRule="exact"/>
              <w:ind w:left="710" w:right="661" w:hanging="68"/>
            </w:pPr>
            <w:r w:rsidRPr="00AB6224">
              <w:rPr>
                <w:rFonts w:ascii="Arial" w:hAnsi="Arial" w:cs="Arial"/>
                <w:b/>
                <w:bCs/>
                <w:spacing w:val="-3"/>
                <w:sz w:val="36"/>
                <w:szCs w:val="36"/>
              </w:rPr>
              <w:t xml:space="preserve">Veterinary </w:t>
            </w:r>
            <w:r w:rsidRPr="00AB6224">
              <w:rPr>
                <w:rFonts w:ascii="Arial" w:hAnsi="Arial" w:cs="Arial"/>
                <w:b/>
                <w:bCs/>
                <w:sz w:val="36"/>
                <w:szCs w:val="36"/>
              </w:rPr>
              <w:t>Assistant</w:t>
            </w:r>
          </w:p>
        </w:tc>
        <w:tc>
          <w:tcPr>
            <w:tcW w:w="3056" w:type="dxa"/>
            <w:tcBorders>
              <w:top w:val="dotted" w:sz="4" w:space="0" w:color="000000"/>
              <w:left w:val="single" w:sz="4" w:space="0" w:color="000000"/>
              <w:bottom w:val="single" w:sz="4" w:space="0" w:color="000000"/>
              <w:right w:val="single" w:sz="4" w:space="0" w:color="000000"/>
            </w:tcBorders>
            <w:shd w:val="clear" w:color="auto" w:fill="DCDCDC"/>
          </w:tcPr>
          <w:p w:rsidR="00E12334" w:rsidRPr="00AB6224" w:rsidRDefault="00E12334">
            <w:pPr>
              <w:pStyle w:val="TableParagraph"/>
              <w:kinsoku w:val="0"/>
              <w:overflowPunct w:val="0"/>
              <w:spacing w:before="228" w:line="360" w:lineRule="exact"/>
              <w:ind w:left="523" w:right="541" w:firstLine="492"/>
            </w:pPr>
            <w:r w:rsidRPr="00AB6224">
              <w:rPr>
                <w:rFonts w:ascii="Arial" w:hAnsi="Arial" w:cs="Arial"/>
                <w:b/>
                <w:bCs/>
                <w:sz w:val="36"/>
                <w:szCs w:val="36"/>
              </w:rPr>
              <w:t xml:space="preserve">Nurse </w:t>
            </w:r>
            <w:r w:rsidRPr="00AB6224">
              <w:rPr>
                <w:rFonts w:ascii="Arial" w:hAnsi="Arial" w:cs="Arial"/>
                <w:b/>
                <w:bCs/>
                <w:spacing w:val="-3"/>
                <w:sz w:val="36"/>
                <w:szCs w:val="36"/>
              </w:rPr>
              <w:t>Practitioner</w:t>
            </w:r>
          </w:p>
        </w:tc>
        <w:tc>
          <w:tcPr>
            <w:tcW w:w="3268" w:type="dxa"/>
            <w:tcBorders>
              <w:top w:val="dotted" w:sz="4" w:space="0" w:color="000000"/>
              <w:left w:val="single" w:sz="4" w:space="0" w:color="000000"/>
              <w:bottom w:val="single" w:sz="4" w:space="0" w:color="000000"/>
              <w:right w:val="dotted" w:sz="4" w:space="0" w:color="000000"/>
            </w:tcBorders>
            <w:shd w:val="clear" w:color="auto" w:fill="DCDCDC"/>
          </w:tcPr>
          <w:p w:rsidR="00E12334" w:rsidRPr="00AB6224" w:rsidRDefault="00E12334">
            <w:pPr>
              <w:pStyle w:val="TableParagraph"/>
              <w:kinsoku w:val="0"/>
              <w:overflowPunct w:val="0"/>
              <w:spacing w:before="4"/>
              <w:rPr>
                <w:rFonts w:ascii="Arial" w:hAnsi="Arial" w:cs="Arial"/>
                <w:sz w:val="30"/>
                <w:szCs w:val="30"/>
              </w:rPr>
            </w:pPr>
          </w:p>
          <w:p w:rsidR="00E12334" w:rsidRPr="00AB6224" w:rsidRDefault="00E12334">
            <w:pPr>
              <w:pStyle w:val="TableParagraph"/>
              <w:kinsoku w:val="0"/>
              <w:overflowPunct w:val="0"/>
              <w:ind w:right="1"/>
              <w:jc w:val="center"/>
            </w:pPr>
            <w:r w:rsidRPr="00AB6224">
              <w:rPr>
                <w:rFonts w:ascii="Arial" w:hAnsi="Arial" w:cs="Arial"/>
                <w:b/>
                <w:bCs/>
                <w:sz w:val="36"/>
                <w:szCs w:val="36"/>
              </w:rPr>
              <w:t>Lawyer</w:t>
            </w:r>
          </w:p>
        </w:tc>
      </w:tr>
      <w:tr w:rsidR="00E12334" w:rsidRPr="00AB6224">
        <w:trPr>
          <w:trHeight w:hRule="exact" w:val="4507"/>
        </w:trPr>
        <w:tc>
          <w:tcPr>
            <w:tcW w:w="3060" w:type="dxa"/>
            <w:tcBorders>
              <w:top w:val="single" w:sz="4" w:space="0" w:color="000000"/>
              <w:left w:val="dotted" w:sz="4" w:space="0" w:color="000000"/>
              <w:bottom w:val="dotted" w:sz="4" w:space="0" w:color="000000"/>
              <w:right w:val="single" w:sz="4" w:space="0" w:color="000000"/>
            </w:tcBorders>
          </w:tcPr>
          <w:p w:rsidR="00E12334" w:rsidRPr="00AB6224" w:rsidRDefault="00E12334">
            <w:pPr>
              <w:pStyle w:val="TableParagraph"/>
              <w:kinsoku w:val="0"/>
              <w:overflowPunct w:val="0"/>
              <w:spacing w:before="152"/>
              <w:ind w:left="338" w:right="341"/>
              <w:jc w:val="center"/>
              <w:rPr>
                <w:rFonts w:ascii="Arial" w:hAnsi="Arial" w:cs="Arial"/>
                <w:spacing w:val="-3"/>
                <w:sz w:val="26"/>
                <w:szCs w:val="26"/>
              </w:rPr>
            </w:pPr>
            <w:r w:rsidRPr="00AB6224">
              <w:rPr>
                <w:rFonts w:ascii="Arial" w:hAnsi="Arial" w:cs="Arial"/>
                <w:sz w:val="26"/>
                <w:szCs w:val="26"/>
              </w:rPr>
              <w:t>Veterinary</w:t>
            </w:r>
            <w:r w:rsidRPr="00AB6224">
              <w:rPr>
                <w:rFonts w:ascii="Arial" w:hAnsi="Arial" w:cs="Arial"/>
                <w:spacing w:val="-53"/>
                <w:sz w:val="26"/>
                <w:szCs w:val="26"/>
              </w:rPr>
              <w:t xml:space="preserve"> </w:t>
            </w:r>
            <w:r w:rsidRPr="00AB6224">
              <w:rPr>
                <w:rFonts w:ascii="Arial" w:hAnsi="Arial" w:cs="Arial"/>
                <w:sz w:val="26"/>
                <w:szCs w:val="26"/>
              </w:rPr>
              <w:t xml:space="preserve">assistants feed, </w:t>
            </w:r>
            <w:r w:rsidRPr="00AB6224">
              <w:rPr>
                <w:rFonts w:ascii="Arial" w:hAnsi="Arial" w:cs="Arial"/>
                <w:spacing w:val="-3"/>
                <w:sz w:val="26"/>
                <w:szCs w:val="26"/>
              </w:rPr>
              <w:t xml:space="preserve">water, </w:t>
            </w:r>
            <w:r w:rsidRPr="00AB6224">
              <w:rPr>
                <w:rFonts w:ascii="Arial" w:hAnsi="Arial" w:cs="Arial"/>
                <w:sz w:val="26"/>
                <w:szCs w:val="26"/>
              </w:rPr>
              <w:t xml:space="preserve">and examine </w:t>
            </w:r>
            <w:r w:rsidRPr="00AB6224">
              <w:rPr>
                <w:rFonts w:ascii="Arial" w:hAnsi="Arial" w:cs="Arial"/>
                <w:spacing w:val="-3"/>
                <w:sz w:val="26"/>
                <w:szCs w:val="26"/>
              </w:rPr>
              <w:t xml:space="preserve">animals </w:t>
            </w:r>
            <w:r w:rsidRPr="00AB6224">
              <w:rPr>
                <w:rFonts w:ascii="Arial" w:hAnsi="Arial" w:cs="Arial"/>
                <w:sz w:val="26"/>
                <w:szCs w:val="26"/>
              </w:rPr>
              <w:t>under the</w:t>
            </w:r>
            <w:r w:rsidRPr="00AB6224">
              <w:rPr>
                <w:rFonts w:ascii="Arial" w:hAnsi="Arial" w:cs="Arial"/>
                <w:spacing w:val="-14"/>
                <w:sz w:val="26"/>
                <w:szCs w:val="26"/>
              </w:rPr>
              <w:t xml:space="preserve"> </w:t>
            </w:r>
            <w:r w:rsidRPr="00AB6224">
              <w:rPr>
                <w:rFonts w:ascii="Arial" w:hAnsi="Arial" w:cs="Arial"/>
                <w:sz w:val="26"/>
                <w:szCs w:val="26"/>
              </w:rPr>
              <w:t xml:space="preserve">direction of a </w:t>
            </w:r>
            <w:r w:rsidRPr="00AB6224">
              <w:rPr>
                <w:rFonts w:ascii="Arial" w:hAnsi="Arial" w:cs="Arial"/>
                <w:spacing w:val="-3"/>
                <w:sz w:val="26"/>
                <w:szCs w:val="26"/>
              </w:rPr>
              <w:t>veterinarian.</w:t>
            </w:r>
            <w:r w:rsidRPr="00AB6224">
              <w:rPr>
                <w:rFonts w:ascii="Arial" w:hAnsi="Arial" w:cs="Arial"/>
                <w:spacing w:val="-14"/>
                <w:sz w:val="26"/>
                <w:szCs w:val="26"/>
              </w:rPr>
              <w:t xml:space="preserve"> </w:t>
            </w:r>
            <w:r w:rsidRPr="00AB6224">
              <w:rPr>
                <w:rFonts w:ascii="Arial" w:hAnsi="Arial" w:cs="Arial"/>
                <w:sz w:val="26"/>
                <w:szCs w:val="26"/>
              </w:rPr>
              <w:t xml:space="preserve">Clean and disinfect cages and </w:t>
            </w:r>
            <w:r w:rsidRPr="00AB6224">
              <w:rPr>
                <w:rFonts w:ascii="Arial" w:hAnsi="Arial" w:cs="Arial"/>
                <w:spacing w:val="-3"/>
                <w:sz w:val="26"/>
                <w:szCs w:val="26"/>
              </w:rPr>
              <w:t>work</w:t>
            </w:r>
            <w:r w:rsidRPr="00AB6224">
              <w:rPr>
                <w:rFonts w:ascii="Arial" w:hAnsi="Arial" w:cs="Arial"/>
                <w:spacing w:val="-17"/>
                <w:sz w:val="26"/>
                <w:szCs w:val="26"/>
              </w:rPr>
              <w:t xml:space="preserve"> </w:t>
            </w:r>
            <w:r w:rsidRPr="00AB6224">
              <w:rPr>
                <w:rFonts w:ascii="Arial" w:hAnsi="Arial" w:cs="Arial"/>
                <w:spacing w:val="-3"/>
                <w:sz w:val="26"/>
                <w:szCs w:val="26"/>
              </w:rPr>
              <w:t>areas.</w:t>
            </w:r>
          </w:p>
          <w:p w:rsidR="00E12334" w:rsidRPr="00AB6224" w:rsidRDefault="00E12334">
            <w:pPr>
              <w:pStyle w:val="TableParagraph"/>
              <w:kinsoku w:val="0"/>
              <w:overflowPunct w:val="0"/>
              <w:spacing w:before="7"/>
              <w:rPr>
                <w:rFonts w:ascii="Arial" w:hAnsi="Arial" w:cs="Arial"/>
                <w:sz w:val="20"/>
                <w:szCs w:val="20"/>
              </w:rPr>
            </w:pPr>
          </w:p>
          <w:p w:rsidR="00E12334" w:rsidRPr="00AB6224" w:rsidRDefault="00E12334">
            <w:pPr>
              <w:pStyle w:val="TableParagraph"/>
              <w:kinsoku w:val="0"/>
              <w:overflowPunct w:val="0"/>
              <w:ind w:right="12"/>
              <w:jc w:val="center"/>
              <w:rPr>
                <w:rFonts w:ascii="Arial" w:hAnsi="Arial" w:cs="Arial"/>
                <w:sz w:val="26"/>
                <w:szCs w:val="26"/>
              </w:rPr>
            </w:pPr>
            <w:r w:rsidRPr="00AB6224">
              <w:rPr>
                <w:rFonts w:ascii="Arial" w:hAnsi="Arial" w:cs="Arial"/>
                <w:b/>
                <w:bCs/>
                <w:sz w:val="26"/>
                <w:szCs w:val="26"/>
              </w:rPr>
              <w:t>Annual</w:t>
            </w:r>
            <w:r w:rsidRPr="00AB6224">
              <w:rPr>
                <w:rFonts w:ascii="Arial" w:hAnsi="Arial" w:cs="Arial"/>
                <w:b/>
                <w:bCs/>
                <w:spacing w:val="-35"/>
                <w:sz w:val="26"/>
                <w:szCs w:val="26"/>
              </w:rPr>
              <w:t xml:space="preserve"> </w:t>
            </w:r>
            <w:r w:rsidRPr="00AB6224">
              <w:rPr>
                <w:rFonts w:ascii="Arial" w:hAnsi="Arial" w:cs="Arial"/>
                <w:b/>
                <w:bCs/>
                <w:sz w:val="26"/>
                <w:szCs w:val="26"/>
              </w:rPr>
              <w:t>Salary:</w:t>
            </w:r>
          </w:p>
          <w:p w:rsidR="00E12334" w:rsidRPr="00AB6224" w:rsidRDefault="00E12334">
            <w:pPr>
              <w:pStyle w:val="TableParagraph"/>
              <w:kinsoku w:val="0"/>
              <w:overflowPunct w:val="0"/>
              <w:spacing w:before="3"/>
              <w:ind w:right="7"/>
              <w:jc w:val="center"/>
              <w:rPr>
                <w:rFonts w:ascii="Arial" w:hAnsi="Arial" w:cs="Arial"/>
                <w:sz w:val="26"/>
                <w:szCs w:val="26"/>
              </w:rPr>
            </w:pPr>
            <w:r w:rsidRPr="00AB6224">
              <w:rPr>
                <w:rFonts w:ascii="Arial" w:hAnsi="Arial" w:cs="Arial"/>
                <w:sz w:val="26"/>
                <w:szCs w:val="26"/>
              </w:rPr>
              <w:t>$23,000</w:t>
            </w:r>
          </w:p>
          <w:p w:rsidR="00E12334" w:rsidRPr="00AB6224" w:rsidRDefault="00E12334">
            <w:pPr>
              <w:pStyle w:val="TableParagraph"/>
              <w:kinsoku w:val="0"/>
              <w:overflowPunct w:val="0"/>
              <w:spacing w:before="9"/>
              <w:rPr>
                <w:rFonts w:ascii="Arial" w:hAnsi="Arial" w:cs="Arial"/>
                <w:sz w:val="20"/>
                <w:szCs w:val="20"/>
              </w:rPr>
            </w:pPr>
          </w:p>
          <w:p w:rsidR="00E12334" w:rsidRPr="00AB6224" w:rsidRDefault="00E12334">
            <w:pPr>
              <w:pStyle w:val="TableParagraph"/>
              <w:kinsoku w:val="0"/>
              <w:overflowPunct w:val="0"/>
              <w:ind w:left="432" w:right="434"/>
              <w:jc w:val="center"/>
              <w:rPr>
                <w:rFonts w:ascii="Arial" w:hAnsi="Arial" w:cs="Arial"/>
                <w:sz w:val="26"/>
                <w:szCs w:val="26"/>
              </w:rPr>
            </w:pPr>
            <w:r w:rsidRPr="00AB6224">
              <w:rPr>
                <w:rFonts w:ascii="Arial" w:hAnsi="Arial" w:cs="Arial"/>
                <w:b/>
                <w:bCs/>
                <w:sz w:val="26"/>
                <w:szCs w:val="26"/>
              </w:rPr>
              <w:t>Minimum Level</w:t>
            </w:r>
            <w:r w:rsidRPr="00AB6224">
              <w:rPr>
                <w:rFonts w:ascii="Arial" w:hAnsi="Arial" w:cs="Arial"/>
                <w:b/>
                <w:bCs/>
                <w:spacing w:val="-18"/>
                <w:sz w:val="26"/>
                <w:szCs w:val="26"/>
              </w:rPr>
              <w:t xml:space="preserve"> </w:t>
            </w:r>
            <w:r w:rsidRPr="00AB6224">
              <w:rPr>
                <w:rFonts w:ascii="Arial" w:hAnsi="Arial" w:cs="Arial"/>
                <w:b/>
                <w:bCs/>
                <w:sz w:val="26"/>
                <w:szCs w:val="26"/>
              </w:rPr>
              <w:t>of Education:</w:t>
            </w:r>
          </w:p>
          <w:p w:rsidR="00E12334" w:rsidRPr="00AB6224" w:rsidRDefault="00E12334">
            <w:pPr>
              <w:pStyle w:val="TableParagraph"/>
              <w:kinsoku w:val="0"/>
              <w:overflowPunct w:val="0"/>
              <w:spacing w:before="3"/>
              <w:ind w:right="7"/>
              <w:jc w:val="center"/>
            </w:pPr>
            <w:r w:rsidRPr="00AB6224">
              <w:rPr>
                <w:rFonts w:ascii="Arial" w:hAnsi="Arial" w:cs="Arial"/>
                <w:sz w:val="26"/>
                <w:szCs w:val="26"/>
              </w:rPr>
              <w:t>High School</w:t>
            </w:r>
            <w:r w:rsidRPr="00AB6224">
              <w:rPr>
                <w:rFonts w:ascii="Arial" w:hAnsi="Arial" w:cs="Arial"/>
                <w:spacing w:val="-35"/>
                <w:sz w:val="26"/>
                <w:szCs w:val="26"/>
              </w:rPr>
              <w:t xml:space="preserve"> </w:t>
            </w:r>
            <w:r w:rsidRPr="00AB6224">
              <w:rPr>
                <w:rFonts w:ascii="Arial" w:hAnsi="Arial" w:cs="Arial"/>
                <w:sz w:val="26"/>
                <w:szCs w:val="26"/>
              </w:rPr>
              <w:t>diploma</w:t>
            </w:r>
          </w:p>
        </w:tc>
        <w:tc>
          <w:tcPr>
            <w:tcW w:w="3056" w:type="dxa"/>
            <w:tcBorders>
              <w:top w:val="single" w:sz="4" w:space="0" w:color="000000"/>
              <w:left w:val="single" w:sz="4" w:space="0" w:color="000000"/>
              <w:bottom w:val="dotted" w:sz="4" w:space="0" w:color="000000"/>
              <w:right w:val="single" w:sz="4" w:space="0" w:color="000000"/>
            </w:tcBorders>
          </w:tcPr>
          <w:p w:rsidR="00E12334" w:rsidRPr="00AB6224" w:rsidRDefault="00E12334">
            <w:pPr>
              <w:pStyle w:val="TableParagraph"/>
              <w:kinsoku w:val="0"/>
              <w:overflowPunct w:val="0"/>
              <w:spacing w:before="7"/>
              <w:rPr>
                <w:rFonts w:ascii="Arial" w:hAnsi="Arial" w:cs="Arial"/>
                <w:sz w:val="26"/>
                <w:szCs w:val="26"/>
              </w:rPr>
            </w:pPr>
          </w:p>
          <w:p w:rsidR="00E12334" w:rsidRPr="00AB6224" w:rsidRDefault="00E12334">
            <w:pPr>
              <w:pStyle w:val="TableParagraph"/>
              <w:kinsoku w:val="0"/>
              <w:overflowPunct w:val="0"/>
              <w:ind w:left="441" w:right="434"/>
              <w:jc w:val="center"/>
              <w:rPr>
                <w:rFonts w:ascii="Arial" w:hAnsi="Arial" w:cs="Arial"/>
                <w:sz w:val="26"/>
                <w:szCs w:val="26"/>
              </w:rPr>
            </w:pPr>
            <w:r w:rsidRPr="00AB6224">
              <w:rPr>
                <w:rFonts w:ascii="Arial" w:hAnsi="Arial" w:cs="Arial"/>
                <w:sz w:val="26"/>
                <w:szCs w:val="26"/>
              </w:rPr>
              <w:t>Nurse</w:t>
            </w:r>
            <w:r w:rsidRPr="00AB6224">
              <w:rPr>
                <w:rFonts w:ascii="Arial" w:hAnsi="Arial" w:cs="Arial"/>
                <w:spacing w:val="-18"/>
                <w:sz w:val="26"/>
                <w:szCs w:val="26"/>
              </w:rPr>
              <w:t xml:space="preserve"> </w:t>
            </w:r>
            <w:r w:rsidRPr="00AB6224">
              <w:rPr>
                <w:rFonts w:ascii="Arial" w:hAnsi="Arial" w:cs="Arial"/>
                <w:sz w:val="26"/>
                <w:szCs w:val="26"/>
              </w:rPr>
              <w:t>practitioners diagnose and treat illness, either independently</w:t>
            </w:r>
          </w:p>
          <w:p w:rsidR="00E12334" w:rsidRPr="00AB6224" w:rsidRDefault="00E12334">
            <w:pPr>
              <w:pStyle w:val="TableParagraph"/>
              <w:kinsoku w:val="0"/>
              <w:overflowPunct w:val="0"/>
              <w:ind w:left="527" w:right="530"/>
              <w:jc w:val="center"/>
              <w:rPr>
                <w:rFonts w:ascii="Arial" w:hAnsi="Arial" w:cs="Arial"/>
                <w:sz w:val="26"/>
                <w:szCs w:val="26"/>
              </w:rPr>
            </w:pPr>
            <w:proofErr w:type="gramStart"/>
            <w:r w:rsidRPr="00AB6224">
              <w:rPr>
                <w:rFonts w:ascii="Arial" w:hAnsi="Arial" w:cs="Arial"/>
                <w:sz w:val="26"/>
                <w:szCs w:val="26"/>
              </w:rPr>
              <w:t>or</w:t>
            </w:r>
            <w:proofErr w:type="gramEnd"/>
            <w:r w:rsidRPr="00AB6224">
              <w:rPr>
                <w:rFonts w:ascii="Arial" w:hAnsi="Arial" w:cs="Arial"/>
                <w:sz w:val="26"/>
                <w:szCs w:val="26"/>
              </w:rPr>
              <w:t xml:space="preserve"> as part of a health care</w:t>
            </w:r>
            <w:r w:rsidRPr="00AB6224">
              <w:rPr>
                <w:rFonts w:ascii="Arial" w:hAnsi="Arial" w:cs="Arial"/>
                <w:spacing w:val="-31"/>
                <w:sz w:val="26"/>
                <w:szCs w:val="26"/>
              </w:rPr>
              <w:t xml:space="preserve"> </w:t>
            </w:r>
            <w:r w:rsidRPr="00AB6224">
              <w:rPr>
                <w:rFonts w:ascii="Arial" w:hAnsi="Arial" w:cs="Arial"/>
                <w:sz w:val="26"/>
                <w:szCs w:val="26"/>
              </w:rPr>
              <w:t>team.</w:t>
            </w:r>
          </w:p>
          <w:p w:rsidR="00E12334" w:rsidRPr="00AB6224" w:rsidRDefault="00E12334">
            <w:pPr>
              <w:pStyle w:val="TableParagraph"/>
              <w:kinsoku w:val="0"/>
              <w:overflowPunct w:val="0"/>
              <w:spacing w:before="7"/>
              <w:rPr>
                <w:rFonts w:ascii="Arial" w:hAnsi="Arial" w:cs="Arial"/>
                <w:sz w:val="20"/>
                <w:szCs w:val="20"/>
              </w:rPr>
            </w:pPr>
          </w:p>
          <w:p w:rsidR="00E12334" w:rsidRPr="00AB6224" w:rsidRDefault="00E12334">
            <w:pPr>
              <w:pStyle w:val="TableParagraph"/>
              <w:kinsoku w:val="0"/>
              <w:overflowPunct w:val="0"/>
              <w:ind w:right="7"/>
              <w:jc w:val="center"/>
              <w:rPr>
                <w:rFonts w:ascii="Arial" w:hAnsi="Arial" w:cs="Arial"/>
                <w:sz w:val="26"/>
                <w:szCs w:val="26"/>
              </w:rPr>
            </w:pPr>
            <w:r w:rsidRPr="00AB6224">
              <w:rPr>
                <w:rFonts w:ascii="Arial" w:hAnsi="Arial" w:cs="Arial"/>
                <w:b/>
                <w:bCs/>
                <w:sz w:val="26"/>
                <w:szCs w:val="26"/>
              </w:rPr>
              <w:t>Annual</w:t>
            </w:r>
            <w:r w:rsidRPr="00AB6224">
              <w:rPr>
                <w:rFonts w:ascii="Arial" w:hAnsi="Arial" w:cs="Arial"/>
                <w:b/>
                <w:bCs/>
                <w:spacing w:val="-35"/>
                <w:sz w:val="26"/>
                <w:szCs w:val="26"/>
              </w:rPr>
              <w:t xml:space="preserve"> </w:t>
            </w:r>
            <w:r w:rsidRPr="00AB6224">
              <w:rPr>
                <w:rFonts w:ascii="Arial" w:hAnsi="Arial" w:cs="Arial"/>
                <w:b/>
                <w:bCs/>
                <w:sz w:val="26"/>
                <w:szCs w:val="26"/>
              </w:rPr>
              <w:t>Salary:</w:t>
            </w:r>
          </w:p>
          <w:p w:rsidR="00E12334" w:rsidRPr="00AB6224" w:rsidRDefault="00E12334">
            <w:pPr>
              <w:pStyle w:val="TableParagraph"/>
              <w:kinsoku w:val="0"/>
              <w:overflowPunct w:val="0"/>
              <w:spacing w:before="3"/>
              <w:ind w:right="3"/>
              <w:jc w:val="center"/>
              <w:rPr>
                <w:rFonts w:ascii="Arial" w:hAnsi="Arial" w:cs="Arial"/>
                <w:sz w:val="26"/>
                <w:szCs w:val="26"/>
              </w:rPr>
            </w:pPr>
            <w:r w:rsidRPr="00AB6224">
              <w:rPr>
                <w:rFonts w:ascii="Arial" w:hAnsi="Arial" w:cs="Arial"/>
                <w:sz w:val="26"/>
                <w:szCs w:val="26"/>
              </w:rPr>
              <w:t>$97,000</w:t>
            </w:r>
          </w:p>
          <w:p w:rsidR="00E12334" w:rsidRPr="00AB6224" w:rsidRDefault="00E12334">
            <w:pPr>
              <w:pStyle w:val="TableParagraph"/>
              <w:kinsoku w:val="0"/>
              <w:overflowPunct w:val="0"/>
              <w:spacing w:before="9"/>
              <w:rPr>
                <w:rFonts w:ascii="Arial" w:hAnsi="Arial" w:cs="Arial"/>
                <w:sz w:val="20"/>
                <w:szCs w:val="20"/>
              </w:rPr>
            </w:pPr>
          </w:p>
          <w:p w:rsidR="00E12334" w:rsidRPr="00AB6224" w:rsidRDefault="00E12334">
            <w:pPr>
              <w:pStyle w:val="TableParagraph"/>
              <w:kinsoku w:val="0"/>
              <w:overflowPunct w:val="0"/>
              <w:ind w:left="432" w:right="430"/>
              <w:jc w:val="center"/>
            </w:pPr>
            <w:r w:rsidRPr="00AB6224">
              <w:rPr>
                <w:rFonts w:ascii="Arial" w:hAnsi="Arial" w:cs="Arial"/>
                <w:b/>
                <w:bCs/>
                <w:sz w:val="26"/>
                <w:szCs w:val="26"/>
              </w:rPr>
              <w:t>Minimum Level</w:t>
            </w:r>
            <w:r w:rsidRPr="00AB6224">
              <w:rPr>
                <w:rFonts w:ascii="Arial" w:hAnsi="Arial" w:cs="Arial"/>
                <w:b/>
                <w:bCs/>
                <w:spacing w:val="-18"/>
                <w:sz w:val="26"/>
                <w:szCs w:val="26"/>
              </w:rPr>
              <w:t xml:space="preserve"> </w:t>
            </w:r>
            <w:r w:rsidRPr="00AB6224">
              <w:rPr>
                <w:rFonts w:ascii="Arial" w:hAnsi="Arial" w:cs="Arial"/>
                <w:b/>
                <w:bCs/>
                <w:sz w:val="26"/>
                <w:szCs w:val="26"/>
              </w:rPr>
              <w:t xml:space="preserve">of Education: </w:t>
            </w:r>
            <w:r w:rsidRPr="00AB6224">
              <w:rPr>
                <w:rFonts w:ascii="Arial" w:hAnsi="Arial" w:cs="Arial"/>
                <w:sz w:val="26"/>
                <w:szCs w:val="26"/>
              </w:rPr>
              <w:t>Master’s</w:t>
            </w:r>
            <w:r w:rsidRPr="00AB6224">
              <w:rPr>
                <w:rFonts w:ascii="Arial" w:hAnsi="Arial" w:cs="Arial"/>
                <w:spacing w:val="-21"/>
                <w:sz w:val="26"/>
                <w:szCs w:val="26"/>
              </w:rPr>
              <w:t xml:space="preserve"> </w:t>
            </w:r>
            <w:r w:rsidRPr="00AB6224">
              <w:rPr>
                <w:rFonts w:ascii="Arial" w:hAnsi="Arial" w:cs="Arial"/>
                <w:sz w:val="26"/>
                <w:szCs w:val="26"/>
              </w:rPr>
              <w:t>degree</w:t>
            </w:r>
          </w:p>
        </w:tc>
        <w:tc>
          <w:tcPr>
            <w:tcW w:w="3268" w:type="dxa"/>
            <w:tcBorders>
              <w:top w:val="single" w:sz="4" w:space="0" w:color="000000"/>
              <w:left w:val="single" w:sz="4" w:space="0" w:color="000000"/>
              <w:bottom w:val="dotted" w:sz="4" w:space="0" w:color="000000"/>
              <w:right w:val="dotted" w:sz="4" w:space="0" w:color="000000"/>
            </w:tcBorders>
          </w:tcPr>
          <w:p w:rsidR="00E12334" w:rsidRPr="00AB6224" w:rsidRDefault="00E12334">
            <w:pPr>
              <w:pStyle w:val="TableParagraph"/>
              <w:kinsoku w:val="0"/>
              <w:overflowPunct w:val="0"/>
              <w:rPr>
                <w:rFonts w:ascii="Arial" w:hAnsi="Arial" w:cs="Arial"/>
                <w:sz w:val="26"/>
                <w:szCs w:val="26"/>
              </w:rPr>
            </w:pPr>
          </w:p>
          <w:p w:rsidR="00E12334" w:rsidRPr="00AB6224" w:rsidRDefault="00E12334">
            <w:pPr>
              <w:pStyle w:val="TableParagraph"/>
              <w:kinsoku w:val="0"/>
              <w:overflowPunct w:val="0"/>
              <w:spacing w:before="155"/>
              <w:ind w:left="444" w:right="441" w:firstLine="2"/>
              <w:jc w:val="center"/>
              <w:rPr>
                <w:rFonts w:ascii="Arial" w:hAnsi="Arial" w:cs="Arial"/>
                <w:sz w:val="26"/>
                <w:szCs w:val="26"/>
              </w:rPr>
            </w:pPr>
            <w:r w:rsidRPr="00AB6224">
              <w:rPr>
                <w:rFonts w:ascii="Arial" w:hAnsi="Arial" w:cs="Arial"/>
                <w:sz w:val="26"/>
                <w:szCs w:val="26"/>
              </w:rPr>
              <w:t>Lawyers draw up legal documents</w:t>
            </w:r>
            <w:r w:rsidRPr="00AB6224">
              <w:rPr>
                <w:rFonts w:ascii="Arial" w:hAnsi="Arial" w:cs="Arial"/>
                <w:spacing w:val="-36"/>
                <w:sz w:val="26"/>
                <w:szCs w:val="26"/>
              </w:rPr>
              <w:t xml:space="preserve"> </w:t>
            </w:r>
            <w:r w:rsidRPr="00AB6224">
              <w:rPr>
                <w:rFonts w:ascii="Arial" w:hAnsi="Arial" w:cs="Arial"/>
                <w:sz w:val="26"/>
                <w:szCs w:val="26"/>
              </w:rPr>
              <w:t>and represent clients in legal</w:t>
            </w:r>
            <w:r w:rsidRPr="00AB6224">
              <w:rPr>
                <w:rFonts w:ascii="Arial" w:hAnsi="Arial" w:cs="Arial"/>
                <w:spacing w:val="-37"/>
                <w:sz w:val="26"/>
                <w:szCs w:val="26"/>
              </w:rPr>
              <w:t xml:space="preserve"> </w:t>
            </w:r>
            <w:r w:rsidRPr="00AB6224">
              <w:rPr>
                <w:rFonts w:ascii="Arial" w:hAnsi="Arial" w:cs="Arial"/>
                <w:sz w:val="26"/>
                <w:szCs w:val="26"/>
              </w:rPr>
              <w:t>proceedings.</w:t>
            </w:r>
          </w:p>
          <w:p w:rsidR="00E12334" w:rsidRPr="00AB6224" w:rsidRDefault="00E12334">
            <w:pPr>
              <w:pStyle w:val="TableParagraph"/>
              <w:kinsoku w:val="0"/>
              <w:overflowPunct w:val="0"/>
              <w:spacing w:before="6"/>
              <w:rPr>
                <w:rFonts w:ascii="Arial" w:hAnsi="Arial" w:cs="Arial"/>
                <w:sz w:val="20"/>
                <w:szCs w:val="20"/>
              </w:rPr>
            </w:pPr>
          </w:p>
          <w:p w:rsidR="00E12334" w:rsidRPr="00AB6224" w:rsidRDefault="00E12334">
            <w:pPr>
              <w:pStyle w:val="TableParagraph"/>
              <w:kinsoku w:val="0"/>
              <w:overflowPunct w:val="0"/>
              <w:ind w:right="5"/>
              <w:jc w:val="center"/>
              <w:rPr>
                <w:rFonts w:ascii="Arial" w:hAnsi="Arial" w:cs="Arial"/>
                <w:sz w:val="26"/>
                <w:szCs w:val="26"/>
              </w:rPr>
            </w:pPr>
            <w:r w:rsidRPr="00AB6224">
              <w:rPr>
                <w:rFonts w:ascii="Arial" w:hAnsi="Arial" w:cs="Arial"/>
                <w:b/>
                <w:bCs/>
                <w:sz w:val="26"/>
                <w:szCs w:val="26"/>
              </w:rPr>
              <w:t>Annual</w:t>
            </w:r>
            <w:r w:rsidRPr="00AB6224">
              <w:rPr>
                <w:rFonts w:ascii="Arial" w:hAnsi="Arial" w:cs="Arial"/>
                <w:b/>
                <w:bCs/>
                <w:spacing w:val="-35"/>
                <w:sz w:val="26"/>
                <w:szCs w:val="26"/>
              </w:rPr>
              <w:t xml:space="preserve"> </w:t>
            </w:r>
            <w:r w:rsidRPr="00AB6224">
              <w:rPr>
                <w:rFonts w:ascii="Arial" w:hAnsi="Arial" w:cs="Arial"/>
                <w:b/>
                <w:bCs/>
                <w:sz w:val="26"/>
                <w:szCs w:val="26"/>
              </w:rPr>
              <w:t>Salary:</w:t>
            </w:r>
          </w:p>
          <w:p w:rsidR="00E12334" w:rsidRPr="00AB6224" w:rsidRDefault="00E12334">
            <w:pPr>
              <w:pStyle w:val="TableParagraph"/>
              <w:kinsoku w:val="0"/>
              <w:overflowPunct w:val="0"/>
              <w:spacing w:before="3"/>
              <w:ind w:right="1"/>
              <w:jc w:val="center"/>
              <w:rPr>
                <w:rFonts w:ascii="Arial" w:hAnsi="Arial" w:cs="Arial"/>
                <w:sz w:val="26"/>
                <w:szCs w:val="26"/>
              </w:rPr>
            </w:pPr>
            <w:r w:rsidRPr="00AB6224">
              <w:rPr>
                <w:rFonts w:ascii="Arial" w:hAnsi="Arial" w:cs="Arial"/>
                <w:sz w:val="26"/>
                <w:szCs w:val="26"/>
              </w:rPr>
              <w:t>$111,000</w:t>
            </w:r>
          </w:p>
          <w:p w:rsidR="00E12334" w:rsidRPr="00AB6224" w:rsidRDefault="00E12334">
            <w:pPr>
              <w:pStyle w:val="TableParagraph"/>
              <w:kinsoku w:val="0"/>
              <w:overflowPunct w:val="0"/>
              <w:spacing w:before="9"/>
              <w:rPr>
                <w:rFonts w:ascii="Arial" w:hAnsi="Arial" w:cs="Arial"/>
                <w:sz w:val="20"/>
                <w:szCs w:val="20"/>
              </w:rPr>
            </w:pPr>
          </w:p>
          <w:p w:rsidR="00E12334" w:rsidRPr="00AB6224" w:rsidRDefault="00E12334">
            <w:pPr>
              <w:pStyle w:val="TableParagraph"/>
              <w:kinsoku w:val="0"/>
              <w:overflowPunct w:val="0"/>
              <w:ind w:left="482" w:right="482" w:firstLine="7"/>
              <w:jc w:val="center"/>
            </w:pPr>
            <w:r w:rsidRPr="00AB6224">
              <w:rPr>
                <w:rFonts w:ascii="Arial" w:hAnsi="Arial" w:cs="Arial"/>
                <w:b/>
                <w:bCs/>
                <w:sz w:val="26"/>
                <w:szCs w:val="26"/>
              </w:rPr>
              <w:t xml:space="preserve">Minimum Level of Education: </w:t>
            </w:r>
            <w:r w:rsidRPr="00AB6224">
              <w:rPr>
                <w:rFonts w:ascii="Arial" w:hAnsi="Arial" w:cs="Arial"/>
                <w:sz w:val="26"/>
                <w:szCs w:val="26"/>
              </w:rPr>
              <w:t>Doctoral or Professional</w:t>
            </w:r>
            <w:r w:rsidRPr="00AB6224">
              <w:rPr>
                <w:rFonts w:ascii="Arial" w:hAnsi="Arial" w:cs="Arial"/>
                <w:spacing w:val="-31"/>
                <w:sz w:val="26"/>
                <w:szCs w:val="26"/>
              </w:rPr>
              <w:t xml:space="preserve"> </w:t>
            </w:r>
            <w:r w:rsidRPr="00AB6224">
              <w:rPr>
                <w:rFonts w:ascii="Arial" w:hAnsi="Arial" w:cs="Arial"/>
                <w:sz w:val="26"/>
                <w:szCs w:val="26"/>
              </w:rPr>
              <w:t>degree</w:t>
            </w:r>
          </w:p>
        </w:tc>
      </w:tr>
    </w:tbl>
    <w:p w:rsidR="00AB6224" w:rsidRDefault="00AB6224">
      <w:pPr>
        <w:sectPr w:rsidR="00AB6224">
          <w:headerReference w:type="default" r:id="rId24"/>
          <w:pgSz w:w="12240" w:h="15840"/>
          <w:pgMar w:top="1440" w:right="1300" w:bottom="880" w:left="1240" w:header="701" w:footer="680" w:gutter="0"/>
          <w:cols w:space="720" w:equalWidth="0">
            <w:col w:w="9700"/>
          </w:cols>
          <w:noEndnote/>
        </w:sectPr>
      </w:pPr>
    </w:p>
    <w:p w:rsidR="00AB6224" w:rsidRDefault="00AB6224">
      <w:pPr>
        <w:pStyle w:val="BodyText"/>
        <w:kinsoku w:val="0"/>
        <w:overflowPunct w:val="0"/>
        <w:spacing w:before="5"/>
        <w:ind w:left="0" w:firstLine="0"/>
        <w:rPr>
          <w:sz w:val="19"/>
          <w:szCs w:val="19"/>
        </w:rPr>
      </w:pPr>
    </w:p>
    <w:p w:rsidR="00AB6224" w:rsidRDefault="00AB6224">
      <w:pPr>
        <w:pStyle w:val="Heading1"/>
        <w:kinsoku w:val="0"/>
        <w:overflowPunct w:val="0"/>
        <w:spacing w:line="710" w:lineRule="exact"/>
        <w:ind w:right="374"/>
        <w:rPr>
          <w:b w:val="0"/>
          <w:bCs w:val="0"/>
        </w:rPr>
      </w:pPr>
      <w:bookmarkStart w:id="34" w:name="OPPORTUNITY_CARDS"/>
      <w:bookmarkEnd w:id="34"/>
      <w:r>
        <w:t>OPPORTUNITY</w:t>
      </w:r>
      <w:r>
        <w:rPr>
          <w:spacing w:val="-33"/>
        </w:rPr>
        <w:t xml:space="preserve"> </w:t>
      </w:r>
      <w:r>
        <w:t>CARDS</w:t>
      </w:r>
    </w:p>
    <w:p w:rsidR="00AB6224" w:rsidRDefault="00AB6224">
      <w:pPr>
        <w:pStyle w:val="BodyText"/>
        <w:kinsoku w:val="0"/>
        <w:overflowPunct w:val="0"/>
        <w:spacing w:before="110" w:line="266" w:lineRule="auto"/>
        <w:ind w:right="374" w:firstLine="0"/>
        <w:rPr>
          <w:sz w:val="22"/>
          <w:szCs w:val="22"/>
        </w:rPr>
      </w:pPr>
      <w:r>
        <w:rPr>
          <w:b/>
          <w:bCs/>
          <w:sz w:val="22"/>
          <w:szCs w:val="22"/>
        </w:rPr>
        <w:t xml:space="preserve">Directions: </w:t>
      </w:r>
      <w:r>
        <w:rPr>
          <w:sz w:val="22"/>
          <w:szCs w:val="22"/>
        </w:rPr>
        <w:t xml:space="preserve">Use with </w:t>
      </w:r>
      <w:r>
        <w:rPr>
          <w:b/>
          <w:bCs/>
          <w:sz w:val="22"/>
          <w:szCs w:val="22"/>
        </w:rPr>
        <w:t xml:space="preserve">The Path to a Successful Career </w:t>
      </w:r>
      <w:r>
        <w:rPr>
          <w:sz w:val="22"/>
          <w:szCs w:val="22"/>
        </w:rPr>
        <w:t>activity. Make one set of copies per group of</w:t>
      </w:r>
      <w:r>
        <w:rPr>
          <w:spacing w:val="-18"/>
          <w:sz w:val="22"/>
          <w:szCs w:val="22"/>
        </w:rPr>
        <w:t xml:space="preserve"> </w:t>
      </w:r>
      <w:r>
        <w:rPr>
          <w:sz w:val="22"/>
          <w:szCs w:val="22"/>
        </w:rPr>
        <w:t>students.</w:t>
      </w:r>
    </w:p>
    <w:p w:rsidR="00AB6224" w:rsidRDefault="00AB6224">
      <w:pPr>
        <w:pStyle w:val="BodyText"/>
        <w:kinsoku w:val="0"/>
        <w:overflowPunct w:val="0"/>
        <w:ind w:left="0" w:firstLine="0"/>
      </w:pPr>
    </w:p>
    <w:p w:rsidR="00AB6224" w:rsidRDefault="00AB6224">
      <w:pPr>
        <w:pStyle w:val="BodyText"/>
        <w:kinsoku w:val="0"/>
        <w:overflowPunct w:val="0"/>
        <w:spacing w:before="6"/>
        <w:ind w:left="0" w:firstLine="0"/>
        <w:rPr>
          <w:sz w:val="19"/>
          <w:szCs w:val="19"/>
        </w:rPr>
      </w:pPr>
    </w:p>
    <w:tbl>
      <w:tblPr>
        <w:tblW w:w="0" w:type="auto"/>
        <w:tblInd w:w="127" w:type="dxa"/>
        <w:tblLayout w:type="fixed"/>
        <w:tblCellMar>
          <w:left w:w="0" w:type="dxa"/>
          <w:right w:w="0" w:type="dxa"/>
        </w:tblCellMar>
        <w:tblLook w:val="0000" w:firstRow="0" w:lastRow="0" w:firstColumn="0" w:lastColumn="0" w:noHBand="0" w:noVBand="0"/>
      </w:tblPr>
      <w:tblGrid>
        <w:gridCol w:w="1724"/>
        <w:gridCol w:w="7660"/>
      </w:tblGrid>
      <w:tr w:rsidR="00AB6224" w:rsidRPr="00AB6224">
        <w:trPr>
          <w:trHeight w:hRule="exact" w:val="3960"/>
        </w:trPr>
        <w:tc>
          <w:tcPr>
            <w:tcW w:w="1724" w:type="dxa"/>
            <w:tcBorders>
              <w:top w:val="dotted" w:sz="4" w:space="0" w:color="000000"/>
              <w:left w:val="dotted" w:sz="4" w:space="0" w:color="000000"/>
              <w:bottom w:val="single" w:sz="4" w:space="0" w:color="000000"/>
              <w:right w:val="single" w:sz="4" w:space="0" w:color="000000"/>
            </w:tcBorders>
            <w:shd w:val="clear" w:color="auto" w:fill="DCDCDC"/>
          </w:tcPr>
          <w:p w:rsidR="00AB6224" w:rsidRPr="00AB6224" w:rsidRDefault="00AB6224">
            <w:pPr>
              <w:pStyle w:val="TableParagraph"/>
              <w:kinsoku w:val="0"/>
              <w:overflowPunct w:val="0"/>
              <w:rPr>
                <w:rFonts w:ascii="Arial" w:hAnsi="Arial" w:cs="Arial"/>
                <w:sz w:val="28"/>
                <w:szCs w:val="28"/>
              </w:rPr>
            </w:pPr>
          </w:p>
          <w:p w:rsidR="00AB6224" w:rsidRPr="00AB6224" w:rsidRDefault="00AB6224">
            <w:pPr>
              <w:pStyle w:val="TableParagraph"/>
              <w:kinsoku w:val="0"/>
              <w:overflowPunct w:val="0"/>
              <w:rPr>
                <w:rFonts w:ascii="Arial" w:hAnsi="Arial" w:cs="Arial"/>
                <w:sz w:val="28"/>
                <w:szCs w:val="28"/>
              </w:rPr>
            </w:pPr>
          </w:p>
          <w:p w:rsidR="00AB6224" w:rsidRPr="00AB6224" w:rsidRDefault="00AB6224">
            <w:pPr>
              <w:pStyle w:val="TableParagraph"/>
              <w:kinsoku w:val="0"/>
              <w:overflowPunct w:val="0"/>
              <w:rPr>
                <w:rFonts w:ascii="Arial" w:hAnsi="Arial" w:cs="Arial"/>
                <w:sz w:val="28"/>
                <w:szCs w:val="28"/>
              </w:rPr>
            </w:pPr>
          </w:p>
          <w:p w:rsidR="00AB6224" w:rsidRPr="00AB6224" w:rsidRDefault="00AB6224">
            <w:pPr>
              <w:pStyle w:val="TableParagraph"/>
              <w:kinsoku w:val="0"/>
              <w:overflowPunct w:val="0"/>
              <w:rPr>
                <w:rFonts w:ascii="Arial" w:hAnsi="Arial" w:cs="Arial"/>
                <w:sz w:val="28"/>
                <w:szCs w:val="28"/>
              </w:rPr>
            </w:pPr>
          </w:p>
          <w:p w:rsidR="00AB6224" w:rsidRPr="00AB6224" w:rsidRDefault="00AB6224">
            <w:pPr>
              <w:pStyle w:val="TableParagraph"/>
              <w:kinsoku w:val="0"/>
              <w:overflowPunct w:val="0"/>
              <w:rPr>
                <w:rFonts w:ascii="Arial" w:hAnsi="Arial" w:cs="Arial"/>
                <w:sz w:val="28"/>
                <w:szCs w:val="28"/>
              </w:rPr>
            </w:pPr>
          </w:p>
          <w:p w:rsidR="00AB6224" w:rsidRPr="00AB6224" w:rsidRDefault="00AB6224">
            <w:pPr>
              <w:pStyle w:val="TableParagraph"/>
              <w:kinsoku w:val="0"/>
              <w:overflowPunct w:val="0"/>
              <w:spacing w:before="196"/>
              <w:ind w:left="208"/>
            </w:pPr>
            <w:r w:rsidRPr="00AB6224">
              <w:rPr>
                <w:rFonts w:ascii="Arial" w:hAnsi="Arial" w:cs="Arial"/>
                <w:b/>
                <w:bCs/>
                <w:sz w:val="28"/>
                <w:szCs w:val="28"/>
              </w:rPr>
              <w:t>Volunteer</w:t>
            </w:r>
          </w:p>
        </w:tc>
        <w:tc>
          <w:tcPr>
            <w:tcW w:w="7660" w:type="dxa"/>
            <w:tcBorders>
              <w:top w:val="dotted" w:sz="4" w:space="0" w:color="000000"/>
              <w:left w:val="single" w:sz="4" w:space="0" w:color="000000"/>
              <w:bottom w:val="single" w:sz="4" w:space="0" w:color="000000"/>
              <w:right w:val="dotted" w:sz="4" w:space="0" w:color="000000"/>
            </w:tcBorders>
          </w:tcPr>
          <w:p w:rsidR="00AB6224" w:rsidRPr="00AB6224" w:rsidRDefault="00AB6224">
            <w:pPr>
              <w:pStyle w:val="TableParagraph"/>
              <w:kinsoku w:val="0"/>
              <w:overflowPunct w:val="0"/>
              <w:spacing w:before="9"/>
              <w:rPr>
                <w:rFonts w:ascii="Arial" w:hAnsi="Arial" w:cs="Arial"/>
                <w:sz w:val="26"/>
                <w:szCs w:val="26"/>
              </w:rPr>
            </w:pPr>
          </w:p>
          <w:p w:rsidR="00AB6224" w:rsidRPr="00AB6224" w:rsidRDefault="00AB6224">
            <w:pPr>
              <w:pStyle w:val="TableParagraph"/>
              <w:kinsoku w:val="0"/>
              <w:overflowPunct w:val="0"/>
              <w:ind w:left="316" w:right="1956"/>
              <w:rPr>
                <w:rFonts w:ascii="Arial" w:hAnsi="Arial" w:cs="Arial"/>
                <w:sz w:val="26"/>
                <w:szCs w:val="26"/>
              </w:rPr>
            </w:pPr>
            <w:r w:rsidRPr="00AB6224">
              <w:rPr>
                <w:rFonts w:ascii="Arial" w:hAnsi="Arial" w:cs="Arial"/>
                <w:b/>
                <w:bCs/>
                <w:sz w:val="26"/>
                <w:szCs w:val="26"/>
              </w:rPr>
              <w:t>You want to help others by giving your</w:t>
            </w:r>
            <w:r w:rsidRPr="00AB6224">
              <w:rPr>
                <w:rFonts w:ascii="Arial" w:hAnsi="Arial" w:cs="Arial"/>
                <w:b/>
                <w:bCs/>
                <w:spacing w:val="-36"/>
                <w:sz w:val="26"/>
                <w:szCs w:val="26"/>
              </w:rPr>
              <w:t xml:space="preserve"> </w:t>
            </w:r>
            <w:r w:rsidRPr="00AB6224">
              <w:rPr>
                <w:rFonts w:ascii="Arial" w:hAnsi="Arial" w:cs="Arial"/>
                <w:b/>
                <w:bCs/>
                <w:sz w:val="26"/>
                <w:szCs w:val="26"/>
              </w:rPr>
              <w:t>time and skills free of</w:t>
            </w:r>
            <w:r w:rsidRPr="00AB6224">
              <w:rPr>
                <w:rFonts w:ascii="Arial" w:hAnsi="Arial" w:cs="Arial"/>
                <w:b/>
                <w:bCs/>
                <w:spacing w:val="-29"/>
                <w:sz w:val="26"/>
                <w:szCs w:val="26"/>
              </w:rPr>
              <w:t xml:space="preserve"> </w:t>
            </w:r>
            <w:r w:rsidRPr="00AB6224">
              <w:rPr>
                <w:rFonts w:ascii="Arial" w:hAnsi="Arial" w:cs="Arial"/>
                <w:b/>
                <w:bCs/>
                <w:sz w:val="26"/>
                <w:szCs w:val="26"/>
              </w:rPr>
              <w:t>charge.</w:t>
            </w:r>
          </w:p>
          <w:p w:rsidR="00AB6224" w:rsidRPr="00AB6224" w:rsidRDefault="00AB6224">
            <w:pPr>
              <w:pStyle w:val="TableParagraph"/>
              <w:kinsoku w:val="0"/>
              <w:overflowPunct w:val="0"/>
              <w:spacing w:before="11"/>
              <w:rPr>
                <w:rFonts w:ascii="Arial" w:hAnsi="Arial" w:cs="Arial"/>
                <w:sz w:val="25"/>
                <w:szCs w:val="25"/>
              </w:rPr>
            </w:pPr>
          </w:p>
          <w:p w:rsidR="00AB6224" w:rsidRPr="00AB6224" w:rsidRDefault="00AB6224">
            <w:pPr>
              <w:pStyle w:val="TableParagraph"/>
              <w:kinsoku w:val="0"/>
              <w:overflowPunct w:val="0"/>
              <w:ind w:left="316"/>
              <w:rPr>
                <w:rFonts w:ascii="Arial" w:hAnsi="Arial" w:cs="Arial"/>
                <w:sz w:val="26"/>
                <w:szCs w:val="26"/>
              </w:rPr>
            </w:pPr>
            <w:r w:rsidRPr="00AB6224">
              <w:rPr>
                <w:rFonts w:ascii="Arial" w:hAnsi="Arial" w:cs="Arial"/>
                <w:b/>
                <w:bCs/>
                <w:sz w:val="26"/>
                <w:szCs w:val="26"/>
              </w:rPr>
              <w:t>Discuss and</w:t>
            </w:r>
            <w:r w:rsidRPr="00727706">
              <w:rPr>
                <w:rFonts w:ascii="Arial" w:hAnsi="Arial" w:cs="Arial"/>
                <w:b/>
                <w:bCs/>
                <w:sz w:val="26"/>
                <w:szCs w:val="26"/>
              </w:rPr>
              <w:t xml:space="preserve"> </w:t>
            </w:r>
            <w:r w:rsidRPr="00AB6224">
              <w:rPr>
                <w:rFonts w:ascii="Arial" w:hAnsi="Arial" w:cs="Arial"/>
                <w:b/>
                <w:bCs/>
                <w:sz w:val="26"/>
                <w:szCs w:val="26"/>
              </w:rPr>
              <w:t>decide:</w:t>
            </w:r>
          </w:p>
          <w:p w:rsidR="00AB6224" w:rsidRPr="00AB6224" w:rsidRDefault="00AB6224">
            <w:pPr>
              <w:pStyle w:val="TableParagraph"/>
              <w:numPr>
                <w:ilvl w:val="0"/>
                <w:numId w:val="10"/>
              </w:numPr>
              <w:tabs>
                <w:tab w:val="left" w:pos="480"/>
              </w:tabs>
              <w:kinsoku w:val="0"/>
              <w:overflowPunct w:val="0"/>
              <w:spacing w:before="126"/>
              <w:ind w:right="2162" w:hanging="216"/>
              <w:rPr>
                <w:rFonts w:ascii="Arial" w:hAnsi="Arial" w:cs="Arial"/>
                <w:sz w:val="26"/>
                <w:szCs w:val="26"/>
              </w:rPr>
            </w:pPr>
            <w:r w:rsidRPr="00AB6224">
              <w:rPr>
                <w:rFonts w:ascii="Arial" w:hAnsi="Arial" w:cs="Arial"/>
                <w:i/>
                <w:iCs/>
                <w:sz w:val="26"/>
                <w:szCs w:val="26"/>
              </w:rPr>
              <w:t>What volunteering activities or</w:t>
            </w:r>
            <w:r w:rsidRPr="00AB6224">
              <w:rPr>
                <w:rFonts w:ascii="Arial" w:hAnsi="Arial" w:cs="Arial"/>
                <w:i/>
                <w:iCs/>
                <w:spacing w:val="-38"/>
                <w:sz w:val="26"/>
                <w:szCs w:val="26"/>
              </w:rPr>
              <w:t xml:space="preserve"> </w:t>
            </w:r>
            <w:r w:rsidRPr="00AB6224">
              <w:rPr>
                <w:rFonts w:ascii="Arial" w:hAnsi="Arial" w:cs="Arial"/>
                <w:i/>
                <w:iCs/>
                <w:sz w:val="26"/>
                <w:szCs w:val="26"/>
              </w:rPr>
              <w:t>opportunities do you have the skills</w:t>
            </w:r>
            <w:r w:rsidRPr="00AB6224">
              <w:rPr>
                <w:rFonts w:ascii="Arial" w:hAnsi="Arial" w:cs="Arial"/>
                <w:i/>
                <w:iCs/>
                <w:spacing w:val="-35"/>
                <w:sz w:val="26"/>
                <w:szCs w:val="26"/>
              </w:rPr>
              <w:t xml:space="preserve"> </w:t>
            </w:r>
            <w:r w:rsidRPr="00AB6224">
              <w:rPr>
                <w:rFonts w:ascii="Arial" w:hAnsi="Arial" w:cs="Arial"/>
                <w:i/>
                <w:iCs/>
                <w:sz w:val="26"/>
                <w:szCs w:val="26"/>
              </w:rPr>
              <w:t>for?</w:t>
            </w:r>
          </w:p>
          <w:p w:rsidR="00AB6224" w:rsidRPr="00AB6224" w:rsidRDefault="00AB6224">
            <w:pPr>
              <w:pStyle w:val="TableParagraph"/>
              <w:numPr>
                <w:ilvl w:val="0"/>
                <w:numId w:val="10"/>
              </w:numPr>
              <w:tabs>
                <w:tab w:val="left" w:pos="480"/>
              </w:tabs>
              <w:kinsoku w:val="0"/>
              <w:overflowPunct w:val="0"/>
              <w:spacing w:before="118"/>
              <w:ind w:right="551" w:hanging="216"/>
              <w:rPr>
                <w:rFonts w:ascii="Arial" w:hAnsi="Arial" w:cs="Arial"/>
                <w:spacing w:val="3"/>
                <w:sz w:val="26"/>
                <w:szCs w:val="26"/>
              </w:rPr>
            </w:pPr>
            <w:r w:rsidRPr="00AB6224">
              <w:rPr>
                <w:rFonts w:ascii="Arial" w:hAnsi="Arial" w:cs="Arial"/>
                <w:i/>
                <w:iCs/>
                <w:sz w:val="26"/>
                <w:szCs w:val="26"/>
              </w:rPr>
              <w:t>What volunteering activities or opportunities will allow you to help others in a way that</w:t>
            </w:r>
            <w:r w:rsidRPr="00AB6224">
              <w:rPr>
                <w:rFonts w:ascii="Arial" w:hAnsi="Arial" w:cs="Arial"/>
                <w:i/>
                <w:iCs/>
                <w:spacing w:val="-14"/>
                <w:sz w:val="26"/>
                <w:szCs w:val="26"/>
              </w:rPr>
              <w:t xml:space="preserve"> </w:t>
            </w:r>
            <w:r w:rsidR="00CE4D0F" w:rsidRPr="00AB6224">
              <w:rPr>
                <w:rFonts w:ascii="Arial" w:hAnsi="Arial" w:cs="Arial"/>
                <w:i/>
                <w:iCs/>
                <w:spacing w:val="3"/>
                <w:sz w:val="26"/>
                <w:szCs w:val="26"/>
              </w:rPr>
              <w:t>you want</w:t>
            </w:r>
            <w:r w:rsidRPr="00AB6224">
              <w:rPr>
                <w:rFonts w:ascii="Arial" w:hAnsi="Arial" w:cs="Arial"/>
                <w:i/>
                <w:iCs/>
                <w:spacing w:val="3"/>
                <w:sz w:val="26"/>
                <w:szCs w:val="26"/>
              </w:rPr>
              <w:t>?</w:t>
            </w:r>
          </w:p>
          <w:p w:rsidR="00AB6224" w:rsidRPr="00AB6224" w:rsidRDefault="00AB6224">
            <w:pPr>
              <w:pStyle w:val="TableParagraph"/>
              <w:numPr>
                <w:ilvl w:val="0"/>
                <w:numId w:val="9"/>
              </w:numPr>
              <w:tabs>
                <w:tab w:val="left" w:pos="480"/>
              </w:tabs>
              <w:kinsoku w:val="0"/>
              <w:overflowPunct w:val="0"/>
              <w:spacing w:before="118"/>
              <w:ind w:right="552" w:hanging="216"/>
            </w:pPr>
            <w:r w:rsidRPr="00AB6224">
              <w:rPr>
                <w:rFonts w:ascii="Arial" w:hAnsi="Arial" w:cs="Arial"/>
                <w:i/>
                <w:iCs/>
                <w:sz w:val="26"/>
                <w:szCs w:val="26"/>
              </w:rPr>
              <w:t>What volunteering activities or opportunities best help</w:t>
            </w:r>
            <w:r w:rsidRPr="00AB6224">
              <w:rPr>
                <w:rFonts w:ascii="Arial" w:hAnsi="Arial" w:cs="Arial"/>
                <w:i/>
                <w:iCs/>
                <w:spacing w:val="-58"/>
                <w:sz w:val="26"/>
                <w:szCs w:val="26"/>
              </w:rPr>
              <w:t xml:space="preserve"> </w:t>
            </w:r>
            <w:r w:rsidRPr="00AB6224">
              <w:rPr>
                <w:rFonts w:ascii="Arial" w:hAnsi="Arial" w:cs="Arial"/>
                <w:i/>
                <w:iCs/>
                <w:sz w:val="26"/>
                <w:szCs w:val="26"/>
              </w:rPr>
              <w:t>you explore or advance your</w:t>
            </w:r>
            <w:r w:rsidRPr="00AB6224">
              <w:rPr>
                <w:rFonts w:ascii="Arial" w:hAnsi="Arial" w:cs="Arial"/>
                <w:i/>
                <w:iCs/>
                <w:spacing w:val="-46"/>
                <w:sz w:val="26"/>
                <w:szCs w:val="26"/>
              </w:rPr>
              <w:t xml:space="preserve"> </w:t>
            </w:r>
            <w:r w:rsidRPr="00AB6224">
              <w:rPr>
                <w:rFonts w:ascii="Arial" w:hAnsi="Arial" w:cs="Arial"/>
                <w:i/>
                <w:iCs/>
                <w:sz w:val="26"/>
                <w:szCs w:val="26"/>
              </w:rPr>
              <w:t>career?</w:t>
            </w:r>
          </w:p>
        </w:tc>
      </w:tr>
      <w:tr w:rsidR="00AB6224" w:rsidRPr="00AB6224">
        <w:trPr>
          <w:trHeight w:hRule="exact" w:val="3199"/>
        </w:trPr>
        <w:tc>
          <w:tcPr>
            <w:tcW w:w="1724" w:type="dxa"/>
            <w:tcBorders>
              <w:top w:val="single" w:sz="4" w:space="0" w:color="000000"/>
              <w:left w:val="dotted" w:sz="4" w:space="0" w:color="000000"/>
              <w:bottom w:val="single" w:sz="4" w:space="0" w:color="000000"/>
              <w:right w:val="single" w:sz="4" w:space="0" w:color="000000"/>
            </w:tcBorders>
            <w:shd w:val="clear" w:color="auto" w:fill="DCDCDC"/>
          </w:tcPr>
          <w:p w:rsidR="00AB6224" w:rsidRPr="00AB6224" w:rsidRDefault="00AB6224">
            <w:pPr>
              <w:pStyle w:val="TableParagraph"/>
              <w:kinsoku w:val="0"/>
              <w:overflowPunct w:val="0"/>
              <w:rPr>
                <w:rFonts w:ascii="Arial" w:hAnsi="Arial" w:cs="Arial"/>
                <w:sz w:val="28"/>
                <w:szCs w:val="28"/>
              </w:rPr>
            </w:pPr>
          </w:p>
          <w:p w:rsidR="00AB6224" w:rsidRPr="00AB6224" w:rsidRDefault="00AB6224">
            <w:pPr>
              <w:pStyle w:val="TableParagraph"/>
              <w:kinsoku w:val="0"/>
              <w:overflowPunct w:val="0"/>
              <w:rPr>
                <w:rFonts w:ascii="Arial" w:hAnsi="Arial" w:cs="Arial"/>
                <w:sz w:val="28"/>
                <w:szCs w:val="28"/>
              </w:rPr>
            </w:pPr>
          </w:p>
          <w:p w:rsidR="00AB6224" w:rsidRPr="00AB6224" w:rsidRDefault="00AB6224">
            <w:pPr>
              <w:pStyle w:val="TableParagraph"/>
              <w:kinsoku w:val="0"/>
              <w:overflowPunct w:val="0"/>
              <w:rPr>
                <w:rFonts w:ascii="Arial" w:hAnsi="Arial" w:cs="Arial"/>
                <w:sz w:val="28"/>
                <w:szCs w:val="28"/>
              </w:rPr>
            </w:pPr>
          </w:p>
          <w:p w:rsidR="00AB6224" w:rsidRPr="00AB6224" w:rsidRDefault="00AB6224">
            <w:pPr>
              <w:pStyle w:val="TableParagraph"/>
              <w:kinsoku w:val="0"/>
              <w:overflowPunct w:val="0"/>
              <w:spacing w:before="6"/>
              <w:rPr>
                <w:rFonts w:ascii="Arial" w:hAnsi="Arial" w:cs="Arial"/>
                <w:sz w:val="40"/>
                <w:szCs w:val="40"/>
              </w:rPr>
            </w:pPr>
          </w:p>
          <w:p w:rsidR="00AB6224" w:rsidRPr="00AB6224" w:rsidRDefault="00AB6224">
            <w:pPr>
              <w:pStyle w:val="TableParagraph"/>
              <w:kinsoku w:val="0"/>
              <w:overflowPunct w:val="0"/>
              <w:ind w:left="180"/>
            </w:pPr>
            <w:r w:rsidRPr="00AB6224">
              <w:rPr>
                <w:rFonts w:ascii="Arial" w:hAnsi="Arial" w:cs="Arial"/>
                <w:b/>
                <w:bCs/>
                <w:sz w:val="28"/>
                <w:szCs w:val="28"/>
              </w:rPr>
              <w:t>“Shadow”</w:t>
            </w:r>
          </w:p>
        </w:tc>
        <w:tc>
          <w:tcPr>
            <w:tcW w:w="7660" w:type="dxa"/>
            <w:tcBorders>
              <w:top w:val="single" w:sz="4" w:space="0" w:color="000000"/>
              <w:left w:val="single" w:sz="4" w:space="0" w:color="000000"/>
              <w:bottom w:val="single" w:sz="4" w:space="0" w:color="000000"/>
              <w:right w:val="dotted" w:sz="4" w:space="0" w:color="000000"/>
            </w:tcBorders>
          </w:tcPr>
          <w:p w:rsidR="00AB6224" w:rsidRPr="00AB6224" w:rsidRDefault="00AB6224">
            <w:pPr>
              <w:pStyle w:val="TableParagraph"/>
              <w:kinsoku w:val="0"/>
              <w:overflowPunct w:val="0"/>
              <w:spacing w:before="231"/>
              <w:ind w:left="316" w:right="444"/>
              <w:rPr>
                <w:rFonts w:ascii="Arial" w:hAnsi="Arial" w:cs="Arial"/>
                <w:sz w:val="26"/>
                <w:szCs w:val="26"/>
              </w:rPr>
            </w:pPr>
            <w:r w:rsidRPr="00AB6224">
              <w:rPr>
                <w:rFonts w:ascii="Arial" w:hAnsi="Arial" w:cs="Arial"/>
                <w:b/>
                <w:bCs/>
                <w:sz w:val="26"/>
                <w:szCs w:val="26"/>
              </w:rPr>
              <w:t>You</w:t>
            </w:r>
            <w:r w:rsidRPr="00AB6224">
              <w:rPr>
                <w:rFonts w:ascii="Arial" w:hAnsi="Arial" w:cs="Arial"/>
                <w:b/>
                <w:bCs/>
                <w:spacing w:val="-16"/>
                <w:sz w:val="26"/>
                <w:szCs w:val="26"/>
              </w:rPr>
              <w:t xml:space="preserve"> </w:t>
            </w:r>
            <w:r w:rsidRPr="00AB6224">
              <w:rPr>
                <w:rFonts w:ascii="Arial" w:hAnsi="Arial" w:cs="Arial"/>
                <w:b/>
                <w:bCs/>
                <w:sz w:val="26"/>
                <w:szCs w:val="26"/>
              </w:rPr>
              <w:t>want</w:t>
            </w:r>
            <w:r w:rsidRPr="00AB6224">
              <w:rPr>
                <w:rFonts w:ascii="Arial" w:hAnsi="Arial" w:cs="Arial"/>
                <w:b/>
                <w:bCs/>
                <w:spacing w:val="-16"/>
                <w:sz w:val="26"/>
                <w:szCs w:val="26"/>
              </w:rPr>
              <w:t xml:space="preserve"> </w:t>
            </w:r>
            <w:r w:rsidRPr="00AB6224">
              <w:rPr>
                <w:rFonts w:ascii="Arial" w:hAnsi="Arial" w:cs="Arial"/>
                <w:b/>
                <w:bCs/>
                <w:sz w:val="26"/>
                <w:szCs w:val="26"/>
              </w:rPr>
              <w:t>to</w:t>
            </w:r>
            <w:r w:rsidRPr="00AB6224">
              <w:rPr>
                <w:rFonts w:ascii="Arial" w:hAnsi="Arial" w:cs="Arial"/>
                <w:b/>
                <w:bCs/>
                <w:spacing w:val="-16"/>
                <w:sz w:val="26"/>
                <w:szCs w:val="26"/>
              </w:rPr>
              <w:t xml:space="preserve"> </w:t>
            </w:r>
            <w:r w:rsidRPr="00AB6224">
              <w:rPr>
                <w:rFonts w:ascii="Arial" w:hAnsi="Arial" w:cs="Arial"/>
                <w:b/>
                <w:bCs/>
                <w:sz w:val="26"/>
                <w:szCs w:val="26"/>
              </w:rPr>
              <w:t>explore</w:t>
            </w:r>
            <w:r w:rsidRPr="00AB6224">
              <w:rPr>
                <w:rFonts w:ascii="Arial" w:hAnsi="Arial" w:cs="Arial"/>
                <w:b/>
                <w:bCs/>
                <w:spacing w:val="3"/>
                <w:sz w:val="26"/>
                <w:szCs w:val="26"/>
              </w:rPr>
              <w:t xml:space="preserve"> </w:t>
            </w:r>
            <w:r w:rsidRPr="00AB6224">
              <w:rPr>
                <w:rFonts w:ascii="Arial" w:hAnsi="Arial" w:cs="Arial"/>
                <w:b/>
                <w:bCs/>
                <w:spacing w:val="-5"/>
                <w:sz w:val="26"/>
                <w:szCs w:val="26"/>
              </w:rPr>
              <w:t>your</w:t>
            </w:r>
            <w:r w:rsidRPr="00AB6224">
              <w:rPr>
                <w:rFonts w:ascii="Arial" w:hAnsi="Arial" w:cs="Arial"/>
                <w:b/>
                <w:bCs/>
                <w:spacing w:val="-21"/>
                <w:sz w:val="26"/>
                <w:szCs w:val="26"/>
              </w:rPr>
              <w:t xml:space="preserve"> </w:t>
            </w:r>
            <w:r w:rsidRPr="00AB6224">
              <w:rPr>
                <w:rFonts w:ascii="Arial" w:hAnsi="Arial" w:cs="Arial"/>
                <w:b/>
                <w:bCs/>
                <w:sz w:val="26"/>
                <w:szCs w:val="26"/>
              </w:rPr>
              <w:t>job</w:t>
            </w:r>
            <w:r w:rsidRPr="00AB6224">
              <w:rPr>
                <w:rFonts w:ascii="Arial" w:hAnsi="Arial" w:cs="Arial"/>
                <w:b/>
                <w:bCs/>
                <w:spacing w:val="-12"/>
                <w:sz w:val="26"/>
                <w:szCs w:val="26"/>
              </w:rPr>
              <w:t xml:space="preserve"> </w:t>
            </w:r>
            <w:r w:rsidRPr="00AB6224">
              <w:rPr>
                <w:rFonts w:ascii="Arial" w:hAnsi="Arial" w:cs="Arial"/>
                <w:b/>
                <w:bCs/>
                <w:sz w:val="26"/>
                <w:szCs w:val="26"/>
              </w:rPr>
              <w:t>or</w:t>
            </w:r>
            <w:r w:rsidRPr="00AB6224">
              <w:rPr>
                <w:rFonts w:ascii="Arial" w:hAnsi="Arial" w:cs="Arial"/>
                <w:b/>
                <w:bCs/>
                <w:spacing w:val="-12"/>
                <w:sz w:val="26"/>
                <w:szCs w:val="26"/>
              </w:rPr>
              <w:t xml:space="preserve"> </w:t>
            </w:r>
            <w:r w:rsidRPr="00AB6224">
              <w:rPr>
                <w:rFonts w:ascii="Arial" w:hAnsi="Arial" w:cs="Arial"/>
                <w:b/>
                <w:bCs/>
                <w:spacing w:val="-3"/>
                <w:sz w:val="26"/>
                <w:szCs w:val="26"/>
              </w:rPr>
              <w:t>career</w:t>
            </w:r>
            <w:r w:rsidRPr="00AB6224">
              <w:rPr>
                <w:rFonts w:ascii="Arial" w:hAnsi="Arial" w:cs="Arial"/>
                <w:b/>
                <w:bCs/>
                <w:spacing w:val="-16"/>
                <w:sz w:val="26"/>
                <w:szCs w:val="26"/>
              </w:rPr>
              <w:t xml:space="preserve"> </w:t>
            </w:r>
            <w:r w:rsidRPr="00AB6224">
              <w:rPr>
                <w:rFonts w:ascii="Arial" w:hAnsi="Arial" w:cs="Arial"/>
                <w:b/>
                <w:bCs/>
                <w:sz w:val="26"/>
                <w:szCs w:val="26"/>
              </w:rPr>
              <w:t>field</w:t>
            </w:r>
            <w:r w:rsidRPr="00AB6224">
              <w:rPr>
                <w:rFonts w:ascii="Arial" w:hAnsi="Arial" w:cs="Arial"/>
                <w:b/>
                <w:bCs/>
                <w:spacing w:val="-14"/>
                <w:sz w:val="26"/>
                <w:szCs w:val="26"/>
              </w:rPr>
              <w:t xml:space="preserve"> </w:t>
            </w:r>
            <w:r w:rsidRPr="00AB6224">
              <w:rPr>
                <w:rFonts w:ascii="Arial" w:hAnsi="Arial" w:cs="Arial"/>
                <w:b/>
                <w:bCs/>
                <w:sz w:val="26"/>
                <w:szCs w:val="26"/>
              </w:rPr>
              <w:t>by</w:t>
            </w:r>
            <w:r w:rsidRPr="00AB6224">
              <w:rPr>
                <w:rFonts w:ascii="Arial" w:hAnsi="Arial" w:cs="Arial"/>
                <w:b/>
                <w:bCs/>
                <w:spacing w:val="-26"/>
                <w:sz w:val="26"/>
                <w:szCs w:val="26"/>
              </w:rPr>
              <w:t xml:space="preserve"> </w:t>
            </w:r>
            <w:r w:rsidRPr="00AB6224">
              <w:rPr>
                <w:rFonts w:ascii="Arial" w:hAnsi="Arial" w:cs="Arial"/>
                <w:b/>
                <w:bCs/>
                <w:sz w:val="26"/>
                <w:szCs w:val="26"/>
              </w:rPr>
              <w:t>observing or</w:t>
            </w:r>
            <w:r w:rsidRPr="00727706">
              <w:rPr>
                <w:rFonts w:ascii="Arial" w:hAnsi="Arial" w:cs="Arial"/>
                <w:b/>
                <w:bCs/>
                <w:sz w:val="26"/>
                <w:szCs w:val="26"/>
              </w:rPr>
              <w:t xml:space="preserve"> </w:t>
            </w:r>
            <w:r w:rsidRPr="00AB6224">
              <w:rPr>
                <w:rFonts w:ascii="Arial" w:hAnsi="Arial" w:cs="Arial"/>
                <w:b/>
                <w:bCs/>
                <w:sz w:val="26"/>
                <w:szCs w:val="26"/>
              </w:rPr>
              <w:t>“shadowing”</w:t>
            </w:r>
            <w:r w:rsidRPr="00AB6224">
              <w:rPr>
                <w:rFonts w:ascii="Arial" w:hAnsi="Arial" w:cs="Arial"/>
                <w:b/>
                <w:bCs/>
                <w:spacing w:val="-17"/>
                <w:sz w:val="26"/>
                <w:szCs w:val="26"/>
              </w:rPr>
              <w:t xml:space="preserve"> </w:t>
            </w:r>
            <w:r w:rsidRPr="00AB6224">
              <w:rPr>
                <w:rFonts w:ascii="Arial" w:hAnsi="Arial" w:cs="Arial"/>
                <w:b/>
                <w:bCs/>
                <w:sz w:val="26"/>
                <w:szCs w:val="26"/>
              </w:rPr>
              <w:t>someone</w:t>
            </w:r>
            <w:r w:rsidRPr="00AB6224">
              <w:rPr>
                <w:rFonts w:ascii="Arial" w:hAnsi="Arial" w:cs="Arial"/>
                <w:b/>
                <w:bCs/>
                <w:spacing w:val="-15"/>
                <w:sz w:val="26"/>
                <w:szCs w:val="26"/>
              </w:rPr>
              <w:t xml:space="preserve"> </w:t>
            </w:r>
            <w:r w:rsidRPr="00AB6224">
              <w:rPr>
                <w:rFonts w:ascii="Arial" w:hAnsi="Arial" w:cs="Arial"/>
                <w:b/>
                <w:bCs/>
                <w:sz w:val="26"/>
                <w:szCs w:val="26"/>
              </w:rPr>
              <w:t>else</w:t>
            </w:r>
            <w:r w:rsidRPr="00727706">
              <w:rPr>
                <w:rFonts w:ascii="Arial" w:hAnsi="Arial" w:cs="Arial"/>
                <w:b/>
                <w:bCs/>
                <w:sz w:val="26"/>
                <w:szCs w:val="26"/>
              </w:rPr>
              <w:t xml:space="preserve"> </w:t>
            </w:r>
            <w:r w:rsidRPr="00AB6224">
              <w:rPr>
                <w:rFonts w:ascii="Arial" w:hAnsi="Arial" w:cs="Arial"/>
                <w:b/>
                <w:bCs/>
                <w:sz w:val="26"/>
                <w:szCs w:val="26"/>
              </w:rPr>
              <w:t>doing</w:t>
            </w:r>
            <w:r w:rsidRPr="00727706">
              <w:rPr>
                <w:rFonts w:ascii="Arial" w:hAnsi="Arial" w:cs="Arial"/>
                <w:b/>
                <w:bCs/>
                <w:sz w:val="26"/>
                <w:szCs w:val="26"/>
              </w:rPr>
              <w:t xml:space="preserve"> </w:t>
            </w:r>
            <w:r w:rsidRPr="00AB6224">
              <w:rPr>
                <w:rFonts w:ascii="Arial" w:hAnsi="Arial" w:cs="Arial"/>
                <w:b/>
                <w:bCs/>
                <w:sz w:val="26"/>
                <w:szCs w:val="26"/>
              </w:rPr>
              <w:t>his</w:t>
            </w:r>
            <w:r w:rsidRPr="00727706">
              <w:rPr>
                <w:rFonts w:ascii="Arial" w:hAnsi="Arial" w:cs="Arial"/>
                <w:b/>
                <w:bCs/>
                <w:sz w:val="26"/>
                <w:szCs w:val="26"/>
              </w:rPr>
              <w:t xml:space="preserve"> </w:t>
            </w:r>
            <w:r w:rsidRPr="00AB6224">
              <w:rPr>
                <w:rFonts w:ascii="Arial" w:hAnsi="Arial" w:cs="Arial"/>
                <w:b/>
                <w:bCs/>
                <w:sz w:val="26"/>
                <w:szCs w:val="26"/>
              </w:rPr>
              <w:t>or</w:t>
            </w:r>
            <w:r w:rsidRPr="00727706">
              <w:rPr>
                <w:rFonts w:ascii="Arial" w:hAnsi="Arial" w:cs="Arial"/>
                <w:b/>
                <w:bCs/>
                <w:sz w:val="26"/>
                <w:szCs w:val="26"/>
              </w:rPr>
              <w:t xml:space="preserve"> </w:t>
            </w:r>
            <w:r w:rsidRPr="00AB6224">
              <w:rPr>
                <w:rFonts w:ascii="Arial" w:hAnsi="Arial" w:cs="Arial"/>
                <w:b/>
                <w:bCs/>
                <w:sz w:val="26"/>
                <w:szCs w:val="26"/>
              </w:rPr>
              <w:t>her</w:t>
            </w:r>
            <w:r w:rsidRPr="00AB6224">
              <w:rPr>
                <w:rFonts w:ascii="Arial" w:hAnsi="Arial" w:cs="Arial"/>
                <w:b/>
                <w:bCs/>
                <w:spacing w:val="-15"/>
                <w:sz w:val="26"/>
                <w:szCs w:val="26"/>
              </w:rPr>
              <w:t xml:space="preserve"> </w:t>
            </w:r>
            <w:r w:rsidRPr="00AB6224">
              <w:rPr>
                <w:rFonts w:ascii="Arial" w:hAnsi="Arial" w:cs="Arial"/>
                <w:b/>
                <w:bCs/>
                <w:spacing w:val="-3"/>
                <w:sz w:val="26"/>
                <w:szCs w:val="26"/>
              </w:rPr>
              <w:t>job.</w:t>
            </w:r>
          </w:p>
          <w:p w:rsidR="00AB6224" w:rsidRPr="00AB6224" w:rsidRDefault="00AB6224">
            <w:pPr>
              <w:pStyle w:val="TableParagraph"/>
              <w:kinsoku w:val="0"/>
              <w:overflowPunct w:val="0"/>
              <w:spacing w:before="7"/>
              <w:rPr>
                <w:rFonts w:ascii="Arial" w:hAnsi="Arial" w:cs="Arial"/>
                <w:sz w:val="31"/>
                <w:szCs w:val="31"/>
              </w:rPr>
            </w:pPr>
          </w:p>
          <w:p w:rsidR="00AB6224" w:rsidRPr="00AB6224" w:rsidRDefault="00AB6224">
            <w:pPr>
              <w:pStyle w:val="TableParagraph"/>
              <w:kinsoku w:val="0"/>
              <w:overflowPunct w:val="0"/>
              <w:ind w:left="316"/>
              <w:rPr>
                <w:rFonts w:ascii="Arial" w:hAnsi="Arial" w:cs="Arial"/>
                <w:sz w:val="26"/>
                <w:szCs w:val="26"/>
              </w:rPr>
            </w:pPr>
            <w:r w:rsidRPr="00AB6224">
              <w:rPr>
                <w:rFonts w:ascii="Arial" w:hAnsi="Arial" w:cs="Arial"/>
                <w:b/>
                <w:bCs/>
                <w:sz w:val="26"/>
                <w:szCs w:val="26"/>
              </w:rPr>
              <w:t>Discuss and</w:t>
            </w:r>
            <w:r w:rsidRPr="00727706">
              <w:rPr>
                <w:rFonts w:ascii="Arial" w:hAnsi="Arial" w:cs="Arial"/>
                <w:b/>
                <w:bCs/>
                <w:sz w:val="26"/>
                <w:szCs w:val="26"/>
              </w:rPr>
              <w:t xml:space="preserve"> </w:t>
            </w:r>
            <w:r w:rsidRPr="00AB6224">
              <w:rPr>
                <w:rFonts w:ascii="Arial" w:hAnsi="Arial" w:cs="Arial"/>
                <w:b/>
                <w:bCs/>
                <w:sz w:val="26"/>
                <w:szCs w:val="26"/>
              </w:rPr>
              <w:t>decide:</w:t>
            </w:r>
          </w:p>
          <w:p w:rsidR="00AB6224" w:rsidRPr="00AB6224" w:rsidRDefault="00AB6224">
            <w:pPr>
              <w:pStyle w:val="TableParagraph"/>
              <w:numPr>
                <w:ilvl w:val="0"/>
                <w:numId w:val="8"/>
              </w:numPr>
              <w:tabs>
                <w:tab w:val="left" w:pos="473"/>
              </w:tabs>
              <w:kinsoku w:val="0"/>
              <w:overflowPunct w:val="0"/>
              <w:spacing w:before="126"/>
              <w:ind w:right="2597" w:hanging="216"/>
              <w:rPr>
                <w:rFonts w:ascii="Arial" w:hAnsi="Arial" w:cs="Arial"/>
                <w:sz w:val="26"/>
                <w:szCs w:val="26"/>
              </w:rPr>
            </w:pPr>
            <w:r w:rsidRPr="00AB6224">
              <w:rPr>
                <w:rFonts w:ascii="Arial" w:hAnsi="Arial" w:cs="Arial"/>
                <w:i/>
                <w:iCs/>
                <w:sz w:val="26"/>
                <w:szCs w:val="26"/>
              </w:rPr>
              <w:t>What career field skills would you like</w:t>
            </w:r>
            <w:r w:rsidRPr="00AB6224">
              <w:rPr>
                <w:rFonts w:ascii="Arial" w:hAnsi="Arial" w:cs="Arial"/>
                <w:i/>
                <w:iCs/>
                <w:spacing w:val="-27"/>
                <w:sz w:val="26"/>
                <w:szCs w:val="26"/>
              </w:rPr>
              <w:t xml:space="preserve"> </w:t>
            </w:r>
            <w:r w:rsidRPr="00AB6224">
              <w:rPr>
                <w:rFonts w:ascii="Arial" w:hAnsi="Arial" w:cs="Arial"/>
                <w:i/>
                <w:iCs/>
                <w:sz w:val="26"/>
                <w:szCs w:val="26"/>
              </w:rPr>
              <w:t>to explore or develop?</w:t>
            </w:r>
            <w:r w:rsidRPr="00AB6224">
              <w:rPr>
                <w:rFonts w:ascii="Arial" w:hAnsi="Arial" w:cs="Arial"/>
                <w:i/>
                <w:iCs/>
                <w:spacing w:val="-25"/>
                <w:sz w:val="26"/>
                <w:szCs w:val="26"/>
              </w:rPr>
              <w:t xml:space="preserve"> </w:t>
            </w:r>
            <w:r w:rsidRPr="00AB6224">
              <w:rPr>
                <w:rFonts w:ascii="Arial" w:hAnsi="Arial" w:cs="Arial"/>
                <w:i/>
                <w:iCs/>
                <w:sz w:val="26"/>
                <w:szCs w:val="26"/>
              </w:rPr>
              <w:t>Why?</w:t>
            </w:r>
          </w:p>
          <w:p w:rsidR="00AB6224" w:rsidRPr="00AB6224" w:rsidRDefault="00AB6224">
            <w:pPr>
              <w:pStyle w:val="TableParagraph"/>
              <w:numPr>
                <w:ilvl w:val="0"/>
                <w:numId w:val="7"/>
              </w:numPr>
              <w:tabs>
                <w:tab w:val="left" w:pos="480"/>
              </w:tabs>
              <w:kinsoku w:val="0"/>
              <w:overflowPunct w:val="0"/>
              <w:spacing w:before="118"/>
              <w:ind w:right="2053" w:hanging="216"/>
            </w:pPr>
            <w:r w:rsidRPr="00AB6224">
              <w:rPr>
                <w:rFonts w:ascii="Arial" w:hAnsi="Arial" w:cs="Arial"/>
                <w:i/>
                <w:iCs/>
                <w:sz w:val="26"/>
                <w:szCs w:val="26"/>
              </w:rPr>
              <w:t>What other jobs in this career field could you shadow to learn about these</w:t>
            </w:r>
            <w:r w:rsidRPr="00AB6224">
              <w:rPr>
                <w:rFonts w:ascii="Arial" w:hAnsi="Arial" w:cs="Arial"/>
                <w:i/>
                <w:iCs/>
                <w:spacing w:val="-42"/>
                <w:sz w:val="26"/>
                <w:szCs w:val="26"/>
              </w:rPr>
              <w:t xml:space="preserve"> </w:t>
            </w:r>
            <w:r w:rsidRPr="00AB6224">
              <w:rPr>
                <w:rFonts w:ascii="Arial" w:hAnsi="Arial" w:cs="Arial"/>
                <w:i/>
                <w:iCs/>
                <w:sz w:val="26"/>
                <w:szCs w:val="26"/>
              </w:rPr>
              <w:t>skills?</w:t>
            </w:r>
          </w:p>
        </w:tc>
      </w:tr>
      <w:tr w:rsidR="00AB6224" w:rsidRPr="00AB6224">
        <w:trPr>
          <w:trHeight w:hRule="exact" w:val="3552"/>
        </w:trPr>
        <w:tc>
          <w:tcPr>
            <w:tcW w:w="1724" w:type="dxa"/>
            <w:tcBorders>
              <w:top w:val="single" w:sz="4" w:space="0" w:color="000000"/>
              <w:left w:val="dotted" w:sz="4" w:space="0" w:color="000000"/>
              <w:bottom w:val="dotted" w:sz="4" w:space="0" w:color="000000"/>
              <w:right w:val="single" w:sz="4" w:space="0" w:color="000000"/>
            </w:tcBorders>
            <w:shd w:val="clear" w:color="auto" w:fill="DCDCDC"/>
          </w:tcPr>
          <w:p w:rsidR="00AB6224" w:rsidRPr="00AB6224" w:rsidRDefault="00AB6224">
            <w:pPr>
              <w:pStyle w:val="TableParagraph"/>
              <w:kinsoku w:val="0"/>
              <w:overflowPunct w:val="0"/>
              <w:rPr>
                <w:rFonts w:ascii="Arial" w:hAnsi="Arial" w:cs="Arial"/>
                <w:sz w:val="28"/>
                <w:szCs w:val="28"/>
              </w:rPr>
            </w:pPr>
          </w:p>
          <w:p w:rsidR="00AB6224" w:rsidRPr="00AB6224" w:rsidRDefault="00AB6224">
            <w:pPr>
              <w:pStyle w:val="TableParagraph"/>
              <w:kinsoku w:val="0"/>
              <w:overflowPunct w:val="0"/>
              <w:rPr>
                <w:rFonts w:ascii="Arial" w:hAnsi="Arial" w:cs="Arial"/>
                <w:sz w:val="28"/>
                <w:szCs w:val="28"/>
              </w:rPr>
            </w:pPr>
          </w:p>
          <w:p w:rsidR="00AB6224" w:rsidRPr="00AB6224" w:rsidRDefault="00AB6224">
            <w:pPr>
              <w:pStyle w:val="TableParagraph"/>
              <w:kinsoku w:val="0"/>
              <w:overflowPunct w:val="0"/>
              <w:rPr>
                <w:rFonts w:ascii="Arial" w:hAnsi="Arial" w:cs="Arial"/>
                <w:sz w:val="28"/>
                <w:szCs w:val="28"/>
              </w:rPr>
            </w:pPr>
          </w:p>
          <w:p w:rsidR="00AB6224" w:rsidRPr="00AB6224" w:rsidRDefault="00AB6224">
            <w:pPr>
              <w:pStyle w:val="TableParagraph"/>
              <w:kinsoku w:val="0"/>
              <w:overflowPunct w:val="0"/>
              <w:spacing w:before="5"/>
              <w:rPr>
                <w:rFonts w:ascii="Arial" w:hAnsi="Arial" w:cs="Arial"/>
                <w:sz w:val="34"/>
                <w:szCs w:val="34"/>
              </w:rPr>
            </w:pPr>
          </w:p>
          <w:p w:rsidR="00AB6224" w:rsidRPr="00AB6224" w:rsidRDefault="00AB6224">
            <w:pPr>
              <w:pStyle w:val="TableParagraph"/>
              <w:kinsoku w:val="0"/>
              <w:overflowPunct w:val="0"/>
              <w:spacing w:line="284" w:lineRule="exact"/>
              <w:ind w:left="230" w:right="226" w:hanging="11"/>
              <w:jc w:val="center"/>
            </w:pPr>
            <w:r w:rsidRPr="00AB6224">
              <w:rPr>
                <w:rFonts w:ascii="Arial" w:hAnsi="Arial" w:cs="Arial"/>
                <w:b/>
                <w:bCs/>
                <w:sz w:val="28"/>
                <w:szCs w:val="28"/>
              </w:rPr>
              <w:t xml:space="preserve">Change Jobs </w:t>
            </w:r>
            <w:r w:rsidRPr="00AB6224">
              <w:rPr>
                <w:rFonts w:ascii="Arial" w:hAnsi="Arial" w:cs="Arial"/>
                <w:b/>
                <w:bCs/>
                <w:spacing w:val="-3"/>
                <w:sz w:val="28"/>
                <w:szCs w:val="28"/>
              </w:rPr>
              <w:t>(optional)</w:t>
            </w:r>
          </w:p>
        </w:tc>
        <w:tc>
          <w:tcPr>
            <w:tcW w:w="7660" w:type="dxa"/>
            <w:tcBorders>
              <w:top w:val="single" w:sz="4" w:space="0" w:color="000000"/>
              <w:left w:val="single" w:sz="4" w:space="0" w:color="000000"/>
              <w:bottom w:val="dotted" w:sz="4" w:space="0" w:color="000000"/>
              <w:right w:val="dotted" w:sz="4" w:space="0" w:color="000000"/>
            </w:tcBorders>
          </w:tcPr>
          <w:p w:rsidR="00AB6224" w:rsidRPr="00AB6224" w:rsidRDefault="00AB6224">
            <w:pPr>
              <w:pStyle w:val="TableParagraph"/>
              <w:kinsoku w:val="0"/>
              <w:overflowPunct w:val="0"/>
              <w:spacing w:before="229"/>
              <w:ind w:left="316" w:right="558"/>
              <w:jc w:val="both"/>
              <w:rPr>
                <w:rFonts w:ascii="Arial" w:hAnsi="Arial" w:cs="Arial"/>
                <w:sz w:val="26"/>
                <w:szCs w:val="26"/>
              </w:rPr>
            </w:pPr>
            <w:r w:rsidRPr="00AB6224">
              <w:rPr>
                <w:rFonts w:ascii="Arial" w:hAnsi="Arial" w:cs="Arial"/>
                <w:b/>
                <w:bCs/>
                <w:sz w:val="26"/>
                <w:szCs w:val="26"/>
              </w:rPr>
              <w:t>You want to explore or advance in your career field by changing jobs. Use the Internet to research which jobs you are qualified for within your career</w:t>
            </w:r>
            <w:r w:rsidRPr="00AB6224">
              <w:rPr>
                <w:rFonts w:ascii="Arial" w:hAnsi="Arial" w:cs="Arial"/>
                <w:b/>
                <w:bCs/>
                <w:spacing w:val="-37"/>
                <w:sz w:val="26"/>
                <w:szCs w:val="26"/>
              </w:rPr>
              <w:t xml:space="preserve"> </w:t>
            </w:r>
            <w:r w:rsidRPr="00AB6224">
              <w:rPr>
                <w:rFonts w:ascii="Arial" w:hAnsi="Arial" w:cs="Arial"/>
                <w:b/>
                <w:bCs/>
                <w:sz w:val="26"/>
                <w:szCs w:val="26"/>
              </w:rPr>
              <w:t>field.</w:t>
            </w:r>
          </w:p>
          <w:p w:rsidR="00AB6224" w:rsidRPr="00AB6224" w:rsidRDefault="00AB6224">
            <w:pPr>
              <w:pStyle w:val="TableParagraph"/>
              <w:kinsoku w:val="0"/>
              <w:overflowPunct w:val="0"/>
              <w:spacing w:before="2"/>
              <w:rPr>
                <w:rFonts w:ascii="Arial" w:hAnsi="Arial" w:cs="Arial"/>
                <w:sz w:val="31"/>
                <w:szCs w:val="31"/>
              </w:rPr>
            </w:pPr>
          </w:p>
          <w:p w:rsidR="00AB6224" w:rsidRPr="00AB6224" w:rsidRDefault="00AB6224">
            <w:pPr>
              <w:pStyle w:val="TableParagraph"/>
              <w:kinsoku w:val="0"/>
              <w:overflowPunct w:val="0"/>
              <w:ind w:left="316"/>
              <w:rPr>
                <w:rFonts w:ascii="Arial" w:hAnsi="Arial" w:cs="Arial"/>
                <w:sz w:val="26"/>
                <w:szCs w:val="26"/>
              </w:rPr>
            </w:pPr>
            <w:r w:rsidRPr="00AB6224">
              <w:rPr>
                <w:rFonts w:ascii="Arial" w:hAnsi="Arial" w:cs="Arial"/>
                <w:b/>
                <w:bCs/>
                <w:sz w:val="26"/>
                <w:szCs w:val="26"/>
              </w:rPr>
              <w:t>Discuss and</w:t>
            </w:r>
            <w:r w:rsidRPr="00727706">
              <w:rPr>
                <w:rFonts w:ascii="Arial" w:hAnsi="Arial" w:cs="Arial"/>
                <w:b/>
                <w:bCs/>
                <w:sz w:val="26"/>
                <w:szCs w:val="26"/>
              </w:rPr>
              <w:t xml:space="preserve"> </w:t>
            </w:r>
            <w:r w:rsidRPr="00AB6224">
              <w:rPr>
                <w:rFonts w:ascii="Arial" w:hAnsi="Arial" w:cs="Arial"/>
                <w:b/>
                <w:bCs/>
                <w:sz w:val="26"/>
                <w:szCs w:val="26"/>
              </w:rPr>
              <w:t>decide:</w:t>
            </w:r>
          </w:p>
          <w:p w:rsidR="00AB6224" w:rsidRPr="00AB6224" w:rsidRDefault="00AB6224">
            <w:pPr>
              <w:pStyle w:val="TableParagraph"/>
              <w:numPr>
                <w:ilvl w:val="0"/>
                <w:numId w:val="6"/>
              </w:numPr>
              <w:tabs>
                <w:tab w:val="left" w:pos="480"/>
              </w:tabs>
              <w:kinsoku w:val="0"/>
              <w:overflowPunct w:val="0"/>
              <w:spacing w:before="123"/>
              <w:ind w:right="2051" w:hanging="216"/>
              <w:rPr>
                <w:rFonts w:ascii="Arial" w:hAnsi="Arial" w:cs="Arial"/>
                <w:sz w:val="26"/>
                <w:szCs w:val="26"/>
              </w:rPr>
            </w:pPr>
            <w:r w:rsidRPr="00AB6224">
              <w:rPr>
                <w:rFonts w:ascii="Arial" w:hAnsi="Arial" w:cs="Arial"/>
                <w:i/>
                <w:iCs/>
                <w:sz w:val="26"/>
                <w:szCs w:val="26"/>
              </w:rPr>
              <w:t>What skills do you already have? What skills are you looking to</w:t>
            </w:r>
            <w:r w:rsidRPr="00AB6224">
              <w:rPr>
                <w:rFonts w:ascii="Arial" w:hAnsi="Arial" w:cs="Arial"/>
                <w:i/>
                <w:iCs/>
                <w:spacing w:val="-43"/>
                <w:sz w:val="26"/>
                <w:szCs w:val="26"/>
              </w:rPr>
              <w:t xml:space="preserve"> </w:t>
            </w:r>
            <w:r w:rsidRPr="00AB6224">
              <w:rPr>
                <w:rFonts w:ascii="Arial" w:hAnsi="Arial" w:cs="Arial"/>
                <w:i/>
                <w:iCs/>
                <w:sz w:val="26"/>
                <w:szCs w:val="26"/>
              </w:rPr>
              <w:t>develop?</w:t>
            </w:r>
          </w:p>
          <w:p w:rsidR="00AB6224" w:rsidRPr="00AB6224" w:rsidRDefault="00AB6224">
            <w:pPr>
              <w:pStyle w:val="TableParagraph"/>
              <w:numPr>
                <w:ilvl w:val="0"/>
                <w:numId w:val="6"/>
              </w:numPr>
              <w:tabs>
                <w:tab w:val="left" w:pos="480"/>
              </w:tabs>
              <w:kinsoku w:val="0"/>
              <w:overflowPunct w:val="0"/>
              <w:spacing w:before="118"/>
              <w:ind w:right="2254" w:hanging="216"/>
            </w:pPr>
            <w:r w:rsidRPr="00AB6224">
              <w:rPr>
                <w:rFonts w:ascii="Arial" w:hAnsi="Arial" w:cs="Arial"/>
                <w:i/>
                <w:iCs/>
                <w:sz w:val="26"/>
                <w:szCs w:val="26"/>
              </w:rPr>
              <w:t>What jobs in your career field can help you develop those</w:t>
            </w:r>
            <w:r w:rsidRPr="00AB6224">
              <w:rPr>
                <w:rFonts w:ascii="Arial" w:hAnsi="Arial" w:cs="Arial"/>
                <w:i/>
                <w:iCs/>
                <w:spacing w:val="-29"/>
                <w:sz w:val="26"/>
                <w:szCs w:val="26"/>
              </w:rPr>
              <w:t xml:space="preserve"> </w:t>
            </w:r>
            <w:r w:rsidRPr="00AB6224">
              <w:rPr>
                <w:rFonts w:ascii="Arial" w:hAnsi="Arial" w:cs="Arial"/>
                <w:i/>
                <w:iCs/>
                <w:sz w:val="26"/>
                <w:szCs w:val="26"/>
              </w:rPr>
              <w:t>skills?</w:t>
            </w:r>
          </w:p>
        </w:tc>
      </w:tr>
    </w:tbl>
    <w:p w:rsidR="00AB6224" w:rsidRDefault="00AB6224">
      <w:pPr>
        <w:sectPr w:rsidR="00AB6224">
          <w:pgSz w:w="12240" w:h="15840"/>
          <w:pgMar w:top="1440" w:right="1280" w:bottom="880" w:left="1320" w:header="701" w:footer="680" w:gutter="0"/>
          <w:cols w:space="720" w:equalWidth="0">
            <w:col w:w="9640"/>
          </w:cols>
          <w:noEndnote/>
        </w:sectPr>
      </w:pPr>
    </w:p>
    <w:p w:rsidR="00AB6224" w:rsidRDefault="00AB6224">
      <w:pPr>
        <w:pStyle w:val="BodyText"/>
        <w:kinsoku w:val="0"/>
        <w:overflowPunct w:val="0"/>
        <w:spacing w:before="6"/>
        <w:ind w:left="0" w:firstLine="0"/>
        <w:rPr>
          <w:sz w:val="21"/>
          <w:szCs w:val="21"/>
        </w:rPr>
      </w:pPr>
    </w:p>
    <w:p w:rsidR="00AB6224" w:rsidRDefault="00AB6224">
      <w:pPr>
        <w:pStyle w:val="Heading1"/>
        <w:kinsoku w:val="0"/>
        <w:overflowPunct w:val="0"/>
        <w:spacing w:line="710" w:lineRule="exact"/>
        <w:ind w:right="374"/>
        <w:rPr>
          <w:b w:val="0"/>
          <w:bCs w:val="0"/>
        </w:rPr>
      </w:pPr>
      <w:bookmarkStart w:id="35" w:name="EDUCATION_CARDS"/>
      <w:bookmarkEnd w:id="35"/>
      <w:r>
        <w:t>EDUCATION</w:t>
      </w:r>
      <w:r>
        <w:rPr>
          <w:spacing w:val="-36"/>
        </w:rPr>
        <w:t xml:space="preserve"> </w:t>
      </w:r>
      <w:r>
        <w:t>CARDS</w:t>
      </w:r>
    </w:p>
    <w:p w:rsidR="00AB6224" w:rsidRDefault="00AB6224">
      <w:pPr>
        <w:pStyle w:val="BodyText"/>
        <w:kinsoku w:val="0"/>
        <w:overflowPunct w:val="0"/>
        <w:spacing w:before="146" w:line="268" w:lineRule="auto"/>
        <w:ind w:right="374" w:firstLine="0"/>
        <w:rPr>
          <w:sz w:val="22"/>
          <w:szCs w:val="22"/>
        </w:rPr>
      </w:pPr>
      <w:r>
        <w:rPr>
          <w:b/>
          <w:bCs/>
          <w:sz w:val="22"/>
          <w:szCs w:val="22"/>
        </w:rPr>
        <w:t xml:space="preserve">Directions: </w:t>
      </w:r>
      <w:r>
        <w:rPr>
          <w:sz w:val="22"/>
          <w:szCs w:val="22"/>
        </w:rPr>
        <w:t xml:space="preserve">Use with </w:t>
      </w:r>
      <w:r>
        <w:rPr>
          <w:b/>
          <w:bCs/>
          <w:sz w:val="22"/>
          <w:szCs w:val="22"/>
        </w:rPr>
        <w:t xml:space="preserve">The Path to a Successful Career </w:t>
      </w:r>
      <w:r>
        <w:rPr>
          <w:sz w:val="22"/>
          <w:szCs w:val="22"/>
        </w:rPr>
        <w:t>activity. Make one set of copies per group of</w:t>
      </w:r>
      <w:r>
        <w:rPr>
          <w:spacing w:val="-18"/>
          <w:sz w:val="22"/>
          <w:szCs w:val="22"/>
        </w:rPr>
        <w:t xml:space="preserve"> </w:t>
      </w:r>
      <w:r>
        <w:rPr>
          <w:sz w:val="22"/>
          <w:szCs w:val="22"/>
        </w:rPr>
        <w:t>students.</w:t>
      </w:r>
    </w:p>
    <w:p w:rsidR="00AB6224" w:rsidRDefault="00AB6224">
      <w:pPr>
        <w:pStyle w:val="BodyText"/>
        <w:kinsoku w:val="0"/>
        <w:overflowPunct w:val="0"/>
        <w:spacing w:before="5"/>
        <w:ind w:left="0" w:firstLine="0"/>
        <w:rPr>
          <w:sz w:val="27"/>
          <w:szCs w:val="27"/>
        </w:rPr>
      </w:pPr>
    </w:p>
    <w:tbl>
      <w:tblPr>
        <w:tblW w:w="0" w:type="auto"/>
        <w:tblInd w:w="135" w:type="dxa"/>
        <w:tblLayout w:type="fixed"/>
        <w:tblCellMar>
          <w:left w:w="0" w:type="dxa"/>
          <w:right w:w="0" w:type="dxa"/>
        </w:tblCellMar>
        <w:tblLook w:val="0000" w:firstRow="0" w:lastRow="0" w:firstColumn="0" w:lastColumn="0" w:noHBand="0" w:noVBand="0"/>
      </w:tblPr>
      <w:tblGrid>
        <w:gridCol w:w="1720"/>
        <w:gridCol w:w="7664"/>
      </w:tblGrid>
      <w:tr w:rsidR="00AB6224" w:rsidRPr="00AB6224">
        <w:trPr>
          <w:trHeight w:hRule="exact" w:val="2966"/>
        </w:trPr>
        <w:tc>
          <w:tcPr>
            <w:tcW w:w="1720" w:type="dxa"/>
            <w:tcBorders>
              <w:top w:val="dotted" w:sz="4" w:space="0" w:color="000000"/>
              <w:left w:val="dotted" w:sz="4" w:space="0" w:color="000000"/>
              <w:bottom w:val="single" w:sz="4" w:space="0" w:color="000000"/>
              <w:right w:val="single" w:sz="4" w:space="0" w:color="000000"/>
            </w:tcBorders>
            <w:shd w:val="clear" w:color="auto" w:fill="DCDCDC"/>
          </w:tcPr>
          <w:p w:rsidR="00AB6224" w:rsidRPr="00AB6224" w:rsidRDefault="00AB6224">
            <w:pPr>
              <w:pStyle w:val="TableParagraph"/>
              <w:kinsoku w:val="0"/>
              <w:overflowPunct w:val="0"/>
              <w:rPr>
                <w:rFonts w:ascii="Arial" w:hAnsi="Arial" w:cs="Arial"/>
                <w:sz w:val="28"/>
                <w:szCs w:val="28"/>
              </w:rPr>
            </w:pPr>
          </w:p>
          <w:p w:rsidR="00AB6224" w:rsidRPr="00AB6224" w:rsidRDefault="00AB6224">
            <w:pPr>
              <w:pStyle w:val="TableParagraph"/>
              <w:kinsoku w:val="0"/>
              <w:overflowPunct w:val="0"/>
              <w:rPr>
                <w:rFonts w:ascii="Arial" w:hAnsi="Arial" w:cs="Arial"/>
                <w:sz w:val="28"/>
                <w:szCs w:val="28"/>
              </w:rPr>
            </w:pPr>
          </w:p>
          <w:p w:rsidR="00AB6224" w:rsidRPr="00AB6224" w:rsidRDefault="00AB6224">
            <w:pPr>
              <w:pStyle w:val="TableParagraph"/>
              <w:kinsoku w:val="0"/>
              <w:overflowPunct w:val="0"/>
              <w:rPr>
                <w:rFonts w:ascii="Arial" w:hAnsi="Arial" w:cs="Arial"/>
                <w:sz w:val="28"/>
                <w:szCs w:val="28"/>
              </w:rPr>
            </w:pPr>
          </w:p>
          <w:p w:rsidR="00AB6224" w:rsidRPr="00AB6224" w:rsidRDefault="00AB6224">
            <w:pPr>
              <w:pStyle w:val="TableParagraph"/>
              <w:kinsoku w:val="0"/>
              <w:overflowPunct w:val="0"/>
              <w:spacing w:before="251" w:line="284" w:lineRule="exact"/>
              <w:ind w:left="480" w:right="420" w:hanging="65"/>
            </w:pPr>
            <w:r w:rsidRPr="00AB6224">
              <w:rPr>
                <w:rFonts w:ascii="Arial" w:hAnsi="Arial" w:cs="Arial"/>
                <w:b/>
                <w:bCs/>
                <w:sz w:val="28"/>
                <w:szCs w:val="28"/>
              </w:rPr>
              <w:t>Take a Class</w:t>
            </w:r>
          </w:p>
        </w:tc>
        <w:tc>
          <w:tcPr>
            <w:tcW w:w="7664" w:type="dxa"/>
            <w:tcBorders>
              <w:top w:val="dotted" w:sz="4" w:space="0" w:color="000000"/>
              <w:left w:val="single" w:sz="4" w:space="0" w:color="000000"/>
              <w:bottom w:val="single" w:sz="4" w:space="0" w:color="000000"/>
              <w:right w:val="dotted" w:sz="4" w:space="0" w:color="000000"/>
            </w:tcBorders>
          </w:tcPr>
          <w:p w:rsidR="00AB6224" w:rsidRPr="00AB6224" w:rsidRDefault="00AB6224">
            <w:pPr>
              <w:pStyle w:val="TableParagraph"/>
              <w:kinsoku w:val="0"/>
              <w:overflowPunct w:val="0"/>
              <w:spacing w:before="1"/>
              <w:rPr>
                <w:rFonts w:ascii="Arial" w:hAnsi="Arial" w:cs="Arial"/>
                <w:sz w:val="26"/>
                <w:szCs w:val="26"/>
              </w:rPr>
            </w:pPr>
          </w:p>
          <w:p w:rsidR="00AB6224" w:rsidRPr="00AB6224" w:rsidRDefault="00AB6224">
            <w:pPr>
              <w:pStyle w:val="TableParagraph"/>
              <w:kinsoku w:val="0"/>
              <w:overflowPunct w:val="0"/>
              <w:spacing w:line="540" w:lineRule="atLeast"/>
              <w:ind w:left="316" w:right="1266"/>
              <w:rPr>
                <w:rFonts w:ascii="Arial" w:hAnsi="Arial" w:cs="Arial"/>
                <w:sz w:val="26"/>
                <w:szCs w:val="26"/>
              </w:rPr>
            </w:pPr>
            <w:r w:rsidRPr="00AB6224">
              <w:rPr>
                <w:rFonts w:ascii="Arial" w:hAnsi="Arial" w:cs="Arial"/>
                <w:b/>
                <w:bCs/>
                <w:sz w:val="26"/>
                <w:szCs w:val="26"/>
              </w:rPr>
              <w:t>You want to learn more about one particular</w:t>
            </w:r>
            <w:r w:rsidRPr="00AB6224">
              <w:rPr>
                <w:rFonts w:ascii="Arial" w:hAnsi="Arial" w:cs="Arial"/>
                <w:b/>
                <w:bCs/>
                <w:spacing w:val="-37"/>
                <w:sz w:val="26"/>
                <w:szCs w:val="26"/>
              </w:rPr>
              <w:t xml:space="preserve"> </w:t>
            </w:r>
            <w:r w:rsidRPr="00AB6224">
              <w:rPr>
                <w:rFonts w:ascii="Arial" w:hAnsi="Arial" w:cs="Arial"/>
                <w:b/>
                <w:bCs/>
                <w:sz w:val="26"/>
                <w:szCs w:val="26"/>
              </w:rPr>
              <w:t>skill. Discuss and</w:t>
            </w:r>
            <w:r w:rsidRPr="00727706">
              <w:rPr>
                <w:rFonts w:ascii="Arial" w:hAnsi="Arial" w:cs="Arial"/>
                <w:b/>
                <w:bCs/>
                <w:sz w:val="26"/>
                <w:szCs w:val="26"/>
              </w:rPr>
              <w:t xml:space="preserve"> </w:t>
            </w:r>
            <w:r w:rsidRPr="00AB6224">
              <w:rPr>
                <w:rFonts w:ascii="Arial" w:hAnsi="Arial" w:cs="Arial"/>
                <w:b/>
                <w:bCs/>
                <w:sz w:val="26"/>
                <w:szCs w:val="26"/>
              </w:rPr>
              <w:t>decide:</w:t>
            </w:r>
          </w:p>
          <w:p w:rsidR="00AB6224" w:rsidRPr="00AB6224" w:rsidRDefault="00AB6224">
            <w:pPr>
              <w:pStyle w:val="TableParagraph"/>
              <w:numPr>
                <w:ilvl w:val="0"/>
                <w:numId w:val="5"/>
              </w:numPr>
              <w:tabs>
                <w:tab w:val="left" w:pos="552"/>
              </w:tabs>
              <w:kinsoku w:val="0"/>
              <w:overflowPunct w:val="0"/>
              <w:spacing w:before="121"/>
              <w:ind w:right="360" w:hanging="216"/>
              <w:rPr>
                <w:rFonts w:ascii="Arial" w:hAnsi="Arial" w:cs="Arial"/>
                <w:sz w:val="26"/>
                <w:szCs w:val="26"/>
              </w:rPr>
            </w:pPr>
            <w:r w:rsidRPr="00AB6224">
              <w:rPr>
                <w:rFonts w:ascii="Arial" w:hAnsi="Arial" w:cs="Arial"/>
                <w:i/>
                <w:iCs/>
                <w:sz w:val="26"/>
                <w:szCs w:val="26"/>
              </w:rPr>
              <w:t>What is a skill that can help you in your job or can help</w:t>
            </w:r>
            <w:r w:rsidRPr="00AB6224">
              <w:rPr>
                <w:rFonts w:ascii="Arial" w:hAnsi="Arial" w:cs="Arial"/>
                <w:i/>
                <w:iCs/>
                <w:spacing w:val="-50"/>
                <w:sz w:val="26"/>
                <w:szCs w:val="26"/>
              </w:rPr>
              <w:t xml:space="preserve"> </w:t>
            </w:r>
            <w:r w:rsidRPr="00AB6224">
              <w:rPr>
                <w:rFonts w:ascii="Arial" w:hAnsi="Arial" w:cs="Arial"/>
                <w:i/>
                <w:iCs/>
                <w:sz w:val="26"/>
                <w:szCs w:val="26"/>
              </w:rPr>
              <w:t>you move</w:t>
            </w:r>
            <w:r w:rsidRPr="00AB6224">
              <w:rPr>
                <w:rFonts w:ascii="Arial" w:hAnsi="Arial" w:cs="Arial"/>
                <w:i/>
                <w:iCs/>
                <w:spacing w:val="-5"/>
                <w:sz w:val="26"/>
                <w:szCs w:val="26"/>
              </w:rPr>
              <w:t xml:space="preserve"> </w:t>
            </w:r>
            <w:r w:rsidRPr="00AB6224">
              <w:rPr>
                <w:rFonts w:ascii="Arial" w:hAnsi="Arial" w:cs="Arial"/>
                <w:i/>
                <w:iCs/>
                <w:sz w:val="26"/>
                <w:szCs w:val="26"/>
              </w:rPr>
              <w:t>to</w:t>
            </w:r>
            <w:r w:rsidRPr="00AB6224">
              <w:rPr>
                <w:rFonts w:ascii="Arial" w:hAnsi="Arial" w:cs="Arial"/>
                <w:i/>
                <w:iCs/>
                <w:spacing w:val="-2"/>
                <w:sz w:val="26"/>
                <w:szCs w:val="26"/>
              </w:rPr>
              <w:t xml:space="preserve"> </w:t>
            </w:r>
            <w:r w:rsidRPr="00AB6224">
              <w:rPr>
                <w:rFonts w:ascii="Arial" w:hAnsi="Arial" w:cs="Arial"/>
                <w:i/>
                <w:iCs/>
                <w:sz w:val="26"/>
                <w:szCs w:val="26"/>
              </w:rPr>
              <w:t>another</w:t>
            </w:r>
            <w:r w:rsidRPr="00AB6224">
              <w:rPr>
                <w:rFonts w:ascii="Arial" w:hAnsi="Arial" w:cs="Arial"/>
                <w:i/>
                <w:iCs/>
                <w:spacing w:val="-5"/>
                <w:sz w:val="26"/>
                <w:szCs w:val="26"/>
              </w:rPr>
              <w:t xml:space="preserve"> </w:t>
            </w:r>
            <w:r w:rsidRPr="00AB6224">
              <w:rPr>
                <w:rFonts w:ascii="Arial" w:hAnsi="Arial" w:cs="Arial"/>
                <w:i/>
                <w:iCs/>
                <w:sz w:val="26"/>
                <w:szCs w:val="26"/>
              </w:rPr>
              <w:t>job</w:t>
            </w:r>
            <w:r w:rsidRPr="00AB6224">
              <w:rPr>
                <w:rFonts w:ascii="Arial" w:hAnsi="Arial" w:cs="Arial"/>
                <w:i/>
                <w:iCs/>
                <w:spacing w:val="-3"/>
                <w:sz w:val="26"/>
                <w:szCs w:val="26"/>
              </w:rPr>
              <w:t xml:space="preserve"> </w:t>
            </w:r>
            <w:r w:rsidRPr="00AB6224">
              <w:rPr>
                <w:rFonts w:ascii="Arial" w:hAnsi="Arial" w:cs="Arial"/>
                <w:i/>
                <w:iCs/>
                <w:sz w:val="26"/>
                <w:szCs w:val="26"/>
              </w:rPr>
              <w:t>within</w:t>
            </w:r>
            <w:r w:rsidRPr="00AB6224">
              <w:rPr>
                <w:rFonts w:ascii="Arial" w:hAnsi="Arial" w:cs="Arial"/>
                <w:i/>
                <w:iCs/>
                <w:spacing w:val="-5"/>
                <w:sz w:val="26"/>
                <w:szCs w:val="26"/>
              </w:rPr>
              <w:t xml:space="preserve"> </w:t>
            </w:r>
            <w:r w:rsidRPr="00AB6224">
              <w:rPr>
                <w:rFonts w:ascii="Arial" w:hAnsi="Arial" w:cs="Arial"/>
                <w:i/>
                <w:iCs/>
                <w:sz w:val="26"/>
                <w:szCs w:val="26"/>
              </w:rPr>
              <w:t>your</w:t>
            </w:r>
            <w:r w:rsidRPr="00AB6224">
              <w:rPr>
                <w:rFonts w:ascii="Arial" w:hAnsi="Arial" w:cs="Arial"/>
                <w:i/>
                <w:iCs/>
                <w:spacing w:val="-5"/>
                <w:sz w:val="26"/>
                <w:szCs w:val="26"/>
              </w:rPr>
              <w:t xml:space="preserve"> </w:t>
            </w:r>
            <w:r w:rsidRPr="00AB6224">
              <w:rPr>
                <w:rFonts w:ascii="Arial" w:hAnsi="Arial" w:cs="Arial"/>
                <w:i/>
                <w:iCs/>
                <w:sz w:val="26"/>
                <w:szCs w:val="26"/>
              </w:rPr>
              <w:t>career</w:t>
            </w:r>
            <w:r w:rsidRPr="00AB6224">
              <w:rPr>
                <w:rFonts w:ascii="Arial" w:hAnsi="Arial" w:cs="Arial"/>
                <w:i/>
                <w:iCs/>
                <w:spacing w:val="-48"/>
                <w:sz w:val="26"/>
                <w:szCs w:val="26"/>
              </w:rPr>
              <w:t xml:space="preserve"> </w:t>
            </w:r>
            <w:r w:rsidRPr="00AB6224">
              <w:rPr>
                <w:rFonts w:ascii="Arial" w:hAnsi="Arial" w:cs="Arial"/>
                <w:i/>
                <w:iCs/>
                <w:sz w:val="26"/>
                <w:szCs w:val="26"/>
              </w:rPr>
              <w:t>field?</w:t>
            </w:r>
          </w:p>
          <w:p w:rsidR="00AB6224" w:rsidRPr="00AB6224" w:rsidRDefault="00AB6224">
            <w:pPr>
              <w:pStyle w:val="TableParagraph"/>
              <w:numPr>
                <w:ilvl w:val="0"/>
                <w:numId w:val="4"/>
              </w:numPr>
              <w:tabs>
                <w:tab w:val="left" w:pos="552"/>
              </w:tabs>
              <w:kinsoku w:val="0"/>
              <w:overflowPunct w:val="0"/>
              <w:spacing w:before="118"/>
            </w:pPr>
            <w:r w:rsidRPr="00AB6224">
              <w:rPr>
                <w:rFonts w:ascii="Arial" w:hAnsi="Arial" w:cs="Arial"/>
                <w:i/>
                <w:iCs/>
                <w:sz w:val="26"/>
                <w:szCs w:val="26"/>
              </w:rPr>
              <w:t>What classes might offer that skill</w:t>
            </w:r>
            <w:r w:rsidRPr="00AB6224">
              <w:rPr>
                <w:rFonts w:ascii="Arial" w:hAnsi="Arial" w:cs="Arial"/>
                <w:i/>
                <w:iCs/>
                <w:spacing w:val="-36"/>
                <w:sz w:val="26"/>
                <w:szCs w:val="26"/>
              </w:rPr>
              <w:t xml:space="preserve"> </w:t>
            </w:r>
            <w:r w:rsidRPr="00AB6224">
              <w:rPr>
                <w:rFonts w:ascii="Arial" w:hAnsi="Arial" w:cs="Arial"/>
                <w:i/>
                <w:iCs/>
                <w:sz w:val="26"/>
                <w:szCs w:val="26"/>
              </w:rPr>
              <w:t>training?</w:t>
            </w:r>
          </w:p>
        </w:tc>
      </w:tr>
      <w:tr w:rsidR="00AB6224" w:rsidRPr="00AB6224">
        <w:trPr>
          <w:trHeight w:hRule="exact" w:val="2434"/>
        </w:trPr>
        <w:tc>
          <w:tcPr>
            <w:tcW w:w="1720" w:type="dxa"/>
            <w:tcBorders>
              <w:top w:val="single" w:sz="4" w:space="0" w:color="000000"/>
              <w:left w:val="dotted" w:sz="4" w:space="0" w:color="000000"/>
              <w:bottom w:val="single" w:sz="4" w:space="0" w:color="000000"/>
              <w:right w:val="single" w:sz="4" w:space="0" w:color="000000"/>
            </w:tcBorders>
            <w:shd w:val="clear" w:color="auto" w:fill="DCDCDC"/>
          </w:tcPr>
          <w:p w:rsidR="00AB6224" w:rsidRPr="00AB6224" w:rsidRDefault="00AB6224">
            <w:pPr>
              <w:pStyle w:val="TableParagraph"/>
              <w:kinsoku w:val="0"/>
              <w:overflowPunct w:val="0"/>
              <w:rPr>
                <w:rFonts w:ascii="Arial" w:hAnsi="Arial" w:cs="Arial"/>
                <w:sz w:val="28"/>
                <w:szCs w:val="28"/>
              </w:rPr>
            </w:pPr>
          </w:p>
          <w:p w:rsidR="00AB6224" w:rsidRPr="00AB6224" w:rsidRDefault="00AB6224">
            <w:pPr>
              <w:pStyle w:val="TableParagraph"/>
              <w:kinsoku w:val="0"/>
              <w:overflowPunct w:val="0"/>
              <w:rPr>
                <w:rFonts w:ascii="Arial" w:hAnsi="Arial" w:cs="Arial"/>
                <w:sz w:val="28"/>
                <w:szCs w:val="28"/>
              </w:rPr>
            </w:pPr>
          </w:p>
          <w:p w:rsidR="00AB6224" w:rsidRPr="00AB6224" w:rsidRDefault="00AB6224">
            <w:pPr>
              <w:pStyle w:val="TableParagraph"/>
              <w:kinsoku w:val="0"/>
              <w:overflowPunct w:val="0"/>
              <w:spacing w:before="11"/>
              <w:rPr>
                <w:rFonts w:ascii="Arial" w:hAnsi="Arial" w:cs="Arial"/>
                <w:sz w:val="26"/>
                <w:szCs w:val="26"/>
              </w:rPr>
            </w:pPr>
          </w:p>
          <w:p w:rsidR="00AB6224" w:rsidRPr="00AB6224" w:rsidRDefault="00AB6224">
            <w:pPr>
              <w:pStyle w:val="TableParagraph"/>
              <w:kinsoku w:val="0"/>
              <w:overflowPunct w:val="0"/>
              <w:spacing w:line="278" w:lineRule="exact"/>
              <w:ind w:left="379" w:right="394" w:firstLine="124"/>
            </w:pPr>
            <w:r w:rsidRPr="00AB6224">
              <w:rPr>
                <w:rFonts w:ascii="Arial" w:hAnsi="Arial" w:cs="Arial"/>
                <w:b/>
                <w:bCs/>
                <w:sz w:val="28"/>
                <w:szCs w:val="28"/>
              </w:rPr>
              <w:t xml:space="preserve">Get a </w:t>
            </w:r>
            <w:r w:rsidRPr="00AB6224">
              <w:rPr>
                <w:rFonts w:ascii="Arial" w:hAnsi="Arial" w:cs="Arial"/>
                <w:b/>
                <w:bCs/>
                <w:spacing w:val="-4"/>
                <w:sz w:val="28"/>
                <w:szCs w:val="28"/>
              </w:rPr>
              <w:t>Degree</w:t>
            </w:r>
          </w:p>
        </w:tc>
        <w:tc>
          <w:tcPr>
            <w:tcW w:w="7664" w:type="dxa"/>
            <w:tcBorders>
              <w:top w:val="single" w:sz="4" w:space="0" w:color="000000"/>
              <w:left w:val="single" w:sz="4" w:space="0" w:color="000000"/>
              <w:bottom w:val="single" w:sz="4" w:space="0" w:color="000000"/>
              <w:right w:val="dotted" w:sz="4" w:space="0" w:color="000000"/>
            </w:tcBorders>
          </w:tcPr>
          <w:p w:rsidR="00AB6224" w:rsidRPr="00AB6224" w:rsidRDefault="00AB6224">
            <w:pPr>
              <w:pStyle w:val="TableParagraph"/>
              <w:kinsoku w:val="0"/>
              <w:overflowPunct w:val="0"/>
              <w:spacing w:before="2"/>
              <w:rPr>
                <w:rFonts w:ascii="Arial" w:hAnsi="Arial" w:cs="Arial"/>
                <w:sz w:val="30"/>
                <w:szCs w:val="30"/>
              </w:rPr>
            </w:pPr>
          </w:p>
          <w:p w:rsidR="00AB6224" w:rsidRPr="00AB6224" w:rsidRDefault="00AB6224">
            <w:pPr>
              <w:pStyle w:val="TableParagraph"/>
              <w:kinsoku w:val="0"/>
              <w:overflowPunct w:val="0"/>
              <w:ind w:left="316" w:right="875"/>
              <w:rPr>
                <w:rFonts w:ascii="Arial" w:hAnsi="Arial" w:cs="Arial"/>
                <w:sz w:val="26"/>
                <w:szCs w:val="26"/>
              </w:rPr>
            </w:pPr>
            <w:r w:rsidRPr="00AB6224">
              <w:rPr>
                <w:rFonts w:ascii="Arial" w:hAnsi="Arial" w:cs="Arial"/>
                <w:b/>
                <w:bCs/>
                <w:sz w:val="26"/>
                <w:szCs w:val="26"/>
              </w:rPr>
              <w:t>You want to learn more about several different skills within your career</w:t>
            </w:r>
            <w:r w:rsidRPr="00AB6224">
              <w:rPr>
                <w:rFonts w:ascii="Arial" w:hAnsi="Arial" w:cs="Arial"/>
                <w:b/>
                <w:bCs/>
                <w:spacing w:val="-23"/>
                <w:sz w:val="26"/>
                <w:szCs w:val="26"/>
              </w:rPr>
              <w:t xml:space="preserve"> </w:t>
            </w:r>
            <w:r w:rsidRPr="00AB6224">
              <w:rPr>
                <w:rFonts w:ascii="Arial" w:hAnsi="Arial" w:cs="Arial"/>
                <w:b/>
                <w:bCs/>
                <w:sz w:val="26"/>
                <w:szCs w:val="26"/>
              </w:rPr>
              <w:t>field.</w:t>
            </w:r>
          </w:p>
          <w:p w:rsidR="00AB6224" w:rsidRPr="00AB6224" w:rsidRDefault="00AB6224">
            <w:pPr>
              <w:pStyle w:val="TableParagraph"/>
              <w:kinsoku w:val="0"/>
              <w:overflowPunct w:val="0"/>
              <w:spacing w:before="11"/>
              <w:rPr>
                <w:rFonts w:ascii="Arial" w:hAnsi="Arial" w:cs="Arial"/>
                <w:sz w:val="20"/>
                <w:szCs w:val="20"/>
              </w:rPr>
            </w:pPr>
          </w:p>
          <w:p w:rsidR="00AB6224" w:rsidRPr="00AB6224" w:rsidRDefault="00AB6224">
            <w:pPr>
              <w:pStyle w:val="TableParagraph"/>
              <w:kinsoku w:val="0"/>
              <w:overflowPunct w:val="0"/>
              <w:ind w:left="316"/>
              <w:rPr>
                <w:rFonts w:ascii="Arial" w:hAnsi="Arial" w:cs="Arial"/>
                <w:sz w:val="26"/>
                <w:szCs w:val="26"/>
              </w:rPr>
            </w:pPr>
            <w:r w:rsidRPr="00AB6224">
              <w:rPr>
                <w:rFonts w:ascii="Arial" w:hAnsi="Arial" w:cs="Arial"/>
                <w:b/>
                <w:bCs/>
                <w:sz w:val="26"/>
                <w:szCs w:val="26"/>
              </w:rPr>
              <w:t>Discuss and</w:t>
            </w:r>
            <w:r w:rsidRPr="00727706">
              <w:rPr>
                <w:rFonts w:ascii="Arial" w:hAnsi="Arial" w:cs="Arial"/>
                <w:b/>
                <w:bCs/>
                <w:sz w:val="26"/>
                <w:szCs w:val="26"/>
              </w:rPr>
              <w:t xml:space="preserve"> </w:t>
            </w:r>
            <w:r w:rsidRPr="00AB6224">
              <w:rPr>
                <w:rFonts w:ascii="Arial" w:hAnsi="Arial" w:cs="Arial"/>
                <w:b/>
                <w:bCs/>
                <w:sz w:val="26"/>
                <w:szCs w:val="26"/>
              </w:rPr>
              <w:t>decide:</w:t>
            </w:r>
          </w:p>
          <w:p w:rsidR="00AB6224" w:rsidRPr="00AB6224" w:rsidRDefault="00AB6224">
            <w:pPr>
              <w:pStyle w:val="TableParagraph"/>
              <w:numPr>
                <w:ilvl w:val="0"/>
                <w:numId w:val="3"/>
              </w:numPr>
              <w:tabs>
                <w:tab w:val="left" w:pos="555"/>
              </w:tabs>
              <w:kinsoku w:val="0"/>
              <w:overflowPunct w:val="0"/>
              <w:spacing w:before="126"/>
            </w:pPr>
            <w:r w:rsidRPr="00AB6224">
              <w:rPr>
                <w:rFonts w:ascii="Arial" w:hAnsi="Arial" w:cs="Arial"/>
                <w:i/>
                <w:iCs/>
                <w:sz w:val="26"/>
                <w:szCs w:val="26"/>
              </w:rPr>
              <w:t>How</w:t>
            </w:r>
            <w:r w:rsidRPr="00AB6224">
              <w:rPr>
                <w:rFonts w:ascii="Arial" w:hAnsi="Arial" w:cs="Arial"/>
                <w:i/>
                <w:iCs/>
                <w:spacing w:val="-6"/>
                <w:sz w:val="26"/>
                <w:szCs w:val="26"/>
              </w:rPr>
              <w:t xml:space="preserve"> </w:t>
            </w:r>
            <w:r w:rsidRPr="00AB6224">
              <w:rPr>
                <w:rFonts w:ascii="Arial" w:hAnsi="Arial" w:cs="Arial"/>
                <w:i/>
                <w:iCs/>
                <w:sz w:val="26"/>
                <w:szCs w:val="26"/>
              </w:rPr>
              <w:t>does</w:t>
            </w:r>
            <w:r w:rsidRPr="00AB6224">
              <w:rPr>
                <w:rFonts w:ascii="Arial" w:hAnsi="Arial" w:cs="Arial"/>
                <w:i/>
                <w:iCs/>
                <w:spacing w:val="-4"/>
                <w:sz w:val="26"/>
                <w:szCs w:val="26"/>
              </w:rPr>
              <w:t xml:space="preserve"> </w:t>
            </w:r>
            <w:r w:rsidRPr="00AB6224">
              <w:rPr>
                <w:rFonts w:ascii="Arial" w:hAnsi="Arial" w:cs="Arial"/>
                <w:i/>
                <w:iCs/>
                <w:sz w:val="26"/>
                <w:szCs w:val="26"/>
              </w:rPr>
              <w:t>getting</w:t>
            </w:r>
            <w:r w:rsidRPr="00AB6224">
              <w:rPr>
                <w:rFonts w:ascii="Arial" w:hAnsi="Arial" w:cs="Arial"/>
                <w:i/>
                <w:iCs/>
                <w:spacing w:val="-2"/>
                <w:sz w:val="26"/>
                <w:szCs w:val="26"/>
              </w:rPr>
              <w:t xml:space="preserve"> </w:t>
            </w:r>
            <w:r w:rsidRPr="00AB6224">
              <w:rPr>
                <w:rFonts w:ascii="Arial" w:hAnsi="Arial" w:cs="Arial"/>
                <w:i/>
                <w:iCs/>
                <w:sz w:val="26"/>
                <w:szCs w:val="26"/>
              </w:rPr>
              <w:t>a</w:t>
            </w:r>
            <w:r w:rsidRPr="00AB6224">
              <w:rPr>
                <w:rFonts w:ascii="Arial" w:hAnsi="Arial" w:cs="Arial"/>
                <w:i/>
                <w:iCs/>
                <w:spacing w:val="-4"/>
                <w:sz w:val="26"/>
                <w:szCs w:val="26"/>
              </w:rPr>
              <w:t xml:space="preserve"> </w:t>
            </w:r>
            <w:r w:rsidRPr="00AB6224">
              <w:rPr>
                <w:rFonts w:ascii="Arial" w:hAnsi="Arial" w:cs="Arial"/>
                <w:i/>
                <w:iCs/>
                <w:sz w:val="26"/>
                <w:szCs w:val="26"/>
              </w:rPr>
              <w:t>degree</w:t>
            </w:r>
            <w:r w:rsidRPr="00AB6224">
              <w:rPr>
                <w:rFonts w:ascii="Arial" w:hAnsi="Arial" w:cs="Arial"/>
                <w:i/>
                <w:iCs/>
                <w:spacing w:val="-4"/>
                <w:sz w:val="26"/>
                <w:szCs w:val="26"/>
              </w:rPr>
              <w:t xml:space="preserve"> </w:t>
            </w:r>
            <w:r w:rsidRPr="00AB6224">
              <w:rPr>
                <w:rFonts w:ascii="Arial" w:hAnsi="Arial" w:cs="Arial"/>
                <w:i/>
                <w:iCs/>
                <w:sz w:val="26"/>
                <w:szCs w:val="26"/>
              </w:rPr>
              <w:t>help</w:t>
            </w:r>
            <w:r w:rsidRPr="00AB6224">
              <w:rPr>
                <w:rFonts w:ascii="Arial" w:hAnsi="Arial" w:cs="Arial"/>
                <w:i/>
                <w:iCs/>
                <w:spacing w:val="-4"/>
                <w:sz w:val="26"/>
                <w:szCs w:val="26"/>
              </w:rPr>
              <w:t xml:space="preserve"> </w:t>
            </w:r>
            <w:r w:rsidRPr="00AB6224">
              <w:rPr>
                <w:rFonts w:ascii="Arial" w:hAnsi="Arial" w:cs="Arial"/>
                <w:i/>
                <w:iCs/>
                <w:sz w:val="26"/>
                <w:szCs w:val="26"/>
              </w:rPr>
              <w:t>in</w:t>
            </w:r>
            <w:r w:rsidRPr="00AB6224">
              <w:rPr>
                <w:rFonts w:ascii="Arial" w:hAnsi="Arial" w:cs="Arial"/>
                <w:i/>
                <w:iCs/>
                <w:spacing w:val="-1"/>
                <w:sz w:val="26"/>
                <w:szCs w:val="26"/>
              </w:rPr>
              <w:t xml:space="preserve"> </w:t>
            </w:r>
            <w:r w:rsidRPr="00AB6224">
              <w:rPr>
                <w:rFonts w:ascii="Arial" w:hAnsi="Arial" w:cs="Arial"/>
                <w:i/>
                <w:iCs/>
                <w:sz w:val="26"/>
                <w:szCs w:val="26"/>
              </w:rPr>
              <w:t>your</w:t>
            </w:r>
            <w:r w:rsidRPr="00AB6224">
              <w:rPr>
                <w:rFonts w:ascii="Arial" w:hAnsi="Arial" w:cs="Arial"/>
                <w:i/>
                <w:iCs/>
                <w:spacing w:val="-1"/>
                <w:sz w:val="26"/>
                <w:szCs w:val="26"/>
              </w:rPr>
              <w:t xml:space="preserve"> </w:t>
            </w:r>
            <w:r w:rsidRPr="00AB6224">
              <w:rPr>
                <w:rFonts w:ascii="Arial" w:hAnsi="Arial" w:cs="Arial"/>
                <w:i/>
                <w:iCs/>
                <w:sz w:val="26"/>
                <w:szCs w:val="26"/>
              </w:rPr>
              <w:t>career</w:t>
            </w:r>
            <w:r w:rsidRPr="00AB6224">
              <w:rPr>
                <w:rFonts w:ascii="Arial" w:hAnsi="Arial" w:cs="Arial"/>
                <w:i/>
                <w:iCs/>
                <w:spacing w:val="-49"/>
                <w:sz w:val="26"/>
                <w:szCs w:val="26"/>
              </w:rPr>
              <w:t xml:space="preserve"> </w:t>
            </w:r>
            <w:r w:rsidRPr="00AB6224">
              <w:rPr>
                <w:rFonts w:ascii="Arial" w:hAnsi="Arial" w:cs="Arial"/>
                <w:i/>
                <w:iCs/>
                <w:sz w:val="26"/>
                <w:szCs w:val="26"/>
              </w:rPr>
              <w:t>field?</w:t>
            </w:r>
          </w:p>
        </w:tc>
      </w:tr>
      <w:tr w:rsidR="00AB6224" w:rsidRPr="00AB6224">
        <w:trPr>
          <w:trHeight w:hRule="exact" w:val="3331"/>
        </w:trPr>
        <w:tc>
          <w:tcPr>
            <w:tcW w:w="1720" w:type="dxa"/>
            <w:tcBorders>
              <w:top w:val="single" w:sz="4" w:space="0" w:color="000000"/>
              <w:left w:val="dotted" w:sz="4" w:space="0" w:color="000000"/>
              <w:bottom w:val="dotted" w:sz="4" w:space="0" w:color="000000"/>
              <w:right w:val="single" w:sz="4" w:space="0" w:color="000000"/>
            </w:tcBorders>
            <w:shd w:val="clear" w:color="auto" w:fill="DCDCDC"/>
          </w:tcPr>
          <w:p w:rsidR="00AB6224" w:rsidRPr="00AB6224" w:rsidRDefault="00AB6224">
            <w:pPr>
              <w:pStyle w:val="TableParagraph"/>
              <w:kinsoku w:val="0"/>
              <w:overflowPunct w:val="0"/>
              <w:rPr>
                <w:rFonts w:ascii="Arial" w:hAnsi="Arial" w:cs="Arial"/>
                <w:sz w:val="28"/>
                <w:szCs w:val="28"/>
              </w:rPr>
            </w:pPr>
          </w:p>
          <w:p w:rsidR="00AB6224" w:rsidRPr="00AB6224" w:rsidRDefault="00AB6224">
            <w:pPr>
              <w:pStyle w:val="TableParagraph"/>
              <w:kinsoku w:val="0"/>
              <w:overflowPunct w:val="0"/>
              <w:rPr>
                <w:rFonts w:ascii="Arial" w:hAnsi="Arial" w:cs="Arial"/>
                <w:sz w:val="28"/>
                <w:szCs w:val="28"/>
              </w:rPr>
            </w:pPr>
          </w:p>
          <w:p w:rsidR="00AB6224" w:rsidRPr="00AB6224" w:rsidRDefault="00AB6224">
            <w:pPr>
              <w:pStyle w:val="TableParagraph"/>
              <w:kinsoku w:val="0"/>
              <w:overflowPunct w:val="0"/>
              <w:rPr>
                <w:rFonts w:ascii="Arial" w:hAnsi="Arial" w:cs="Arial"/>
                <w:sz w:val="28"/>
                <w:szCs w:val="28"/>
              </w:rPr>
            </w:pPr>
          </w:p>
          <w:p w:rsidR="00AB6224" w:rsidRPr="00AB6224" w:rsidRDefault="00AB6224">
            <w:pPr>
              <w:pStyle w:val="TableParagraph"/>
              <w:kinsoku w:val="0"/>
              <w:overflowPunct w:val="0"/>
              <w:spacing w:before="9"/>
              <w:rPr>
                <w:rFonts w:ascii="Arial" w:hAnsi="Arial" w:cs="Arial"/>
                <w:sz w:val="37"/>
                <w:szCs w:val="37"/>
              </w:rPr>
            </w:pPr>
          </w:p>
          <w:p w:rsidR="00AB6224" w:rsidRPr="00AB6224" w:rsidRDefault="00AB6224">
            <w:pPr>
              <w:pStyle w:val="TableParagraph"/>
              <w:kinsoku w:val="0"/>
              <w:overflowPunct w:val="0"/>
              <w:spacing w:line="284" w:lineRule="exact"/>
              <w:ind w:left="324" w:right="342" w:firstLine="340"/>
            </w:pPr>
            <w:r w:rsidRPr="00AB6224">
              <w:rPr>
                <w:rFonts w:ascii="Arial" w:hAnsi="Arial" w:cs="Arial"/>
                <w:b/>
                <w:bCs/>
                <w:sz w:val="28"/>
                <w:szCs w:val="28"/>
              </w:rPr>
              <w:t xml:space="preserve">Do </w:t>
            </w:r>
            <w:r w:rsidRPr="00AB6224">
              <w:rPr>
                <w:rFonts w:ascii="Arial" w:hAnsi="Arial" w:cs="Arial"/>
                <w:b/>
                <w:bCs/>
                <w:spacing w:val="-3"/>
                <w:sz w:val="28"/>
                <w:szCs w:val="28"/>
              </w:rPr>
              <w:t>Nothing</w:t>
            </w:r>
          </w:p>
        </w:tc>
        <w:tc>
          <w:tcPr>
            <w:tcW w:w="7664" w:type="dxa"/>
            <w:tcBorders>
              <w:top w:val="single" w:sz="4" w:space="0" w:color="000000"/>
              <w:left w:val="single" w:sz="4" w:space="0" w:color="000000"/>
              <w:bottom w:val="dotted" w:sz="4" w:space="0" w:color="000000"/>
              <w:right w:val="dotted" w:sz="4" w:space="0" w:color="000000"/>
            </w:tcBorders>
          </w:tcPr>
          <w:p w:rsidR="00AB6224" w:rsidRPr="00AB6224" w:rsidRDefault="00AB6224">
            <w:pPr>
              <w:pStyle w:val="TableParagraph"/>
              <w:kinsoku w:val="0"/>
              <w:overflowPunct w:val="0"/>
              <w:spacing w:before="4"/>
              <w:rPr>
                <w:rFonts w:ascii="Arial" w:hAnsi="Arial" w:cs="Arial"/>
                <w:sz w:val="30"/>
                <w:szCs w:val="30"/>
              </w:rPr>
            </w:pPr>
          </w:p>
          <w:p w:rsidR="00AB6224" w:rsidRPr="00AB6224" w:rsidRDefault="00AB6224">
            <w:pPr>
              <w:pStyle w:val="TableParagraph"/>
              <w:kinsoku w:val="0"/>
              <w:overflowPunct w:val="0"/>
              <w:ind w:left="316" w:right="1999"/>
              <w:rPr>
                <w:rFonts w:ascii="Arial" w:hAnsi="Arial" w:cs="Arial"/>
                <w:sz w:val="26"/>
                <w:szCs w:val="26"/>
              </w:rPr>
            </w:pPr>
            <w:r w:rsidRPr="00AB6224">
              <w:rPr>
                <w:rFonts w:ascii="Arial" w:hAnsi="Arial" w:cs="Arial"/>
                <w:b/>
                <w:bCs/>
                <w:sz w:val="26"/>
                <w:szCs w:val="26"/>
              </w:rPr>
              <w:t xml:space="preserve">You do not want to make </w:t>
            </w:r>
            <w:r w:rsidRPr="00AB6224">
              <w:rPr>
                <w:rFonts w:ascii="Arial" w:hAnsi="Arial" w:cs="Arial"/>
                <w:b/>
                <w:bCs/>
                <w:spacing w:val="3"/>
                <w:sz w:val="26"/>
                <w:szCs w:val="26"/>
              </w:rPr>
              <w:t>any</w:t>
            </w:r>
            <w:r w:rsidRPr="00AB6224">
              <w:rPr>
                <w:rFonts w:ascii="Arial" w:hAnsi="Arial" w:cs="Arial"/>
                <w:b/>
                <w:bCs/>
                <w:spacing w:val="-44"/>
                <w:sz w:val="26"/>
                <w:szCs w:val="26"/>
              </w:rPr>
              <w:t xml:space="preserve"> </w:t>
            </w:r>
            <w:r w:rsidRPr="00AB6224">
              <w:rPr>
                <w:rFonts w:ascii="Arial" w:hAnsi="Arial" w:cs="Arial"/>
                <w:b/>
                <w:bCs/>
                <w:sz w:val="26"/>
                <w:szCs w:val="26"/>
              </w:rPr>
              <w:t>commitments to education at the</w:t>
            </w:r>
            <w:r w:rsidRPr="00AB6224">
              <w:rPr>
                <w:rFonts w:ascii="Arial" w:hAnsi="Arial" w:cs="Arial"/>
                <w:b/>
                <w:bCs/>
                <w:spacing w:val="-23"/>
                <w:sz w:val="26"/>
                <w:szCs w:val="26"/>
              </w:rPr>
              <w:t xml:space="preserve"> </w:t>
            </w:r>
            <w:r w:rsidRPr="00AB6224">
              <w:rPr>
                <w:rFonts w:ascii="Arial" w:hAnsi="Arial" w:cs="Arial"/>
                <w:b/>
                <w:bCs/>
                <w:sz w:val="26"/>
                <w:szCs w:val="26"/>
              </w:rPr>
              <w:t>moment.</w:t>
            </w:r>
          </w:p>
          <w:p w:rsidR="00AB6224" w:rsidRPr="00AB6224" w:rsidRDefault="00AB6224">
            <w:pPr>
              <w:pStyle w:val="TableParagraph"/>
              <w:kinsoku w:val="0"/>
              <w:overflowPunct w:val="0"/>
              <w:spacing w:before="9"/>
              <w:rPr>
                <w:rFonts w:ascii="Arial" w:hAnsi="Arial" w:cs="Arial"/>
                <w:sz w:val="20"/>
                <w:szCs w:val="20"/>
              </w:rPr>
            </w:pPr>
          </w:p>
          <w:p w:rsidR="00AB6224" w:rsidRPr="00AB6224" w:rsidRDefault="00AB6224">
            <w:pPr>
              <w:pStyle w:val="TableParagraph"/>
              <w:kinsoku w:val="0"/>
              <w:overflowPunct w:val="0"/>
              <w:ind w:left="316"/>
              <w:rPr>
                <w:rFonts w:ascii="Arial" w:hAnsi="Arial" w:cs="Arial"/>
                <w:sz w:val="26"/>
                <w:szCs w:val="26"/>
              </w:rPr>
            </w:pPr>
            <w:r w:rsidRPr="00AB6224">
              <w:rPr>
                <w:rFonts w:ascii="Arial" w:hAnsi="Arial" w:cs="Arial"/>
                <w:b/>
                <w:bCs/>
                <w:sz w:val="26"/>
                <w:szCs w:val="26"/>
              </w:rPr>
              <w:t>Discuss and</w:t>
            </w:r>
            <w:r w:rsidRPr="00727706">
              <w:rPr>
                <w:rFonts w:ascii="Arial" w:hAnsi="Arial" w:cs="Arial"/>
                <w:b/>
                <w:bCs/>
                <w:sz w:val="26"/>
                <w:szCs w:val="26"/>
              </w:rPr>
              <w:t xml:space="preserve"> </w:t>
            </w:r>
            <w:r w:rsidRPr="00AB6224">
              <w:rPr>
                <w:rFonts w:ascii="Arial" w:hAnsi="Arial" w:cs="Arial"/>
                <w:b/>
                <w:bCs/>
                <w:sz w:val="26"/>
                <w:szCs w:val="26"/>
              </w:rPr>
              <w:t>decide:</w:t>
            </w:r>
          </w:p>
          <w:p w:rsidR="00AB6224" w:rsidRPr="00AB6224" w:rsidRDefault="00AB6224">
            <w:pPr>
              <w:pStyle w:val="TableParagraph"/>
              <w:numPr>
                <w:ilvl w:val="0"/>
                <w:numId w:val="2"/>
              </w:numPr>
              <w:tabs>
                <w:tab w:val="left" w:pos="552"/>
              </w:tabs>
              <w:kinsoku w:val="0"/>
              <w:overflowPunct w:val="0"/>
              <w:spacing w:before="130"/>
              <w:ind w:right="711" w:hanging="216"/>
              <w:rPr>
                <w:rFonts w:ascii="Arial" w:hAnsi="Arial" w:cs="Arial"/>
                <w:sz w:val="26"/>
                <w:szCs w:val="26"/>
              </w:rPr>
            </w:pPr>
            <w:r w:rsidRPr="00AB6224">
              <w:rPr>
                <w:rFonts w:ascii="Arial" w:hAnsi="Arial" w:cs="Arial"/>
                <w:i/>
                <w:iCs/>
                <w:sz w:val="26"/>
                <w:szCs w:val="26"/>
              </w:rPr>
              <w:t>Why did you choose not to further your education at the moment?</w:t>
            </w:r>
          </w:p>
          <w:p w:rsidR="00AB6224" w:rsidRPr="00AB6224" w:rsidRDefault="00AB6224">
            <w:pPr>
              <w:pStyle w:val="TableParagraph"/>
              <w:numPr>
                <w:ilvl w:val="0"/>
                <w:numId w:val="2"/>
              </w:numPr>
              <w:tabs>
                <w:tab w:val="left" w:pos="555"/>
              </w:tabs>
              <w:kinsoku w:val="0"/>
              <w:overflowPunct w:val="0"/>
              <w:spacing w:before="118"/>
              <w:ind w:right="519" w:hanging="216"/>
            </w:pPr>
            <w:r w:rsidRPr="00AB6224">
              <w:rPr>
                <w:rFonts w:ascii="Arial" w:hAnsi="Arial" w:cs="Arial"/>
                <w:i/>
                <w:iCs/>
                <w:sz w:val="26"/>
                <w:szCs w:val="26"/>
              </w:rPr>
              <w:t>Is furthering your education an option for the future? Why or why</w:t>
            </w:r>
            <w:r w:rsidRPr="00AB6224">
              <w:rPr>
                <w:rFonts w:ascii="Arial" w:hAnsi="Arial" w:cs="Arial"/>
                <w:i/>
                <w:iCs/>
                <w:spacing w:val="-22"/>
                <w:sz w:val="26"/>
                <w:szCs w:val="26"/>
              </w:rPr>
              <w:t xml:space="preserve"> </w:t>
            </w:r>
            <w:r w:rsidRPr="00AB6224">
              <w:rPr>
                <w:rFonts w:ascii="Arial" w:hAnsi="Arial" w:cs="Arial"/>
                <w:i/>
                <w:iCs/>
                <w:sz w:val="26"/>
                <w:szCs w:val="26"/>
              </w:rPr>
              <w:t>not?</w:t>
            </w:r>
          </w:p>
        </w:tc>
      </w:tr>
    </w:tbl>
    <w:p w:rsidR="00AB6224" w:rsidRDefault="00AB6224">
      <w:pPr>
        <w:sectPr w:rsidR="00AB6224">
          <w:pgSz w:w="12240" w:h="15840"/>
          <w:pgMar w:top="1440" w:right="1280" w:bottom="880" w:left="1320" w:header="701" w:footer="680" w:gutter="0"/>
          <w:cols w:space="720"/>
          <w:noEndnote/>
        </w:sectPr>
      </w:pPr>
    </w:p>
    <w:p w:rsidR="00AB6224" w:rsidRDefault="00D439E4">
      <w:pPr>
        <w:pStyle w:val="Heading3"/>
        <w:kinsoku w:val="0"/>
        <w:overflowPunct w:val="0"/>
        <w:spacing w:line="513" w:lineRule="exact"/>
        <w:ind w:left="155"/>
        <w:rPr>
          <w:b w:val="0"/>
          <w:bCs w:val="0"/>
          <w:color w:val="000000"/>
          <w:spacing w:val="-4"/>
        </w:rPr>
      </w:pPr>
      <w:r>
        <w:rPr>
          <w:noProof/>
        </w:rPr>
        <w:lastRenderedPageBreak/>
        <mc:AlternateContent>
          <mc:Choice Requires="wps">
            <w:drawing>
              <wp:anchor distT="0" distB="0" distL="114300" distR="114300" simplePos="0" relativeHeight="251652608" behindDoc="1" locked="0" layoutInCell="0" allowOverlap="1" wp14:anchorId="503D181E" wp14:editId="52D312FC">
                <wp:simplePos x="0" y="0"/>
                <wp:positionH relativeFrom="page">
                  <wp:posOffset>673100</wp:posOffset>
                </wp:positionH>
                <wp:positionV relativeFrom="paragraph">
                  <wp:posOffset>266700</wp:posOffset>
                </wp:positionV>
                <wp:extent cx="6309360" cy="76200"/>
                <wp:effectExtent l="0" t="0" r="0" b="0"/>
                <wp:wrapNone/>
                <wp:docPr id="59" name="Freeform 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309360" cy="76200"/>
                        </a:xfrm>
                        <a:custGeom>
                          <a:avLst/>
                          <a:gdLst>
                            <a:gd name="T0" fmla="*/ 0 w 9936"/>
                            <a:gd name="T1" fmla="*/ 120 h 120"/>
                            <a:gd name="T2" fmla="*/ 9936 w 9936"/>
                            <a:gd name="T3" fmla="*/ 120 h 120"/>
                            <a:gd name="T4" fmla="*/ 9936 w 9936"/>
                            <a:gd name="T5" fmla="*/ 0 h 120"/>
                            <a:gd name="T6" fmla="*/ 0 w 9936"/>
                            <a:gd name="T7" fmla="*/ 0 h 120"/>
                            <a:gd name="T8" fmla="*/ 0 w 9936"/>
                            <a:gd name="T9" fmla="*/ 120 h 120"/>
                          </a:gdLst>
                          <a:ahLst/>
                          <a:cxnLst>
                            <a:cxn ang="0">
                              <a:pos x="T0" y="T1"/>
                            </a:cxn>
                            <a:cxn ang="0">
                              <a:pos x="T2" y="T3"/>
                            </a:cxn>
                            <a:cxn ang="0">
                              <a:pos x="T4" y="T5"/>
                            </a:cxn>
                            <a:cxn ang="0">
                              <a:pos x="T6" y="T7"/>
                            </a:cxn>
                            <a:cxn ang="0">
                              <a:pos x="T8" y="T9"/>
                            </a:cxn>
                          </a:cxnLst>
                          <a:rect l="0" t="0" r="r" b="b"/>
                          <a:pathLst>
                            <a:path w="9936" h="120">
                              <a:moveTo>
                                <a:pt x="0" y="120"/>
                              </a:moveTo>
                              <a:lnTo>
                                <a:pt x="9936" y="120"/>
                              </a:lnTo>
                              <a:lnTo>
                                <a:pt x="9936" y="0"/>
                              </a:lnTo>
                              <a:lnTo>
                                <a:pt x="0" y="0"/>
                              </a:lnTo>
                              <a:lnTo>
                                <a:pt x="0" y="120"/>
                              </a:lnTo>
                              <a:close/>
                            </a:path>
                          </a:pathLst>
                        </a:custGeom>
                        <a:solidFill>
                          <a:srgbClr val="F15A2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shape w14:anchorId="0E2A33CA" id="Freeform 32" o:spid="_x0000_s1026" style="position:absolute;margin-left:53pt;margin-top:21pt;width:496.8pt;height:6pt;z-index:-2516638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936,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" o:allowincell="f" path="m,120r9936,l9936,,,,,120xe" fillcolor="#f15a22" stroked="f">
                <v:path arrowok="t" o:connecttype="custom" o:connectlocs="0,76200;6309360,76200;6309360,0;0,0;0,76200" o:connectangles="0,0,0,0,0"/>
                <w10:wrap anchorx="page"/>
              </v:shape>
            </w:pict>
          </mc:Fallback>
        </mc:AlternateContent>
      </w:r>
      <w:bookmarkStart w:id="36" w:name="ANSWER_KEY"/>
      <w:bookmarkEnd w:id="36"/>
      <w:r w:rsidR="00AB6224">
        <w:rPr>
          <w:color w:val="F15A22"/>
          <w:spacing w:val="-7"/>
        </w:rPr>
        <w:t>ANSWER</w:t>
      </w:r>
      <w:r w:rsidR="00AB6224">
        <w:rPr>
          <w:color w:val="F15A22"/>
          <w:spacing w:val="-1"/>
        </w:rPr>
        <w:t xml:space="preserve"> </w:t>
      </w:r>
      <w:r w:rsidR="00AB6224">
        <w:rPr>
          <w:color w:val="F15A22"/>
          <w:spacing w:val="-4"/>
        </w:rPr>
        <w:t>KEY</w:t>
      </w:r>
    </w:p>
    <w:p w:rsidR="00AB6224" w:rsidRDefault="00AB6224">
      <w:pPr>
        <w:pStyle w:val="Heading6"/>
        <w:kinsoku w:val="0"/>
        <w:overflowPunct w:val="0"/>
        <w:spacing w:before="19"/>
        <w:ind w:left="155"/>
        <w:rPr>
          <w:b w:val="0"/>
          <w:bCs w:val="0"/>
          <w:color w:val="000000"/>
        </w:rPr>
      </w:pPr>
      <w:bookmarkStart w:id="37" w:name="for_Student_Handouts_(all_lessons)"/>
      <w:bookmarkEnd w:id="37"/>
      <w:proofErr w:type="gramStart"/>
      <w:r>
        <w:rPr>
          <w:color w:val="F15A22"/>
        </w:rPr>
        <w:t>for</w:t>
      </w:r>
      <w:proofErr w:type="gramEnd"/>
      <w:r>
        <w:rPr>
          <w:color w:val="F15A22"/>
        </w:rPr>
        <w:t xml:space="preserve"> Student Handouts </w:t>
      </w:r>
    </w:p>
    <w:p w:rsidR="00AB6224" w:rsidRDefault="00AB6224">
      <w:pPr>
        <w:pStyle w:val="BodyText"/>
        <w:kinsoku w:val="0"/>
        <w:overflowPunct w:val="0"/>
        <w:spacing w:before="7"/>
        <w:ind w:left="0" w:firstLine="0"/>
        <w:rPr>
          <w:rFonts w:ascii="Arial Black" w:hAnsi="Arial Black" w:cs="Arial Black"/>
          <w:b/>
          <w:bCs/>
          <w:sz w:val="31"/>
          <w:szCs w:val="31"/>
        </w:rPr>
      </w:pPr>
    </w:p>
    <w:p w:rsidR="00AB6224" w:rsidRDefault="00AB6224">
      <w:pPr>
        <w:pStyle w:val="Heading7"/>
        <w:kinsoku w:val="0"/>
        <w:overflowPunct w:val="0"/>
        <w:ind w:left="155"/>
        <w:rPr>
          <w:b w:val="0"/>
          <w:bCs w:val="0"/>
        </w:rPr>
      </w:pPr>
      <w:bookmarkStart w:id="38" w:name="LESSON_1:_CAREER_PRE-ASSESSMENT"/>
      <w:bookmarkEnd w:id="38"/>
      <w:r>
        <w:t>LESSON 1: CAREER</w:t>
      </w:r>
      <w:r>
        <w:rPr>
          <w:spacing w:val="-50"/>
        </w:rPr>
        <w:t xml:space="preserve"> </w:t>
      </w:r>
      <w:r>
        <w:t>PRE-ASSESSMENT</w:t>
      </w:r>
    </w:p>
    <w:p w:rsidR="00AB6224" w:rsidRDefault="00AB6224">
      <w:pPr>
        <w:pStyle w:val="BodyText"/>
        <w:kinsoku w:val="0"/>
        <w:overflowPunct w:val="0"/>
        <w:spacing w:before="6"/>
        <w:ind w:left="0" w:firstLine="0"/>
        <w:rPr>
          <w:b/>
          <w:bCs/>
          <w:sz w:val="12"/>
          <w:szCs w:val="12"/>
        </w:rPr>
      </w:pPr>
    </w:p>
    <w:tbl>
      <w:tblPr>
        <w:tblW w:w="0" w:type="auto"/>
        <w:tblInd w:w="120" w:type="dxa"/>
        <w:tblLayout w:type="fixed"/>
        <w:tblCellMar>
          <w:left w:w="0" w:type="dxa"/>
          <w:right w:w="0" w:type="dxa"/>
        </w:tblCellMar>
        <w:tblLook w:val="0000" w:firstRow="0" w:lastRow="0" w:firstColumn="0" w:lastColumn="0" w:noHBand="0" w:noVBand="0"/>
      </w:tblPr>
      <w:tblGrid>
        <w:gridCol w:w="1815"/>
        <w:gridCol w:w="8220"/>
      </w:tblGrid>
      <w:tr w:rsidR="00AB6224" w:rsidRPr="00AB6224">
        <w:trPr>
          <w:trHeight w:hRule="exact" w:val="3610"/>
        </w:trPr>
        <w:tc>
          <w:tcPr>
            <w:tcW w:w="1815" w:type="dxa"/>
            <w:tcBorders>
              <w:top w:val="single" w:sz="4" w:space="0" w:color="000000"/>
              <w:left w:val="single" w:sz="4" w:space="0" w:color="000000"/>
              <w:bottom w:val="single" w:sz="4" w:space="0" w:color="000000"/>
              <w:right w:val="single" w:sz="4" w:space="0" w:color="000000"/>
            </w:tcBorders>
          </w:tcPr>
          <w:p w:rsidR="00AB6224" w:rsidRPr="00AB6224" w:rsidRDefault="00AB6224">
            <w:pPr>
              <w:pStyle w:val="TableParagraph"/>
              <w:kinsoku w:val="0"/>
              <w:overflowPunct w:val="0"/>
              <w:rPr>
                <w:rFonts w:ascii="Arial" w:hAnsi="Arial" w:cs="Arial"/>
                <w:b/>
                <w:bCs/>
              </w:rPr>
            </w:pPr>
          </w:p>
          <w:p w:rsidR="00AB6224" w:rsidRPr="00AB6224" w:rsidRDefault="00AB6224">
            <w:pPr>
              <w:pStyle w:val="TableParagraph"/>
              <w:kinsoku w:val="0"/>
              <w:overflowPunct w:val="0"/>
              <w:rPr>
                <w:rFonts w:ascii="Arial" w:hAnsi="Arial" w:cs="Arial"/>
                <w:b/>
                <w:bCs/>
              </w:rPr>
            </w:pPr>
          </w:p>
          <w:p w:rsidR="00AB6224" w:rsidRPr="00AB6224" w:rsidRDefault="00AB6224">
            <w:pPr>
              <w:pStyle w:val="TableParagraph"/>
              <w:kinsoku w:val="0"/>
              <w:overflowPunct w:val="0"/>
              <w:rPr>
                <w:rFonts w:ascii="Arial" w:hAnsi="Arial" w:cs="Arial"/>
                <w:b/>
                <w:bCs/>
              </w:rPr>
            </w:pPr>
          </w:p>
          <w:p w:rsidR="00AB6224" w:rsidRPr="00AB6224" w:rsidRDefault="00AB6224">
            <w:pPr>
              <w:pStyle w:val="TableParagraph"/>
              <w:kinsoku w:val="0"/>
              <w:overflowPunct w:val="0"/>
              <w:rPr>
                <w:rFonts w:ascii="Arial" w:hAnsi="Arial" w:cs="Arial"/>
                <w:b/>
                <w:bCs/>
              </w:rPr>
            </w:pPr>
          </w:p>
          <w:p w:rsidR="00AB6224" w:rsidRPr="00AB6224" w:rsidRDefault="00AB6224">
            <w:pPr>
              <w:pStyle w:val="TableParagraph"/>
              <w:kinsoku w:val="0"/>
              <w:overflowPunct w:val="0"/>
              <w:spacing w:before="2"/>
              <w:rPr>
                <w:rFonts w:ascii="Arial" w:hAnsi="Arial" w:cs="Arial"/>
                <w:b/>
                <w:bCs/>
                <w:sz w:val="23"/>
                <w:szCs w:val="23"/>
              </w:rPr>
            </w:pPr>
          </w:p>
          <w:p w:rsidR="00AB6224" w:rsidRPr="00AB6224" w:rsidRDefault="00AB6224">
            <w:pPr>
              <w:pStyle w:val="TableParagraph"/>
              <w:kinsoku w:val="0"/>
              <w:overflowPunct w:val="0"/>
              <w:spacing w:line="242" w:lineRule="auto"/>
              <w:ind w:left="398" w:right="394" w:hanging="4"/>
              <w:jc w:val="center"/>
            </w:pPr>
            <w:r w:rsidRPr="00AB6224">
              <w:rPr>
                <w:rFonts w:ascii="Arial" w:hAnsi="Arial" w:cs="Arial"/>
                <w:b/>
                <w:bCs/>
              </w:rPr>
              <w:t xml:space="preserve">MOST </w:t>
            </w:r>
            <w:r w:rsidRPr="00AB6224">
              <w:rPr>
                <w:rFonts w:ascii="Arial" w:hAnsi="Arial" w:cs="Arial"/>
                <w:b/>
                <w:bCs/>
                <w:spacing w:val="-1"/>
              </w:rPr>
              <w:t>CHECKS</w:t>
            </w:r>
            <w:r w:rsidRPr="00AB6224">
              <w:rPr>
                <w:rFonts w:ascii="Arial" w:hAnsi="Arial" w:cs="Arial"/>
                <w:b/>
                <w:bCs/>
              </w:rPr>
              <w:t xml:space="preserve"> IN</w:t>
            </w:r>
            <w:r w:rsidRPr="00AB6224">
              <w:rPr>
                <w:rFonts w:ascii="Arial" w:hAnsi="Arial" w:cs="Arial"/>
                <w:b/>
                <w:bCs/>
                <w:spacing w:val="1"/>
              </w:rPr>
              <w:t xml:space="preserve"> </w:t>
            </w:r>
            <w:r w:rsidRPr="00AB6224">
              <w:rPr>
                <w:rFonts w:ascii="Arial" w:hAnsi="Arial" w:cs="Arial"/>
                <w:b/>
                <w:bCs/>
                <w:color w:val="F16E22"/>
              </w:rPr>
              <w:t>A</w:t>
            </w:r>
          </w:p>
        </w:tc>
        <w:tc>
          <w:tcPr>
            <w:tcW w:w="8220" w:type="dxa"/>
            <w:tcBorders>
              <w:top w:val="single" w:sz="4" w:space="0" w:color="000000"/>
              <w:left w:val="single" w:sz="4" w:space="0" w:color="000000"/>
              <w:bottom w:val="single" w:sz="4" w:space="0" w:color="000000"/>
              <w:right w:val="single" w:sz="4" w:space="0" w:color="000000"/>
            </w:tcBorders>
          </w:tcPr>
          <w:p w:rsidR="00AB6224" w:rsidRPr="00AB6224" w:rsidRDefault="00AB6224">
            <w:pPr>
              <w:pStyle w:val="TableParagraph"/>
              <w:kinsoku w:val="0"/>
              <w:overflowPunct w:val="0"/>
              <w:spacing w:before="105" w:line="271" w:lineRule="auto"/>
              <w:ind w:left="348" w:right="449"/>
              <w:rPr>
                <w:rFonts w:ascii="Arial" w:hAnsi="Arial" w:cs="Arial"/>
                <w:spacing w:val="-5"/>
                <w:sz w:val="22"/>
                <w:szCs w:val="22"/>
              </w:rPr>
            </w:pPr>
            <w:r w:rsidRPr="00AB6224">
              <w:rPr>
                <w:rFonts w:ascii="Arial" w:hAnsi="Arial" w:cs="Arial"/>
                <w:spacing w:val="-3"/>
                <w:sz w:val="22"/>
                <w:szCs w:val="22"/>
              </w:rPr>
              <w:t xml:space="preserve">You </w:t>
            </w:r>
            <w:r w:rsidRPr="00AB6224">
              <w:rPr>
                <w:rFonts w:ascii="Arial" w:hAnsi="Arial" w:cs="Arial"/>
                <w:sz w:val="22"/>
                <w:szCs w:val="22"/>
              </w:rPr>
              <w:t xml:space="preserve">are </w:t>
            </w:r>
            <w:r w:rsidRPr="00AB6224">
              <w:rPr>
                <w:rFonts w:ascii="Arial" w:hAnsi="Arial" w:cs="Arial"/>
                <w:spacing w:val="-5"/>
                <w:sz w:val="22"/>
                <w:szCs w:val="22"/>
              </w:rPr>
              <w:t xml:space="preserve">interested </w:t>
            </w:r>
            <w:r w:rsidRPr="00AB6224">
              <w:rPr>
                <w:rFonts w:ascii="Arial" w:hAnsi="Arial" w:cs="Arial"/>
                <w:sz w:val="22"/>
                <w:szCs w:val="22"/>
              </w:rPr>
              <w:t xml:space="preserve">in the </w:t>
            </w:r>
            <w:r w:rsidRPr="00AB6224">
              <w:rPr>
                <w:rFonts w:ascii="Arial" w:hAnsi="Arial" w:cs="Arial"/>
                <w:spacing w:val="-5"/>
                <w:sz w:val="22"/>
                <w:szCs w:val="22"/>
              </w:rPr>
              <w:t>“</w:t>
            </w:r>
            <w:r w:rsidRPr="00AB6224">
              <w:rPr>
                <w:rFonts w:ascii="Arial" w:hAnsi="Arial" w:cs="Arial"/>
                <w:b/>
                <w:bCs/>
                <w:spacing w:val="-5"/>
                <w:sz w:val="22"/>
                <w:szCs w:val="22"/>
                <w:u w:val="thick"/>
              </w:rPr>
              <w:t xml:space="preserve">Agriculture, Food, </w:t>
            </w:r>
            <w:r w:rsidRPr="00AB6224">
              <w:rPr>
                <w:rFonts w:ascii="Arial" w:hAnsi="Arial" w:cs="Arial"/>
                <w:b/>
                <w:bCs/>
                <w:sz w:val="22"/>
                <w:szCs w:val="22"/>
                <w:u w:val="thick"/>
              </w:rPr>
              <w:t xml:space="preserve">and </w:t>
            </w:r>
            <w:r w:rsidRPr="00AB6224">
              <w:rPr>
                <w:rFonts w:ascii="Arial" w:hAnsi="Arial" w:cs="Arial"/>
                <w:b/>
                <w:bCs/>
                <w:spacing w:val="-5"/>
                <w:sz w:val="22"/>
                <w:szCs w:val="22"/>
                <w:u w:val="thick"/>
              </w:rPr>
              <w:t>Natural Resources</w:t>
            </w:r>
            <w:r w:rsidRPr="00AB6224">
              <w:rPr>
                <w:rFonts w:ascii="Arial" w:hAnsi="Arial" w:cs="Arial"/>
                <w:spacing w:val="-5"/>
                <w:sz w:val="22"/>
                <w:szCs w:val="22"/>
              </w:rPr>
              <w:t xml:space="preserve">” </w:t>
            </w:r>
            <w:r w:rsidRPr="00AB6224">
              <w:rPr>
                <w:rFonts w:ascii="Arial" w:hAnsi="Arial" w:cs="Arial"/>
                <w:spacing w:val="-4"/>
                <w:sz w:val="22"/>
                <w:szCs w:val="22"/>
              </w:rPr>
              <w:t xml:space="preserve">career </w:t>
            </w:r>
            <w:r w:rsidRPr="00AB6224">
              <w:rPr>
                <w:rFonts w:ascii="Arial" w:hAnsi="Arial" w:cs="Arial"/>
                <w:spacing w:val="-5"/>
                <w:sz w:val="22"/>
                <w:szCs w:val="22"/>
              </w:rPr>
              <w:t>field!</w:t>
            </w:r>
          </w:p>
          <w:p w:rsidR="00AB6224" w:rsidRPr="00AB6224" w:rsidRDefault="00AB6224">
            <w:pPr>
              <w:pStyle w:val="TableParagraph"/>
              <w:kinsoku w:val="0"/>
              <w:overflowPunct w:val="0"/>
              <w:spacing w:before="111" w:line="261" w:lineRule="auto"/>
              <w:ind w:left="348" w:right="512"/>
              <w:rPr>
                <w:rFonts w:ascii="Arial" w:hAnsi="Arial" w:cs="Arial"/>
                <w:sz w:val="22"/>
                <w:szCs w:val="22"/>
              </w:rPr>
            </w:pPr>
            <w:r w:rsidRPr="00AB6224">
              <w:rPr>
                <w:rFonts w:ascii="Arial" w:hAnsi="Arial" w:cs="Arial"/>
                <w:b/>
                <w:bCs/>
                <w:i/>
                <w:iCs/>
                <w:sz w:val="22"/>
                <w:szCs w:val="22"/>
              </w:rPr>
              <w:t xml:space="preserve">Jobs that might suit you include: </w:t>
            </w:r>
            <w:r w:rsidRPr="00AB6224">
              <w:rPr>
                <w:rFonts w:ascii="Arial" w:hAnsi="Arial" w:cs="Arial"/>
                <w:sz w:val="22"/>
                <w:szCs w:val="22"/>
              </w:rPr>
              <w:t>raising and/or selling crops or livestock, helping</w:t>
            </w:r>
            <w:r w:rsidRPr="00AB6224">
              <w:rPr>
                <w:rFonts w:ascii="Arial" w:hAnsi="Arial" w:cs="Arial"/>
                <w:spacing w:val="-9"/>
                <w:sz w:val="22"/>
                <w:szCs w:val="22"/>
              </w:rPr>
              <w:t xml:space="preserve"> </w:t>
            </w:r>
            <w:r w:rsidRPr="00AB6224">
              <w:rPr>
                <w:rFonts w:ascii="Arial" w:hAnsi="Arial" w:cs="Arial"/>
                <w:sz w:val="22"/>
                <w:szCs w:val="22"/>
              </w:rPr>
              <w:t>farmers,</w:t>
            </w:r>
            <w:r w:rsidRPr="00AB6224">
              <w:rPr>
                <w:rFonts w:ascii="Arial" w:hAnsi="Arial" w:cs="Arial"/>
                <w:spacing w:val="-8"/>
                <w:sz w:val="22"/>
                <w:szCs w:val="22"/>
              </w:rPr>
              <w:t xml:space="preserve"> </w:t>
            </w:r>
            <w:r w:rsidRPr="00AB6224">
              <w:rPr>
                <w:rFonts w:ascii="Arial" w:hAnsi="Arial" w:cs="Arial"/>
                <w:sz w:val="22"/>
                <w:szCs w:val="22"/>
              </w:rPr>
              <w:t>processing</w:t>
            </w:r>
            <w:r w:rsidRPr="00AB6224">
              <w:rPr>
                <w:rFonts w:ascii="Arial" w:hAnsi="Arial" w:cs="Arial"/>
                <w:spacing w:val="-12"/>
                <w:sz w:val="22"/>
                <w:szCs w:val="22"/>
              </w:rPr>
              <w:t xml:space="preserve"> </w:t>
            </w:r>
            <w:r w:rsidRPr="00AB6224">
              <w:rPr>
                <w:rFonts w:ascii="Arial" w:hAnsi="Arial" w:cs="Arial"/>
                <w:sz w:val="22"/>
                <w:szCs w:val="22"/>
              </w:rPr>
              <w:t>food,</w:t>
            </w:r>
            <w:r w:rsidRPr="00AB6224">
              <w:rPr>
                <w:rFonts w:ascii="Arial" w:hAnsi="Arial" w:cs="Arial"/>
                <w:spacing w:val="-8"/>
                <w:sz w:val="22"/>
                <w:szCs w:val="22"/>
              </w:rPr>
              <w:t xml:space="preserve"> </w:t>
            </w:r>
            <w:r w:rsidRPr="00AB6224">
              <w:rPr>
                <w:rFonts w:ascii="Arial" w:hAnsi="Arial" w:cs="Arial"/>
                <w:sz w:val="22"/>
                <w:szCs w:val="22"/>
              </w:rPr>
              <w:t>protecting</w:t>
            </w:r>
            <w:r w:rsidRPr="00AB6224">
              <w:rPr>
                <w:rFonts w:ascii="Arial" w:hAnsi="Arial" w:cs="Arial"/>
                <w:spacing w:val="-9"/>
                <w:sz w:val="22"/>
                <w:szCs w:val="22"/>
              </w:rPr>
              <w:t xml:space="preserve"> </w:t>
            </w:r>
            <w:r w:rsidRPr="00AB6224">
              <w:rPr>
                <w:rFonts w:ascii="Arial" w:hAnsi="Arial" w:cs="Arial"/>
                <w:sz w:val="22"/>
                <w:szCs w:val="22"/>
              </w:rPr>
              <w:t>the</w:t>
            </w:r>
            <w:r w:rsidRPr="00AB6224">
              <w:rPr>
                <w:rFonts w:ascii="Arial" w:hAnsi="Arial" w:cs="Arial"/>
                <w:spacing w:val="-31"/>
                <w:sz w:val="22"/>
                <w:szCs w:val="22"/>
              </w:rPr>
              <w:t xml:space="preserve"> </w:t>
            </w:r>
            <w:r w:rsidRPr="00AB6224">
              <w:rPr>
                <w:rFonts w:ascii="Arial" w:hAnsi="Arial" w:cs="Arial"/>
                <w:sz w:val="22"/>
                <w:szCs w:val="22"/>
              </w:rPr>
              <w:t>environment</w:t>
            </w:r>
          </w:p>
          <w:p w:rsidR="00AB6224" w:rsidRPr="00AB6224" w:rsidRDefault="00AB6224">
            <w:pPr>
              <w:pStyle w:val="TableParagraph"/>
              <w:kinsoku w:val="0"/>
              <w:overflowPunct w:val="0"/>
              <w:spacing w:before="133" w:line="261" w:lineRule="auto"/>
              <w:ind w:left="347" w:right="931" w:hanging="3"/>
              <w:rPr>
                <w:rFonts w:ascii="Arial" w:hAnsi="Arial" w:cs="Arial"/>
                <w:spacing w:val="-8"/>
                <w:sz w:val="22"/>
                <w:szCs w:val="22"/>
              </w:rPr>
            </w:pPr>
            <w:r w:rsidRPr="00AB6224">
              <w:rPr>
                <w:rFonts w:ascii="Arial" w:hAnsi="Arial" w:cs="Arial"/>
                <w:b/>
                <w:bCs/>
                <w:i/>
                <w:iCs/>
                <w:sz w:val="22"/>
                <w:szCs w:val="22"/>
              </w:rPr>
              <w:t xml:space="preserve">Be </w:t>
            </w:r>
            <w:r w:rsidRPr="00AB6224">
              <w:rPr>
                <w:rFonts w:ascii="Arial" w:hAnsi="Arial" w:cs="Arial"/>
                <w:b/>
                <w:bCs/>
                <w:i/>
                <w:iCs/>
                <w:spacing w:val="-5"/>
                <w:sz w:val="22"/>
                <w:szCs w:val="22"/>
              </w:rPr>
              <w:t xml:space="preserve">sure </w:t>
            </w:r>
            <w:r w:rsidRPr="00AB6224">
              <w:rPr>
                <w:rFonts w:ascii="Arial" w:hAnsi="Arial" w:cs="Arial"/>
                <w:b/>
                <w:bCs/>
                <w:i/>
                <w:iCs/>
                <w:sz w:val="22"/>
                <w:szCs w:val="22"/>
              </w:rPr>
              <w:t xml:space="preserve">to </w:t>
            </w:r>
            <w:r w:rsidRPr="00AB6224">
              <w:rPr>
                <w:rFonts w:ascii="Arial" w:hAnsi="Arial" w:cs="Arial"/>
                <w:b/>
                <w:bCs/>
                <w:i/>
                <w:iCs/>
                <w:spacing w:val="-5"/>
                <w:sz w:val="22"/>
                <w:szCs w:val="22"/>
              </w:rPr>
              <w:t xml:space="preserve">study extra hard </w:t>
            </w:r>
            <w:r w:rsidRPr="00AB6224">
              <w:rPr>
                <w:rFonts w:ascii="Arial" w:hAnsi="Arial" w:cs="Arial"/>
                <w:b/>
                <w:bCs/>
                <w:i/>
                <w:iCs/>
                <w:spacing w:val="-4"/>
                <w:sz w:val="22"/>
                <w:szCs w:val="22"/>
              </w:rPr>
              <w:t xml:space="preserve">in: </w:t>
            </w:r>
            <w:r w:rsidRPr="00AB6224">
              <w:rPr>
                <w:rFonts w:ascii="Arial" w:hAnsi="Arial" w:cs="Arial"/>
                <w:spacing w:val="-7"/>
                <w:sz w:val="22"/>
                <w:szCs w:val="22"/>
              </w:rPr>
              <w:t xml:space="preserve">biology, environmental science, business, </w:t>
            </w:r>
            <w:r w:rsidRPr="00AB6224">
              <w:rPr>
                <w:rFonts w:ascii="Arial" w:hAnsi="Arial" w:cs="Arial"/>
                <w:spacing w:val="-8"/>
                <w:sz w:val="22"/>
                <w:szCs w:val="22"/>
              </w:rPr>
              <w:t>government</w:t>
            </w:r>
          </w:p>
          <w:p w:rsidR="00AB6224" w:rsidRPr="00AB6224" w:rsidRDefault="00AB6224">
            <w:pPr>
              <w:pStyle w:val="TableParagraph"/>
              <w:kinsoku w:val="0"/>
              <w:overflowPunct w:val="0"/>
              <w:spacing w:before="125" w:line="266" w:lineRule="auto"/>
              <w:ind w:left="347" w:right="561"/>
              <w:rPr>
                <w:rFonts w:ascii="Arial" w:hAnsi="Arial" w:cs="Arial"/>
                <w:sz w:val="22"/>
                <w:szCs w:val="22"/>
              </w:rPr>
            </w:pPr>
            <w:r w:rsidRPr="00AB6224">
              <w:rPr>
                <w:rFonts w:ascii="Arial" w:hAnsi="Arial" w:cs="Arial"/>
                <w:b/>
                <w:bCs/>
                <w:i/>
                <w:iCs/>
                <w:sz w:val="22"/>
                <w:szCs w:val="22"/>
              </w:rPr>
              <w:t xml:space="preserve">Look for opportunities: </w:t>
            </w:r>
            <w:r w:rsidRPr="00AB6224">
              <w:rPr>
                <w:rFonts w:ascii="Arial" w:hAnsi="Arial" w:cs="Arial"/>
                <w:sz w:val="22"/>
                <w:szCs w:val="22"/>
              </w:rPr>
              <w:t>working with animals, protecting the environment, shadowing work with livestock or</w:t>
            </w:r>
            <w:r w:rsidRPr="00AB6224">
              <w:rPr>
                <w:rFonts w:ascii="Arial" w:hAnsi="Arial" w:cs="Arial"/>
                <w:spacing w:val="-35"/>
                <w:sz w:val="22"/>
                <w:szCs w:val="22"/>
              </w:rPr>
              <w:t xml:space="preserve"> </w:t>
            </w:r>
            <w:r w:rsidRPr="00AB6224">
              <w:rPr>
                <w:rFonts w:ascii="Arial" w:hAnsi="Arial" w:cs="Arial"/>
                <w:sz w:val="22"/>
                <w:szCs w:val="22"/>
              </w:rPr>
              <w:t>crops</w:t>
            </w:r>
          </w:p>
          <w:p w:rsidR="00AB6224" w:rsidRPr="00AB6224" w:rsidRDefault="00AB6224">
            <w:pPr>
              <w:pStyle w:val="TableParagraph"/>
              <w:kinsoku w:val="0"/>
              <w:overflowPunct w:val="0"/>
              <w:spacing w:before="118" w:line="261" w:lineRule="auto"/>
              <w:ind w:left="347" w:right="450"/>
            </w:pPr>
            <w:r w:rsidRPr="00AB6224">
              <w:rPr>
                <w:rFonts w:ascii="Arial" w:hAnsi="Arial" w:cs="Arial"/>
                <w:b/>
                <w:bCs/>
                <w:i/>
                <w:iCs/>
                <w:sz w:val="22"/>
                <w:szCs w:val="22"/>
              </w:rPr>
              <w:t xml:space="preserve">Student organizations that may interest you: </w:t>
            </w:r>
            <w:r w:rsidRPr="00AB6224">
              <w:rPr>
                <w:rFonts w:ascii="Arial" w:hAnsi="Arial" w:cs="Arial"/>
                <w:sz w:val="22"/>
                <w:szCs w:val="22"/>
              </w:rPr>
              <w:t>Future Farmers of America, Junior Achievement, 4-H, Business Professionals of</w:t>
            </w:r>
            <w:r w:rsidRPr="00AB6224">
              <w:rPr>
                <w:rFonts w:ascii="Arial" w:hAnsi="Arial" w:cs="Arial"/>
                <w:spacing w:val="-48"/>
                <w:sz w:val="22"/>
                <w:szCs w:val="22"/>
              </w:rPr>
              <w:t xml:space="preserve"> </w:t>
            </w:r>
            <w:r w:rsidRPr="00AB6224">
              <w:rPr>
                <w:rFonts w:ascii="Arial" w:hAnsi="Arial" w:cs="Arial"/>
                <w:sz w:val="22"/>
                <w:szCs w:val="22"/>
              </w:rPr>
              <w:t>America</w:t>
            </w:r>
          </w:p>
        </w:tc>
      </w:tr>
      <w:tr w:rsidR="00AB6224" w:rsidRPr="00AB6224">
        <w:trPr>
          <w:trHeight w:hRule="exact" w:val="3612"/>
        </w:trPr>
        <w:tc>
          <w:tcPr>
            <w:tcW w:w="1815" w:type="dxa"/>
            <w:tcBorders>
              <w:top w:val="single" w:sz="4" w:space="0" w:color="000000"/>
              <w:left w:val="single" w:sz="4" w:space="0" w:color="000000"/>
              <w:bottom w:val="single" w:sz="4" w:space="0" w:color="000000"/>
              <w:right w:val="single" w:sz="4" w:space="0" w:color="000000"/>
            </w:tcBorders>
          </w:tcPr>
          <w:p w:rsidR="00AB6224" w:rsidRPr="00AB6224" w:rsidRDefault="00AB6224">
            <w:pPr>
              <w:pStyle w:val="TableParagraph"/>
              <w:kinsoku w:val="0"/>
              <w:overflowPunct w:val="0"/>
              <w:rPr>
                <w:rFonts w:ascii="Arial" w:hAnsi="Arial" w:cs="Arial"/>
                <w:b/>
                <w:bCs/>
              </w:rPr>
            </w:pPr>
          </w:p>
          <w:p w:rsidR="00AB6224" w:rsidRPr="00AB6224" w:rsidRDefault="00AB6224">
            <w:pPr>
              <w:pStyle w:val="TableParagraph"/>
              <w:kinsoku w:val="0"/>
              <w:overflowPunct w:val="0"/>
              <w:rPr>
                <w:rFonts w:ascii="Arial" w:hAnsi="Arial" w:cs="Arial"/>
                <w:b/>
                <w:bCs/>
              </w:rPr>
            </w:pPr>
          </w:p>
          <w:p w:rsidR="00AB6224" w:rsidRPr="00AB6224" w:rsidRDefault="00AB6224">
            <w:pPr>
              <w:pStyle w:val="TableParagraph"/>
              <w:kinsoku w:val="0"/>
              <w:overflowPunct w:val="0"/>
              <w:rPr>
                <w:rFonts w:ascii="Arial" w:hAnsi="Arial" w:cs="Arial"/>
                <w:b/>
                <w:bCs/>
              </w:rPr>
            </w:pPr>
          </w:p>
          <w:p w:rsidR="00AB6224" w:rsidRPr="00AB6224" w:rsidRDefault="00AB6224">
            <w:pPr>
              <w:pStyle w:val="TableParagraph"/>
              <w:kinsoku w:val="0"/>
              <w:overflowPunct w:val="0"/>
              <w:rPr>
                <w:rFonts w:ascii="Arial" w:hAnsi="Arial" w:cs="Arial"/>
                <w:b/>
                <w:bCs/>
              </w:rPr>
            </w:pPr>
          </w:p>
          <w:p w:rsidR="00AB6224" w:rsidRPr="00AB6224" w:rsidRDefault="00AB6224">
            <w:pPr>
              <w:pStyle w:val="TableParagraph"/>
              <w:kinsoku w:val="0"/>
              <w:overflowPunct w:val="0"/>
              <w:spacing w:before="2"/>
              <w:rPr>
                <w:rFonts w:ascii="Arial" w:hAnsi="Arial" w:cs="Arial"/>
                <w:b/>
                <w:bCs/>
                <w:sz w:val="23"/>
                <w:szCs w:val="23"/>
              </w:rPr>
            </w:pPr>
          </w:p>
          <w:p w:rsidR="00AB6224" w:rsidRPr="00AB6224" w:rsidRDefault="00AB6224">
            <w:pPr>
              <w:pStyle w:val="TableParagraph"/>
              <w:kinsoku w:val="0"/>
              <w:overflowPunct w:val="0"/>
              <w:spacing w:line="242" w:lineRule="auto"/>
              <w:ind w:left="398" w:right="394" w:hanging="4"/>
              <w:jc w:val="center"/>
            </w:pPr>
            <w:r w:rsidRPr="00AB6224">
              <w:rPr>
                <w:rFonts w:ascii="Arial" w:hAnsi="Arial" w:cs="Arial"/>
                <w:b/>
                <w:bCs/>
              </w:rPr>
              <w:t xml:space="preserve">MOST </w:t>
            </w:r>
            <w:r w:rsidRPr="00AB6224">
              <w:rPr>
                <w:rFonts w:ascii="Arial" w:hAnsi="Arial" w:cs="Arial"/>
                <w:b/>
                <w:bCs/>
                <w:spacing w:val="-1"/>
              </w:rPr>
              <w:t>CHECKS</w:t>
            </w:r>
            <w:r w:rsidRPr="00AB6224">
              <w:rPr>
                <w:rFonts w:ascii="Arial" w:hAnsi="Arial" w:cs="Arial"/>
                <w:b/>
                <w:bCs/>
              </w:rPr>
              <w:t xml:space="preserve"> IN</w:t>
            </w:r>
            <w:r w:rsidRPr="00AB6224">
              <w:rPr>
                <w:rFonts w:ascii="Arial" w:hAnsi="Arial" w:cs="Arial"/>
                <w:b/>
                <w:bCs/>
                <w:spacing w:val="-1"/>
              </w:rPr>
              <w:t xml:space="preserve"> </w:t>
            </w:r>
            <w:r w:rsidRPr="00AB6224">
              <w:rPr>
                <w:rFonts w:ascii="Arial" w:hAnsi="Arial" w:cs="Arial"/>
                <w:b/>
                <w:bCs/>
                <w:color w:val="F16E22"/>
              </w:rPr>
              <w:t>B</w:t>
            </w:r>
          </w:p>
        </w:tc>
        <w:tc>
          <w:tcPr>
            <w:tcW w:w="8220" w:type="dxa"/>
            <w:tcBorders>
              <w:top w:val="single" w:sz="4" w:space="0" w:color="000000"/>
              <w:left w:val="single" w:sz="4" w:space="0" w:color="000000"/>
              <w:bottom w:val="single" w:sz="4" w:space="0" w:color="000000"/>
              <w:right w:val="single" w:sz="4" w:space="0" w:color="000000"/>
            </w:tcBorders>
          </w:tcPr>
          <w:p w:rsidR="00AB6224" w:rsidRPr="00AB6224" w:rsidRDefault="00AB6224">
            <w:pPr>
              <w:pStyle w:val="TableParagraph"/>
              <w:kinsoku w:val="0"/>
              <w:overflowPunct w:val="0"/>
              <w:spacing w:before="8"/>
              <w:rPr>
                <w:rFonts w:ascii="Arial" w:hAnsi="Arial" w:cs="Arial"/>
                <w:b/>
                <w:bCs/>
                <w:sz w:val="21"/>
                <w:szCs w:val="21"/>
              </w:rPr>
            </w:pPr>
          </w:p>
          <w:p w:rsidR="00AB6224" w:rsidRPr="00AB6224" w:rsidRDefault="00AB6224">
            <w:pPr>
              <w:pStyle w:val="TableParagraph"/>
              <w:kinsoku w:val="0"/>
              <w:overflowPunct w:val="0"/>
              <w:spacing w:line="271" w:lineRule="auto"/>
              <w:ind w:left="348" w:right="1026"/>
              <w:rPr>
                <w:rFonts w:ascii="Arial" w:hAnsi="Arial" w:cs="Arial"/>
                <w:spacing w:val="-7"/>
                <w:sz w:val="22"/>
                <w:szCs w:val="22"/>
              </w:rPr>
            </w:pPr>
            <w:r w:rsidRPr="00AB6224">
              <w:rPr>
                <w:rFonts w:ascii="Arial" w:hAnsi="Arial" w:cs="Arial"/>
                <w:spacing w:val="-4"/>
                <w:sz w:val="22"/>
                <w:szCs w:val="22"/>
              </w:rPr>
              <w:t xml:space="preserve">You are </w:t>
            </w:r>
            <w:r w:rsidRPr="00AB6224">
              <w:rPr>
                <w:rFonts w:ascii="Arial" w:hAnsi="Arial" w:cs="Arial"/>
                <w:spacing w:val="-5"/>
                <w:sz w:val="22"/>
                <w:szCs w:val="22"/>
              </w:rPr>
              <w:t xml:space="preserve">interested </w:t>
            </w:r>
            <w:r w:rsidRPr="00AB6224">
              <w:rPr>
                <w:rFonts w:ascii="Arial" w:hAnsi="Arial" w:cs="Arial"/>
                <w:sz w:val="22"/>
                <w:szCs w:val="22"/>
              </w:rPr>
              <w:t xml:space="preserve">in </w:t>
            </w:r>
            <w:r w:rsidRPr="00AB6224">
              <w:rPr>
                <w:rFonts w:ascii="Arial" w:hAnsi="Arial" w:cs="Arial"/>
                <w:spacing w:val="-4"/>
                <w:sz w:val="22"/>
                <w:szCs w:val="22"/>
              </w:rPr>
              <w:t xml:space="preserve">the </w:t>
            </w:r>
            <w:r w:rsidRPr="00AB6224">
              <w:rPr>
                <w:rFonts w:ascii="Arial" w:hAnsi="Arial" w:cs="Arial"/>
                <w:spacing w:val="-7"/>
                <w:sz w:val="22"/>
                <w:szCs w:val="22"/>
              </w:rPr>
              <w:t>“</w:t>
            </w:r>
            <w:r w:rsidRPr="00AB6224">
              <w:rPr>
                <w:rFonts w:ascii="Arial" w:hAnsi="Arial" w:cs="Arial"/>
                <w:b/>
                <w:bCs/>
                <w:spacing w:val="-7"/>
                <w:sz w:val="22"/>
                <w:szCs w:val="22"/>
                <w:u w:val="thick"/>
              </w:rPr>
              <w:t xml:space="preserve">Business, Management, </w:t>
            </w:r>
            <w:r w:rsidRPr="00AB6224">
              <w:rPr>
                <w:rFonts w:ascii="Arial" w:hAnsi="Arial" w:cs="Arial"/>
                <w:b/>
                <w:bCs/>
                <w:spacing w:val="-4"/>
                <w:sz w:val="22"/>
                <w:szCs w:val="22"/>
                <w:u w:val="thick"/>
              </w:rPr>
              <w:t xml:space="preserve">and </w:t>
            </w:r>
            <w:r w:rsidRPr="00AB6224">
              <w:rPr>
                <w:rFonts w:ascii="Arial" w:hAnsi="Arial" w:cs="Arial"/>
                <w:b/>
                <w:bCs/>
                <w:spacing w:val="-7"/>
                <w:sz w:val="22"/>
                <w:szCs w:val="22"/>
                <w:u w:val="thick"/>
              </w:rPr>
              <w:t>Administration</w:t>
            </w:r>
            <w:r w:rsidRPr="00AB6224">
              <w:rPr>
                <w:rFonts w:ascii="Arial" w:hAnsi="Arial" w:cs="Arial"/>
                <w:spacing w:val="-7"/>
                <w:sz w:val="22"/>
                <w:szCs w:val="22"/>
              </w:rPr>
              <w:t xml:space="preserve">” </w:t>
            </w:r>
            <w:r w:rsidRPr="00AB6224">
              <w:rPr>
                <w:rFonts w:ascii="Arial" w:hAnsi="Arial" w:cs="Arial"/>
                <w:spacing w:val="-5"/>
                <w:sz w:val="22"/>
                <w:szCs w:val="22"/>
              </w:rPr>
              <w:t>career</w:t>
            </w:r>
            <w:r w:rsidRPr="00AB6224">
              <w:rPr>
                <w:rFonts w:ascii="Arial" w:hAnsi="Arial" w:cs="Arial"/>
                <w:spacing w:val="7"/>
                <w:sz w:val="22"/>
                <w:szCs w:val="22"/>
              </w:rPr>
              <w:t xml:space="preserve"> </w:t>
            </w:r>
            <w:r w:rsidRPr="00AB6224">
              <w:rPr>
                <w:rFonts w:ascii="Arial" w:hAnsi="Arial" w:cs="Arial"/>
                <w:spacing w:val="-7"/>
                <w:sz w:val="22"/>
                <w:szCs w:val="22"/>
              </w:rPr>
              <w:t>field!</w:t>
            </w:r>
          </w:p>
          <w:p w:rsidR="00AB6224" w:rsidRPr="00AB6224" w:rsidRDefault="00AB6224">
            <w:pPr>
              <w:pStyle w:val="TableParagraph"/>
              <w:kinsoku w:val="0"/>
              <w:overflowPunct w:val="0"/>
              <w:spacing w:before="113" w:line="264" w:lineRule="auto"/>
              <w:ind w:left="348" w:right="620"/>
              <w:rPr>
                <w:rFonts w:ascii="Arial" w:hAnsi="Arial" w:cs="Arial"/>
                <w:sz w:val="22"/>
                <w:szCs w:val="22"/>
              </w:rPr>
            </w:pPr>
            <w:r w:rsidRPr="00AB6224">
              <w:rPr>
                <w:rFonts w:ascii="Arial" w:hAnsi="Arial" w:cs="Arial"/>
                <w:b/>
                <w:bCs/>
                <w:i/>
                <w:iCs/>
                <w:sz w:val="22"/>
                <w:szCs w:val="22"/>
              </w:rPr>
              <w:t xml:space="preserve">Jobs that might suit you include: </w:t>
            </w:r>
            <w:r w:rsidRPr="00AB6224">
              <w:rPr>
                <w:rFonts w:ascii="Arial" w:hAnsi="Arial" w:cs="Arial"/>
                <w:sz w:val="22"/>
                <w:szCs w:val="22"/>
              </w:rPr>
              <w:t>banker, store/hotel manager or owner, advertiser, accountant, investment fund</w:t>
            </w:r>
            <w:r w:rsidRPr="00AB6224">
              <w:rPr>
                <w:rFonts w:ascii="Arial" w:hAnsi="Arial" w:cs="Arial"/>
                <w:spacing w:val="-52"/>
                <w:sz w:val="22"/>
                <w:szCs w:val="22"/>
              </w:rPr>
              <w:t xml:space="preserve"> </w:t>
            </w:r>
            <w:r w:rsidRPr="00AB6224">
              <w:rPr>
                <w:rFonts w:ascii="Arial" w:hAnsi="Arial" w:cs="Arial"/>
                <w:sz w:val="22"/>
                <w:szCs w:val="22"/>
              </w:rPr>
              <w:t>manager</w:t>
            </w:r>
          </w:p>
          <w:p w:rsidR="00AB6224" w:rsidRPr="00AB6224" w:rsidRDefault="00AB6224">
            <w:pPr>
              <w:pStyle w:val="TableParagraph"/>
              <w:kinsoku w:val="0"/>
              <w:overflowPunct w:val="0"/>
              <w:spacing w:before="123"/>
              <w:ind w:left="348"/>
              <w:rPr>
                <w:rFonts w:ascii="Arial" w:hAnsi="Arial" w:cs="Arial"/>
                <w:sz w:val="22"/>
                <w:szCs w:val="22"/>
              </w:rPr>
            </w:pPr>
            <w:r w:rsidRPr="00AB6224">
              <w:rPr>
                <w:rFonts w:ascii="Arial" w:hAnsi="Arial" w:cs="Arial"/>
                <w:b/>
                <w:bCs/>
                <w:i/>
                <w:iCs/>
                <w:sz w:val="22"/>
                <w:szCs w:val="22"/>
              </w:rPr>
              <w:t xml:space="preserve">Be sure to study extra hard in: </w:t>
            </w:r>
            <w:r w:rsidRPr="00AB6224">
              <w:rPr>
                <w:rFonts w:ascii="Arial" w:hAnsi="Arial" w:cs="Arial"/>
                <w:sz w:val="22"/>
                <w:szCs w:val="22"/>
              </w:rPr>
              <w:t>math,</w:t>
            </w:r>
            <w:r w:rsidRPr="00AB6224">
              <w:rPr>
                <w:rFonts w:ascii="Arial" w:hAnsi="Arial" w:cs="Arial"/>
                <w:spacing w:val="-7"/>
                <w:sz w:val="22"/>
                <w:szCs w:val="22"/>
              </w:rPr>
              <w:t xml:space="preserve"> </w:t>
            </w:r>
            <w:r w:rsidR="00CE4D0F" w:rsidRPr="00AB6224">
              <w:rPr>
                <w:rFonts w:ascii="Arial" w:hAnsi="Arial" w:cs="Arial"/>
                <w:sz w:val="22"/>
                <w:szCs w:val="22"/>
              </w:rPr>
              <w:t>government, psychology</w:t>
            </w:r>
          </w:p>
          <w:p w:rsidR="00AB6224" w:rsidRPr="00AB6224" w:rsidRDefault="00AB6224">
            <w:pPr>
              <w:pStyle w:val="TableParagraph"/>
              <w:kinsoku w:val="0"/>
              <w:overflowPunct w:val="0"/>
              <w:spacing w:before="145" w:line="261" w:lineRule="auto"/>
              <w:ind w:left="347" w:right="438"/>
              <w:rPr>
                <w:rFonts w:ascii="Arial" w:hAnsi="Arial" w:cs="Arial"/>
                <w:spacing w:val="3"/>
                <w:sz w:val="22"/>
                <w:szCs w:val="22"/>
              </w:rPr>
            </w:pPr>
            <w:r w:rsidRPr="00AB6224">
              <w:rPr>
                <w:rFonts w:ascii="Arial" w:hAnsi="Arial" w:cs="Arial"/>
                <w:b/>
                <w:bCs/>
                <w:i/>
                <w:iCs/>
                <w:sz w:val="22"/>
                <w:szCs w:val="22"/>
              </w:rPr>
              <w:t xml:space="preserve">Look for opportunities: </w:t>
            </w:r>
            <w:r w:rsidRPr="00AB6224">
              <w:rPr>
                <w:rFonts w:ascii="Arial" w:hAnsi="Arial" w:cs="Arial"/>
                <w:sz w:val="22"/>
                <w:szCs w:val="22"/>
              </w:rPr>
              <w:t>starting a business, managing your own savings or checking account, planning events, serving as a leader of</w:t>
            </w:r>
            <w:r w:rsidRPr="00AB6224">
              <w:rPr>
                <w:rFonts w:ascii="Arial" w:hAnsi="Arial" w:cs="Arial"/>
                <w:spacing w:val="-16"/>
                <w:sz w:val="22"/>
                <w:szCs w:val="22"/>
              </w:rPr>
              <w:t xml:space="preserve"> </w:t>
            </w:r>
            <w:r w:rsidR="00CE4D0F" w:rsidRPr="00AB6224">
              <w:rPr>
                <w:rFonts w:ascii="Arial" w:hAnsi="Arial" w:cs="Arial"/>
                <w:spacing w:val="3"/>
                <w:sz w:val="22"/>
                <w:szCs w:val="22"/>
              </w:rPr>
              <w:t>a club</w:t>
            </w:r>
          </w:p>
          <w:p w:rsidR="00AB6224" w:rsidRPr="00AB6224" w:rsidRDefault="00AB6224">
            <w:pPr>
              <w:pStyle w:val="TableParagraph"/>
              <w:kinsoku w:val="0"/>
              <w:overflowPunct w:val="0"/>
              <w:spacing w:before="123" w:line="264" w:lineRule="auto"/>
              <w:ind w:left="347" w:right="1147"/>
            </w:pPr>
            <w:r w:rsidRPr="00AB6224">
              <w:rPr>
                <w:rFonts w:ascii="Arial" w:hAnsi="Arial" w:cs="Arial"/>
                <w:b/>
                <w:bCs/>
                <w:i/>
                <w:iCs/>
                <w:sz w:val="22"/>
                <w:szCs w:val="22"/>
              </w:rPr>
              <w:t xml:space="preserve">Student organizations that may interest you: </w:t>
            </w:r>
            <w:r w:rsidRPr="00AB6224">
              <w:rPr>
                <w:rFonts w:ascii="Arial" w:hAnsi="Arial" w:cs="Arial"/>
                <w:sz w:val="22"/>
                <w:szCs w:val="22"/>
              </w:rPr>
              <w:t>Junior Achievement, Business</w:t>
            </w:r>
            <w:r w:rsidRPr="00AB6224">
              <w:rPr>
                <w:rFonts w:ascii="Arial" w:hAnsi="Arial" w:cs="Arial"/>
                <w:spacing w:val="-1"/>
                <w:sz w:val="22"/>
                <w:szCs w:val="22"/>
              </w:rPr>
              <w:t xml:space="preserve"> </w:t>
            </w:r>
            <w:r w:rsidRPr="00AB6224">
              <w:rPr>
                <w:rFonts w:ascii="Arial" w:hAnsi="Arial" w:cs="Arial"/>
                <w:sz w:val="22"/>
                <w:szCs w:val="22"/>
              </w:rPr>
              <w:t>Professionals</w:t>
            </w:r>
            <w:r w:rsidRPr="00AB6224">
              <w:rPr>
                <w:rFonts w:ascii="Arial" w:hAnsi="Arial" w:cs="Arial"/>
                <w:spacing w:val="-4"/>
                <w:sz w:val="22"/>
                <w:szCs w:val="22"/>
              </w:rPr>
              <w:t xml:space="preserve"> </w:t>
            </w:r>
            <w:r w:rsidRPr="00AB6224">
              <w:rPr>
                <w:rFonts w:ascii="Arial" w:hAnsi="Arial" w:cs="Arial"/>
                <w:sz w:val="22"/>
                <w:szCs w:val="22"/>
              </w:rPr>
              <w:t>of</w:t>
            </w:r>
            <w:r w:rsidRPr="00AB6224">
              <w:rPr>
                <w:rFonts w:ascii="Arial" w:hAnsi="Arial" w:cs="Arial"/>
                <w:spacing w:val="1"/>
                <w:sz w:val="22"/>
                <w:szCs w:val="22"/>
              </w:rPr>
              <w:t xml:space="preserve"> </w:t>
            </w:r>
            <w:r w:rsidRPr="00AB6224">
              <w:rPr>
                <w:rFonts w:ascii="Arial" w:hAnsi="Arial" w:cs="Arial"/>
                <w:sz w:val="22"/>
                <w:szCs w:val="22"/>
              </w:rPr>
              <w:t>America,</w:t>
            </w:r>
            <w:r w:rsidRPr="00AB6224">
              <w:rPr>
                <w:rFonts w:ascii="Arial" w:hAnsi="Arial" w:cs="Arial"/>
                <w:spacing w:val="-3"/>
                <w:sz w:val="22"/>
                <w:szCs w:val="22"/>
              </w:rPr>
              <w:t xml:space="preserve"> </w:t>
            </w:r>
            <w:r w:rsidRPr="00AB6224">
              <w:rPr>
                <w:rFonts w:ascii="Arial" w:hAnsi="Arial" w:cs="Arial"/>
                <w:sz w:val="22"/>
                <w:szCs w:val="22"/>
              </w:rPr>
              <w:t>Boy</w:t>
            </w:r>
            <w:r w:rsidRPr="00AB6224">
              <w:rPr>
                <w:rFonts w:ascii="Arial" w:hAnsi="Arial" w:cs="Arial"/>
                <w:spacing w:val="-4"/>
                <w:sz w:val="22"/>
                <w:szCs w:val="22"/>
              </w:rPr>
              <w:t xml:space="preserve"> </w:t>
            </w:r>
            <w:r w:rsidRPr="00AB6224">
              <w:rPr>
                <w:rFonts w:ascii="Arial" w:hAnsi="Arial" w:cs="Arial"/>
                <w:sz w:val="22"/>
                <w:szCs w:val="22"/>
              </w:rPr>
              <w:t>Scouts</w:t>
            </w:r>
            <w:r w:rsidRPr="00AB6224">
              <w:rPr>
                <w:rFonts w:ascii="Arial" w:hAnsi="Arial" w:cs="Arial"/>
                <w:spacing w:val="-6"/>
                <w:sz w:val="22"/>
                <w:szCs w:val="22"/>
              </w:rPr>
              <w:t xml:space="preserve"> </w:t>
            </w:r>
            <w:r w:rsidRPr="00AB6224">
              <w:rPr>
                <w:rFonts w:ascii="Arial" w:hAnsi="Arial" w:cs="Arial"/>
                <w:sz w:val="22"/>
                <w:szCs w:val="22"/>
              </w:rPr>
              <w:t>or</w:t>
            </w:r>
            <w:r w:rsidRPr="00AB6224">
              <w:rPr>
                <w:rFonts w:ascii="Arial" w:hAnsi="Arial" w:cs="Arial"/>
                <w:spacing w:val="-3"/>
                <w:sz w:val="22"/>
                <w:szCs w:val="22"/>
              </w:rPr>
              <w:t xml:space="preserve"> </w:t>
            </w:r>
            <w:r w:rsidRPr="00AB6224">
              <w:rPr>
                <w:rFonts w:ascii="Arial" w:hAnsi="Arial" w:cs="Arial"/>
                <w:sz w:val="22"/>
                <w:szCs w:val="22"/>
              </w:rPr>
              <w:t>Girl</w:t>
            </w:r>
            <w:r w:rsidRPr="00AB6224">
              <w:rPr>
                <w:rFonts w:ascii="Arial" w:hAnsi="Arial" w:cs="Arial"/>
                <w:spacing w:val="-39"/>
                <w:sz w:val="22"/>
                <w:szCs w:val="22"/>
              </w:rPr>
              <w:t xml:space="preserve"> </w:t>
            </w:r>
            <w:r w:rsidRPr="00AB6224">
              <w:rPr>
                <w:rFonts w:ascii="Arial" w:hAnsi="Arial" w:cs="Arial"/>
                <w:sz w:val="22"/>
                <w:szCs w:val="22"/>
              </w:rPr>
              <w:t>Scouts</w:t>
            </w:r>
          </w:p>
        </w:tc>
      </w:tr>
      <w:tr w:rsidR="00AB6224" w:rsidRPr="00AB6224">
        <w:trPr>
          <w:trHeight w:hRule="exact" w:val="3610"/>
        </w:trPr>
        <w:tc>
          <w:tcPr>
            <w:tcW w:w="1815" w:type="dxa"/>
            <w:tcBorders>
              <w:top w:val="single" w:sz="4" w:space="0" w:color="000000"/>
              <w:left w:val="single" w:sz="4" w:space="0" w:color="000000"/>
              <w:bottom w:val="single" w:sz="4" w:space="0" w:color="000000"/>
              <w:right w:val="single" w:sz="4" w:space="0" w:color="000000"/>
            </w:tcBorders>
          </w:tcPr>
          <w:p w:rsidR="00AB6224" w:rsidRPr="00AB6224" w:rsidRDefault="00AB6224">
            <w:pPr>
              <w:pStyle w:val="TableParagraph"/>
              <w:kinsoku w:val="0"/>
              <w:overflowPunct w:val="0"/>
              <w:rPr>
                <w:rFonts w:ascii="Arial" w:hAnsi="Arial" w:cs="Arial"/>
                <w:b/>
                <w:bCs/>
              </w:rPr>
            </w:pPr>
          </w:p>
          <w:p w:rsidR="00AB6224" w:rsidRPr="00AB6224" w:rsidRDefault="00AB6224">
            <w:pPr>
              <w:pStyle w:val="TableParagraph"/>
              <w:kinsoku w:val="0"/>
              <w:overflowPunct w:val="0"/>
              <w:rPr>
                <w:rFonts w:ascii="Arial" w:hAnsi="Arial" w:cs="Arial"/>
                <w:b/>
                <w:bCs/>
              </w:rPr>
            </w:pPr>
          </w:p>
          <w:p w:rsidR="00AB6224" w:rsidRPr="00AB6224" w:rsidRDefault="00AB6224">
            <w:pPr>
              <w:pStyle w:val="TableParagraph"/>
              <w:kinsoku w:val="0"/>
              <w:overflowPunct w:val="0"/>
              <w:rPr>
                <w:rFonts w:ascii="Arial" w:hAnsi="Arial" w:cs="Arial"/>
                <w:b/>
                <w:bCs/>
              </w:rPr>
            </w:pPr>
          </w:p>
          <w:p w:rsidR="00AB6224" w:rsidRPr="00AB6224" w:rsidRDefault="00AB6224">
            <w:pPr>
              <w:pStyle w:val="TableParagraph"/>
              <w:kinsoku w:val="0"/>
              <w:overflowPunct w:val="0"/>
              <w:rPr>
                <w:rFonts w:ascii="Arial" w:hAnsi="Arial" w:cs="Arial"/>
                <w:b/>
                <w:bCs/>
              </w:rPr>
            </w:pPr>
          </w:p>
          <w:p w:rsidR="00AB6224" w:rsidRPr="00AB6224" w:rsidRDefault="00AB6224">
            <w:pPr>
              <w:pStyle w:val="TableParagraph"/>
              <w:kinsoku w:val="0"/>
              <w:overflowPunct w:val="0"/>
              <w:spacing w:before="2"/>
              <w:rPr>
                <w:rFonts w:ascii="Arial" w:hAnsi="Arial" w:cs="Arial"/>
                <w:b/>
                <w:bCs/>
                <w:sz w:val="23"/>
                <w:szCs w:val="23"/>
              </w:rPr>
            </w:pPr>
          </w:p>
          <w:p w:rsidR="00AB6224" w:rsidRPr="00AB6224" w:rsidRDefault="00AB6224">
            <w:pPr>
              <w:pStyle w:val="TableParagraph"/>
              <w:kinsoku w:val="0"/>
              <w:overflowPunct w:val="0"/>
              <w:ind w:left="398" w:right="394" w:hanging="4"/>
              <w:jc w:val="center"/>
            </w:pPr>
            <w:r w:rsidRPr="00AB6224">
              <w:rPr>
                <w:rFonts w:ascii="Arial" w:hAnsi="Arial" w:cs="Arial"/>
                <w:b/>
                <w:bCs/>
              </w:rPr>
              <w:t xml:space="preserve">MOST </w:t>
            </w:r>
            <w:r w:rsidRPr="00AB6224">
              <w:rPr>
                <w:rFonts w:ascii="Arial" w:hAnsi="Arial" w:cs="Arial"/>
                <w:b/>
                <w:bCs/>
                <w:spacing w:val="-1"/>
              </w:rPr>
              <w:t>CHECKS</w:t>
            </w:r>
            <w:r w:rsidRPr="00AB6224">
              <w:rPr>
                <w:rFonts w:ascii="Arial" w:hAnsi="Arial" w:cs="Arial"/>
                <w:b/>
                <w:bCs/>
              </w:rPr>
              <w:t xml:space="preserve"> IN</w:t>
            </w:r>
            <w:r w:rsidRPr="00AB6224">
              <w:rPr>
                <w:rFonts w:ascii="Arial" w:hAnsi="Arial" w:cs="Arial"/>
                <w:b/>
                <w:bCs/>
                <w:spacing w:val="-1"/>
              </w:rPr>
              <w:t xml:space="preserve"> </w:t>
            </w:r>
            <w:r w:rsidRPr="00AB6224">
              <w:rPr>
                <w:rFonts w:ascii="Arial" w:hAnsi="Arial" w:cs="Arial"/>
                <w:b/>
                <w:bCs/>
                <w:color w:val="F16E22"/>
              </w:rPr>
              <w:t>C</w:t>
            </w:r>
          </w:p>
        </w:tc>
        <w:tc>
          <w:tcPr>
            <w:tcW w:w="8220" w:type="dxa"/>
            <w:tcBorders>
              <w:top w:val="single" w:sz="4" w:space="0" w:color="000000"/>
              <w:left w:val="single" w:sz="4" w:space="0" w:color="000000"/>
              <w:bottom w:val="single" w:sz="4" w:space="0" w:color="000000"/>
              <w:right w:val="single" w:sz="4" w:space="0" w:color="000000"/>
            </w:tcBorders>
          </w:tcPr>
          <w:p w:rsidR="00AB6224" w:rsidRPr="00AB6224" w:rsidRDefault="00AB6224">
            <w:pPr>
              <w:pStyle w:val="TableParagraph"/>
              <w:kinsoku w:val="0"/>
              <w:overflowPunct w:val="0"/>
              <w:spacing w:before="105" w:line="266" w:lineRule="auto"/>
              <w:ind w:left="348" w:right="462"/>
              <w:rPr>
                <w:rFonts w:ascii="Arial" w:hAnsi="Arial" w:cs="Arial"/>
                <w:spacing w:val="-5"/>
                <w:sz w:val="22"/>
                <w:szCs w:val="22"/>
              </w:rPr>
            </w:pPr>
            <w:r w:rsidRPr="00AB6224">
              <w:rPr>
                <w:rFonts w:ascii="Arial" w:hAnsi="Arial" w:cs="Arial"/>
                <w:spacing w:val="-3"/>
                <w:sz w:val="22"/>
                <w:szCs w:val="22"/>
              </w:rPr>
              <w:t xml:space="preserve">You </w:t>
            </w:r>
            <w:r w:rsidRPr="00AB6224">
              <w:rPr>
                <w:rFonts w:ascii="Arial" w:hAnsi="Arial" w:cs="Arial"/>
                <w:sz w:val="22"/>
                <w:szCs w:val="22"/>
              </w:rPr>
              <w:t xml:space="preserve">are </w:t>
            </w:r>
            <w:r w:rsidRPr="00AB6224">
              <w:rPr>
                <w:rFonts w:ascii="Arial" w:hAnsi="Arial" w:cs="Arial"/>
                <w:spacing w:val="-5"/>
                <w:sz w:val="22"/>
                <w:szCs w:val="22"/>
              </w:rPr>
              <w:t xml:space="preserve">interested </w:t>
            </w:r>
            <w:r w:rsidRPr="00AB6224">
              <w:rPr>
                <w:rFonts w:ascii="Arial" w:hAnsi="Arial" w:cs="Arial"/>
                <w:sz w:val="22"/>
                <w:szCs w:val="22"/>
              </w:rPr>
              <w:t xml:space="preserve">in the </w:t>
            </w:r>
            <w:r w:rsidRPr="00AB6224">
              <w:rPr>
                <w:rFonts w:ascii="Arial" w:hAnsi="Arial" w:cs="Arial"/>
                <w:spacing w:val="-5"/>
                <w:sz w:val="22"/>
                <w:szCs w:val="22"/>
              </w:rPr>
              <w:t>“</w:t>
            </w:r>
            <w:r w:rsidRPr="00AB6224">
              <w:rPr>
                <w:rFonts w:ascii="Arial" w:hAnsi="Arial" w:cs="Arial"/>
                <w:b/>
                <w:bCs/>
                <w:spacing w:val="-5"/>
                <w:sz w:val="22"/>
                <w:szCs w:val="22"/>
                <w:u w:val="thick"/>
              </w:rPr>
              <w:t xml:space="preserve">Communication </w:t>
            </w:r>
            <w:r w:rsidRPr="00AB6224">
              <w:rPr>
                <w:rFonts w:ascii="Arial" w:hAnsi="Arial" w:cs="Arial"/>
                <w:b/>
                <w:bCs/>
                <w:sz w:val="22"/>
                <w:szCs w:val="22"/>
                <w:u w:val="thick"/>
              </w:rPr>
              <w:t xml:space="preserve">and </w:t>
            </w:r>
            <w:r w:rsidRPr="00AB6224">
              <w:rPr>
                <w:rFonts w:ascii="Arial" w:hAnsi="Arial" w:cs="Arial"/>
                <w:b/>
                <w:bCs/>
                <w:spacing w:val="-5"/>
                <w:sz w:val="22"/>
                <w:szCs w:val="22"/>
                <w:u w:val="thick"/>
              </w:rPr>
              <w:t xml:space="preserve">Information </w:t>
            </w:r>
            <w:r w:rsidRPr="00AB6224">
              <w:rPr>
                <w:rFonts w:ascii="Arial" w:hAnsi="Arial" w:cs="Arial"/>
                <w:b/>
                <w:bCs/>
                <w:spacing w:val="-7"/>
                <w:sz w:val="22"/>
                <w:szCs w:val="22"/>
                <w:u w:val="thick"/>
              </w:rPr>
              <w:t>Systems</w:t>
            </w:r>
            <w:r w:rsidRPr="00AB6224">
              <w:rPr>
                <w:rFonts w:ascii="Arial" w:hAnsi="Arial" w:cs="Arial"/>
                <w:spacing w:val="-7"/>
                <w:sz w:val="22"/>
                <w:szCs w:val="22"/>
              </w:rPr>
              <w:t xml:space="preserve">” </w:t>
            </w:r>
            <w:r w:rsidRPr="00AB6224">
              <w:rPr>
                <w:rFonts w:ascii="Arial" w:hAnsi="Arial" w:cs="Arial"/>
                <w:spacing w:val="-5"/>
                <w:sz w:val="22"/>
                <w:szCs w:val="22"/>
              </w:rPr>
              <w:t>career field!</w:t>
            </w:r>
          </w:p>
          <w:p w:rsidR="00AB6224" w:rsidRPr="00AB6224" w:rsidRDefault="00AB6224">
            <w:pPr>
              <w:pStyle w:val="TableParagraph"/>
              <w:kinsoku w:val="0"/>
              <w:overflowPunct w:val="0"/>
              <w:spacing w:before="125" w:line="261" w:lineRule="auto"/>
              <w:ind w:left="347" w:right="1072"/>
              <w:rPr>
                <w:rFonts w:ascii="Arial" w:hAnsi="Arial" w:cs="Arial"/>
                <w:sz w:val="22"/>
                <w:szCs w:val="22"/>
              </w:rPr>
            </w:pPr>
            <w:r w:rsidRPr="00AB6224">
              <w:rPr>
                <w:rFonts w:ascii="Arial" w:hAnsi="Arial" w:cs="Arial"/>
                <w:b/>
                <w:bCs/>
                <w:i/>
                <w:iCs/>
                <w:sz w:val="22"/>
                <w:szCs w:val="22"/>
              </w:rPr>
              <w:t xml:space="preserve">Jobs that might suit you include: </w:t>
            </w:r>
            <w:r w:rsidRPr="00AB6224">
              <w:rPr>
                <w:rFonts w:ascii="Arial" w:hAnsi="Arial" w:cs="Arial"/>
                <w:sz w:val="22"/>
                <w:szCs w:val="22"/>
              </w:rPr>
              <w:t>computer game designer,</w:t>
            </w:r>
            <w:r w:rsidRPr="00AB6224">
              <w:rPr>
                <w:rFonts w:ascii="Arial" w:hAnsi="Arial" w:cs="Arial"/>
                <w:spacing w:val="-45"/>
                <w:sz w:val="22"/>
                <w:szCs w:val="22"/>
              </w:rPr>
              <w:t xml:space="preserve"> </w:t>
            </w:r>
            <w:r w:rsidRPr="00AB6224">
              <w:rPr>
                <w:rFonts w:ascii="Arial" w:hAnsi="Arial" w:cs="Arial"/>
                <w:sz w:val="22"/>
                <w:szCs w:val="22"/>
              </w:rPr>
              <w:t>website developer, performer, artist,</w:t>
            </w:r>
            <w:r w:rsidRPr="00AB6224">
              <w:rPr>
                <w:rFonts w:ascii="Arial" w:hAnsi="Arial" w:cs="Arial"/>
                <w:spacing w:val="-44"/>
                <w:sz w:val="22"/>
                <w:szCs w:val="22"/>
              </w:rPr>
              <w:t xml:space="preserve"> </w:t>
            </w:r>
            <w:r w:rsidRPr="00AB6224">
              <w:rPr>
                <w:rFonts w:ascii="Arial" w:hAnsi="Arial" w:cs="Arial"/>
                <w:sz w:val="22"/>
                <w:szCs w:val="22"/>
              </w:rPr>
              <w:t>journalist</w:t>
            </w:r>
          </w:p>
          <w:p w:rsidR="00AB6224" w:rsidRPr="00AB6224" w:rsidRDefault="00AB6224">
            <w:pPr>
              <w:pStyle w:val="TableParagraph"/>
              <w:kinsoku w:val="0"/>
              <w:overflowPunct w:val="0"/>
              <w:spacing w:before="125" w:line="266" w:lineRule="auto"/>
              <w:ind w:left="347" w:right="424"/>
              <w:rPr>
                <w:rFonts w:ascii="Arial" w:hAnsi="Arial" w:cs="Arial"/>
                <w:sz w:val="22"/>
                <w:szCs w:val="22"/>
              </w:rPr>
            </w:pPr>
            <w:r w:rsidRPr="00AB6224">
              <w:rPr>
                <w:rFonts w:ascii="Arial" w:hAnsi="Arial" w:cs="Arial"/>
                <w:b/>
                <w:bCs/>
                <w:i/>
                <w:iCs/>
                <w:sz w:val="22"/>
                <w:szCs w:val="22"/>
              </w:rPr>
              <w:t xml:space="preserve">Be sure to study extra hard in: </w:t>
            </w:r>
            <w:r w:rsidRPr="00AB6224">
              <w:rPr>
                <w:rFonts w:ascii="Arial" w:hAnsi="Arial" w:cs="Arial"/>
                <w:sz w:val="22"/>
                <w:szCs w:val="22"/>
              </w:rPr>
              <w:t>technology, physics, math, performing arts, speech/public</w:t>
            </w:r>
            <w:r w:rsidRPr="00AB6224">
              <w:rPr>
                <w:rFonts w:ascii="Arial" w:hAnsi="Arial" w:cs="Arial"/>
                <w:spacing w:val="-26"/>
                <w:sz w:val="22"/>
                <w:szCs w:val="22"/>
              </w:rPr>
              <w:t xml:space="preserve"> </w:t>
            </w:r>
            <w:r w:rsidRPr="00AB6224">
              <w:rPr>
                <w:rFonts w:ascii="Arial" w:hAnsi="Arial" w:cs="Arial"/>
                <w:sz w:val="22"/>
                <w:szCs w:val="22"/>
              </w:rPr>
              <w:t>speaking</w:t>
            </w:r>
          </w:p>
          <w:p w:rsidR="00AB6224" w:rsidRPr="00AB6224" w:rsidRDefault="00AB6224">
            <w:pPr>
              <w:pStyle w:val="TableParagraph"/>
              <w:kinsoku w:val="0"/>
              <w:overflowPunct w:val="0"/>
              <w:spacing w:before="118" w:line="261" w:lineRule="auto"/>
              <w:ind w:left="347" w:right="667"/>
              <w:rPr>
                <w:rFonts w:ascii="Arial" w:hAnsi="Arial" w:cs="Arial"/>
                <w:sz w:val="22"/>
                <w:szCs w:val="22"/>
              </w:rPr>
            </w:pPr>
            <w:r w:rsidRPr="00AB6224">
              <w:rPr>
                <w:rFonts w:ascii="Arial" w:hAnsi="Arial" w:cs="Arial"/>
                <w:b/>
                <w:bCs/>
                <w:i/>
                <w:iCs/>
                <w:sz w:val="22"/>
                <w:szCs w:val="22"/>
              </w:rPr>
              <w:t xml:space="preserve">Look for opportunities: </w:t>
            </w:r>
            <w:r w:rsidRPr="00AB6224">
              <w:rPr>
                <w:rFonts w:ascii="Arial" w:hAnsi="Arial" w:cs="Arial"/>
                <w:sz w:val="22"/>
                <w:szCs w:val="22"/>
              </w:rPr>
              <w:t>creating a webpage, using multimedia in school projects,</w:t>
            </w:r>
            <w:r w:rsidRPr="00AB6224">
              <w:rPr>
                <w:rFonts w:ascii="Arial" w:hAnsi="Arial" w:cs="Arial"/>
                <w:spacing w:val="-7"/>
                <w:sz w:val="22"/>
                <w:szCs w:val="22"/>
              </w:rPr>
              <w:t xml:space="preserve"> </w:t>
            </w:r>
            <w:r w:rsidRPr="00AB6224">
              <w:rPr>
                <w:rFonts w:ascii="Arial" w:hAnsi="Arial" w:cs="Arial"/>
                <w:sz w:val="22"/>
                <w:szCs w:val="22"/>
              </w:rPr>
              <w:t>joining</w:t>
            </w:r>
            <w:r w:rsidRPr="00AB6224">
              <w:rPr>
                <w:rFonts w:ascii="Arial" w:hAnsi="Arial" w:cs="Arial"/>
                <w:spacing w:val="-6"/>
                <w:sz w:val="22"/>
                <w:szCs w:val="22"/>
              </w:rPr>
              <w:t xml:space="preserve"> </w:t>
            </w:r>
            <w:r w:rsidRPr="00AB6224">
              <w:rPr>
                <w:rFonts w:ascii="Arial" w:hAnsi="Arial" w:cs="Arial"/>
                <w:sz w:val="22"/>
                <w:szCs w:val="22"/>
              </w:rPr>
              <w:t>the</w:t>
            </w:r>
            <w:r w:rsidRPr="00AB6224">
              <w:rPr>
                <w:rFonts w:ascii="Arial" w:hAnsi="Arial" w:cs="Arial"/>
                <w:spacing w:val="-11"/>
                <w:sz w:val="22"/>
                <w:szCs w:val="22"/>
              </w:rPr>
              <w:t xml:space="preserve"> </w:t>
            </w:r>
            <w:r w:rsidRPr="00AB6224">
              <w:rPr>
                <w:rFonts w:ascii="Arial" w:hAnsi="Arial" w:cs="Arial"/>
                <w:sz w:val="22"/>
                <w:szCs w:val="22"/>
              </w:rPr>
              <w:t>school</w:t>
            </w:r>
            <w:r w:rsidRPr="00AB6224">
              <w:rPr>
                <w:rFonts w:ascii="Arial" w:hAnsi="Arial" w:cs="Arial"/>
                <w:spacing w:val="-6"/>
                <w:sz w:val="22"/>
                <w:szCs w:val="22"/>
              </w:rPr>
              <w:t xml:space="preserve"> </w:t>
            </w:r>
            <w:r w:rsidRPr="00AB6224">
              <w:rPr>
                <w:rFonts w:ascii="Arial" w:hAnsi="Arial" w:cs="Arial"/>
                <w:sz w:val="22"/>
                <w:szCs w:val="22"/>
              </w:rPr>
              <w:t>play,</w:t>
            </w:r>
            <w:r w:rsidRPr="00AB6224">
              <w:rPr>
                <w:rFonts w:ascii="Arial" w:hAnsi="Arial" w:cs="Arial"/>
                <w:spacing w:val="-4"/>
                <w:sz w:val="22"/>
                <w:szCs w:val="22"/>
              </w:rPr>
              <w:t xml:space="preserve"> </w:t>
            </w:r>
            <w:r w:rsidRPr="00AB6224">
              <w:rPr>
                <w:rFonts w:ascii="Arial" w:hAnsi="Arial" w:cs="Arial"/>
                <w:sz w:val="22"/>
                <w:szCs w:val="22"/>
              </w:rPr>
              <w:t>working</w:t>
            </w:r>
            <w:r w:rsidRPr="00AB6224">
              <w:rPr>
                <w:rFonts w:ascii="Arial" w:hAnsi="Arial" w:cs="Arial"/>
                <w:spacing w:val="-6"/>
                <w:sz w:val="22"/>
                <w:szCs w:val="22"/>
              </w:rPr>
              <w:t xml:space="preserve"> </w:t>
            </w:r>
            <w:r w:rsidRPr="00AB6224">
              <w:rPr>
                <w:rFonts w:ascii="Arial" w:hAnsi="Arial" w:cs="Arial"/>
                <w:sz w:val="22"/>
                <w:szCs w:val="22"/>
              </w:rPr>
              <w:t>on</w:t>
            </w:r>
            <w:r w:rsidRPr="00AB6224">
              <w:rPr>
                <w:rFonts w:ascii="Arial" w:hAnsi="Arial" w:cs="Arial"/>
                <w:spacing w:val="-11"/>
                <w:sz w:val="22"/>
                <w:szCs w:val="22"/>
              </w:rPr>
              <w:t xml:space="preserve"> </w:t>
            </w:r>
            <w:r w:rsidRPr="00AB6224">
              <w:rPr>
                <w:rFonts w:ascii="Arial" w:hAnsi="Arial" w:cs="Arial"/>
                <w:sz w:val="22"/>
                <w:szCs w:val="22"/>
              </w:rPr>
              <w:t>the</w:t>
            </w:r>
            <w:r w:rsidRPr="00AB6224">
              <w:rPr>
                <w:rFonts w:ascii="Arial" w:hAnsi="Arial" w:cs="Arial"/>
                <w:spacing w:val="-11"/>
                <w:sz w:val="22"/>
                <w:szCs w:val="22"/>
              </w:rPr>
              <w:t xml:space="preserve"> </w:t>
            </w:r>
            <w:r w:rsidRPr="00AB6224">
              <w:rPr>
                <w:rFonts w:ascii="Arial" w:hAnsi="Arial" w:cs="Arial"/>
                <w:sz w:val="22"/>
                <w:szCs w:val="22"/>
              </w:rPr>
              <w:t>student</w:t>
            </w:r>
            <w:r w:rsidRPr="00AB6224">
              <w:rPr>
                <w:rFonts w:ascii="Arial" w:hAnsi="Arial" w:cs="Arial"/>
                <w:spacing w:val="-30"/>
                <w:sz w:val="22"/>
                <w:szCs w:val="22"/>
              </w:rPr>
              <w:t xml:space="preserve"> </w:t>
            </w:r>
            <w:r w:rsidRPr="00AB6224">
              <w:rPr>
                <w:rFonts w:ascii="Arial" w:hAnsi="Arial" w:cs="Arial"/>
                <w:sz w:val="22"/>
                <w:szCs w:val="22"/>
              </w:rPr>
              <w:t>newspaper</w:t>
            </w:r>
          </w:p>
          <w:p w:rsidR="00AB6224" w:rsidRPr="00AB6224" w:rsidRDefault="00AB6224">
            <w:pPr>
              <w:pStyle w:val="TableParagraph"/>
              <w:kinsoku w:val="0"/>
              <w:overflowPunct w:val="0"/>
              <w:spacing w:before="133" w:line="261" w:lineRule="auto"/>
              <w:ind w:left="348" w:right="667"/>
            </w:pPr>
            <w:r w:rsidRPr="00AB6224">
              <w:rPr>
                <w:rFonts w:ascii="Arial" w:hAnsi="Arial" w:cs="Arial"/>
                <w:b/>
                <w:bCs/>
                <w:i/>
                <w:iCs/>
                <w:sz w:val="22"/>
                <w:szCs w:val="22"/>
              </w:rPr>
              <w:t xml:space="preserve">Student organizations that may interest you: </w:t>
            </w:r>
            <w:r w:rsidRPr="00AB6224">
              <w:rPr>
                <w:rFonts w:ascii="Arial" w:hAnsi="Arial" w:cs="Arial"/>
                <w:sz w:val="22"/>
                <w:szCs w:val="22"/>
              </w:rPr>
              <w:t>Drama Club, Speech and Debate,</w:t>
            </w:r>
            <w:r w:rsidRPr="00AB6224">
              <w:rPr>
                <w:rFonts w:ascii="Arial" w:hAnsi="Arial" w:cs="Arial"/>
                <w:spacing w:val="-4"/>
                <w:sz w:val="22"/>
                <w:szCs w:val="22"/>
              </w:rPr>
              <w:t xml:space="preserve"> </w:t>
            </w:r>
            <w:r w:rsidRPr="00AB6224">
              <w:rPr>
                <w:rFonts w:ascii="Arial" w:hAnsi="Arial" w:cs="Arial"/>
                <w:sz w:val="22"/>
                <w:szCs w:val="22"/>
              </w:rPr>
              <w:t>Business</w:t>
            </w:r>
            <w:r w:rsidRPr="00AB6224">
              <w:rPr>
                <w:rFonts w:ascii="Arial" w:hAnsi="Arial" w:cs="Arial"/>
                <w:spacing w:val="-7"/>
                <w:sz w:val="22"/>
                <w:szCs w:val="22"/>
              </w:rPr>
              <w:t xml:space="preserve"> </w:t>
            </w:r>
            <w:r w:rsidRPr="00AB6224">
              <w:rPr>
                <w:rFonts w:ascii="Arial" w:hAnsi="Arial" w:cs="Arial"/>
                <w:sz w:val="22"/>
                <w:szCs w:val="22"/>
              </w:rPr>
              <w:t>Professionals</w:t>
            </w:r>
            <w:r w:rsidRPr="00AB6224">
              <w:rPr>
                <w:rFonts w:ascii="Arial" w:hAnsi="Arial" w:cs="Arial"/>
                <w:spacing w:val="-5"/>
                <w:sz w:val="22"/>
                <w:szCs w:val="22"/>
              </w:rPr>
              <w:t xml:space="preserve"> </w:t>
            </w:r>
            <w:r w:rsidRPr="00AB6224">
              <w:rPr>
                <w:rFonts w:ascii="Arial" w:hAnsi="Arial" w:cs="Arial"/>
                <w:sz w:val="22"/>
                <w:szCs w:val="22"/>
              </w:rPr>
              <w:t>of</w:t>
            </w:r>
            <w:r w:rsidRPr="00AB6224">
              <w:rPr>
                <w:rFonts w:ascii="Arial" w:hAnsi="Arial" w:cs="Arial"/>
                <w:spacing w:val="-2"/>
                <w:sz w:val="22"/>
                <w:szCs w:val="22"/>
              </w:rPr>
              <w:t xml:space="preserve"> </w:t>
            </w:r>
            <w:r w:rsidRPr="00AB6224">
              <w:rPr>
                <w:rFonts w:ascii="Arial" w:hAnsi="Arial" w:cs="Arial"/>
                <w:sz w:val="22"/>
                <w:szCs w:val="22"/>
              </w:rPr>
              <w:t>America,</w:t>
            </w:r>
            <w:r w:rsidRPr="00AB6224">
              <w:rPr>
                <w:rFonts w:ascii="Arial" w:hAnsi="Arial" w:cs="Arial"/>
                <w:spacing w:val="-4"/>
                <w:sz w:val="22"/>
                <w:szCs w:val="22"/>
              </w:rPr>
              <w:t xml:space="preserve"> </w:t>
            </w:r>
            <w:r w:rsidRPr="00AB6224">
              <w:rPr>
                <w:rFonts w:ascii="Arial" w:hAnsi="Arial" w:cs="Arial"/>
                <w:sz w:val="22"/>
                <w:szCs w:val="22"/>
              </w:rPr>
              <w:t>Computer</w:t>
            </w:r>
            <w:r w:rsidRPr="00AB6224">
              <w:rPr>
                <w:rFonts w:ascii="Arial" w:hAnsi="Arial" w:cs="Arial"/>
                <w:spacing w:val="-40"/>
                <w:sz w:val="22"/>
                <w:szCs w:val="22"/>
              </w:rPr>
              <w:t xml:space="preserve"> </w:t>
            </w:r>
            <w:r w:rsidRPr="00AB6224">
              <w:rPr>
                <w:rFonts w:ascii="Arial" w:hAnsi="Arial" w:cs="Arial"/>
                <w:sz w:val="22"/>
                <w:szCs w:val="22"/>
              </w:rPr>
              <w:t>Club</w:t>
            </w:r>
          </w:p>
        </w:tc>
      </w:tr>
    </w:tbl>
    <w:p w:rsidR="00AB6224" w:rsidRDefault="00AB6224">
      <w:pPr>
        <w:sectPr w:rsidR="00AB6224">
          <w:headerReference w:type="default" r:id="rId25"/>
          <w:pgSz w:w="12240" w:h="15840"/>
          <w:pgMar w:top="1360" w:right="1060" w:bottom="880" w:left="900" w:header="0" w:footer="680" w:gutter="0"/>
          <w:pgNumType w:start="20"/>
          <w:cols w:space="720" w:equalWidth="0">
            <w:col w:w="10280"/>
          </w:cols>
          <w:noEndnote/>
        </w:sectPr>
      </w:pPr>
    </w:p>
    <w:p w:rsidR="00AB6224" w:rsidRDefault="00AB6224">
      <w:pPr>
        <w:pStyle w:val="Heading7"/>
        <w:kinsoku w:val="0"/>
        <w:overflowPunct w:val="0"/>
        <w:spacing w:before="43"/>
        <w:ind w:left="135"/>
        <w:rPr>
          <w:b w:val="0"/>
          <w:bCs w:val="0"/>
          <w:color w:val="000000"/>
        </w:rPr>
      </w:pPr>
      <w:bookmarkStart w:id="39" w:name="ANSWER_KEY_(continued)"/>
      <w:bookmarkEnd w:id="39"/>
      <w:r>
        <w:rPr>
          <w:color w:val="F15A22"/>
        </w:rPr>
        <w:lastRenderedPageBreak/>
        <w:t>ANSWER KEY</w:t>
      </w:r>
      <w:r>
        <w:rPr>
          <w:color w:val="F15A22"/>
          <w:spacing w:val="-39"/>
        </w:rPr>
        <w:t xml:space="preserve"> </w:t>
      </w:r>
      <w:r>
        <w:rPr>
          <w:color w:val="F15A22"/>
        </w:rPr>
        <w:t>(continued)</w:t>
      </w:r>
    </w:p>
    <w:p w:rsidR="00AB6224" w:rsidRDefault="00AB6224">
      <w:pPr>
        <w:pStyle w:val="BodyText"/>
        <w:kinsoku w:val="0"/>
        <w:overflowPunct w:val="0"/>
        <w:spacing w:before="5"/>
        <w:ind w:left="0" w:firstLine="0"/>
        <w:rPr>
          <w:b/>
          <w:bCs/>
        </w:rPr>
      </w:pPr>
    </w:p>
    <w:p w:rsidR="00AB6224" w:rsidRDefault="00AB6224">
      <w:pPr>
        <w:pStyle w:val="BodyText"/>
        <w:kinsoku w:val="0"/>
        <w:overflowPunct w:val="0"/>
        <w:spacing w:after="40"/>
        <w:ind w:left="133" w:firstLine="0"/>
      </w:pPr>
      <w:r>
        <w:rPr>
          <w:b/>
          <w:bCs/>
          <w:sz w:val="24"/>
          <w:szCs w:val="24"/>
        </w:rPr>
        <w:t>LESSON 1: CAREER</w:t>
      </w:r>
      <w:r>
        <w:rPr>
          <w:b/>
          <w:bCs/>
          <w:spacing w:val="-4"/>
          <w:sz w:val="24"/>
          <w:szCs w:val="24"/>
        </w:rPr>
        <w:t xml:space="preserve"> </w:t>
      </w:r>
      <w:r>
        <w:rPr>
          <w:b/>
          <w:bCs/>
          <w:sz w:val="24"/>
          <w:szCs w:val="24"/>
        </w:rPr>
        <w:t>PRE-</w:t>
      </w:r>
      <w:proofErr w:type="gramStart"/>
      <w:r>
        <w:rPr>
          <w:b/>
          <w:bCs/>
          <w:sz w:val="24"/>
          <w:szCs w:val="24"/>
        </w:rPr>
        <w:t>ASSESSMENT</w:t>
      </w:r>
      <w:r>
        <w:rPr>
          <w:b/>
          <w:bCs/>
        </w:rPr>
        <w:t>(</w:t>
      </w:r>
      <w:proofErr w:type="gramEnd"/>
      <w:r>
        <w:rPr>
          <w:b/>
          <w:bCs/>
        </w:rPr>
        <w:t>continued)</w:t>
      </w:r>
    </w:p>
    <w:tbl>
      <w:tblPr>
        <w:tblW w:w="0" w:type="auto"/>
        <w:tblInd w:w="119" w:type="dxa"/>
        <w:tblLayout w:type="fixed"/>
        <w:tblCellMar>
          <w:left w:w="0" w:type="dxa"/>
          <w:right w:w="0" w:type="dxa"/>
        </w:tblCellMar>
        <w:tblLook w:val="0000" w:firstRow="0" w:lastRow="0" w:firstColumn="0" w:lastColumn="0" w:noHBand="0" w:noVBand="0"/>
      </w:tblPr>
      <w:tblGrid>
        <w:gridCol w:w="1812"/>
        <w:gridCol w:w="8192"/>
      </w:tblGrid>
      <w:tr w:rsidR="00AB6224" w:rsidRPr="00AB6224">
        <w:trPr>
          <w:trHeight w:hRule="exact" w:val="3334"/>
        </w:trPr>
        <w:tc>
          <w:tcPr>
            <w:tcW w:w="1812" w:type="dxa"/>
            <w:tcBorders>
              <w:top w:val="single" w:sz="4" w:space="0" w:color="000000"/>
              <w:left w:val="single" w:sz="4" w:space="0" w:color="000000"/>
              <w:bottom w:val="single" w:sz="4" w:space="0" w:color="000000"/>
              <w:right w:val="single" w:sz="4" w:space="0" w:color="000000"/>
            </w:tcBorders>
          </w:tcPr>
          <w:p w:rsidR="00AB6224" w:rsidRPr="00AB6224" w:rsidRDefault="00AB6224">
            <w:pPr>
              <w:pStyle w:val="TableParagraph"/>
              <w:kinsoku w:val="0"/>
              <w:overflowPunct w:val="0"/>
              <w:rPr>
                <w:rFonts w:ascii="Arial" w:hAnsi="Arial" w:cs="Arial"/>
                <w:b/>
                <w:bCs/>
              </w:rPr>
            </w:pPr>
          </w:p>
          <w:p w:rsidR="00AB6224" w:rsidRPr="00AB6224" w:rsidRDefault="00AB6224">
            <w:pPr>
              <w:pStyle w:val="TableParagraph"/>
              <w:kinsoku w:val="0"/>
              <w:overflowPunct w:val="0"/>
              <w:rPr>
                <w:rFonts w:ascii="Arial" w:hAnsi="Arial" w:cs="Arial"/>
                <w:b/>
                <w:bCs/>
              </w:rPr>
            </w:pPr>
          </w:p>
          <w:p w:rsidR="00AB6224" w:rsidRPr="00AB6224" w:rsidRDefault="00AB6224">
            <w:pPr>
              <w:pStyle w:val="TableParagraph"/>
              <w:kinsoku w:val="0"/>
              <w:overflowPunct w:val="0"/>
              <w:rPr>
                <w:rFonts w:ascii="Arial" w:hAnsi="Arial" w:cs="Arial"/>
                <w:b/>
                <w:bCs/>
              </w:rPr>
            </w:pPr>
          </w:p>
          <w:p w:rsidR="00AB6224" w:rsidRPr="00AB6224" w:rsidRDefault="00AB6224">
            <w:pPr>
              <w:pStyle w:val="TableParagraph"/>
              <w:kinsoku w:val="0"/>
              <w:overflowPunct w:val="0"/>
              <w:spacing w:before="10"/>
              <w:rPr>
                <w:rFonts w:ascii="Arial" w:hAnsi="Arial" w:cs="Arial"/>
                <w:b/>
                <w:bCs/>
                <w:sz w:val="34"/>
                <w:szCs w:val="34"/>
              </w:rPr>
            </w:pPr>
          </w:p>
          <w:p w:rsidR="00AB6224" w:rsidRPr="00AB6224" w:rsidRDefault="00AB6224">
            <w:pPr>
              <w:pStyle w:val="TableParagraph"/>
              <w:kinsoku w:val="0"/>
              <w:overflowPunct w:val="0"/>
              <w:spacing w:line="244" w:lineRule="auto"/>
              <w:ind w:left="395" w:right="394"/>
              <w:jc w:val="center"/>
            </w:pPr>
            <w:r w:rsidRPr="00AB6224">
              <w:rPr>
                <w:rFonts w:ascii="Arial" w:hAnsi="Arial" w:cs="Arial"/>
                <w:b/>
                <w:bCs/>
              </w:rPr>
              <w:t xml:space="preserve">MOST </w:t>
            </w:r>
            <w:r w:rsidRPr="00AB6224">
              <w:rPr>
                <w:rFonts w:ascii="Arial" w:hAnsi="Arial" w:cs="Arial"/>
                <w:b/>
                <w:bCs/>
                <w:spacing w:val="-1"/>
              </w:rPr>
              <w:t>CHECKS</w:t>
            </w:r>
            <w:r w:rsidRPr="00AB6224">
              <w:rPr>
                <w:rFonts w:ascii="Arial" w:hAnsi="Arial" w:cs="Arial"/>
                <w:b/>
                <w:bCs/>
              </w:rPr>
              <w:t xml:space="preserve"> IN</w:t>
            </w:r>
            <w:r w:rsidRPr="00AB6224">
              <w:rPr>
                <w:rFonts w:ascii="Arial" w:hAnsi="Arial" w:cs="Arial"/>
                <w:b/>
                <w:bCs/>
                <w:spacing w:val="-1"/>
              </w:rPr>
              <w:t xml:space="preserve"> </w:t>
            </w:r>
            <w:r w:rsidRPr="00AB6224">
              <w:rPr>
                <w:rFonts w:ascii="Arial" w:hAnsi="Arial" w:cs="Arial"/>
                <w:b/>
                <w:bCs/>
                <w:color w:val="F16E22"/>
              </w:rPr>
              <w:t>D</w:t>
            </w:r>
          </w:p>
        </w:tc>
        <w:tc>
          <w:tcPr>
            <w:tcW w:w="8192" w:type="dxa"/>
            <w:tcBorders>
              <w:top w:val="single" w:sz="4" w:space="0" w:color="000000"/>
              <w:left w:val="single" w:sz="4" w:space="0" w:color="000000"/>
              <w:bottom w:val="single" w:sz="4" w:space="0" w:color="000000"/>
              <w:right w:val="single" w:sz="4" w:space="0" w:color="000000"/>
            </w:tcBorders>
          </w:tcPr>
          <w:p w:rsidR="00AB6224" w:rsidRPr="00AB6224" w:rsidRDefault="00AB6224">
            <w:pPr>
              <w:pStyle w:val="TableParagraph"/>
              <w:kinsoku w:val="0"/>
              <w:overflowPunct w:val="0"/>
              <w:spacing w:before="108" w:line="271" w:lineRule="auto"/>
              <w:ind w:left="347" w:right="783"/>
              <w:rPr>
                <w:rFonts w:ascii="Arial" w:hAnsi="Arial" w:cs="Arial"/>
                <w:spacing w:val="-5"/>
                <w:sz w:val="22"/>
                <w:szCs w:val="22"/>
              </w:rPr>
            </w:pPr>
            <w:r w:rsidRPr="00AB6224">
              <w:rPr>
                <w:rFonts w:ascii="Arial" w:hAnsi="Arial" w:cs="Arial"/>
                <w:spacing w:val="-3"/>
                <w:sz w:val="22"/>
                <w:szCs w:val="22"/>
              </w:rPr>
              <w:t xml:space="preserve">You are </w:t>
            </w:r>
            <w:r w:rsidRPr="00AB6224">
              <w:rPr>
                <w:rFonts w:ascii="Arial" w:hAnsi="Arial" w:cs="Arial"/>
                <w:spacing w:val="-6"/>
                <w:sz w:val="22"/>
                <w:szCs w:val="22"/>
              </w:rPr>
              <w:t xml:space="preserve">interested </w:t>
            </w:r>
            <w:r w:rsidRPr="00AB6224">
              <w:rPr>
                <w:rFonts w:ascii="Arial" w:hAnsi="Arial" w:cs="Arial"/>
                <w:sz w:val="22"/>
                <w:szCs w:val="22"/>
              </w:rPr>
              <w:t xml:space="preserve">in the </w:t>
            </w:r>
            <w:r w:rsidRPr="00AB6224">
              <w:rPr>
                <w:rFonts w:ascii="Arial" w:hAnsi="Arial" w:cs="Arial"/>
                <w:spacing w:val="-6"/>
                <w:sz w:val="22"/>
                <w:szCs w:val="22"/>
              </w:rPr>
              <w:t>“</w:t>
            </w:r>
            <w:r w:rsidRPr="00AB6224">
              <w:rPr>
                <w:rFonts w:ascii="Arial" w:hAnsi="Arial" w:cs="Arial"/>
                <w:b/>
                <w:bCs/>
                <w:spacing w:val="-6"/>
                <w:sz w:val="22"/>
                <w:szCs w:val="22"/>
                <w:u w:val="thick"/>
              </w:rPr>
              <w:t xml:space="preserve">Engineering, Manufacturing, </w:t>
            </w:r>
            <w:r w:rsidRPr="00AB6224">
              <w:rPr>
                <w:rFonts w:ascii="Arial" w:hAnsi="Arial" w:cs="Arial"/>
                <w:b/>
                <w:bCs/>
                <w:sz w:val="22"/>
                <w:szCs w:val="22"/>
                <w:u w:val="thick"/>
              </w:rPr>
              <w:t xml:space="preserve">and </w:t>
            </w:r>
            <w:r w:rsidRPr="00AB6224">
              <w:rPr>
                <w:rFonts w:ascii="Arial" w:hAnsi="Arial" w:cs="Arial"/>
                <w:b/>
                <w:bCs/>
                <w:spacing w:val="-6"/>
                <w:sz w:val="22"/>
                <w:szCs w:val="22"/>
                <w:u w:val="thick"/>
              </w:rPr>
              <w:t>Technology</w:t>
            </w:r>
            <w:r w:rsidRPr="00AB6224">
              <w:rPr>
                <w:rFonts w:ascii="Arial" w:hAnsi="Arial" w:cs="Arial"/>
                <w:spacing w:val="-6"/>
                <w:sz w:val="22"/>
                <w:szCs w:val="22"/>
              </w:rPr>
              <w:t xml:space="preserve">” </w:t>
            </w:r>
            <w:r w:rsidRPr="00AB6224">
              <w:rPr>
                <w:rFonts w:ascii="Arial" w:hAnsi="Arial" w:cs="Arial"/>
                <w:spacing w:val="-5"/>
                <w:sz w:val="22"/>
                <w:szCs w:val="22"/>
              </w:rPr>
              <w:t>career</w:t>
            </w:r>
            <w:r w:rsidRPr="00AB6224">
              <w:rPr>
                <w:rFonts w:ascii="Arial" w:hAnsi="Arial" w:cs="Arial"/>
                <w:spacing w:val="15"/>
                <w:sz w:val="22"/>
                <w:szCs w:val="22"/>
              </w:rPr>
              <w:t xml:space="preserve"> </w:t>
            </w:r>
            <w:r w:rsidRPr="00AB6224">
              <w:rPr>
                <w:rFonts w:ascii="Arial" w:hAnsi="Arial" w:cs="Arial"/>
                <w:spacing w:val="-5"/>
                <w:sz w:val="22"/>
                <w:szCs w:val="22"/>
              </w:rPr>
              <w:t>field!</w:t>
            </w:r>
          </w:p>
          <w:p w:rsidR="00AB6224" w:rsidRPr="00AB6224" w:rsidRDefault="00AB6224">
            <w:pPr>
              <w:pStyle w:val="TableParagraph"/>
              <w:kinsoku w:val="0"/>
              <w:overflowPunct w:val="0"/>
              <w:spacing w:before="108" w:line="261" w:lineRule="auto"/>
              <w:ind w:left="347" w:right="1168"/>
              <w:rPr>
                <w:rFonts w:ascii="Arial" w:hAnsi="Arial" w:cs="Arial"/>
                <w:sz w:val="22"/>
                <w:szCs w:val="22"/>
              </w:rPr>
            </w:pPr>
            <w:r w:rsidRPr="00AB6224">
              <w:rPr>
                <w:rFonts w:ascii="Arial" w:hAnsi="Arial" w:cs="Arial"/>
                <w:b/>
                <w:bCs/>
                <w:i/>
                <w:iCs/>
                <w:sz w:val="22"/>
                <w:szCs w:val="22"/>
              </w:rPr>
              <w:t xml:space="preserve">Jobs that might suit you include: </w:t>
            </w:r>
            <w:r w:rsidRPr="00AB6224">
              <w:rPr>
                <w:rFonts w:ascii="Arial" w:hAnsi="Arial" w:cs="Arial"/>
                <w:sz w:val="22"/>
                <w:szCs w:val="22"/>
              </w:rPr>
              <w:t>engineer, construction manager, statistician, architect, auto mechanic,</w:t>
            </w:r>
            <w:r w:rsidRPr="00AB6224">
              <w:rPr>
                <w:rFonts w:ascii="Arial" w:hAnsi="Arial" w:cs="Arial"/>
                <w:spacing w:val="-50"/>
                <w:sz w:val="22"/>
                <w:szCs w:val="22"/>
              </w:rPr>
              <w:t xml:space="preserve"> </w:t>
            </w:r>
            <w:r w:rsidRPr="00AB6224">
              <w:rPr>
                <w:rFonts w:ascii="Arial" w:hAnsi="Arial" w:cs="Arial"/>
                <w:sz w:val="22"/>
                <w:szCs w:val="22"/>
              </w:rPr>
              <w:t>pilot</w:t>
            </w:r>
          </w:p>
          <w:p w:rsidR="00AB6224" w:rsidRPr="00AB6224" w:rsidRDefault="00AB6224">
            <w:pPr>
              <w:pStyle w:val="TableParagraph"/>
              <w:kinsoku w:val="0"/>
              <w:overflowPunct w:val="0"/>
              <w:spacing w:before="130"/>
              <w:ind w:left="348"/>
              <w:rPr>
                <w:rFonts w:ascii="Arial" w:hAnsi="Arial" w:cs="Arial"/>
                <w:sz w:val="22"/>
                <w:szCs w:val="22"/>
              </w:rPr>
            </w:pPr>
            <w:r w:rsidRPr="00AB6224">
              <w:rPr>
                <w:rFonts w:ascii="Arial" w:hAnsi="Arial" w:cs="Arial"/>
                <w:b/>
                <w:bCs/>
                <w:i/>
                <w:iCs/>
                <w:sz w:val="22"/>
                <w:szCs w:val="22"/>
              </w:rPr>
              <w:t>Be</w:t>
            </w:r>
            <w:r w:rsidRPr="00AB6224">
              <w:rPr>
                <w:rFonts w:ascii="Arial" w:hAnsi="Arial" w:cs="Arial"/>
                <w:b/>
                <w:bCs/>
                <w:i/>
                <w:iCs/>
                <w:spacing w:val="-4"/>
                <w:sz w:val="22"/>
                <w:szCs w:val="22"/>
              </w:rPr>
              <w:t xml:space="preserve"> </w:t>
            </w:r>
            <w:r w:rsidRPr="00AB6224">
              <w:rPr>
                <w:rFonts w:ascii="Arial" w:hAnsi="Arial" w:cs="Arial"/>
                <w:b/>
                <w:bCs/>
                <w:i/>
                <w:iCs/>
                <w:sz w:val="22"/>
                <w:szCs w:val="22"/>
              </w:rPr>
              <w:t>sure</w:t>
            </w:r>
            <w:r w:rsidRPr="00AB6224">
              <w:rPr>
                <w:rFonts w:ascii="Arial" w:hAnsi="Arial" w:cs="Arial"/>
                <w:b/>
                <w:bCs/>
                <w:i/>
                <w:iCs/>
                <w:spacing w:val="-9"/>
                <w:sz w:val="22"/>
                <w:szCs w:val="22"/>
              </w:rPr>
              <w:t xml:space="preserve"> </w:t>
            </w:r>
            <w:r w:rsidRPr="00AB6224">
              <w:rPr>
                <w:rFonts w:ascii="Arial" w:hAnsi="Arial" w:cs="Arial"/>
                <w:b/>
                <w:bCs/>
                <w:i/>
                <w:iCs/>
                <w:sz w:val="22"/>
                <w:szCs w:val="22"/>
              </w:rPr>
              <w:t>to</w:t>
            </w:r>
            <w:r w:rsidRPr="00AB6224">
              <w:rPr>
                <w:rFonts w:ascii="Arial" w:hAnsi="Arial" w:cs="Arial"/>
                <w:b/>
                <w:bCs/>
                <w:i/>
                <w:iCs/>
                <w:spacing w:val="-6"/>
                <w:sz w:val="22"/>
                <w:szCs w:val="22"/>
              </w:rPr>
              <w:t xml:space="preserve"> </w:t>
            </w:r>
            <w:r w:rsidRPr="00AB6224">
              <w:rPr>
                <w:rFonts w:ascii="Arial" w:hAnsi="Arial" w:cs="Arial"/>
                <w:b/>
                <w:bCs/>
                <w:i/>
                <w:iCs/>
                <w:sz w:val="22"/>
                <w:szCs w:val="22"/>
              </w:rPr>
              <w:t>study</w:t>
            </w:r>
            <w:r w:rsidRPr="00AB6224">
              <w:rPr>
                <w:rFonts w:ascii="Arial" w:hAnsi="Arial" w:cs="Arial"/>
                <w:b/>
                <w:bCs/>
                <w:i/>
                <w:iCs/>
                <w:spacing w:val="-6"/>
                <w:sz w:val="22"/>
                <w:szCs w:val="22"/>
              </w:rPr>
              <w:t xml:space="preserve"> </w:t>
            </w:r>
            <w:r w:rsidRPr="00AB6224">
              <w:rPr>
                <w:rFonts w:ascii="Arial" w:hAnsi="Arial" w:cs="Arial"/>
                <w:b/>
                <w:bCs/>
                <w:i/>
                <w:iCs/>
                <w:sz w:val="22"/>
                <w:szCs w:val="22"/>
              </w:rPr>
              <w:t>extra</w:t>
            </w:r>
            <w:r w:rsidRPr="00AB6224">
              <w:rPr>
                <w:rFonts w:ascii="Arial" w:hAnsi="Arial" w:cs="Arial"/>
                <w:b/>
                <w:bCs/>
                <w:i/>
                <w:iCs/>
                <w:spacing w:val="-11"/>
                <w:sz w:val="22"/>
                <w:szCs w:val="22"/>
              </w:rPr>
              <w:t xml:space="preserve"> </w:t>
            </w:r>
            <w:r w:rsidRPr="00AB6224">
              <w:rPr>
                <w:rFonts w:ascii="Arial" w:hAnsi="Arial" w:cs="Arial"/>
                <w:b/>
                <w:bCs/>
                <w:i/>
                <w:iCs/>
                <w:sz w:val="22"/>
                <w:szCs w:val="22"/>
              </w:rPr>
              <w:t>hard</w:t>
            </w:r>
            <w:r w:rsidRPr="00AB6224">
              <w:rPr>
                <w:rFonts w:ascii="Arial" w:hAnsi="Arial" w:cs="Arial"/>
                <w:b/>
                <w:bCs/>
                <w:i/>
                <w:iCs/>
                <w:spacing w:val="-6"/>
                <w:sz w:val="22"/>
                <w:szCs w:val="22"/>
              </w:rPr>
              <w:t xml:space="preserve"> </w:t>
            </w:r>
            <w:r w:rsidRPr="00AB6224">
              <w:rPr>
                <w:rFonts w:ascii="Arial" w:hAnsi="Arial" w:cs="Arial"/>
                <w:b/>
                <w:bCs/>
                <w:i/>
                <w:iCs/>
                <w:sz w:val="22"/>
                <w:szCs w:val="22"/>
              </w:rPr>
              <w:t>in:</w:t>
            </w:r>
            <w:r w:rsidRPr="00AB6224">
              <w:rPr>
                <w:rFonts w:ascii="Arial" w:hAnsi="Arial" w:cs="Arial"/>
                <w:b/>
                <w:bCs/>
                <w:i/>
                <w:iCs/>
                <w:spacing w:val="-8"/>
                <w:sz w:val="22"/>
                <w:szCs w:val="22"/>
              </w:rPr>
              <w:t xml:space="preserve"> </w:t>
            </w:r>
            <w:r w:rsidRPr="00AB6224">
              <w:rPr>
                <w:rFonts w:ascii="Arial" w:hAnsi="Arial" w:cs="Arial"/>
                <w:sz w:val="22"/>
                <w:szCs w:val="22"/>
              </w:rPr>
              <w:t>math,</w:t>
            </w:r>
            <w:r w:rsidRPr="00AB6224">
              <w:rPr>
                <w:rFonts w:ascii="Arial" w:hAnsi="Arial" w:cs="Arial"/>
                <w:spacing w:val="-5"/>
                <w:sz w:val="22"/>
                <w:szCs w:val="22"/>
              </w:rPr>
              <w:t xml:space="preserve"> </w:t>
            </w:r>
            <w:r w:rsidRPr="00AB6224">
              <w:rPr>
                <w:rFonts w:ascii="Arial" w:hAnsi="Arial" w:cs="Arial"/>
                <w:sz w:val="22"/>
                <w:szCs w:val="22"/>
              </w:rPr>
              <w:t>physics,</w:t>
            </w:r>
            <w:r w:rsidRPr="00AB6224">
              <w:rPr>
                <w:rFonts w:ascii="Arial" w:hAnsi="Arial" w:cs="Arial"/>
                <w:spacing w:val="-7"/>
                <w:sz w:val="22"/>
                <w:szCs w:val="22"/>
              </w:rPr>
              <w:t xml:space="preserve"> </w:t>
            </w:r>
            <w:r w:rsidRPr="00AB6224">
              <w:rPr>
                <w:rFonts w:ascii="Arial" w:hAnsi="Arial" w:cs="Arial"/>
                <w:sz w:val="22"/>
                <w:szCs w:val="22"/>
              </w:rPr>
              <w:t>technology,</w:t>
            </w:r>
            <w:r w:rsidRPr="00AB6224">
              <w:rPr>
                <w:rFonts w:ascii="Arial" w:hAnsi="Arial" w:cs="Arial"/>
                <w:spacing w:val="-26"/>
                <w:sz w:val="22"/>
                <w:szCs w:val="22"/>
              </w:rPr>
              <w:t xml:space="preserve"> </w:t>
            </w:r>
            <w:r w:rsidRPr="00AB6224">
              <w:rPr>
                <w:rFonts w:ascii="Arial" w:hAnsi="Arial" w:cs="Arial"/>
                <w:sz w:val="22"/>
                <w:szCs w:val="22"/>
              </w:rPr>
              <w:t>art</w:t>
            </w:r>
          </w:p>
          <w:p w:rsidR="00AB6224" w:rsidRPr="00AB6224" w:rsidRDefault="00AB6224">
            <w:pPr>
              <w:pStyle w:val="TableParagraph"/>
              <w:kinsoku w:val="0"/>
              <w:overflowPunct w:val="0"/>
              <w:spacing w:before="147" w:line="261" w:lineRule="auto"/>
              <w:ind w:left="348" w:right="861"/>
              <w:rPr>
                <w:rFonts w:ascii="Arial" w:hAnsi="Arial" w:cs="Arial"/>
                <w:sz w:val="22"/>
                <w:szCs w:val="22"/>
              </w:rPr>
            </w:pPr>
            <w:r w:rsidRPr="00AB6224">
              <w:rPr>
                <w:rFonts w:ascii="Arial" w:hAnsi="Arial" w:cs="Arial"/>
                <w:b/>
                <w:bCs/>
                <w:i/>
                <w:iCs/>
                <w:sz w:val="22"/>
                <w:szCs w:val="22"/>
              </w:rPr>
              <w:t xml:space="preserve">Look for opportunities: </w:t>
            </w:r>
            <w:r w:rsidRPr="00AB6224">
              <w:rPr>
                <w:rFonts w:ascii="Arial" w:hAnsi="Arial" w:cs="Arial"/>
                <w:sz w:val="22"/>
                <w:szCs w:val="22"/>
              </w:rPr>
              <w:t>entering science fairs, learning CAD, visiting a repair shop,</w:t>
            </w:r>
            <w:r w:rsidRPr="00AB6224">
              <w:rPr>
                <w:rFonts w:ascii="Arial" w:hAnsi="Arial" w:cs="Arial"/>
                <w:spacing w:val="-29"/>
                <w:sz w:val="22"/>
                <w:szCs w:val="22"/>
              </w:rPr>
              <w:t xml:space="preserve"> </w:t>
            </w:r>
            <w:r w:rsidRPr="00AB6224">
              <w:rPr>
                <w:rFonts w:ascii="Arial" w:hAnsi="Arial" w:cs="Arial"/>
                <w:sz w:val="22"/>
                <w:szCs w:val="22"/>
              </w:rPr>
              <w:t>apprenticing</w:t>
            </w:r>
          </w:p>
          <w:p w:rsidR="00AB6224" w:rsidRPr="00AB6224" w:rsidRDefault="00AB6224">
            <w:pPr>
              <w:pStyle w:val="TableParagraph"/>
              <w:kinsoku w:val="0"/>
              <w:overflowPunct w:val="0"/>
              <w:spacing w:before="128" w:line="264" w:lineRule="auto"/>
              <w:ind w:left="348" w:right="811"/>
            </w:pPr>
            <w:r w:rsidRPr="00AB6224">
              <w:rPr>
                <w:rFonts w:ascii="Arial" w:hAnsi="Arial" w:cs="Arial"/>
                <w:b/>
                <w:bCs/>
                <w:i/>
                <w:iCs/>
                <w:sz w:val="22"/>
                <w:szCs w:val="22"/>
              </w:rPr>
              <w:t xml:space="preserve">Student organizations that may interest you: </w:t>
            </w:r>
            <w:r w:rsidRPr="00AB6224">
              <w:rPr>
                <w:rFonts w:ascii="Arial" w:hAnsi="Arial" w:cs="Arial"/>
                <w:sz w:val="22"/>
                <w:szCs w:val="22"/>
              </w:rPr>
              <w:t>Math Club, Engineering Club, Science</w:t>
            </w:r>
            <w:r w:rsidRPr="00AB6224">
              <w:rPr>
                <w:rFonts w:ascii="Arial" w:hAnsi="Arial" w:cs="Arial"/>
                <w:spacing w:val="-14"/>
                <w:sz w:val="22"/>
                <w:szCs w:val="22"/>
              </w:rPr>
              <w:t xml:space="preserve"> </w:t>
            </w:r>
            <w:r w:rsidRPr="00AB6224">
              <w:rPr>
                <w:rFonts w:ascii="Arial" w:hAnsi="Arial" w:cs="Arial"/>
                <w:sz w:val="22"/>
                <w:szCs w:val="22"/>
              </w:rPr>
              <w:t>Club</w:t>
            </w:r>
          </w:p>
        </w:tc>
      </w:tr>
      <w:tr w:rsidR="00AB6224" w:rsidRPr="00AB6224">
        <w:trPr>
          <w:trHeight w:hRule="exact" w:val="3324"/>
        </w:trPr>
        <w:tc>
          <w:tcPr>
            <w:tcW w:w="1812" w:type="dxa"/>
            <w:tcBorders>
              <w:top w:val="single" w:sz="4" w:space="0" w:color="000000"/>
              <w:left w:val="single" w:sz="4" w:space="0" w:color="000000"/>
              <w:bottom w:val="single" w:sz="4" w:space="0" w:color="000000"/>
              <w:right w:val="single" w:sz="4" w:space="0" w:color="000000"/>
            </w:tcBorders>
          </w:tcPr>
          <w:p w:rsidR="00AB6224" w:rsidRPr="00AB6224" w:rsidRDefault="00AB6224">
            <w:pPr>
              <w:pStyle w:val="TableParagraph"/>
              <w:kinsoku w:val="0"/>
              <w:overflowPunct w:val="0"/>
              <w:rPr>
                <w:rFonts w:ascii="Arial" w:hAnsi="Arial" w:cs="Arial"/>
                <w:b/>
                <w:bCs/>
              </w:rPr>
            </w:pPr>
          </w:p>
          <w:p w:rsidR="00AB6224" w:rsidRPr="00AB6224" w:rsidRDefault="00AB6224">
            <w:pPr>
              <w:pStyle w:val="TableParagraph"/>
              <w:kinsoku w:val="0"/>
              <w:overflowPunct w:val="0"/>
              <w:rPr>
                <w:rFonts w:ascii="Arial" w:hAnsi="Arial" w:cs="Arial"/>
                <w:b/>
                <w:bCs/>
              </w:rPr>
            </w:pPr>
          </w:p>
          <w:p w:rsidR="00AB6224" w:rsidRPr="00AB6224" w:rsidRDefault="00AB6224">
            <w:pPr>
              <w:pStyle w:val="TableParagraph"/>
              <w:kinsoku w:val="0"/>
              <w:overflowPunct w:val="0"/>
              <w:rPr>
                <w:rFonts w:ascii="Arial" w:hAnsi="Arial" w:cs="Arial"/>
                <w:b/>
                <w:bCs/>
              </w:rPr>
            </w:pPr>
          </w:p>
          <w:p w:rsidR="00AB6224" w:rsidRPr="00AB6224" w:rsidRDefault="00AB6224">
            <w:pPr>
              <w:pStyle w:val="TableParagraph"/>
              <w:kinsoku w:val="0"/>
              <w:overflowPunct w:val="0"/>
              <w:spacing w:before="8"/>
              <w:rPr>
                <w:rFonts w:ascii="Arial" w:hAnsi="Arial" w:cs="Arial"/>
                <w:b/>
                <w:bCs/>
                <w:sz w:val="34"/>
                <w:szCs w:val="34"/>
              </w:rPr>
            </w:pPr>
          </w:p>
          <w:p w:rsidR="00AB6224" w:rsidRPr="00AB6224" w:rsidRDefault="00AB6224">
            <w:pPr>
              <w:pStyle w:val="TableParagraph"/>
              <w:kinsoku w:val="0"/>
              <w:overflowPunct w:val="0"/>
              <w:spacing w:line="242" w:lineRule="auto"/>
              <w:ind w:left="395" w:right="394"/>
              <w:jc w:val="center"/>
            </w:pPr>
            <w:r w:rsidRPr="00AB6224">
              <w:rPr>
                <w:rFonts w:ascii="Arial" w:hAnsi="Arial" w:cs="Arial"/>
                <w:b/>
                <w:bCs/>
              </w:rPr>
              <w:t xml:space="preserve">MOST </w:t>
            </w:r>
            <w:r w:rsidRPr="00AB6224">
              <w:rPr>
                <w:rFonts w:ascii="Arial" w:hAnsi="Arial" w:cs="Arial"/>
                <w:b/>
                <w:bCs/>
                <w:spacing w:val="-1"/>
              </w:rPr>
              <w:t>CHECKS</w:t>
            </w:r>
            <w:r w:rsidRPr="00AB6224">
              <w:rPr>
                <w:rFonts w:ascii="Arial" w:hAnsi="Arial" w:cs="Arial"/>
                <w:b/>
                <w:bCs/>
              </w:rPr>
              <w:t xml:space="preserve"> IN </w:t>
            </w:r>
            <w:r w:rsidRPr="00AB6224">
              <w:rPr>
                <w:rFonts w:ascii="Arial" w:hAnsi="Arial" w:cs="Arial"/>
                <w:b/>
                <w:bCs/>
                <w:color w:val="F16E22"/>
              </w:rPr>
              <w:t>E</w:t>
            </w:r>
          </w:p>
        </w:tc>
        <w:tc>
          <w:tcPr>
            <w:tcW w:w="8192" w:type="dxa"/>
            <w:tcBorders>
              <w:top w:val="single" w:sz="4" w:space="0" w:color="000000"/>
              <w:left w:val="single" w:sz="4" w:space="0" w:color="000000"/>
              <w:bottom w:val="single" w:sz="4" w:space="0" w:color="000000"/>
              <w:right w:val="single" w:sz="4" w:space="0" w:color="000000"/>
            </w:tcBorders>
          </w:tcPr>
          <w:p w:rsidR="00AB6224" w:rsidRPr="00AB6224" w:rsidRDefault="00AB6224">
            <w:pPr>
              <w:pStyle w:val="TableParagraph"/>
              <w:kinsoku w:val="0"/>
              <w:overflowPunct w:val="0"/>
              <w:spacing w:before="3"/>
              <w:rPr>
                <w:rFonts w:ascii="Arial" w:hAnsi="Arial" w:cs="Arial"/>
                <w:b/>
                <w:bCs/>
                <w:sz w:val="21"/>
                <w:szCs w:val="21"/>
              </w:rPr>
            </w:pPr>
          </w:p>
          <w:p w:rsidR="00AB6224" w:rsidRPr="00AB6224" w:rsidRDefault="00AB6224">
            <w:pPr>
              <w:pStyle w:val="TableParagraph"/>
              <w:kinsoku w:val="0"/>
              <w:overflowPunct w:val="0"/>
              <w:ind w:left="347"/>
              <w:rPr>
                <w:rFonts w:ascii="Arial" w:hAnsi="Arial" w:cs="Arial"/>
                <w:sz w:val="22"/>
                <w:szCs w:val="22"/>
              </w:rPr>
            </w:pPr>
            <w:r w:rsidRPr="00AB6224">
              <w:rPr>
                <w:rFonts w:ascii="Arial" w:hAnsi="Arial" w:cs="Arial"/>
                <w:sz w:val="22"/>
                <w:szCs w:val="22"/>
              </w:rPr>
              <w:t>You</w:t>
            </w:r>
            <w:r w:rsidRPr="00AB6224">
              <w:rPr>
                <w:rFonts w:ascii="Arial" w:hAnsi="Arial" w:cs="Arial"/>
                <w:spacing w:val="-5"/>
                <w:sz w:val="22"/>
                <w:szCs w:val="22"/>
              </w:rPr>
              <w:t xml:space="preserve"> </w:t>
            </w:r>
            <w:r w:rsidRPr="00AB6224">
              <w:rPr>
                <w:rFonts w:ascii="Arial" w:hAnsi="Arial" w:cs="Arial"/>
                <w:sz w:val="22"/>
                <w:szCs w:val="22"/>
              </w:rPr>
              <w:t>are</w:t>
            </w:r>
            <w:r w:rsidRPr="00AB6224">
              <w:rPr>
                <w:rFonts w:ascii="Arial" w:hAnsi="Arial" w:cs="Arial"/>
                <w:spacing w:val="-6"/>
                <w:sz w:val="22"/>
                <w:szCs w:val="22"/>
              </w:rPr>
              <w:t xml:space="preserve"> </w:t>
            </w:r>
            <w:r w:rsidRPr="00AB6224">
              <w:rPr>
                <w:rFonts w:ascii="Arial" w:hAnsi="Arial" w:cs="Arial"/>
                <w:sz w:val="22"/>
                <w:szCs w:val="22"/>
              </w:rPr>
              <w:t>interested</w:t>
            </w:r>
            <w:r w:rsidRPr="00AB6224">
              <w:rPr>
                <w:rFonts w:ascii="Arial" w:hAnsi="Arial" w:cs="Arial"/>
                <w:spacing w:val="-6"/>
                <w:sz w:val="22"/>
                <w:szCs w:val="22"/>
              </w:rPr>
              <w:t xml:space="preserve"> </w:t>
            </w:r>
            <w:r w:rsidRPr="00AB6224">
              <w:rPr>
                <w:rFonts w:ascii="Arial" w:hAnsi="Arial" w:cs="Arial"/>
                <w:sz w:val="22"/>
                <w:szCs w:val="22"/>
              </w:rPr>
              <w:t>in</w:t>
            </w:r>
            <w:r w:rsidRPr="00AB6224">
              <w:rPr>
                <w:rFonts w:ascii="Arial" w:hAnsi="Arial" w:cs="Arial"/>
                <w:spacing w:val="-9"/>
                <w:sz w:val="22"/>
                <w:szCs w:val="22"/>
              </w:rPr>
              <w:t xml:space="preserve"> </w:t>
            </w:r>
            <w:r w:rsidRPr="00AB6224">
              <w:rPr>
                <w:rFonts w:ascii="Arial" w:hAnsi="Arial" w:cs="Arial"/>
                <w:sz w:val="22"/>
                <w:szCs w:val="22"/>
              </w:rPr>
              <w:t>the</w:t>
            </w:r>
            <w:r w:rsidRPr="00AB6224">
              <w:rPr>
                <w:rFonts w:ascii="Arial" w:hAnsi="Arial" w:cs="Arial"/>
                <w:spacing w:val="-11"/>
                <w:sz w:val="22"/>
                <w:szCs w:val="22"/>
              </w:rPr>
              <w:t xml:space="preserve"> </w:t>
            </w:r>
            <w:r w:rsidRPr="00AB6224">
              <w:rPr>
                <w:rFonts w:ascii="Arial" w:hAnsi="Arial" w:cs="Arial"/>
                <w:sz w:val="22"/>
                <w:szCs w:val="22"/>
              </w:rPr>
              <w:t>“</w:t>
            </w:r>
            <w:r w:rsidRPr="00AB6224">
              <w:rPr>
                <w:rFonts w:ascii="Arial" w:hAnsi="Arial" w:cs="Arial"/>
                <w:b/>
                <w:bCs/>
                <w:sz w:val="22"/>
                <w:szCs w:val="22"/>
                <w:u w:val="thick"/>
              </w:rPr>
              <w:t>Health</w:t>
            </w:r>
            <w:r w:rsidRPr="00AB6224">
              <w:rPr>
                <w:rFonts w:ascii="Arial" w:hAnsi="Arial" w:cs="Arial"/>
                <w:b/>
                <w:bCs/>
                <w:spacing w:val="-6"/>
                <w:sz w:val="22"/>
                <w:szCs w:val="22"/>
                <w:u w:val="thick"/>
              </w:rPr>
              <w:t xml:space="preserve"> </w:t>
            </w:r>
            <w:r w:rsidRPr="00AB6224">
              <w:rPr>
                <w:rFonts w:ascii="Arial" w:hAnsi="Arial" w:cs="Arial"/>
                <w:b/>
                <w:bCs/>
                <w:sz w:val="22"/>
                <w:szCs w:val="22"/>
                <w:u w:val="thick"/>
              </w:rPr>
              <w:t>Science</w:t>
            </w:r>
            <w:r w:rsidRPr="00AB6224">
              <w:rPr>
                <w:rFonts w:ascii="Arial" w:hAnsi="Arial" w:cs="Arial"/>
                <w:b/>
                <w:bCs/>
                <w:spacing w:val="-5"/>
                <w:sz w:val="22"/>
                <w:szCs w:val="22"/>
                <w:u w:val="thick"/>
              </w:rPr>
              <w:t xml:space="preserve"> </w:t>
            </w:r>
            <w:r w:rsidRPr="00AB6224">
              <w:rPr>
                <w:rFonts w:ascii="Arial" w:hAnsi="Arial" w:cs="Arial"/>
                <w:b/>
                <w:bCs/>
                <w:sz w:val="22"/>
                <w:szCs w:val="22"/>
                <w:u w:val="thick"/>
              </w:rPr>
              <w:t>Technology</w:t>
            </w:r>
            <w:r w:rsidRPr="00AB6224">
              <w:rPr>
                <w:rFonts w:ascii="Arial" w:hAnsi="Arial" w:cs="Arial"/>
                <w:sz w:val="22"/>
                <w:szCs w:val="22"/>
              </w:rPr>
              <w:t>”</w:t>
            </w:r>
            <w:r w:rsidRPr="00AB6224">
              <w:rPr>
                <w:rFonts w:ascii="Arial" w:hAnsi="Arial" w:cs="Arial"/>
                <w:spacing w:val="-1"/>
                <w:sz w:val="22"/>
                <w:szCs w:val="22"/>
              </w:rPr>
              <w:t xml:space="preserve"> </w:t>
            </w:r>
            <w:r w:rsidRPr="00AB6224">
              <w:rPr>
                <w:rFonts w:ascii="Arial" w:hAnsi="Arial" w:cs="Arial"/>
                <w:sz w:val="22"/>
                <w:szCs w:val="22"/>
              </w:rPr>
              <w:t>career</w:t>
            </w:r>
            <w:r w:rsidRPr="00AB6224">
              <w:rPr>
                <w:rFonts w:ascii="Arial" w:hAnsi="Arial" w:cs="Arial"/>
                <w:spacing w:val="-33"/>
                <w:sz w:val="22"/>
                <w:szCs w:val="22"/>
              </w:rPr>
              <w:t xml:space="preserve"> </w:t>
            </w:r>
            <w:r w:rsidRPr="00AB6224">
              <w:rPr>
                <w:rFonts w:ascii="Arial" w:hAnsi="Arial" w:cs="Arial"/>
                <w:sz w:val="22"/>
                <w:szCs w:val="22"/>
              </w:rPr>
              <w:t>field!</w:t>
            </w:r>
          </w:p>
          <w:p w:rsidR="00AB6224" w:rsidRPr="00AB6224" w:rsidRDefault="00AB6224">
            <w:pPr>
              <w:pStyle w:val="TableParagraph"/>
              <w:kinsoku w:val="0"/>
              <w:overflowPunct w:val="0"/>
              <w:spacing w:before="148" w:line="264" w:lineRule="auto"/>
              <w:ind w:left="347" w:right="862"/>
              <w:rPr>
                <w:rFonts w:ascii="Arial" w:hAnsi="Arial" w:cs="Arial"/>
                <w:sz w:val="22"/>
                <w:szCs w:val="22"/>
              </w:rPr>
            </w:pPr>
            <w:r w:rsidRPr="00AB6224">
              <w:rPr>
                <w:rFonts w:ascii="Arial" w:hAnsi="Arial" w:cs="Arial"/>
                <w:b/>
                <w:bCs/>
                <w:i/>
                <w:iCs/>
                <w:sz w:val="22"/>
                <w:szCs w:val="22"/>
              </w:rPr>
              <w:t xml:space="preserve">Jobs that might suit you include: </w:t>
            </w:r>
            <w:r w:rsidRPr="00AB6224">
              <w:rPr>
                <w:rFonts w:ascii="Arial" w:hAnsi="Arial" w:cs="Arial"/>
                <w:sz w:val="22"/>
                <w:szCs w:val="22"/>
              </w:rPr>
              <w:t>physician, dentist, nurse, laboratory scientist, athletic trainer, medical assistant,</w:t>
            </w:r>
            <w:r w:rsidRPr="00AB6224">
              <w:rPr>
                <w:rFonts w:ascii="Arial" w:hAnsi="Arial" w:cs="Arial"/>
                <w:spacing w:val="-47"/>
                <w:sz w:val="22"/>
                <w:szCs w:val="22"/>
              </w:rPr>
              <w:t xml:space="preserve"> </w:t>
            </w:r>
            <w:r w:rsidRPr="00AB6224">
              <w:rPr>
                <w:rFonts w:ascii="Arial" w:hAnsi="Arial" w:cs="Arial"/>
                <w:sz w:val="22"/>
                <w:szCs w:val="22"/>
              </w:rPr>
              <w:t>midwife</w:t>
            </w:r>
          </w:p>
          <w:p w:rsidR="00AB6224" w:rsidRPr="00AB6224" w:rsidRDefault="00AB6224">
            <w:pPr>
              <w:pStyle w:val="TableParagraph"/>
              <w:kinsoku w:val="0"/>
              <w:overflowPunct w:val="0"/>
              <w:spacing w:before="128"/>
              <w:ind w:left="347"/>
              <w:rPr>
                <w:rFonts w:ascii="Arial" w:hAnsi="Arial" w:cs="Arial"/>
                <w:sz w:val="22"/>
                <w:szCs w:val="22"/>
              </w:rPr>
            </w:pPr>
            <w:r w:rsidRPr="00AB6224">
              <w:rPr>
                <w:rFonts w:ascii="Arial" w:hAnsi="Arial" w:cs="Arial"/>
                <w:b/>
                <w:bCs/>
                <w:i/>
                <w:iCs/>
                <w:sz w:val="22"/>
                <w:szCs w:val="22"/>
              </w:rPr>
              <w:t xml:space="preserve">Be sure to study extra hard in: </w:t>
            </w:r>
            <w:r w:rsidRPr="00AB6224">
              <w:rPr>
                <w:rFonts w:ascii="Arial" w:hAnsi="Arial" w:cs="Arial"/>
                <w:sz w:val="22"/>
                <w:szCs w:val="22"/>
              </w:rPr>
              <w:t>biology,</w:t>
            </w:r>
            <w:r w:rsidRPr="00AB6224">
              <w:rPr>
                <w:rFonts w:ascii="Arial" w:hAnsi="Arial" w:cs="Arial"/>
                <w:spacing w:val="-14"/>
                <w:sz w:val="22"/>
                <w:szCs w:val="22"/>
              </w:rPr>
              <w:t xml:space="preserve"> </w:t>
            </w:r>
            <w:r w:rsidR="00F62F72" w:rsidRPr="00AB6224">
              <w:rPr>
                <w:rFonts w:ascii="Arial" w:hAnsi="Arial" w:cs="Arial"/>
                <w:sz w:val="22"/>
                <w:szCs w:val="22"/>
              </w:rPr>
              <w:t>health, anatomy</w:t>
            </w:r>
            <w:r w:rsidRPr="00AB6224">
              <w:rPr>
                <w:rFonts w:ascii="Arial" w:hAnsi="Arial" w:cs="Arial"/>
                <w:sz w:val="22"/>
                <w:szCs w:val="22"/>
              </w:rPr>
              <w:t>/physiology</w:t>
            </w:r>
          </w:p>
          <w:p w:rsidR="00AB6224" w:rsidRPr="00AB6224" w:rsidRDefault="00AB6224">
            <w:pPr>
              <w:pStyle w:val="TableParagraph"/>
              <w:kinsoku w:val="0"/>
              <w:overflowPunct w:val="0"/>
              <w:spacing w:before="147" w:line="259" w:lineRule="auto"/>
              <w:ind w:left="347" w:right="1192"/>
              <w:rPr>
                <w:rFonts w:ascii="Arial" w:hAnsi="Arial" w:cs="Arial"/>
                <w:sz w:val="22"/>
                <w:szCs w:val="22"/>
              </w:rPr>
            </w:pPr>
            <w:r w:rsidRPr="00AB6224">
              <w:rPr>
                <w:rFonts w:ascii="Arial" w:hAnsi="Arial" w:cs="Arial"/>
                <w:b/>
                <w:bCs/>
                <w:i/>
                <w:iCs/>
                <w:sz w:val="22"/>
                <w:szCs w:val="22"/>
              </w:rPr>
              <w:t xml:space="preserve">Look for opportunities: </w:t>
            </w:r>
            <w:r w:rsidRPr="00AB6224">
              <w:rPr>
                <w:rFonts w:ascii="Arial" w:hAnsi="Arial" w:cs="Arial"/>
                <w:sz w:val="22"/>
                <w:szCs w:val="22"/>
              </w:rPr>
              <w:t>volunteering at a hospital or nursing home, attending health fairs, managing a sports</w:t>
            </w:r>
            <w:r w:rsidRPr="00AB6224">
              <w:rPr>
                <w:rFonts w:ascii="Arial" w:hAnsi="Arial" w:cs="Arial"/>
                <w:spacing w:val="-46"/>
                <w:sz w:val="22"/>
                <w:szCs w:val="22"/>
              </w:rPr>
              <w:t xml:space="preserve"> </w:t>
            </w:r>
            <w:r w:rsidRPr="00AB6224">
              <w:rPr>
                <w:rFonts w:ascii="Arial" w:hAnsi="Arial" w:cs="Arial"/>
                <w:sz w:val="22"/>
                <w:szCs w:val="22"/>
              </w:rPr>
              <w:t>team</w:t>
            </w:r>
          </w:p>
          <w:p w:rsidR="00AB6224" w:rsidRPr="00AB6224" w:rsidRDefault="00AB6224">
            <w:pPr>
              <w:pStyle w:val="TableParagraph"/>
              <w:kinsoku w:val="0"/>
              <w:overflowPunct w:val="0"/>
              <w:spacing w:before="133" w:line="261" w:lineRule="auto"/>
              <w:ind w:left="347" w:right="482"/>
            </w:pPr>
            <w:r w:rsidRPr="00AB6224">
              <w:rPr>
                <w:rFonts w:ascii="Arial" w:hAnsi="Arial" w:cs="Arial"/>
                <w:b/>
                <w:bCs/>
                <w:i/>
                <w:iCs/>
                <w:sz w:val="22"/>
                <w:szCs w:val="22"/>
              </w:rPr>
              <w:t xml:space="preserve">Student organizations that may interest you: </w:t>
            </w:r>
            <w:r w:rsidRPr="00AB6224">
              <w:rPr>
                <w:rFonts w:ascii="Arial" w:hAnsi="Arial" w:cs="Arial"/>
                <w:sz w:val="22"/>
                <w:szCs w:val="22"/>
              </w:rPr>
              <w:t>Health Club; Science Club; Family,</w:t>
            </w:r>
            <w:r w:rsidRPr="00AB6224">
              <w:rPr>
                <w:rFonts w:ascii="Arial" w:hAnsi="Arial" w:cs="Arial"/>
                <w:spacing w:val="-2"/>
                <w:sz w:val="22"/>
                <w:szCs w:val="22"/>
              </w:rPr>
              <w:t xml:space="preserve"> </w:t>
            </w:r>
            <w:r w:rsidRPr="00AB6224">
              <w:rPr>
                <w:rFonts w:ascii="Arial" w:hAnsi="Arial" w:cs="Arial"/>
                <w:sz w:val="22"/>
                <w:szCs w:val="22"/>
              </w:rPr>
              <w:t>Career,</w:t>
            </w:r>
            <w:r w:rsidRPr="00AB6224">
              <w:rPr>
                <w:rFonts w:ascii="Arial" w:hAnsi="Arial" w:cs="Arial"/>
                <w:spacing w:val="-5"/>
                <w:sz w:val="22"/>
                <w:szCs w:val="22"/>
              </w:rPr>
              <w:t xml:space="preserve"> </w:t>
            </w:r>
            <w:r w:rsidRPr="00AB6224">
              <w:rPr>
                <w:rFonts w:ascii="Arial" w:hAnsi="Arial" w:cs="Arial"/>
                <w:sz w:val="22"/>
                <w:szCs w:val="22"/>
              </w:rPr>
              <w:t>and</w:t>
            </w:r>
            <w:r w:rsidRPr="00AB6224">
              <w:rPr>
                <w:rFonts w:ascii="Arial" w:hAnsi="Arial" w:cs="Arial"/>
                <w:spacing w:val="-6"/>
                <w:sz w:val="22"/>
                <w:szCs w:val="22"/>
              </w:rPr>
              <w:t xml:space="preserve"> </w:t>
            </w:r>
            <w:r w:rsidRPr="00AB6224">
              <w:rPr>
                <w:rFonts w:ascii="Arial" w:hAnsi="Arial" w:cs="Arial"/>
                <w:sz w:val="22"/>
                <w:szCs w:val="22"/>
              </w:rPr>
              <w:t>Community</w:t>
            </w:r>
            <w:r w:rsidRPr="00AB6224">
              <w:rPr>
                <w:rFonts w:ascii="Arial" w:hAnsi="Arial" w:cs="Arial"/>
                <w:spacing w:val="-6"/>
                <w:sz w:val="22"/>
                <w:szCs w:val="22"/>
              </w:rPr>
              <w:t xml:space="preserve"> </w:t>
            </w:r>
            <w:r w:rsidRPr="00AB6224">
              <w:rPr>
                <w:rFonts w:ascii="Arial" w:hAnsi="Arial" w:cs="Arial"/>
                <w:sz w:val="22"/>
                <w:szCs w:val="22"/>
              </w:rPr>
              <w:t>Leaders</w:t>
            </w:r>
            <w:r w:rsidRPr="00AB6224">
              <w:rPr>
                <w:rFonts w:ascii="Arial" w:hAnsi="Arial" w:cs="Arial"/>
                <w:spacing w:val="-3"/>
                <w:sz w:val="22"/>
                <w:szCs w:val="22"/>
              </w:rPr>
              <w:t xml:space="preserve"> </w:t>
            </w:r>
            <w:r w:rsidRPr="00AB6224">
              <w:rPr>
                <w:rFonts w:ascii="Arial" w:hAnsi="Arial" w:cs="Arial"/>
                <w:sz w:val="22"/>
                <w:szCs w:val="22"/>
              </w:rPr>
              <w:t>of</w:t>
            </w:r>
            <w:r w:rsidRPr="00AB6224">
              <w:rPr>
                <w:rFonts w:ascii="Arial" w:hAnsi="Arial" w:cs="Arial"/>
                <w:spacing w:val="-38"/>
                <w:sz w:val="22"/>
                <w:szCs w:val="22"/>
              </w:rPr>
              <w:t xml:space="preserve"> </w:t>
            </w:r>
            <w:r w:rsidRPr="00AB6224">
              <w:rPr>
                <w:rFonts w:ascii="Arial" w:hAnsi="Arial" w:cs="Arial"/>
                <w:sz w:val="22"/>
                <w:szCs w:val="22"/>
              </w:rPr>
              <w:t>America</w:t>
            </w:r>
          </w:p>
        </w:tc>
      </w:tr>
      <w:tr w:rsidR="00AB6224" w:rsidRPr="00AB6224">
        <w:trPr>
          <w:trHeight w:hRule="exact" w:val="3516"/>
        </w:trPr>
        <w:tc>
          <w:tcPr>
            <w:tcW w:w="1812" w:type="dxa"/>
            <w:tcBorders>
              <w:top w:val="single" w:sz="4" w:space="0" w:color="000000"/>
              <w:left w:val="single" w:sz="4" w:space="0" w:color="000000"/>
              <w:bottom w:val="single" w:sz="4" w:space="0" w:color="000000"/>
              <w:right w:val="single" w:sz="4" w:space="0" w:color="000000"/>
            </w:tcBorders>
          </w:tcPr>
          <w:p w:rsidR="00AB6224" w:rsidRPr="00AB6224" w:rsidRDefault="00AB6224">
            <w:pPr>
              <w:pStyle w:val="TableParagraph"/>
              <w:kinsoku w:val="0"/>
              <w:overflowPunct w:val="0"/>
              <w:rPr>
                <w:rFonts w:ascii="Arial" w:hAnsi="Arial" w:cs="Arial"/>
                <w:b/>
                <w:bCs/>
              </w:rPr>
            </w:pPr>
          </w:p>
          <w:p w:rsidR="00AB6224" w:rsidRPr="00AB6224" w:rsidRDefault="00AB6224">
            <w:pPr>
              <w:pStyle w:val="TableParagraph"/>
              <w:kinsoku w:val="0"/>
              <w:overflowPunct w:val="0"/>
              <w:rPr>
                <w:rFonts w:ascii="Arial" w:hAnsi="Arial" w:cs="Arial"/>
                <w:b/>
                <w:bCs/>
              </w:rPr>
            </w:pPr>
          </w:p>
          <w:p w:rsidR="00AB6224" w:rsidRPr="00AB6224" w:rsidRDefault="00AB6224">
            <w:pPr>
              <w:pStyle w:val="TableParagraph"/>
              <w:kinsoku w:val="0"/>
              <w:overflowPunct w:val="0"/>
              <w:rPr>
                <w:rFonts w:ascii="Arial" w:hAnsi="Arial" w:cs="Arial"/>
                <w:b/>
                <w:bCs/>
              </w:rPr>
            </w:pPr>
          </w:p>
          <w:p w:rsidR="00AB6224" w:rsidRPr="00AB6224" w:rsidRDefault="00AB6224">
            <w:pPr>
              <w:pStyle w:val="TableParagraph"/>
              <w:kinsoku w:val="0"/>
              <w:overflowPunct w:val="0"/>
              <w:rPr>
                <w:rFonts w:ascii="Arial" w:hAnsi="Arial" w:cs="Arial"/>
                <w:b/>
                <w:bCs/>
              </w:rPr>
            </w:pPr>
          </w:p>
          <w:p w:rsidR="00AB6224" w:rsidRPr="00AB6224" w:rsidRDefault="00AB6224">
            <w:pPr>
              <w:pStyle w:val="TableParagraph"/>
              <w:kinsoku w:val="0"/>
              <w:overflowPunct w:val="0"/>
              <w:rPr>
                <w:rFonts w:ascii="Arial" w:hAnsi="Arial" w:cs="Arial"/>
                <w:b/>
                <w:bCs/>
                <w:sz w:val="19"/>
                <w:szCs w:val="19"/>
              </w:rPr>
            </w:pPr>
          </w:p>
          <w:p w:rsidR="00AB6224" w:rsidRPr="00AB6224" w:rsidRDefault="00AB6224">
            <w:pPr>
              <w:pStyle w:val="TableParagraph"/>
              <w:kinsoku w:val="0"/>
              <w:overflowPunct w:val="0"/>
              <w:spacing w:line="242" w:lineRule="auto"/>
              <w:ind w:left="395" w:right="394"/>
              <w:jc w:val="center"/>
            </w:pPr>
            <w:r w:rsidRPr="00AB6224">
              <w:rPr>
                <w:rFonts w:ascii="Arial" w:hAnsi="Arial" w:cs="Arial"/>
                <w:b/>
                <w:bCs/>
              </w:rPr>
              <w:t xml:space="preserve">MOST </w:t>
            </w:r>
            <w:r w:rsidRPr="00AB6224">
              <w:rPr>
                <w:rFonts w:ascii="Arial" w:hAnsi="Arial" w:cs="Arial"/>
                <w:b/>
                <w:bCs/>
                <w:spacing w:val="-1"/>
              </w:rPr>
              <w:t>CHECKS</w:t>
            </w:r>
            <w:r w:rsidRPr="00AB6224">
              <w:rPr>
                <w:rFonts w:ascii="Arial" w:hAnsi="Arial" w:cs="Arial"/>
                <w:b/>
                <w:bCs/>
              </w:rPr>
              <w:t xml:space="preserve"> IN </w:t>
            </w:r>
            <w:r w:rsidRPr="00AB6224">
              <w:rPr>
                <w:rFonts w:ascii="Arial" w:hAnsi="Arial" w:cs="Arial"/>
                <w:b/>
                <w:bCs/>
                <w:color w:val="F16E22"/>
              </w:rPr>
              <w:t>F</w:t>
            </w:r>
          </w:p>
        </w:tc>
        <w:tc>
          <w:tcPr>
            <w:tcW w:w="8192" w:type="dxa"/>
            <w:tcBorders>
              <w:top w:val="single" w:sz="4" w:space="0" w:color="000000"/>
              <w:left w:val="single" w:sz="4" w:space="0" w:color="000000"/>
              <w:bottom w:val="single" w:sz="4" w:space="0" w:color="000000"/>
              <w:right w:val="single" w:sz="4" w:space="0" w:color="000000"/>
            </w:tcBorders>
          </w:tcPr>
          <w:p w:rsidR="00AB6224" w:rsidRPr="00AB6224" w:rsidRDefault="00AB6224">
            <w:pPr>
              <w:pStyle w:val="TableParagraph"/>
              <w:kinsoku w:val="0"/>
              <w:overflowPunct w:val="0"/>
              <w:spacing w:before="7"/>
              <w:rPr>
                <w:rFonts w:ascii="Arial" w:hAnsi="Arial" w:cs="Arial"/>
                <w:b/>
                <w:bCs/>
                <w:sz w:val="29"/>
                <w:szCs w:val="29"/>
              </w:rPr>
            </w:pPr>
          </w:p>
          <w:p w:rsidR="00AB6224" w:rsidRPr="00AB6224" w:rsidRDefault="00AB6224">
            <w:pPr>
              <w:pStyle w:val="TableParagraph"/>
              <w:kinsoku w:val="0"/>
              <w:overflowPunct w:val="0"/>
              <w:ind w:left="347"/>
              <w:rPr>
                <w:rFonts w:ascii="Arial" w:hAnsi="Arial" w:cs="Arial"/>
                <w:sz w:val="22"/>
                <w:szCs w:val="22"/>
              </w:rPr>
            </w:pPr>
            <w:r w:rsidRPr="00AB6224">
              <w:rPr>
                <w:rFonts w:ascii="Arial" w:hAnsi="Arial" w:cs="Arial"/>
                <w:sz w:val="22"/>
                <w:szCs w:val="22"/>
              </w:rPr>
              <w:t>You are interested in the “</w:t>
            </w:r>
            <w:r w:rsidRPr="00AB6224">
              <w:rPr>
                <w:rFonts w:ascii="Arial" w:hAnsi="Arial" w:cs="Arial"/>
                <w:b/>
                <w:bCs/>
                <w:sz w:val="22"/>
                <w:szCs w:val="22"/>
                <w:u w:val="thick"/>
              </w:rPr>
              <w:t>Human Services</w:t>
            </w:r>
            <w:r w:rsidRPr="00AB6224">
              <w:rPr>
                <w:rFonts w:ascii="Arial" w:hAnsi="Arial" w:cs="Arial"/>
                <w:sz w:val="22"/>
                <w:szCs w:val="22"/>
              </w:rPr>
              <w:t>”</w:t>
            </w:r>
            <w:r w:rsidRPr="00AB6224">
              <w:rPr>
                <w:rFonts w:ascii="Arial" w:hAnsi="Arial" w:cs="Arial"/>
                <w:spacing w:val="-2"/>
                <w:sz w:val="22"/>
                <w:szCs w:val="22"/>
              </w:rPr>
              <w:t xml:space="preserve"> </w:t>
            </w:r>
            <w:r w:rsidR="00CE4D0F" w:rsidRPr="00AB6224">
              <w:rPr>
                <w:rFonts w:ascii="Arial" w:hAnsi="Arial" w:cs="Arial"/>
                <w:sz w:val="22"/>
                <w:szCs w:val="22"/>
              </w:rPr>
              <w:t>career field</w:t>
            </w:r>
            <w:r w:rsidRPr="00AB6224">
              <w:rPr>
                <w:rFonts w:ascii="Arial" w:hAnsi="Arial" w:cs="Arial"/>
                <w:sz w:val="22"/>
                <w:szCs w:val="22"/>
              </w:rPr>
              <w:t>!</w:t>
            </w:r>
          </w:p>
          <w:p w:rsidR="00AB6224" w:rsidRPr="00AB6224" w:rsidRDefault="00AB6224">
            <w:pPr>
              <w:pStyle w:val="TableParagraph"/>
              <w:kinsoku w:val="0"/>
              <w:overflowPunct w:val="0"/>
              <w:spacing w:before="150" w:line="261" w:lineRule="auto"/>
              <w:ind w:left="347" w:right="359"/>
              <w:rPr>
                <w:rFonts w:ascii="Arial" w:hAnsi="Arial" w:cs="Arial"/>
                <w:sz w:val="22"/>
                <w:szCs w:val="22"/>
              </w:rPr>
            </w:pPr>
            <w:r w:rsidRPr="00AB6224">
              <w:rPr>
                <w:rFonts w:ascii="Arial" w:hAnsi="Arial" w:cs="Arial"/>
                <w:b/>
                <w:bCs/>
                <w:i/>
                <w:iCs/>
                <w:sz w:val="22"/>
                <w:szCs w:val="22"/>
              </w:rPr>
              <w:t xml:space="preserve">Jobs that might suit you include: </w:t>
            </w:r>
            <w:r w:rsidRPr="00AB6224">
              <w:rPr>
                <w:rFonts w:ascii="Arial" w:hAnsi="Arial" w:cs="Arial"/>
                <w:sz w:val="22"/>
                <w:szCs w:val="22"/>
              </w:rPr>
              <w:t>educator, politician, foreign ambassador, day-care owner, police officer,</w:t>
            </w:r>
            <w:r w:rsidRPr="00AB6224">
              <w:rPr>
                <w:rFonts w:ascii="Arial" w:hAnsi="Arial" w:cs="Arial"/>
                <w:spacing w:val="-52"/>
                <w:sz w:val="22"/>
                <w:szCs w:val="22"/>
              </w:rPr>
              <w:t xml:space="preserve"> </w:t>
            </w:r>
            <w:r w:rsidRPr="00AB6224">
              <w:rPr>
                <w:rFonts w:ascii="Arial" w:hAnsi="Arial" w:cs="Arial"/>
                <w:sz w:val="22"/>
                <w:szCs w:val="22"/>
              </w:rPr>
              <w:t>librarian</w:t>
            </w:r>
          </w:p>
          <w:p w:rsidR="00AB6224" w:rsidRPr="00AB6224" w:rsidRDefault="00AB6224">
            <w:pPr>
              <w:pStyle w:val="TableParagraph"/>
              <w:kinsoku w:val="0"/>
              <w:overflowPunct w:val="0"/>
              <w:spacing w:before="130"/>
              <w:ind w:left="348"/>
              <w:rPr>
                <w:rFonts w:ascii="Arial" w:hAnsi="Arial" w:cs="Arial"/>
                <w:sz w:val="22"/>
                <w:szCs w:val="22"/>
              </w:rPr>
            </w:pPr>
            <w:r w:rsidRPr="00AB6224">
              <w:rPr>
                <w:rFonts w:ascii="Arial" w:hAnsi="Arial" w:cs="Arial"/>
                <w:b/>
                <w:bCs/>
                <w:i/>
                <w:iCs/>
                <w:sz w:val="22"/>
                <w:szCs w:val="22"/>
              </w:rPr>
              <w:t>Be</w:t>
            </w:r>
            <w:r w:rsidRPr="00AB6224">
              <w:rPr>
                <w:rFonts w:ascii="Arial" w:hAnsi="Arial" w:cs="Arial"/>
                <w:b/>
                <w:bCs/>
                <w:i/>
                <w:iCs/>
                <w:spacing w:val="-4"/>
                <w:sz w:val="22"/>
                <w:szCs w:val="22"/>
              </w:rPr>
              <w:t xml:space="preserve"> </w:t>
            </w:r>
            <w:r w:rsidRPr="00AB6224">
              <w:rPr>
                <w:rFonts w:ascii="Arial" w:hAnsi="Arial" w:cs="Arial"/>
                <w:b/>
                <w:bCs/>
                <w:i/>
                <w:iCs/>
                <w:sz w:val="22"/>
                <w:szCs w:val="22"/>
              </w:rPr>
              <w:t>sure</w:t>
            </w:r>
            <w:r w:rsidRPr="00AB6224">
              <w:rPr>
                <w:rFonts w:ascii="Arial" w:hAnsi="Arial" w:cs="Arial"/>
                <w:b/>
                <w:bCs/>
                <w:i/>
                <w:iCs/>
                <w:spacing w:val="-6"/>
                <w:sz w:val="22"/>
                <w:szCs w:val="22"/>
              </w:rPr>
              <w:t xml:space="preserve"> </w:t>
            </w:r>
            <w:r w:rsidRPr="00AB6224">
              <w:rPr>
                <w:rFonts w:ascii="Arial" w:hAnsi="Arial" w:cs="Arial"/>
                <w:b/>
                <w:bCs/>
                <w:i/>
                <w:iCs/>
                <w:sz w:val="22"/>
                <w:szCs w:val="22"/>
              </w:rPr>
              <w:t>to</w:t>
            </w:r>
            <w:r w:rsidRPr="00AB6224">
              <w:rPr>
                <w:rFonts w:ascii="Arial" w:hAnsi="Arial" w:cs="Arial"/>
                <w:b/>
                <w:bCs/>
                <w:i/>
                <w:iCs/>
                <w:spacing w:val="-6"/>
                <w:sz w:val="22"/>
                <w:szCs w:val="22"/>
              </w:rPr>
              <w:t xml:space="preserve"> </w:t>
            </w:r>
            <w:r w:rsidRPr="00AB6224">
              <w:rPr>
                <w:rFonts w:ascii="Arial" w:hAnsi="Arial" w:cs="Arial"/>
                <w:b/>
                <w:bCs/>
                <w:i/>
                <w:iCs/>
                <w:sz w:val="22"/>
                <w:szCs w:val="22"/>
              </w:rPr>
              <w:t>study</w:t>
            </w:r>
            <w:r w:rsidRPr="00AB6224">
              <w:rPr>
                <w:rFonts w:ascii="Arial" w:hAnsi="Arial" w:cs="Arial"/>
                <w:b/>
                <w:bCs/>
                <w:i/>
                <w:iCs/>
                <w:spacing w:val="-4"/>
                <w:sz w:val="22"/>
                <w:szCs w:val="22"/>
              </w:rPr>
              <w:t xml:space="preserve"> </w:t>
            </w:r>
            <w:r w:rsidRPr="00AB6224">
              <w:rPr>
                <w:rFonts w:ascii="Arial" w:hAnsi="Arial" w:cs="Arial"/>
                <w:b/>
                <w:bCs/>
                <w:i/>
                <w:iCs/>
                <w:sz w:val="22"/>
                <w:szCs w:val="22"/>
              </w:rPr>
              <w:t>extra</w:t>
            </w:r>
            <w:r w:rsidRPr="00AB6224">
              <w:rPr>
                <w:rFonts w:ascii="Arial" w:hAnsi="Arial" w:cs="Arial"/>
                <w:b/>
                <w:bCs/>
                <w:i/>
                <w:iCs/>
                <w:spacing w:val="-11"/>
                <w:sz w:val="22"/>
                <w:szCs w:val="22"/>
              </w:rPr>
              <w:t xml:space="preserve"> </w:t>
            </w:r>
            <w:r w:rsidRPr="00AB6224">
              <w:rPr>
                <w:rFonts w:ascii="Arial" w:hAnsi="Arial" w:cs="Arial"/>
                <w:b/>
                <w:bCs/>
                <w:i/>
                <w:iCs/>
                <w:sz w:val="22"/>
                <w:szCs w:val="22"/>
              </w:rPr>
              <w:t>hard</w:t>
            </w:r>
            <w:r w:rsidRPr="00AB6224">
              <w:rPr>
                <w:rFonts w:ascii="Arial" w:hAnsi="Arial" w:cs="Arial"/>
                <w:b/>
                <w:bCs/>
                <w:i/>
                <w:iCs/>
                <w:spacing w:val="-4"/>
                <w:sz w:val="22"/>
                <w:szCs w:val="22"/>
              </w:rPr>
              <w:t xml:space="preserve"> </w:t>
            </w:r>
            <w:r w:rsidRPr="00AB6224">
              <w:rPr>
                <w:rFonts w:ascii="Arial" w:hAnsi="Arial" w:cs="Arial"/>
                <w:b/>
                <w:bCs/>
                <w:i/>
                <w:iCs/>
                <w:sz w:val="22"/>
                <w:szCs w:val="22"/>
              </w:rPr>
              <w:t xml:space="preserve">in: </w:t>
            </w:r>
            <w:r w:rsidRPr="00AB6224">
              <w:rPr>
                <w:rFonts w:ascii="Arial" w:hAnsi="Arial" w:cs="Arial"/>
                <w:sz w:val="22"/>
                <w:szCs w:val="22"/>
              </w:rPr>
              <w:t>English,</w:t>
            </w:r>
            <w:r w:rsidRPr="00AB6224">
              <w:rPr>
                <w:rFonts w:ascii="Arial" w:hAnsi="Arial" w:cs="Arial"/>
                <w:spacing w:val="-10"/>
                <w:sz w:val="22"/>
                <w:szCs w:val="22"/>
              </w:rPr>
              <w:t xml:space="preserve"> </w:t>
            </w:r>
            <w:r w:rsidRPr="00AB6224">
              <w:rPr>
                <w:rFonts w:ascii="Arial" w:hAnsi="Arial" w:cs="Arial"/>
                <w:sz w:val="22"/>
                <w:szCs w:val="22"/>
              </w:rPr>
              <w:t>government,</w:t>
            </w:r>
            <w:r w:rsidRPr="00AB6224">
              <w:rPr>
                <w:rFonts w:ascii="Arial" w:hAnsi="Arial" w:cs="Arial"/>
                <w:spacing w:val="-7"/>
                <w:sz w:val="22"/>
                <w:szCs w:val="22"/>
              </w:rPr>
              <w:t xml:space="preserve"> </w:t>
            </w:r>
            <w:r w:rsidRPr="00AB6224">
              <w:rPr>
                <w:rFonts w:ascii="Arial" w:hAnsi="Arial" w:cs="Arial"/>
                <w:sz w:val="22"/>
                <w:szCs w:val="22"/>
              </w:rPr>
              <w:t>foreign</w:t>
            </w:r>
            <w:r w:rsidRPr="00AB6224">
              <w:rPr>
                <w:rFonts w:ascii="Arial" w:hAnsi="Arial" w:cs="Arial"/>
                <w:spacing w:val="-32"/>
                <w:sz w:val="22"/>
                <w:szCs w:val="22"/>
              </w:rPr>
              <w:t xml:space="preserve"> </w:t>
            </w:r>
            <w:r w:rsidRPr="00AB6224">
              <w:rPr>
                <w:rFonts w:ascii="Arial" w:hAnsi="Arial" w:cs="Arial"/>
                <w:sz w:val="22"/>
                <w:szCs w:val="22"/>
              </w:rPr>
              <w:t>languages</w:t>
            </w:r>
          </w:p>
          <w:p w:rsidR="00AB6224" w:rsidRPr="00AB6224" w:rsidRDefault="00AB6224">
            <w:pPr>
              <w:pStyle w:val="TableParagraph"/>
              <w:kinsoku w:val="0"/>
              <w:overflowPunct w:val="0"/>
              <w:spacing w:before="147" w:line="261" w:lineRule="auto"/>
              <w:ind w:left="348" w:right="469"/>
              <w:rPr>
                <w:rFonts w:ascii="Arial" w:hAnsi="Arial" w:cs="Arial"/>
                <w:sz w:val="22"/>
                <w:szCs w:val="22"/>
              </w:rPr>
            </w:pPr>
            <w:r w:rsidRPr="00AB6224">
              <w:rPr>
                <w:rFonts w:ascii="Arial" w:hAnsi="Arial" w:cs="Arial"/>
                <w:b/>
                <w:bCs/>
                <w:i/>
                <w:iCs/>
                <w:sz w:val="22"/>
                <w:szCs w:val="22"/>
              </w:rPr>
              <w:t>Look</w:t>
            </w:r>
            <w:r w:rsidRPr="00AB6224">
              <w:rPr>
                <w:rFonts w:ascii="Arial" w:hAnsi="Arial" w:cs="Arial"/>
                <w:b/>
                <w:bCs/>
                <w:i/>
                <w:iCs/>
                <w:spacing w:val="-8"/>
                <w:sz w:val="22"/>
                <w:szCs w:val="22"/>
              </w:rPr>
              <w:t xml:space="preserve"> </w:t>
            </w:r>
            <w:r w:rsidRPr="00AB6224">
              <w:rPr>
                <w:rFonts w:ascii="Arial" w:hAnsi="Arial" w:cs="Arial"/>
                <w:b/>
                <w:bCs/>
                <w:i/>
                <w:iCs/>
                <w:sz w:val="22"/>
                <w:szCs w:val="22"/>
              </w:rPr>
              <w:t>for</w:t>
            </w:r>
            <w:r w:rsidRPr="00AB6224">
              <w:rPr>
                <w:rFonts w:ascii="Arial" w:hAnsi="Arial" w:cs="Arial"/>
                <w:b/>
                <w:bCs/>
                <w:i/>
                <w:iCs/>
                <w:spacing w:val="-9"/>
                <w:sz w:val="22"/>
                <w:szCs w:val="22"/>
              </w:rPr>
              <w:t xml:space="preserve"> </w:t>
            </w:r>
            <w:r w:rsidRPr="00AB6224">
              <w:rPr>
                <w:rFonts w:ascii="Arial" w:hAnsi="Arial" w:cs="Arial"/>
                <w:b/>
                <w:bCs/>
                <w:i/>
                <w:iCs/>
                <w:sz w:val="22"/>
                <w:szCs w:val="22"/>
              </w:rPr>
              <w:t>opportunities:</w:t>
            </w:r>
            <w:r w:rsidRPr="00AB6224">
              <w:rPr>
                <w:rFonts w:ascii="Arial" w:hAnsi="Arial" w:cs="Arial"/>
                <w:b/>
                <w:bCs/>
                <w:i/>
                <w:iCs/>
                <w:spacing w:val="-9"/>
                <w:sz w:val="22"/>
                <w:szCs w:val="22"/>
              </w:rPr>
              <w:t xml:space="preserve"> </w:t>
            </w:r>
            <w:r w:rsidRPr="00AB6224">
              <w:rPr>
                <w:rFonts w:ascii="Arial" w:hAnsi="Arial" w:cs="Arial"/>
                <w:sz w:val="22"/>
                <w:szCs w:val="22"/>
              </w:rPr>
              <w:t>coaching</w:t>
            </w:r>
            <w:r w:rsidRPr="00AB6224">
              <w:rPr>
                <w:rFonts w:ascii="Arial" w:hAnsi="Arial" w:cs="Arial"/>
                <w:spacing w:val="-3"/>
                <w:sz w:val="22"/>
                <w:szCs w:val="22"/>
              </w:rPr>
              <w:t xml:space="preserve"> </w:t>
            </w:r>
            <w:r w:rsidRPr="00AB6224">
              <w:rPr>
                <w:rFonts w:ascii="Arial" w:hAnsi="Arial" w:cs="Arial"/>
                <w:sz w:val="22"/>
                <w:szCs w:val="22"/>
              </w:rPr>
              <w:t>a</w:t>
            </w:r>
            <w:r w:rsidRPr="00AB6224">
              <w:rPr>
                <w:rFonts w:ascii="Arial" w:hAnsi="Arial" w:cs="Arial"/>
                <w:spacing w:val="-10"/>
                <w:sz w:val="22"/>
                <w:szCs w:val="22"/>
              </w:rPr>
              <w:t xml:space="preserve"> </w:t>
            </w:r>
            <w:r w:rsidRPr="00AB6224">
              <w:rPr>
                <w:rFonts w:ascii="Arial" w:hAnsi="Arial" w:cs="Arial"/>
                <w:sz w:val="22"/>
                <w:szCs w:val="22"/>
              </w:rPr>
              <w:t>team,</w:t>
            </w:r>
            <w:r w:rsidRPr="00AB6224">
              <w:rPr>
                <w:rFonts w:ascii="Arial" w:hAnsi="Arial" w:cs="Arial"/>
                <w:spacing w:val="-8"/>
                <w:sz w:val="22"/>
                <w:szCs w:val="22"/>
              </w:rPr>
              <w:t xml:space="preserve"> </w:t>
            </w:r>
            <w:r w:rsidRPr="00AB6224">
              <w:rPr>
                <w:rFonts w:ascii="Arial" w:hAnsi="Arial" w:cs="Arial"/>
                <w:sz w:val="22"/>
                <w:szCs w:val="22"/>
              </w:rPr>
              <w:t>volunteering</w:t>
            </w:r>
            <w:r w:rsidRPr="00AB6224">
              <w:rPr>
                <w:rFonts w:ascii="Arial" w:hAnsi="Arial" w:cs="Arial"/>
                <w:spacing w:val="-5"/>
                <w:sz w:val="22"/>
                <w:szCs w:val="22"/>
              </w:rPr>
              <w:t xml:space="preserve"> </w:t>
            </w:r>
            <w:r w:rsidRPr="00AB6224">
              <w:rPr>
                <w:rFonts w:ascii="Arial" w:hAnsi="Arial" w:cs="Arial"/>
                <w:sz w:val="22"/>
                <w:szCs w:val="22"/>
              </w:rPr>
              <w:t>at</w:t>
            </w:r>
            <w:r w:rsidRPr="00AB6224">
              <w:rPr>
                <w:rFonts w:ascii="Arial" w:hAnsi="Arial" w:cs="Arial"/>
                <w:spacing w:val="-8"/>
                <w:sz w:val="22"/>
                <w:szCs w:val="22"/>
              </w:rPr>
              <w:t xml:space="preserve"> </w:t>
            </w:r>
            <w:r w:rsidRPr="00AB6224">
              <w:rPr>
                <w:rFonts w:ascii="Arial" w:hAnsi="Arial" w:cs="Arial"/>
                <w:sz w:val="22"/>
                <w:szCs w:val="22"/>
              </w:rPr>
              <w:t>a</w:t>
            </w:r>
            <w:r w:rsidRPr="00AB6224">
              <w:rPr>
                <w:rFonts w:ascii="Arial" w:hAnsi="Arial" w:cs="Arial"/>
                <w:spacing w:val="-8"/>
                <w:sz w:val="22"/>
                <w:szCs w:val="22"/>
              </w:rPr>
              <w:t xml:space="preserve"> </w:t>
            </w:r>
            <w:r w:rsidRPr="00AB6224">
              <w:rPr>
                <w:rFonts w:ascii="Arial" w:hAnsi="Arial" w:cs="Arial"/>
                <w:sz w:val="22"/>
                <w:szCs w:val="22"/>
              </w:rPr>
              <w:t>local</w:t>
            </w:r>
            <w:r w:rsidRPr="00AB6224">
              <w:rPr>
                <w:rFonts w:ascii="Arial" w:hAnsi="Arial" w:cs="Arial"/>
                <w:spacing w:val="-36"/>
                <w:sz w:val="22"/>
                <w:szCs w:val="22"/>
              </w:rPr>
              <w:t xml:space="preserve"> </w:t>
            </w:r>
            <w:r w:rsidRPr="00AB6224">
              <w:rPr>
                <w:rFonts w:ascii="Arial" w:hAnsi="Arial" w:cs="Arial"/>
                <w:sz w:val="22"/>
                <w:szCs w:val="22"/>
              </w:rPr>
              <w:t>politician’s office, providing child care, learning a</w:t>
            </w:r>
            <w:r w:rsidRPr="00AB6224">
              <w:rPr>
                <w:rFonts w:ascii="Arial" w:hAnsi="Arial" w:cs="Arial"/>
                <w:spacing w:val="-44"/>
                <w:sz w:val="22"/>
                <w:szCs w:val="22"/>
              </w:rPr>
              <w:t xml:space="preserve"> </w:t>
            </w:r>
            <w:r w:rsidRPr="00AB6224">
              <w:rPr>
                <w:rFonts w:ascii="Arial" w:hAnsi="Arial" w:cs="Arial"/>
                <w:sz w:val="22"/>
                <w:szCs w:val="22"/>
              </w:rPr>
              <w:t>language</w:t>
            </w:r>
          </w:p>
          <w:p w:rsidR="00AB6224" w:rsidRPr="00AB6224" w:rsidRDefault="00AB6224">
            <w:pPr>
              <w:pStyle w:val="TableParagraph"/>
              <w:kinsoku w:val="0"/>
              <w:overflowPunct w:val="0"/>
              <w:spacing w:before="128" w:line="261" w:lineRule="auto"/>
              <w:ind w:left="348" w:right="671"/>
            </w:pPr>
            <w:r w:rsidRPr="00AB6224">
              <w:rPr>
                <w:rFonts w:ascii="Arial" w:hAnsi="Arial" w:cs="Arial"/>
                <w:b/>
                <w:bCs/>
                <w:i/>
                <w:iCs/>
                <w:sz w:val="22"/>
                <w:szCs w:val="22"/>
              </w:rPr>
              <w:t xml:space="preserve">Student organizations that may interest you: </w:t>
            </w:r>
            <w:r w:rsidRPr="00AB6224">
              <w:rPr>
                <w:rFonts w:ascii="Arial" w:hAnsi="Arial" w:cs="Arial"/>
                <w:sz w:val="22"/>
                <w:szCs w:val="22"/>
              </w:rPr>
              <w:t>Future Teachers of America, Big Brothers/Big Sisters, Speech and Debate, ROTC,</w:t>
            </w:r>
            <w:r w:rsidRPr="00AB6224">
              <w:rPr>
                <w:rFonts w:ascii="Arial" w:hAnsi="Arial" w:cs="Arial"/>
                <w:spacing w:val="-7"/>
                <w:sz w:val="22"/>
                <w:szCs w:val="22"/>
              </w:rPr>
              <w:t xml:space="preserve"> </w:t>
            </w:r>
            <w:r w:rsidR="00CE4D0F" w:rsidRPr="00AB6224">
              <w:rPr>
                <w:rFonts w:ascii="Arial" w:hAnsi="Arial" w:cs="Arial"/>
                <w:sz w:val="22"/>
                <w:szCs w:val="22"/>
              </w:rPr>
              <w:t>Mock Trial</w:t>
            </w:r>
          </w:p>
        </w:tc>
      </w:tr>
      <w:tr w:rsidR="00AB6224" w:rsidRPr="00AB6224">
        <w:trPr>
          <w:trHeight w:hRule="exact" w:val="1524"/>
        </w:trPr>
        <w:tc>
          <w:tcPr>
            <w:tcW w:w="1812" w:type="dxa"/>
            <w:tcBorders>
              <w:top w:val="single" w:sz="4" w:space="0" w:color="000000"/>
              <w:left w:val="single" w:sz="4" w:space="0" w:color="000000"/>
              <w:bottom w:val="single" w:sz="4" w:space="0" w:color="000000"/>
              <w:right w:val="single" w:sz="4" w:space="0" w:color="000000"/>
            </w:tcBorders>
          </w:tcPr>
          <w:p w:rsidR="00AB6224" w:rsidRPr="00AB6224" w:rsidRDefault="00AB6224">
            <w:pPr>
              <w:pStyle w:val="TableParagraph"/>
              <w:kinsoku w:val="0"/>
              <w:overflowPunct w:val="0"/>
              <w:spacing w:before="5"/>
              <w:rPr>
                <w:rFonts w:ascii="Arial" w:hAnsi="Arial" w:cs="Arial"/>
                <w:b/>
                <w:bCs/>
                <w:sz w:val="28"/>
                <w:szCs w:val="28"/>
              </w:rPr>
            </w:pPr>
          </w:p>
          <w:p w:rsidR="00AB6224" w:rsidRPr="00AB6224" w:rsidRDefault="00AB6224">
            <w:pPr>
              <w:pStyle w:val="TableParagraph"/>
              <w:kinsoku w:val="0"/>
              <w:overflowPunct w:val="0"/>
              <w:spacing w:line="242" w:lineRule="auto"/>
              <w:ind w:left="206" w:right="204" w:hanging="1"/>
              <w:jc w:val="center"/>
            </w:pPr>
            <w:r w:rsidRPr="00AB6224">
              <w:rPr>
                <w:rFonts w:ascii="Arial" w:hAnsi="Arial" w:cs="Arial"/>
                <w:b/>
                <w:bCs/>
              </w:rPr>
              <w:t xml:space="preserve">EQUAL MIX OF </w:t>
            </w:r>
            <w:r w:rsidRPr="00AB6224">
              <w:rPr>
                <w:rFonts w:ascii="Arial" w:hAnsi="Arial" w:cs="Arial"/>
                <w:b/>
                <w:bCs/>
                <w:color w:val="F16E22"/>
              </w:rPr>
              <w:t>MORE THAN</w:t>
            </w:r>
            <w:r w:rsidRPr="00AB6224">
              <w:rPr>
                <w:rFonts w:ascii="Arial" w:hAnsi="Arial" w:cs="Arial"/>
                <w:b/>
                <w:bCs/>
                <w:color w:val="F16E22"/>
                <w:spacing w:val="-15"/>
              </w:rPr>
              <w:t xml:space="preserve"> </w:t>
            </w:r>
            <w:r w:rsidRPr="00AB6224">
              <w:rPr>
                <w:rFonts w:ascii="Arial" w:hAnsi="Arial" w:cs="Arial"/>
                <w:b/>
                <w:bCs/>
                <w:color w:val="F16E22"/>
              </w:rPr>
              <w:t>ONE</w:t>
            </w:r>
            <w:r w:rsidRPr="00AB6224">
              <w:rPr>
                <w:rFonts w:ascii="Arial" w:hAnsi="Arial" w:cs="Arial"/>
                <w:b/>
                <w:bCs/>
                <w:color w:val="000000"/>
              </w:rPr>
              <w:t>?</w:t>
            </w:r>
          </w:p>
        </w:tc>
        <w:tc>
          <w:tcPr>
            <w:tcW w:w="8192" w:type="dxa"/>
            <w:tcBorders>
              <w:top w:val="single" w:sz="4" w:space="0" w:color="000000"/>
              <w:left w:val="single" w:sz="4" w:space="0" w:color="000000"/>
              <w:bottom w:val="single" w:sz="4" w:space="0" w:color="000000"/>
              <w:right w:val="single" w:sz="4" w:space="0" w:color="000000"/>
            </w:tcBorders>
          </w:tcPr>
          <w:p w:rsidR="00AB6224" w:rsidRPr="00AB6224" w:rsidRDefault="00AB6224">
            <w:pPr>
              <w:pStyle w:val="TableParagraph"/>
              <w:kinsoku w:val="0"/>
              <w:overflowPunct w:val="0"/>
              <w:rPr>
                <w:rFonts w:ascii="Arial" w:hAnsi="Arial" w:cs="Arial"/>
                <w:b/>
                <w:bCs/>
                <w:sz w:val="22"/>
                <w:szCs w:val="22"/>
              </w:rPr>
            </w:pPr>
          </w:p>
          <w:p w:rsidR="00AB6224" w:rsidRPr="00AB6224" w:rsidRDefault="00AB6224">
            <w:pPr>
              <w:pStyle w:val="TableParagraph"/>
              <w:kinsoku w:val="0"/>
              <w:overflowPunct w:val="0"/>
              <w:spacing w:before="179" w:line="259" w:lineRule="auto"/>
              <w:ind w:left="347" w:right="1497"/>
            </w:pPr>
            <w:r w:rsidRPr="00AB6224">
              <w:rPr>
                <w:rFonts w:ascii="Arial" w:hAnsi="Arial" w:cs="Arial"/>
                <w:sz w:val="22"/>
                <w:szCs w:val="22"/>
              </w:rPr>
              <w:t>Your have multiple career interests! Write down your top three as possible career fields and look into each in</w:t>
            </w:r>
            <w:r w:rsidRPr="00AB6224">
              <w:rPr>
                <w:rFonts w:ascii="Arial" w:hAnsi="Arial" w:cs="Arial"/>
                <w:spacing w:val="1"/>
                <w:sz w:val="22"/>
                <w:szCs w:val="22"/>
              </w:rPr>
              <w:t xml:space="preserve"> </w:t>
            </w:r>
            <w:r w:rsidR="00CE4D0F" w:rsidRPr="00AB6224">
              <w:rPr>
                <w:rFonts w:ascii="Arial" w:hAnsi="Arial" w:cs="Arial"/>
                <w:sz w:val="22"/>
                <w:szCs w:val="22"/>
              </w:rPr>
              <w:t>more detail</w:t>
            </w:r>
            <w:r w:rsidRPr="00AB6224">
              <w:rPr>
                <w:rFonts w:ascii="Arial" w:hAnsi="Arial" w:cs="Arial"/>
                <w:sz w:val="22"/>
                <w:szCs w:val="22"/>
              </w:rPr>
              <w:t>.</w:t>
            </w:r>
          </w:p>
        </w:tc>
      </w:tr>
    </w:tbl>
    <w:p w:rsidR="00AB6224" w:rsidRDefault="00AB6224">
      <w:pPr>
        <w:sectPr w:rsidR="00AB6224">
          <w:headerReference w:type="default" r:id="rId26"/>
          <w:pgSz w:w="12240" w:h="15840"/>
          <w:pgMar w:top="1340" w:right="960" w:bottom="880" w:left="1040" w:header="0" w:footer="680" w:gutter="0"/>
          <w:pgNumType w:start="21"/>
          <w:cols w:space="720" w:equalWidth="0">
            <w:col w:w="10240"/>
          </w:cols>
          <w:noEndnote/>
        </w:sectPr>
      </w:pPr>
    </w:p>
    <w:p w:rsidR="00AB6224" w:rsidRDefault="00AB6224">
      <w:pPr>
        <w:pStyle w:val="BodyText"/>
        <w:kinsoku w:val="0"/>
        <w:overflowPunct w:val="0"/>
        <w:spacing w:before="6"/>
        <w:ind w:left="0" w:firstLine="0"/>
        <w:rPr>
          <w:b/>
          <w:bCs/>
          <w:sz w:val="12"/>
          <w:szCs w:val="12"/>
        </w:rPr>
      </w:pPr>
    </w:p>
    <w:p w:rsidR="00AB6224" w:rsidRDefault="00D439E4">
      <w:pPr>
        <w:pStyle w:val="Heading3"/>
        <w:kinsoku w:val="0"/>
        <w:overflowPunct w:val="0"/>
        <w:spacing w:line="537" w:lineRule="exact"/>
        <w:ind w:right="447"/>
        <w:rPr>
          <w:b w:val="0"/>
          <w:bCs w:val="0"/>
          <w:color w:val="000000"/>
          <w:spacing w:val="-7"/>
        </w:rPr>
      </w:pPr>
      <w:r>
        <w:rPr>
          <w:noProof/>
        </w:rPr>
        <mc:AlternateContent>
          <mc:Choice Requires="wps">
            <w:drawing>
              <wp:anchor distT="0" distB="0" distL="114300" distR="114300" simplePos="0" relativeHeight="251653632" behindDoc="1" locked="0" layoutInCell="0" allowOverlap="1" wp14:anchorId="068C3075" wp14:editId="4B2BA2FD">
                <wp:simplePos x="0" y="0"/>
                <wp:positionH relativeFrom="page">
                  <wp:posOffset>777240</wp:posOffset>
                </wp:positionH>
                <wp:positionV relativeFrom="paragraph">
                  <wp:posOffset>316230</wp:posOffset>
                </wp:positionV>
                <wp:extent cx="6280150" cy="76200"/>
                <wp:effectExtent l="0" t="0" r="0" b="0"/>
                <wp:wrapNone/>
                <wp:docPr id="58" name="Freeform 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280150" cy="76200"/>
                        </a:xfrm>
                        <a:custGeom>
                          <a:avLst/>
                          <a:gdLst>
                            <a:gd name="T0" fmla="*/ 0 w 9890"/>
                            <a:gd name="T1" fmla="*/ 120 h 120"/>
                            <a:gd name="T2" fmla="*/ 9890 w 9890"/>
                            <a:gd name="T3" fmla="*/ 120 h 120"/>
                            <a:gd name="T4" fmla="*/ 9890 w 9890"/>
                            <a:gd name="T5" fmla="*/ 0 h 120"/>
                            <a:gd name="T6" fmla="*/ 0 w 9890"/>
                            <a:gd name="T7" fmla="*/ 0 h 120"/>
                            <a:gd name="T8" fmla="*/ 0 w 9890"/>
                            <a:gd name="T9" fmla="*/ 120 h 120"/>
                          </a:gdLst>
                          <a:ahLst/>
                          <a:cxnLst>
                            <a:cxn ang="0">
                              <a:pos x="T0" y="T1"/>
                            </a:cxn>
                            <a:cxn ang="0">
                              <a:pos x="T2" y="T3"/>
                            </a:cxn>
                            <a:cxn ang="0">
                              <a:pos x="T4" y="T5"/>
                            </a:cxn>
                            <a:cxn ang="0">
                              <a:pos x="T6" y="T7"/>
                            </a:cxn>
                            <a:cxn ang="0">
                              <a:pos x="T8" y="T9"/>
                            </a:cxn>
                          </a:cxnLst>
                          <a:rect l="0" t="0" r="r" b="b"/>
                          <a:pathLst>
                            <a:path w="9890" h="120">
                              <a:moveTo>
                                <a:pt x="0" y="120"/>
                              </a:moveTo>
                              <a:lnTo>
                                <a:pt x="9890" y="120"/>
                              </a:lnTo>
                              <a:lnTo>
                                <a:pt x="9890" y="0"/>
                              </a:lnTo>
                              <a:lnTo>
                                <a:pt x="0" y="0"/>
                              </a:lnTo>
                              <a:lnTo>
                                <a:pt x="0" y="120"/>
                              </a:lnTo>
                              <a:close/>
                            </a:path>
                          </a:pathLst>
                        </a:custGeom>
                        <a:solidFill>
                          <a:srgbClr val="F15A2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shape w14:anchorId="1B4B70BC" id="Freeform 39" o:spid="_x0000_s1026" style="position:absolute;margin-left:61.2pt;margin-top:24.9pt;width:494.5pt;height:6pt;z-index:-2516628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890,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" o:allowincell="f" path="m,120r9890,l9890,,,,,120xe" fillcolor="#f15a22" stroked="f">
                <v:path arrowok="t" o:connecttype="custom" o:connectlocs="0,76200;6280150,76200;6280150,0;0,0;0,76200" o:connectangles="0,0,0,0,0"/>
                <w10:wrap anchorx="page"/>
              </v:shape>
            </w:pict>
          </mc:Fallback>
        </mc:AlternateContent>
      </w:r>
      <w:bookmarkStart w:id="40" w:name="GLOSSARY"/>
      <w:bookmarkEnd w:id="40"/>
      <w:r w:rsidR="00AB6224">
        <w:rPr>
          <w:color w:val="F15A22"/>
          <w:spacing w:val="-7"/>
        </w:rPr>
        <w:t>GLOSSARY</w:t>
      </w:r>
    </w:p>
    <w:p w:rsidR="00AB6224" w:rsidRDefault="00AB6224">
      <w:pPr>
        <w:pStyle w:val="BodyText"/>
        <w:kinsoku w:val="0"/>
        <w:overflowPunct w:val="0"/>
        <w:spacing w:before="217" w:line="266" w:lineRule="auto"/>
        <w:ind w:left="132" w:right="447" w:firstLine="0"/>
        <w:rPr>
          <w:sz w:val="22"/>
          <w:szCs w:val="22"/>
        </w:rPr>
      </w:pPr>
      <w:r>
        <w:rPr>
          <w:b/>
          <w:bCs/>
          <w:sz w:val="22"/>
          <w:szCs w:val="22"/>
        </w:rPr>
        <w:t xml:space="preserve">Annual Percentage Rate (APR): </w:t>
      </w:r>
      <w:r>
        <w:rPr>
          <w:sz w:val="22"/>
          <w:szCs w:val="22"/>
        </w:rPr>
        <w:t>The cost of borrowing money on a yearly basis, expressed as a percentage</w:t>
      </w:r>
      <w:r>
        <w:rPr>
          <w:spacing w:val="-18"/>
          <w:sz w:val="22"/>
          <w:szCs w:val="22"/>
        </w:rPr>
        <w:t xml:space="preserve"> </w:t>
      </w:r>
      <w:r>
        <w:rPr>
          <w:sz w:val="22"/>
          <w:szCs w:val="22"/>
        </w:rPr>
        <w:t>rate.</w:t>
      </w:r>
    </w:p>
    <w:p w:rsidR="00AB6224" w:rsidRDefault="00AB6224">
      <w:pPr>
        <w:pStyle w:val="BodyText"/>
        <w:kinsoku w:val="0"/>
        <w:overflowPunct w:val="0"/>
        <w:spacing w:before="116" w:line="268" w:lineRule="auto"/>
        <w:ind w:left="132" w:right="543" w:firstLine="0"/>
        <w:rPr>
          <w:sz w:val="22"/>
          <w:szCs w:val="22"/>
        </w:rPr>
      </w:pPr>
      <w:bookmarkStart w:id="41" w:name="Bank:_A_financial_institution_and_busine"/>
      <w:bookmarkEnd w:id="41"/>
      <w:r>
        <w:rPr>
          <w:b/>
          <w:bCs/>
          <w:sz w:val="22"/>
          <w:szCs w:val="22"/>
        </w:rPr>
        <w:t xml:space="preserve">Bank: </w:t>
      </w:r>
      <w:r>
        <w:rPr>
          <w:sz w:val="22"/>
          <w:szCs w:val="22"/>
        </w:rPr>
        <w:t>A financial institution and business that accepts deposits, makes loans, and handles other financial</w:t>
      </w:r>
      <w:r>
        <w:rPr>
          <w:spacing w:val="-16"/>
          <w:sz w:val="22"/>
          <w:szCs w:val="22"/>
        </w:rPr>
        <w:t xml:space="preserve"> </w:t>
      </w:r>
      <w:r>
        <w:rPr>
          <w:sz w:val="22"/>
          <w:szCs w:val="22"/>
        </w:rPr>
        <w:t>transactions.</w:t>
      </w:r>
    </w:p>
    <w:p w:rsidR="00AB6224" w:rsidRDefault="00AB6224">
      <w:pPr>
        <w:pStyle w:val="BodyText"/>
        <w:kinsoku w:val="0"/>
        <w:overflowPunct w:val="0"/>
        <w:spacing w:before="111" w:line="268" w:lineRule="auto"/>
        <w:ind w:left="132" w:right="99" w:firstLine="0"/>
        <w:rPr>
          <w:sz w:val="22"/>
          <w:szCs w:val="22"/>
        </w:rPr>
      </w:pPr>
      <w:r>
        <w:rPr>
          <w:b/>
          <w:bCs/>
          <w:sz w:val="22"/>
          <w:szCs w:val="22"/>
        </w:rPr>
        <w:t xml:space="preserve">Budget: </w:t>
      </w:r>
      <w:r>
        <w:rPr>
          <w:sz w:val="22"/>
          <w:szCs w:val="22"/>
        </w:rPr>
        <w:t>A plan that outlines what money you expect to earn or receive (your income) and how</w:t>
      </w:r>
      <w:r>
        <w:rPr>
          <w:spacing w:val="-40"/>
          <w:sz w:val="22"/>
          <w:szCs w:val="22"/>
        </w:rPr>
        <w:t xml:space="preserve"> </w:t>
      </w:r>
      <w:r>
        <w:rPr>
          <w:sz w:val="22"/>
          <w:szCs w:val="22"/>
        </w:rPr>
        <w:t>you will save it or spend it (your expenses) for a given period</w:t>
      </w:r>
      <w:r>
        <w:rPr>
          <w:spacing w:val="-5"/>
          <w:sz w:val="22"/>
          <w:szCs w:val="22"/>
        </w:rPr>
        <w:t xml:space="preserve"> </w:t>
      </w:r>
      <w:r w:rsidR="00CE4D0F">
        <w:rPr>
          <w:sz w:val="22"/>
          <w:szCs w:val="22"/>
        </w:rPr>
        <w:t>of time</w:t>
      </w:r>
      <w:r>
        <w:rPr>
          <w:sz w:val="22"/>
          <w:szCs w:val="22"/>
        </w:rPr>
        <w:t>.</w:t>
      </w:r>
    </w:p>
    <w:p w:rsidR="00AB6224" w:rsidRDefault="00AB6224">
      <w:pPr>
        <w:pStyle w:val="BodyText"/>
        <w:kinsoku w:val="0"/>
        <w:overflowPunct w:val="0"/>
        <w:spacing w:before="118" w:line="266" w:lineRule="auto"/>
        <w:ind w:left="132" w:right="861" w:firstLine="0"/>
        <w:rPr>
          <w:sz w:val="22"/>
          <w:szCs w:val="22"/>
        </w:rPr>
      </w:pPr>
      <w:r>
        <w:rPr>
          <w:b/>
          <w:bCs/>
          <w:spacing w:val="-6"/>
          <w:sz w:val="22"/>
          <w:szCs w:val="22"/>
        </w:rPr>
        <w:t xml:space="preserve">Career: </w:t>
      </w:r>
      <w:r>
        <w:rPr>
          <w:sz w:val="22"/>
          <w:szCs w:val="22"/>
        </w:rPr>
        <w:t>The type of work a person pursues for the majority of their life that may involve formal education,</w:t>
      </w:r>
      <w:r>
        <w:rPr>
          <w:spacing w:val="-5"/>
          <w:sz w:val="22"/>
          <w:szCs w:val="22"/>
        </w:rPr>
        <w:t xml:space="preserve"> </w:t>
      </w:r>
      <w:r>
        <w:rPr>
          <w:sz w:val="22"/>
          <w:szCs w:val="22"/>
        </w:rPr>
        <w:t>special</w:t>
      </w:r>
      <w:r>
        <w:rPr>
          <w:spacing w:val="-4"/>
          <w:sz w:val="22"/>
          <w:szCs w:val="22"/>
        </w:rPr>
        <w:t xml:space="preserve"> </w:t>
      </w:r>
      <w:r>
        <w:rPr>
          <w:sz w:val="22"/>
          <w:szCs w:val="22"/>
        </w:rPr>
        <w:t>training,</w:t>
      </w:r>
      <w:r>
        <w:rPr>
          <w:spacing w:val="-2"/>
          <w:sz w:val="22"/>
          <w:szCs w:val="22"/>
        </w:rPr>
        <w:t xml:space="preserve"> </w:t>
      </w:r>
      <w:r>
        <w:rPr>
          <w:sz w:val="22"/>
          <w:szCs w:val="22"/>
        </w:rPr>
        <w:t>or</w:t>
      </w:r>
      <w:r>
        <w:rPr>
          <w:spacing w:val="-2"/>
          <w:sz w:val="22"/>
          <w:szCs w:val="22"/>
        </w:rPr>
        <w:t xml:space="preserve"> </w:t>
      </w:r>
      <w:r>
        <w:rPr>
          <w:sz w:val="22"/>
          <w:szCs w:val="22"/>
        </w:rPr>
        <w:t>be</w:t>
      </w:r>
      <w:r>
        <w:rPr>
          <w:spacing w:val="-6"/>
          <w:sz w:val="22"/>
          <w:szCs w:val="22"/>
        </w:rPr>
        <w:t xml:space="preserve"> </w:t>
      </w:r>
      <w:r>
        <w:rPr>
          <w:sz w:val="22"/>
          <w:szCs w:val="22"/>
        </w:rPr>
        <w:t>within</w:t>
      </w:r>
      <w:r>
        <w:rPr>
          <w:spacing w:val="-4"/>
          <w:sz w:val="22"/>
          <w:szCs w:val="22"/>
        </w:rPr>
        <w:t xml:space="preserve"> </w:t>
      </w:r>
      <w:r>
        <w:rPr>
          <w:sz w:val="22"/>
          <w:szCs w:val="22"/>
        </w:rPr>
        <w:t>a</w:t>
      </w:r>
      <w:r>
        <w:rPr>
          <w:spacing w:val="-4"/>
          <w:sz w:val="22"/>
          <w:szCs w:val="22"/>
        </w:rPr>
        <w:t xml:space="preserve"> </w:t>
      </w:r>
      <w:r>
        <w:rPr>
          <w:sz w:val="22"/>
          <w:szCs w:val="22"/>
        </w:rPr>
        <w:t>specific</w:t>
      </w:r>
      <w:r>
        <w:rPr>
          <w:spacing w:val="-43"/>
          <w:sz w:val="22"/>
          <w:szCs w:val="22"/>
        </w:rPr>
        <w:t xml:space="preserve"> </w:t>
      </w:r>
      <w:r>
        <w:rPr>
          <w:sz w:val="22"/>
          <w:szCs w:val="22"/>
        </w:rPr>
        <w:t>industry.</w:t>
      </w:r>
    </w:p>
    <w:p w:rsidR="00AB6224" w:rsidRDefault="00AB6224">
      <w:pPr>
        <w:pStyle w:val="BodyText"/>
        <w:kinsoku w:val="0"/>
        <w:overflowPunct w:val="0"/>
        <w:spacing w:before="113"/>
        <w:ind w:left="132" w:right="447" w:firstLine="0"/>
        <w:rPr>
          <w:sz w:val="22"/>
          <w:szCs w:val="22"/>
        </w:rPr>
      </w:pPr>
      <w:r>
        <w:rPr>
          <w:b/>
          <w:bCs/>
          <w:sz w:val="22"/>
          <w:szCs w:val="22"/>
        </w:rPr>
        <w:t xml:space="preserve">Cash Flow: </w:t>
      </w:r>
      <w:r>
        <w:rPr>
          <w:sz w:val="22"/>
          <w:szCs w:val="22"/>
        </w:rPr>
        <w:t>Income and expenses over a given period</w:t>
      </w:r>
      <w:r>
        <w:rPr>
          <w:spacing w:val="-4"/>
          <w:sz w:val="22"/>
          <w:szCs w:val="22"/>
        </w:rPr>
        <w:t xml:space="preserve"> </w:t>
      </w:r>
      <w:r w:rsidR="00CE4D0F">
        <w:rPr>
          <w:sz w:val="22"/>
          <w:szCs w:val="22"/>
        </w:rPr>
        <w:t>of time</w:t>
      </w:r>
      <w:r>
        <w:rPr>
          <w:sz w:val="22"/>
          <w:szCs w:val="22"/>
        </w:rPr>
        <w:t>.</w:t>
      </w:r>
    </w:p>
    <w:p w:rsidR="00AB6224" w:rsidRDefault="00AB6224">
      <w:pPr>
        <w:pStyle w:val="BodyText"/>
        <w:kinsoku w:val="0"/>
        <w:overflowPunct w:val="0"/>
        <w:spacing w:before="145"/>
        <w:ind w:left="131" w:right="447" w:firstLine="0"/>
        <w:rPr>
          <w:sz w:val="22"/>
          <w:szCs w:val="22"/>
        </w:rPr>
      </w:pPr>
      <w:r>
        <w:rPr>
          <w:b/>
          <w:bCs/>
          <w:sz w:val="22"/>
          <w:szCs w:val="22"/>
        </w:rPr>
        <w:t>Credit:</w:t>
      </w:r>
      <w:r>
        <w:rPr>
          <w:b/>
          <w:bCs/>
          <w:spacing w:val="-3"/>
          <w:sz w:val="22"/>
          <w:szCs w:val="22"/>
        </w:rPr>
        <w:t xml:space="preserve"> </w:t>
      </w:r>
      <w:r>
        <w:rPr>
          <w:sz w:val="22"/>
          <w:szCs w:val="22"/>
        </w:rPr>
        <w:t>The</w:t>
      </w:r>
      <w:r>
        <w:rPr>
          <w:spacing w:val="-4"/>
          <w:sz w:val="22"/>
          <w:szCs w:val="22"/>
        </w:rPr>
        <w:t xml:space="preserve"> </w:t>
      </w:r>
      <w:r>
        <w:rPr>
          <w:sz w:val="22"/>
          <w:szCs w:val="22"/>
        </w:rPr>
        <w:t>ability</w:t>
      </w:r>
      <w:r>
        <w:rPr>
          <w:spacing w:val="-4"/>
          <w:sz w:val="22"/>
          <w:szCs w:val="22"/>
        </w:rPr>
        <w:t xml:space="preserve"> </w:t>
      </w:r>
      <w:r>
        <w:rPr>
          <w:sz w:val="22"/>
          <w:szCs w:val="22"/>
        </w:rPr>
        <w:t>to</w:t>
      </w:r>
      <w:r>
        <w:rPr>
          <w:spacing w:val="-2"/>
          <w:sz w:val="22"/>
          <w:szCs w:val="22"/>
        </w:rPr>
        <w:t xml:space="preserve"> </w:t>
      </w:r>
      <w:r>
        <w:rPr>
          <w:sz w:val="22"/>
          <w:szCs w:val="22"/>
        </w:rPr>
        <w:t>borrow</w:t>
      </w:r>
      <w:r>
        <w:rPr>
          <w:spacing w:val="-5"/>
          <w:sz w:val="22"/>
          <w:szCs w:val="22"/>
        </w:rPr>
        <w:t xml:space="preserve"> </w:t>
      </w:r>
      <w:r>
        <w:rPr>
          <w:sz w:val="22"/>
          <w:szCs w:val="22"/>
        </w:rPr>
        <w:t>money</w:t>
      </w:r>
      <w:r>
        <w:rPr>
          <w:spacing w:val="-4"/>
          <w:sz w:val="22"/>
          <w:szCs w:val="22"/>
        </w:rPr>
        <w:t xml:space="preserve"> </w:t>
      </w:r>
      <w:r>
        <w:rPr>
          <w:sz w:val="22"/>
          <w:szCs w:val="22"/>
        </w:rPr>
        <w:t>and</w:t>
      </w:r>
      <w:r>
        <w:rPr>
          <w:spacing w:val="-2"/>
          <w:sz w:val="22"/>
          <w:szCs w:val="22"/>
        </w:rPr>
        <w:t xml:space="preserve"> </w:t>
      </w:r>
      <w:r>
        <w:rPr>
          <w:sz w:val="22"/>
          <w:szCs w:val="22"/>
        </w:rPr>
        <w:t>pay</w:t>
      </w:r>
      <w:r>
        <w:rPr>
          <w:spacing w:val="-4"/>
          <w:sz w:val="22"/>
          <w:szCs w:val="22"/>
        </w:rPr>
        <w:t xml:space="preserve"> </w:t>
      </w:r>
      <w:r>
        <w:rPr>
          <w:sz w:val="22"/>
          <w:szCs w:val="22"/>
        </w:rPr>
        <w:t>it back</w:t>
      </w:r>
      <w:r>
        <w:rPr>
          <w:spacing w:val="-38"/>
          <w:sz w:val="22"/>
          <w:szCs w:val="22"/>
        </w:rPr>
        <w:t xml:space="preserve"> </w:t>
      </w:r>
      <w:r>
        <w:rPr>
          <w:sz w:val="22"/>
          <w:szCs w:val="22"/>
        </w:rPr>
        <w:t>later.</w:t>
      </w:r>
    </w:p>
    <w:p w:rsidR="00AB6224" w:rsidRDefault="00AB6224">
      <w:pPr>
        <w:pStyle w:val="BodyText"/>
        <w:kinsoku w:val="0"/>
        <w:overflowPunct w:val="0"/>
        <w:spacing w:before="147" w:line="264" w:lineRule="auto"/>
        <w:ind w:left="131" w:right="911" w:firstLine="0"/>
        <w:rPr>
          <w:sz w:val="22"/>
          <w:szCs w:val="22"/>
        </w:rPr>
      </w:pPr>
      <w:r>
        <w:rPr>
          <w:b/>
          <w:bCs/>
          <w:sz w:val="22"/>
          <w:szCs w:val="22"/>
        </w:rPr>
        <w:t xml:space="preserve">Credit Card: </w:t>
      </w:r>
      <w:r>
        <w:rPr>
          <w:sz w:val="22"/>
          <w:szCs w:val="22"/>
        </w:rPr>
        <w:t>A plastic card that can be used to obtain credit (such as to purchase goods and services).</w:t>
      </w:r>
    </w:p>
    <w:p w:rsidR="00AB6224" w:rsidRDefault="00AB6224">
      <w:pPr>
        <w:pStyle w:val="BodyText"/>
        <w:kinsoku w:val="0"/>
        <w:overflowPunct w:val="0"/>
        <w:spacing w:before="123"/>
        <w:ind w:left="131" w:right="447" w:firstLine="0"/>
        <w:rPr>
          <w:sz w:val="22"/>
          <w:szCs w:val="22"/>
        </w:rPr>
      </w:pPr>
      <w:r>
        <w:rPr>
          <w:b/>
          <w:bCs/>
          <w:sz w:val="22"/>
          <w:szCs w:val="22"/>
        </w:rPr>
        <w:t>Debit:</w:t>
      </w:r>
      <w:r>
        <w:rPr>
          <w:b/>
          <w:bCs/>
          <w:spacing w:val="-5"/>
          <w:sz w:val="22"/>
          <w:szCs w:val="22"/>
        </w:rPr>
        <w:t xml:space="preserve"> </w:t>
      </w:r>
      <w:r>
        <w:rPr>
          <w:sz w:val="22"/>
          <w:szCs w:val="22"/>
        </w:rPr>
        <w:t>An</w:t>
      </w:r>
      <w:r>
        <w:rPr>
          <w:spacing w:val="-4"/>
          <w:sz w:val="22"/>
          <w:szCs w:val="22"/>
        </w:rPr>
        <w:t xml:space="preserve"> </w:t>
      </w:r>
      <w:r>
        <w:rPr>
          <w:sz w:val="22"/>
          <w:szCs w:val="22"/>
        </w:rPr>
        <w:t>amount</w:t>
      </w:r>
      <w:r>
        <w:rPr>
          <w:spacing w:val="-3"/>
          <w:sz w:val="22"/>
          <w:szCs w:val="22"/>
        </w:rPr>
        <w:t xml:space="preserve"> </w:t>
      </w:r>
      <w:r>
        <w:rPr>
          <w:sz w:val="22"/>
          <w:szCs w:val="22"/>
        </w:rPr>
        <w:t>of</w:t>
      </w:r>
      <w:r>
        <w:rPr>
          <w:spacing w:val="-5"/>
          <w:sz w:val="22"/>
          <w:szCs w:val="22"/>
        </w:rPr>
        <w:t xml:space="preserve"> </w:t>
      </w:r>
      <w:r>
        <w:rPr>
          <w:sz w:val="22"/>
          <w:szCs w:val="22"/>
        </w:rPr>
        <w:t>money</w:t>
      </w:r>
      <w:r>
        <w:rPr>
          <w:spacing w:val="-8"/>
          <w:sz w:val="22"/>
          <w:szCs w:val="22"/>
        </w:rPr>
        <w:t xml:space="preserve"> </w:t>
      </w:r>
      <w:r>
        <w:rPr>
          <w:sz w:val="22"/>
          <w:szCs w:val="22"/>
        </w:rPr>
        <w:t>taken</w:t>
      </w:r>
      <w:r>
        <w:rPr>
          <w:spacing w:val="-6"/>
          <w:sz w:val="22"/>
          <w:szCs w:val="22"/>
        </w:rPr>
        <w:t xml:space="preserve"> </w:t>
      </w:r>
      <w:r>
        <w:rPr>
          <w:sz w:val="22"/>
          <w:szCs w:val="22"/>
        </w:rPr>
        <w:t>out</w:t>
      </w:r>
      <w:r>
        <w:rPr>
          <w:spacing w:val="-1"/>
          <w:sz w:val="22"/>
          <w:szCs w:val="22"/>
        </w:rPr>
        <w:t xml:space="preserve"> </w:t>
      </w:r>
      <w:r>
        <w:rPr>
          <w:sz w:val="22"/>
          <w:szCs w:val="22"/>
        </w:rPr>
        <w:t>of</w:t>
      </w:r>
      <w:r>
        <w:rPr>
          <w:spacing w:val="-3"/>
          <w:sz w:val="22"/>
          <w:szCs w:val="22"/>
        </w:rPr>
        <w:t xml:space="preserve"> </w:t>
      </w:r>
      <w:r>
        <w:rPr>
          <w:sz w:val="22"/>
          <w:szCs w:val="22"/>
        </w:rPr>
        <w:t>a</w:t>
      </w:r>
      <w:r>
        <w:rPr>
          <w:spacing w:val="-6"/>
          <w:sz w:val="22"/>
          <w:szCs w:val="22"/>
        </w:rPr>
        <w:t xml:space="preserve"> </w:t>
      </w:r>
      <w:r>
        <w:rPr>
          <w:sz w:val="22"/>
          <w:szCs w:val="22"/>
        </w:rPr>
        <w:t>deposit</w:t>
      </w:r>
      <w:r>
        <w:rPr>
          <w:spacing w:val="-1"/>
          <w:sz w:val="22"/>
          <w:szCs w:val="22"/>
        </w:rPr>
        <w:t xml:space="preserve"> </w:t>
      </w:r>
      <w:r>
        <w:rPr>
          <w:sz w:val="22"/>
          <w:szCs w:val="22"/>
        </w:rPr>
        <w:t>account</w:t>
      </w:r>
      <w:r>
        <w:rPr>
          <w:spacing w:val="-5"/>
          <w:sz w:val="22"/>
          <w:szCs w:val="22"/>
        </w:rPr>
        <w:t xml:space="preserve"> </w:t>
      </w:r>
      <w:r>
        <w:rPr>
          <w:sz w:val="22"/>
          <w:szCs w:val="22"/>
        </w:rPr>
        <w:t>to</w:t>
      </w:r>
      <w:r>
        <w:rPr>
          <w:spacing w:val="-6"/>
          <w:sz w:val="22"/>
          <w:szCs w:val="22"/>
        </w:rPr>
        <w:t xml:space="preserve"> </w:t>
      </w:r>
      <w:r>
        <w:rPr>
          <w:sz w:val="22"/>
          <w:szCs w:val="22"/>
        </w:rPr>
        <w:t>pay</w:t>
      </w:r>
      <w:r>
        <w:rPr>
          <w:spacing w:val="-11"/>
          <w:sz w:val="22"/>
          <w:szCs w:val="22"/>
        </w:rPr>
        <w:t xml:space="preserve"> </w:t>
      </w:r>
      <w:r>
        <w:rPr>
          <w:sz w:val="22"/>
          <w:szCs w:val="22"/>
        </w:rPr>
        <w:t>for</w:t>
      </w:r>
      <w:r>
        <w:rPr>
          <w:spacing w:val="-33"/>
          <w:sz w:val="22"/>
          <w:szCs w:val="22"/>
        </w:rPr>
        <w:t xml:space="preserve"> </w:t>
      </w:r>
      <w:r>
        <w:rPr>
          <w:sz w:val="22"/>
          <w:szCs w:val="22"/>
        </w:rPr>
        <w:t>something.</w:t>
      </w:r>
    </w:p>
    <w:p w:rsidR="00AB6224" w:rsidRDefault="00AB6224">
      <w:pPr>
        <w:pStyle w:val="BodyText"/>
        <w:kinsoku w:val="0"/>
        <w:overflowPunct w:val="0"/>
        <w:spacing w:before="147" w:line="264" w:lineRule="auto"/>
        <w:ind w:left="131" w:right="99" w:firstLine="0"/>
        <w:rPr>
          <w:sz w:val="22"/>
          <w:szCs w:val="22"/>
        </w:rPr>
      </w:pPr>
      <w:r>
        <w:rPr>
          <w:b/>
          <w:bCs/>
          <w:sz w:val="22"/>
          <w:szCs w:val="22"/>
        </w:rPr>
        <w:t xml:space="preserve">Debit Card: </w:t>
      </w:r>
      <w:r>
        <w:rPr>
          <w:sz w:val="22"/>
          <w:szCs w:val="22"/>
        </w:rPr>
        <w:t>A plastic card that can be used to deposit or withdraw cash from a checking or other bank</w:t>
      </w:r>
      <w:r>
        <w:rPr>
          <w:spacing w:val="-2"/>
          <w:sz w:val="22"/>
          <w:szCs w:val="22"/>
        </w:rPr>
        <w:t xml:space="preserve"> </w:t>
      </w:r>
      <w:r>
        <w:rPr>
          <w:sz w:val="22"/>
          <w:szCs w:val="22"/>
        </w:rPr>
        <w:t>deposit</w:t>
      </w:r>
      <w:r>
        <w:rPr>
          <w:spacing w:val="-3"/>
          <w:sz w:val="22"/>
          <w:szCs w:val="22"/>
        </w:rPr>
        <w:t xml:space="preserve"> </w:t>
      </w:r>
      <w:r>
        <w:rPr>
          <w:sz w:val="22"/>
          <w:szCs w:val="22"/>
        </w:rPr>
        <w:t>account,</w:t>
      </w:r>
      <w:r>
        <w:rPr>
          <w:spacing w:val="-6"/>
          <w:sz w:val="22"/>
          <w:szCs w:val="22"/>
        </w:rPr>
        <w:t xml:space="preserve"> </w:t>
      </w:r>
      <w:r>
        <w:rPr>
          <w:sz w:val="22"/>
          <w:szCs w:val="22"/>
        </w:rPr>
        <w:t>such</w:t>
      </w:r>
      <w:r>
        <w:rPr>
          <w:spacing w:val="-5"/>
          <w:sz w:val="22"/>
          <w:szCs w:val="22"/>
        </w:rPr>
        <w:t xml:space="preserve"> </w:t>
      </w:r>
      <w:r>
        <w:rPr>
          <w:sz w:val="22"/>
          <w:szCs w:val="22"/>
        </w:rPr>
        <w:t>as</w:t>
      </w:r>
      <w:r>
        <w:rPr>
          <w:spacing w:val="-5"/>
          <w:sz w:val="22"/>
          <w:szCs w:val="22"/>
        </w:rPr>
        <w:t xml:space="preserve"> </w:t>
      </w:r>
      <w:r>
        <w:rPr>
          <w:sz w:val="22"/>
          <w:szCs w:val="22"/>
        </w:rPr>
        <w:t>at</w:t>
      </w:r>
      <w:r>
        <w:rPr>
          <w:spacing w:val="-6"/>
          <w:sz w:val="22"/>
          <w:szCs w:val="22"/>
        </w:rPr>
        <w:t xml:space="preserve"> </w:t>
      </w:r>
      <w:r>
        <w:rPr>
          <w:sz w:val="22"/>
          <w:szCs w:val="22"/>
        </w:rPr>
        <w:t>automated</w:t>
      </w:r>
      <w:r>
        <w:rPr>
          <w:spacing w:val="-9"/>
          <w:sz w:val="22"/>
          <w:szCs w:val="22"/>
        </w:rPr>
        <w:t xml:space="preserve"> </w:t>
      </w:r>
      <w:r>
        <w:rPr>
          <w:sz w:val="22"/>
          <w:szCs w:val="22"/>
        </w:rPr>
        <w:t>teller</w:t>
      </w:r>
      <w:r>
        <w:rPr>
          <w:spacing w:val="-4"/>
          <w:sz w:val="22"/>
          <w:szCs w:val="22"/>
        </w:rPr>
        <w:t xml:space="preserve"> </w:t>
      </w:r>
      <w:r>
        <w:rPr>
          <w:sz w:val="22"/>
          <w:szCs w:val="22"/>
        </w:rPr>
        <w:t>machines</w:t>
      </w:r>
      <w:r>
        <w:rPr>
          <w:spacing w:val="-7"/>
          <w:sz w:val="22"/>
          <w:szCs w:val="22"/>
        </w:rPr>
        <w:t xml:space="preserve"> </w:t>
      </w:r>
      <w:r>
        <w:rPr>
          <w:sz w:val="22"/>
          <w:szCs w:val="22"/>
        </w:rPr>
        <w:t>or</w:t>
      </w:r>
      <w:r>
        <w:rPr>
          <w:spacing w:val="-6"/>
          <w:sz w:val="22"/>
          <w:szCs w:val="22"/>
        </w:rPr>
        <w:t xml:space="preserve"> </w:t>
      </w:r>
      <w:r>
        <w:rPr>
          <w:sz w:val="22"/>
          <w:szCs w:val="22"/>
        </w:rPr>
        <w:t>at</w:t>
      </w:r>
      <w:r>
        <w:rPr>
          <w:spacing w:val="-6"/>
          <w:sz w:val="22"/>
          <w:szCs w:val="22"/>
        </w:rPr>
        <w:t xml:space="preserve"> </w:t>
      </w:r>
      <w:r>
        <w:rPr>
          <w:sz w:val="22"/>
          <w:szCs w:val="22"/>
        </w:rPr>
        <w:t>retail</w:t>
      </w:r>
      <w:r>
        <w:rPr>
          <w:spacing w:val="-6"/>
          <w:sz w:val="22"/>
          <w:szCs w:val="22"/>
        </w:rPr>
        <w:t xml:space="preserve"> </w:t>
      </w:r>
      <w:r>
        <w:rPr>
          <w:sz w:val="22"/>
          <w:szCs w:val="22"/>
        </w:rPr>
        <w:t>locations</w:t>
      </w:r>
      <w:r>
        <w:rPr>
          <w:spacing w:val="-4"/>
          <w:sz w:val="22"/>
          <w:szCs w:val="22"/>
        </w:rPr>
        <w:t xml:space="preserve"> </w:t>
      </w:r>
      <w:r>
        <w:rPr>
          <w:sz w:val="22"/>
          <w:szCs w:val="22"/>
        </w:rPr>
        <w:t>that</w:t>
      </w:r>
      <w:r>
        <w:rPr>
          <w:spacing w:val="-6"/>
          <w:sz w:val="22"/>
          <w:szCs w:val="22"/>
        </w:rPr>
        <w:t xml:space="preserve"> </w:t>
      </w:r>
      <w:r>
        <w:rPr>
          <w:sz w:val="22"/>
          <w:szCs w:val="22"/>
        </w:rPr>
        <w:t>accept</w:t>
      </w:r>
      <w:r>
        <w:rPr>
          <w:spacing w:val="-34"/>
          <w:sz w:val="22"/>
          <w:szCs w:val="22"/>
        </w:rPr>
        <w:t xml:space="preserve"> </w:t>
      </w:r>
      <w:r>
        <w:rPr>
          <w:sz w:val="22"/>
          <w:szCs w:val="22"/>
        </w:rPr>
        <w:t>cards.</w:t>
      </w:r>
    </w:p>
    <w:p w:rsidR="00AB6224" w:rsidRDefault="00AB6224">
      <w:pPr>
        <w:pStyle w:val="BodyText"/>
        <w:kinsoku w:val="0"/>
        <w:overflowPunct w:val="0"/>
        <w:spacing w:before="123"/>
        <w:ind w:left="132" w:right="447" w:firstLine="0"/>
        <w:rPr>
          <w:sz w:val="22"/>
          <w:szCs w:val="22"/>
        </w:rPr>
      </w:pPr>
      <w:r>
        <w:rPr>
          <w:b/>
          <w:bCs/>
          <w:sz w:val="22"/>
          <w:szCs w:val="22"/>
        </w:rPr>
        <w:t xml:space="preserve">Debt: </w:t>
      </w:r>
      <w:r>
        <w:rPr>
          <w:sz w:val="22"/>
          <w:szCs w:val="22"/>
        </w:rPr>
        <w:t>Money that is</w:t>
      </w:r>
      <w:r>
        <w:rPr>
          <w:spacing w:val="-28"/>
          <w:sz w:val="22"/>
          <w:szCs w:val="22"/>
        </w:rPr>
        <w:t xml:space="preserve"> </w:t>
      </w:r>
      <w:r>
        <w:rPr>
          <w:sz w:val="22"/>
          <w:szCs w:val="22"/>
        </w:rPr>
        <w:t>owed.</w:t>
      </w:r>
    </w:p>
    <w:p w:rsidR="00AB6224" w:rsidRDefault="00AB6224">
      <w:pPr>
        <w:pStyle w:val="BodyText"/>
        <w:kinsoku w:val="0"/>
        <w:overflowPunct w:val="0"/>
        <w:spacing w:before="145"/>
        <w:ind w:left="132" w:right="447" w:firstLine="0"/>
        <w:rPr>
          <w:sz w:val="22"/>
          <w:szCs w:val="22"/>
        </w:rPr>
      </w:pPr>
      <w:r>
        <w:rPr>
          <w:b/>
          <w:bCs/>
          <w:sz w:val="22"/>
          <w:szCs w:val="22"/>
        </w:rPr>
        <w:t>Discretionary</w:t>
      </w:r>
      <w:r>
        <w:rPr>
          <w:b/>
          <w:bCs/>
          <w:spacing w:val="-13"/>
          <w:sz w:val="22"/>
          <w:szCs w:val="22"/>
        </w:rPr>
        <w:t xml:space="preserve"> </w:t>
      </w:r>
      <w:r>
        <w:rPr>
          <w:b/>
          <w:bCs/>
          <w:sz w:val="22"/>
          <w:szCs w:val="22"/>
        </w:rPr>
        <w:t>Expenses:</w:t>
      </w:r>
      <w:r>
        <w:rPr>
          <w:b/>
          <w:bCs/>
          <w:spacing w:val="-1"/>
          <w:sz w:val="22"/>
          <w:szCs w:val="22"/>
        </w:rPr>
        <w:t xml:space="preserve"> </w:t>
      </w:r>
      <w:r>
        <w:rPr>
          <w:sz w:val="22"/>
          <w:szCs w:val="22"/>
        </w:rPr>
        <w:t>Money</w:t>
      </w:r>
      <w:r>
        <w:rPr>
          <w:spacing w:val="-8"/>
          <w:sz w:val="22"/>
          <w:szCs w:val="22"/>
        </w:rPr>
        <w:t xml:space="preserve"> </w:t>
      </w:r>
      <w:r>
        <w:rPr>
          <w:sz w:val="22"/>
          <w:szCs w:val="22"/>
        </w:rPr>
        <w:t>that</w:t>
      </w:r>
      <w:r>
        <w:rPr>
          <w:spacing w:val="-3"/>
          <w:sz w:val="22"/>
          <w:szCs w:val="22"/>
        </w:rPr>
        <w:t xml:space="preserve"> </w:t>
      </w:r>
      <w:r>
        <w:rPr>
          <w:sz w:val="22"/>
          <w:szCs w:val="22"/>
        </w:rPr>
        <w:t>is</w:t>
      </w:r>
      <w:r>
        <w:rPr>
          <w:spacing w:val="-5"/>
          <w:sz w:val="22"/>
          <w:szCs w:val="22"/>
        </w:rPr>
        <w:t xml:space="preserve"> </w:t>
      </w:r>
      <w:r>
        <w:rPr>
          <w:sz w:val="22"/>
          <w:szCs w:val="22"/>
        </w:rPr>
        <w:t>not</w:t>
      </w:r>
      <w:r>
        <w:rPr>
          <w:spacing w:val="-3"/>
          <w:sz w:val="22"/>
          <w:szCs w:val="22"/>
        </w:rPr>
        <w:t xml:space="preserve"> </w:t>
      </w:r>
      <w:r>
        <w:rPr>
          <w:sz w:val="22"/>
          <w:szCs w:val="22"/>
        </w:rPr>
        <w:t>essential</w:t>
      </w:r>
      <w:r>
        <w:rPr>
          <w:spacing w:val="-5"/>
          <w:sz w:val="22"/>
          <w:szCs w:val="22"/>
        </w:rPr>
        <w:t xml:space="preserve"> </w:t>
      </w:r>
      <w:r>
        <w:rPr>
          <w:sz w:val="22"/>
          <w:szCs w:val="22"/>
        </w:rPr>
        <w:t>to</w:t>
      </w:r>
      <w:r>
        <w:rPr>
          <w:spacing w:val="-9"/>
          <w:sz w:val="22"/>
          <w:szCs w:val="22"/>
        </w:rPr>
        <w:t xml:space="preserve"> </w:t>
      </w:r>
      <w:r>
        <w:rPr>
          <w:sz w:val="22"/>
          <w:szCs w:val="22"/>
        </w:rPr>
        <w:t>spend;</w:t>
      </w:r>
      <w:r>
        <w:rPr>
          <w:spacing w:val="-6"/>
          <w:sz w:val="22"/>
          <w:szCs w:val="22"/>
        </w:rPr>
        <w:t xml:space="preserve"> </w:t>
      </w:r>
      <w:r>
        <w:rPr>
          <w:sz w:val="22"/>
          <w:szCs w:val="22"/>
        </w:rPr>
        <w:t>money</w:t>
      </w:r>
      <w:r>
        <w:rPr>
          <w:spacing w:val="-8"/>
          <w:sz w:val="22"/>
          <w:szCs w:val="22"/>
        </w:rPr>
        <w:t xml:space="preserve"> </w:t>
      </w:r>
      <w:r>
        <w:rPr>
          <w:sz w:val="22"/>
          <w:szCs w:val="22"/>
        </w:rPr>
        <w:t>spent</w:t>
      </w:r>
      <w:r>
        <w:rPr>
          <w:spacing w:val="-3"/>
          <w:sz w:val="22"/>
          <w:szCs w:val="22"/>
        </w:rPr>
        <w:t xml:space="preserve"> </w:t>
      </w:r>
      <w:r>
        <w:rPr>
          <w:sz w:val="22"/>
          <w:szCs w:val="22"/>
        </w:rPr>
        <w:t>on</w:t>
      </w:r>
      <w:r>
        <w:rPr>
          <w:spacing w:val="-34"/>
          <w:sz w:val="22"/>
          <w:szCs w:val="22"/>
        </w:rPr>
        <w:t xml:space="preserve"> </w:t>
      </w:r>
      <w:r>
        <w:rPr>
          <w:sz w:val="22"/>
          <w:szCs w:val="22"/>
        </w:rPr>
        <w:t>wants.</w:t>
      </w:r>
    </w:p>
    <w:p w:rsidR="00AB6224" w:rsidRDefault="00AB6224">
      <w:pPr>
        <w:pStyle w:val="BodyText"/>
        <w:kinsoku w:val="0"/>
        <w:overflowPunct w:val="0"/>
        <w:spacing w:before="147" w:line="266" w:lineRule="auto"/>
        <w:ind w:left="133" w:right="326" w:firstLine="0"/>
        <w:jc w:val="both"/>
        <w:rPr>
          <w:sz w:val="22"/>
          <w:szCs w:val="22"/>
        </w:rPr>
      </w:pPr>
      <w:bookmarkStart w:id="42" w:name="Diversification:_The_approach_of_spreadi"/>
      <w:bookmarkEnd w:id="42"/>
      <w:r>
        <w:rPr>
          <w:b/>
          <w:bCs/>
          <w:sz w:val="22"/>
          <w:szCs w:val="22"/>
        </w:rPr>
        <w:t xml:space="preserve">Diversification: </w:t>
      </w:r>
      <w:r>
        <w:rPr>
          <w:sz w:val="22"/>
          <w:szCs w:val="22"/>
        </w:rPr>
        <w:t>The approach of spreading your money among various investments with the hope that if one investment loses money, the others will make up for those losses; also referred to by the phrase "don't put all your eggs in one</w:t>
      </w:r>
      <w:r>
        <w:rPr>
          <w:spacing w:val="-54"/>
          <w:sz w:val="22"/>
          <w:szCs w:val="22"/>
        </w:rPr>
        <w:t xml:space="preserve"> </w:t>
      </w:r>
      <w:r>
        <w:rPr>
          <w:sz w:val="22"/>
          <w:szCs w:val="22"/>
        </w:rPr>
        <w:t>basket".</w:t>
      </w:r>
    </w:p>
    <w:p w:rsidR="00AB6224" w:rsidRDefault="00AB6224">
      <w:pPr>
        <w:pStyle w:val="BodyText"/>
        <w:kinsoku w:val="0"/>
        <w:overflowPunct w:val="0"/>
        <w:spacing w:before="113"/>
        <w:ind w:left="133" w:right="447" w:firstLine="0"/>
        <w:rPr>
          <w:sz w:val="22"/>
          <w:szCs w:val="22"/>
        </w:rPr>
      </w:pPr>
      <w:proofErr w:type="gramStart"/>
      <w:r>
        <w:rPr>
          <w:b/>
          <w:bCs/>
          <w:sz w:val="22"/>
          <w:szCs w:val="22"/>
        </w:rPr>
        <w:t>Earned</w:t>
      </w:r>
      <w:r>
        <w:rPr>
          <w:b/>
          <w:bCs/>
          <w:spacing w:val="-6"/>
          <w:sz w:val="22"/>
          <w:szCs w:val="22"/>
        </w:rPr>
        <w:t xml:space="preserve"> </w:t>
      </w:r>
      <w:r>
        <w:rPr>
          <w:b/>
          <w:bCs/>
          <w:sz w:val="22"/>
          <w:szCs w:val="22"/>
        </w:rPr>
        <w:t>Income:</w:t>
      </w:r>
      <w:r>
        <w:rPr>
          <w:b/>
          <w:bCs/>
          <w:spacing w:val="-5"/>
          <w:sz w:val="22"/>
          <w:szCs w:val="22"/>
        </w:rPr>
        <w:t xml:space="preserve"> </w:t>
      </w:r>
      <w:r>
        <w:rPr>
          <w:sz w:val="22"/>
          <w:szCs w:val="22"/>
        </w:rPr>
        <w:t>Money</w:t>
      </w:r>
      <w:r>
        <w:rPr>
          <w:spacing w:val="-4"/>
          <w:sz w:val="22"/>
          <w:szCs w:val="22"/>
        </w:rPr>
        <w:t xml:space="preserve"> </w:t>
      </w:r>
      <w:r>
        <w:rPr>
          <w:sz w:val="22"/>
          <w:szCs w:val="22"/>
        </w:rPr>
        <w:t>you</w:t>
      </w:r>
      <w:r>
        <w:rPr>
          <w:spacing w:val="-5"/>
          <w:sz w:val="22"/>
          <w:szCs w:val="22"/>
        </w:rPr>
        <w:t xml:space="preserve"> </w:t>
      </w:r>
      <w:r>
        <w:rPr>
          <w:sz w:val="22"/>
          <w:szCs w:val="22"/>
        </w:rPr>
        <w:t>get</w:t>
      </w:r>
      <w:r>
        <w:rPr>
          <w:spacing w:val="-10"/>
          <w:sz w:val="22"/>
          <w:szCs w:val="22"/>
        </w:rPr>
        <w:t xml:space="preserve"> </w:t>
      </w:r>
      <w:r>
        <w:rPr>
          <w:sz w:val="22"/>
          <w:szCs w:val="22"/>
        </w:rPr>
        <w:t>from</w:t>
      </w:r>
      <w:r>
        <w:rPr>
          <w:spacing w:val="-5"/>
          <w:sz w:val="22"/>
          <w:szCs w:val="22"/>
        </w:rPr>
        <w:t xml:space="preserve"> </w:t>
      </w:r>
      <w:r>
        <w:rPr>
          <w:sz w:val="22"/>
          <w:szCs w:val="22"/>
        </w:rPr>
        <w:t>working,</w:t>
      </w:r>
      <w:r>
        <w:rPr>
          <w:spacing w:val="-3"/>
          <w:sz w:val="22"/>
          <w:szCs w:val="22"/>
        </w:rPr>
        <w:t xml:space="preserve"> </w:t>
      </w:r>
      <w:r>
        <w:rPr>
          <w:sz w:val="22"/>
          <w:szCs w:val="22"/>
        </w:rPr>
        <w:t>such</w:t>
      </w:r>
      <w:r>
        <w:rPr>
          <w:spacing w:val="-5"/>
          <w:sz w:val="22"/>
          <w:szCs w:val="22"/>
        </w:rPr>
        <w:t xml:space="preserve"> </w:t>
      </w:r>
      <w:r>
        <w:rPr>
          <w:sz w:val="22"/>
          <w:szCs w:val="22"/>
        </w:rPr>
        <w:t>as</w:t>
      </w:r>
      <w:r>
        <w:rPr>
          <w:spacing w:val="-6"/>
          <w:sz w:val="22"/>
          <w:szCs w:val="22"/>
        </w:rPr>
        <w:t xml:space="preserve"> </w:t>
      </w:r>
      <w:r>
        <w:rPr>
          <w:sz w:val="22"/>
          <w:szCs w:val="22"/>
        </w:rPr>
        <w:t>wages,</w:t>
      </w:r>
      <w:r>
        <w:rPr>
          <w:spacing w:val="-5"/>
          <w:sz w:val="22"/>
          <w:szCs w:val="22"/>
        </w:rPr>
        <w:t xml:space="preserve"> </w:t>
      </w:r>
      <w:r>
        <w:rPr>
          <w:sz w:val="22"/>
          <w:szCs w:val="22"/>
        </w:rPr>
        <w:t>commissions</w:t>
      </w:r>
      <w:r>
        <w:rPr>
          <w:spacing w:val="-5"/>
          <w:sz w:val="22"/>
          <w:szCs w:val="22"/>
        </w:rPr>
        <w:t xml:space="preserve"> </w:t>
      </w:r>
      <w:r>
        <w:rPr>
          <w:sz w:val="22"/>
          <w:szCs w:val="22"/>
        </w:rPr>
        <w:t>and</w:t>
      </w:r>
      <w:r>
        <w:rPr>
          <w:spacing w:val="-33"/>
          <w:sz w:val="22"/>
          <w:szCs w:val="22"/>
        </w:rPr>
        <w:t xml:space="preserve"> </w:t>
      </w:r>
      <w:r>
        <w:rPr>
          <w:sz w:val="22"/>
          <w:szCs w:val="22"/>
        </w:rPr>
        <w:t>tips.</w:t>
      </w:r>
      <w:proofErr w:type="gramEnd"/>
    </w:p>
    <w:p w:rsidR="00AB6224" w:rsidRDefault="00AB6224">
      <w:pPr>
        <w:pStyle w:val="BodyText"/>
        <w:kinsoku w:val="0"/>
        <w:overflowPunct w:val="0"/>
        <w:spacing w:before="147"/>
        <w:ind w:left="133" w:right="447" w:firstLine="0"/>
        <w:rPr>
          <w:sz w:val="22"/>
          <w:szCs w:val="22"/>
        </w:rPr>
      </w:pPr>
      <w:r>
        <w:rPr>
          <w:b/>
          <w:bCs/>
          <w:sz w:val="22"/>
          <w:szCs w:val="22"/>
        </w:rPr>
        <w:t>Expense:</w:t>
      </w:r>
      <w:r>
        <w:rPr>
          <w:b/>
          <w:bCs/>
          <w:spacing w:val="-5"/>
          <w:sz w:val="22"/>
          <w:szCs w:val="22"/>
        </w:rPr>
        <w:t xml:space="preserve"> </w:t>
      </w:r>
      <w:r>
        <w:rPr>
          <w:sz w:val="22"/>
          <w:szCs w:val="22"/>
        </w:rPr>
        <w:t>The</w:t>
      </w:r>
      <w:r>
        <w:rPr>
          <w:spacing w:val="-6"/>
          <w:sz w:val="22"/>
          <w:szCs w:val="22"/>
        </w:rPr>
        <w:t xml:space="preserve"> </w:t>
      </w:r>
      <w:r>
        <w:rPr>
          <w:sz w:val="22"/>
          <w:szCs w:val="22"/>
        </w:rPr>
        <w:t>cost</w:t>
      </w:r>
      <w:r>
        <w:rPr>
          <w:spacing w:val="-3"/>
          <w:sz w:val="22"/>
          <w:szCs w:val="22"/>
        </w:rPr>
        <w:t xml:space="preserve"> </w:t>
      </w:r>
      <w:r>
        <w:rPr>
          <w:sz w:val="22"/>
          <w:szCs w:val="22"/>
        </w:rPr>
        <w:t>of</w:t>
      </w:r>
      <w:r>
        <w:rPr>
          <w:spacing w:val="-5"/>
          <w:sz w:val="22"/>
          <w:szCs w:val="22"/>
        </w:rPr>
        <w:t xml:space="preserve"> </w:t>
      </w:r>
      <w:r>
        <w:rPr>
          <w:sz w:val="22"/>
          <w:szCs w:val="22"/>
        </w:rPr>
        <w:t>goods</w:t>
      </w:r>
      <w:r>
        <w:rPr>
          <w:spacing w:val="-1"/>
          <w:sz w:val="22"/>
          <w:szCs w:val="22"/>
        </w:rPr>
        <w:t xml:space="preserve"> </w:t>
      </w:r>
      <w:r>
        <w:rPr>
          <w:sz w:val="22"/>
          <w:szCs w:val="22"/>
        </w:rPr>
        <w:t>and</w:t>
      </w:r>
      <w:r>
        <w:rPr>
          <w:spacing w:val="-6"/>
          <w:sz w:val="22"/>
          <w:szCs w:val="22"/>
        </w:rPr>
        <w:t xml:space="preserve"> </w:t>
      </w:r>
      <w:r>
        <w:rPr>
          <w:sz w:val="22"/>
          <w:szCs w:val="22"/>
        </w:rPr>
        <w:t>services;</w:t>
      </w:r>
      <w:r>
        <w:rPr>
          <w:spacing w:val="-5"/>
          <w:sz w:val="22"/>
          <w:szCs w:val="22"/>
        </w:rPr>
        <w:t xml:space="preserve"> </w:t>
      </w:r>
      <w:r>
        <w:rPr>
          <w:sz w:val="22"/>
          <w:szCs w:val="22"/>
        </w:rPr>
        <w:t>the</w:t>
      </w:r>
      <w:r>
        <w:rPr>
          <w:spacing w:val="-6"/>
          <w:sz w:val="22"/>
          <w:szCs w:val="22"/>
        </w:rPr>
        <w:t xml:space="preserve"> </w:t>
      </w:r>
      <w:r>
        <w:rPr>
          <w:sz w:val="22"/>
          <w:szCs w:val="22"/>
        </w:rPr>
        <w:t>amount</w:t>
      </w:r>
      <w:r>
        <w:rPr>
          <w:spacing w:val="-1"/>
          <w:sz w:val="22"/>
          <w:szCs w:val="22"/>
        </w:rPr>
        <w:t xml:space="preserve"> </w:t>
      </w:r>
      <w:r>
        <w:rPr>
          <w:sz w:val="22"/>
          <w:szCs w:val="22"/>
        </w:rPr>
        <w:t>of</w:t>
      </w:r>
      <w:r>
        <w:rPr>
          <w:spacing w:val="-5"/>
          <w:sz w:val="22"/>
          <w:szCs w:val="22"/>
        </w:rPr>
        <w:t xml:space="preserve"> </w:t>
      </w:r>
      <w:r>
        <w:rPr>
          <w:sz w:val="22"/>
          <w:szCs w:val="22"/>
        </w:rPr>
        <w:t>money</w:t>
      </w:r>
      <w:r>
        <w:rPr>
          <w:spacing w:val="-8"/>
          <w:sz w:val="22"/>
          <w:szCs w:val="22"/>
        </w:rPr>
        <w:t xml:space="preserve"> </w:t>
      </w:r>
      <w:r>
        <w:rPr>
          <w:sz w:val="22"/>
          <w:szCs w:val="22"/>
        </w:rPr>
        <w:t>that</w:t>
      </w:r>
      <w:r>
        <w:rPr>
          <w:spacing w:val="-1"/>
          <w:sz w:val="22"/>
          <w:szCs w:val="22"/>
        </w:rPr>
        <w:t xml:space="preserve"> </w:t>
      </w:r>
      <w:r>
        <w:rPr>
          <w:sz w:val="22"/>
          <w:szCs w:val="22"/>
        </w:rPr>
        <w:t>is</w:t>
      </w:r>
      <w:r>
        <w:rPr>
          <w:spacing w:val="-30"/>
          <w:sz w:val="22"/>
          <w:szCs w:val="22"/>
        </w:rPr>
        <w:t xml:space="preserve"> </w:t>
      </w:r>
      <w:r>
        <w:rPr>
          <w:sz w:val="22"/>
          <w:szCs w:val="22"/>
        </w:rPr>
        <w:t>spent.</w:t>
      </w:r>
    </w:p>
    <w:p w:rsidR="00AB6224" w:rsidRDefault="00AB6224">
      <w:pPr>
        <w:pStyle w:val="BodyText"/>
        <w:kinsoku w:val="0"/>
        <w:overflowPunct w:val="0"/>
        <w:spacing w:before="145"/>
        <w:ind w:left="134" w:right="99" w:firstLine="0"/>
        <w:rPr>
          <w:sz w:val="22"/>
          <w:szCs w:val="22"/>
        </w:rPr>
      </w:pPr>
      <w:r>
        <w:rPr>
          <w:b/>
          <w:bCs/>
          <w:sz w:val="22"/>
          <w:szCs w:val="22"/>
        </w:rPr>
        <w:t>Federal</w:t>
      </w:r>
      <w:r>
        <w:rPr>
          <w:b/>
          <w:bCs/>
          <w:spacing w:val="-5"/>
          <w:sz w:val="22"/>
          <w:szCs w:val="22"/>
        </w:rPr>
        <w:t xml:space="preserve"> </w:t>
      </w:r>
      <w:r>
        <w:rPr>
          <w:b/>
          <w:bCs/>
          <w:sz w:val="22"/>
          <w:szCs w:val="22"/>
        </w:rPr>
        <w:t>Deposit</w:t>
      </w:r>
      <w:r>
        <w:rPr>
          <w:b/>
          <w:bCs/>
          <w:spacing w:val="-10"/>
          <w:sz w:val="22"/>
          <w:szCs w:val="22"/>
        </w:rPr>
        <w:t xml:space="preserve"> </w:t>
      </w:r>
      <w:r>
        <w:rPr>
          <w:b/>
          <w:bCs/>
          <w:sz w:val="22"/>
          <w:szCs w:val="22"/>
        </w:rPr>
        <w:t>Insurance</w:t>
      </w:r>
      <w:r>
        <w:rPr>
          <w:b/>
          <w:bCs/>
          <w:spacing w:val="-8"/>
          <w:sz w:val="22"/>
          <w:szCs w:val="22"/>
        </w:rPr>
        <w:t xml:space="preserve"> </w:t>
      </w:r>
      <w:r>
        <w:rPr>
          <w:b/>
          <w:bCs/>
          <w:sz w:val="22"/>
          <w:szCs w:val="22"/>
        </w:rPr>
        <w:t>Corporation</w:t>
      </w:r>
      <w:r>
        <w:rPr>
          <w:b/>
          <w:bCs/>
          <w:spacing w:val="-11"/>
          <w:sz w:val="22"/>
          <w:szCs w:val="22"/>
        </w:rPr>
        <w:t xml:space="preserve"> </w:t>
      </w:r>
      <w:r>
        <w:rPr>
          <w:b/>
          <w:bCs/>
          <w:sz w:val="22"/>
          <w:szCs w:val="22"/>
        </w:rPr>
        <w:t>(FDIC):</w:t>
      </w:r>
      <w:r>
        <w:rPr>
          <w:b/>
          <w:bCs/>
          <w:spacing w:val="-5"/>
          <w:sz w:val="22"/>
          <w:szCs w:val="22"/>
        </w:rPr>
        <w:t xml:space="preserve"> </w:t>
      </w:r>
      <w:r>
        <w:rPr>
          <w:sz w:val="22"/>
          <w:szCs w:val="22"/>
        </w:rPr>
        <w:t>Preserves</w:t>
      </w:r>
      <w:r>
        <w:rPr>
          <w:spacing w:val="-5"/>
          <w:sz w:val="22"/>
          <w:szCs w:val="22"/>
        </w:rPr>
        <w:t xml:space="preserve"> </w:t>
      </w:r>
      <w:r>
        <w:rPr>
          <w:sz w:val="22"/>
          <w:szCs w:val="22"/>
        </w:rPr>
        <w:t>and</w:t>
      </w:r>
      <w:r>
        <w:rPr>
          <w:spacing w:val="-8"/>
          <w:sz w:val="22"/>
          <w:szCs w:val="22"/>
        </w:rPr>
        <w:t xml:space="preserve"> </w:t>
      </w:r>
      <w:r>
        <w:rPr>
          <w:sz w:val="22"/>
          <w:szCs w:val="22"/>
        </w:rPr>
        <w:t>promotes</w:t>
      </w:r>
      <w:r>
        <w:rPr>
          <w:spacing w:val="-5"/>
          <w:sz w:val="22"/>
          <w:szCs w:val="22"/>
        </w:rPr>
        <w:t xml:space="preserve"> </w:t>
      </w:r>
      <w:r>
        <w:rPr>
          <w:sz w:val="22"/>
          <w:szCs w:val="22"/>
        </w:rPr>
        <w:t>public</w:t>
      </w:r>
      <w:r>
        <w:rPr>
          <w:spacing w:val="-5"/>
          <w:sz w:val="22"/>
          <w:szCs w:val="22"/>
        </w:rPr>
        <w:t xml:space="preserve"> </w:t>
      </w:r>
      <w:r>
        <w:rPr>
          <w:sz w:val="22"/>
          <w:szCs w:val="22"/>
        </w:rPr>
        <w:t>confidence</w:t>
      </w:r>
      <w:r>
        <w:rPr>
          <w:spacing w:val="-11"/>
          <w:sz w:val="22"/>
          <w:szCs w:val="22"/>
        </w:rPr>
        <w:t xml:space="preserve"> </w:t>
      </w:r>
      <w:r>
        <w:rPr>
          <w:sz w:val="22"/>
          <w:szCs w:val="22"/>
        </w:rPr>
        <w:t>in</w:t>
      </w:r>
      <w:r>
        <w:rPr>
          <w:spacing w:val="-40"/>
          <w:sz w:val="22"/>
          <w:szCs w:val="22"/>
        </w:rPr>
        <w:t xml:space="preserve"> </w:t>
      </w:r>
      <w:r>
        <w:rPr>
          <w:sz w:val="22"/>
          <w:szCs w:val="22"/>
        </w:rPr>
        <w:t>the</w:t>
      </w:r>
    </w:p>
    <w:p w:rsidR="00AB6224" w:rsidRDefault="00AB6224">
      <w:pPr>
        <w:pStyle w:val="BodyText"/>
        <w:numPr>
          <w:ilvl w:val="1"/>
          <w:numId w:val="1"/>
        </w:numPr>
        <w:tabs>
          <w:tab w:val="left" w:pos="624"/>
        </w:tabs>
        <w:kinsoku w:val="0"/>
        <w:overflowPunct w:val="0"/>
        <w:spacing w:before="30" w:line="264" w:lineRule="auto"/>
        <w:ind w:right="543" w:firstLine="0"/>
        <w:rPr>
          <w:color w:val="000000"/>
          <w:sz w:val="22"/>
          <w:szCs w:val="22"/>
        </w:rPr>
      </w:pPr>
      <w:bookmarkStart w:id="43" w:name="U.S._financial_system_by_insuring_deposi"/>
      <w:bookmarkEnd w:id="43"/>
      <w:proofErr w:type="gramStart"/>
      <w:r>
        <w:rPr>
          <w:sz w:val="22"/>
          <w:szCs w:val="22"/>
        </w:rPr>
        <w:t>financial</w:t>
      </w:r>
      <w:proofErr w:type="gramEnd"/>
      <w:r>
        <w:rPr>
          <w:sz w:val="22"/>
          <w:szCs w:val="22"/>
        </w:rPr>
        <w:t xml:space="preserve"> system by insuring deposits in banks and thrift institutions for at least $250,000</w:t>
      </w:r>
      <w:r>
        <w:rPr>
          <w:color w:val="FF0000"/>
          <w:sz w:val="22"/>
          <w:szCs w:val="22"/>
        </w:rPr>
        <w:t xml:space="preserve">. </w:t>
      </w:r>
      <w:r>
        <w:rPr>
          <w:color w:val="000000"/>
          <w:sz w:val="22"/>
          <w:szCs w:val="22"/>
        </w:rPr>
        <w:t>An independent</w:t>
      </w:r>
      <w:r>
        <w:rPr>
          <w:color w:val="000000"/>
          <w:spacing w:val="-1"/>
          <w:sz w:val="22"/>
          <w:szCs w:val="22"/>
        </w:rPr>
        <w:t xml:space="preserve"> </w:t>
      </w:r>
      <w:r>
        <w:rPr>
          <w:color w:val="000000"/>
          <w:sz w:val="22"/>
          <w:szCs w:val="22"/>
        </w:rPr>
        <w:t>agency</w:t>
      </w:r>
      <w:r>
        <w:rPr>
          <w:color w:val="000000"/>
          <w:spacing w:val="-9"/>
          <w:sz w:val="22"/>
          <w:szCs w:val="22"/>
        </w:rPr>
        <w:t xml:space="preserve"> </w:t>
      </w:r>
      <w:r>
        <w:rPr>
          <w:color w:val="000000"/>
          <w:sz w:val="22"/>
          <w:szCs w:val="22"/>
        </w:rPr>
        <w:t>of</w:t>
      </w:r>
      <w:r>
        <w:rPr>
          <w:color w:val="000000"/>
          <w:spacing w:val="-3"/>
          <w:sz w:val="22"/>
          <w:szCs w:val="22"/>
        </w:rPr>
        <w:t xml:space="preserve"> </w:t>
      </w:r>
      <w:r>
        <w:rPr>
          <w:color w:val="000000"/>
          <w:sz w:val="22"/>
          <w:szCs w:val="22"/>
        </w:rPr>
        <w:t>the</w:t>
      </w:r>
      <w:r>
        <w:rPr>
          <w:color w:val="000000"/>
          <w:spacing w:val="-10"/>
          <w:sz w:val="22"/>
          <w:szCs w:val="22"/>
        </w:rPr>
        <w:t xml:space="preserve"> </w:t>
      </w:r>
      <w:r>
        <w:rPr>
          <w:color w:val="000000"/>
          <w:sz w:val="22"/>
          <w:szCs w:val="22"/>
        </w:rPr>
        <w:t>federal</w:t>
      </w:r>
      <w:r>
        <w:rPr>
          <w:color w:val="000000"/>
          <w:spacing w:val="-10"/>
          <w:sz w:val="22"/>
          <w:szCs w:val="22"/>
        </w:rPr>
        <w:t xml:space="preserve"> </w:t>
      </w:r>
      <w:r>
        <w:rPr>
          <w:color w:val="000000"/>
          <w:sz w:val="22"/>
          <w:szCs w:val="22"/>
        </w:rPr>
        <w:t>government,</w:t>
      </w:r>
      <w:r>
        <w:rPr>
          <w:color w:val="000000"/>
          <w:spacing w:val="-8"/>
          <w:sz w:val="22"/>
          <w:szCs w:val="22"/>
        </w:rPr>
        <w:t xml:space="preserve"> </w:t>
      </w:r>
      <w:r>
        <w:rPr>
          <w:color w:val="000000"/>
          <w:sz w:val="22"/>
          <w:szCs w:val="22"/>
        </w:rPr>
        <w:t>the</w:t>
      </w:r>
      <w:r>
        <w:rPr>
          <w:color w:val="000000"/>
          <w:spacing w:val="-5"/>
          <w:sz w:val="22"/>
          <w:szCs w:val="22"/>
        </w:rPr>
        <w:t xml:space="preserve"> </w:t>
      </w:r>
      <w:r>
        <w:rPr>
          <w:color w:val="000000"/>
          <w:sz w:val="22"/>
          <w:szCs w:val="22"/>
        </w:rPr>
        <w:t>FDIC</w:t>
      </w:r>
      <w:r>
        <w:rPr>
          <w:color w:val="000000"/>
          <w:spacing w:val="-8"/>
          <w:sz w:val="22"/>
          <w:szCs w:val="22"/>
        </w:rPr>
        <w:t xml:space="preserve"> </w:t>
      </w:r>
      <w:r>
        <w:rPr>
          <w:color w:val="000000"/>
          <w:sz w:val="22"/>
          <w:szCs w:val="22"/>
        </w:rPr>
        <w:t>was</w:t>
      </w:r>
      <w:r>
        <w:rPr>
          <w:color w:val="000000"/>
          <w:spacing w:val="-4"/>
          <w:sz w:val="22"/>
          <w:szCs w:val="22"/>
        </w:rPr>
        <w:t xml:space="preserve"> </w:t>
      </w:r>
      <w:r>
        <w:rPr>
          <w:color w:val="000000"/>
          <w:sz w:val="22"/>
          <w:szCs w:val="22"/>
        </w:rPr>
        <w:t>created</w:t>
      </w:r>
      <w:r>
        <w:rPr>
          <w:color w:val="000000"/>
          <w:spacing w:val="-7"/>
          <w:sz w:val="22"/>
          <w:szCs w:val="22"/>
        </w:rPr>
        <w:t xml:space="preserve"> </w:t>
      </w:r>
      <w:r>
        <w:rPr>
          <w:color w:val="000000"/>
          <w:sz w:val="22"/>
          <w:szCs w:val="22"/>
        </w:rPr>
        <w:t>in</w:t>
      </w:r>
      <w:r>
        <w:rPr>
          <w:color w:val="000000"/>
          <w:spacing w:val="-35"/>
          <w:sz w:val="22"/>
          <w:szCs w:val="22"/>
        </w:rPr>
        <w:t xml:space="preserve"> </w:t>
      </w:r>
      <w:r>
        <w:rPr>
          <w:color w:val="000000"/>
          <w:sz w:val="22"/>
          <w:szCs w:val="22"/>
        </w:rPr>
        <w:t>1933.</w:t>
      </w:r>
    </w:p>
    <w:p w:rsidR="00AB6224" w:rsidRDefault="00AB6224">
      <w:pPr>
        <w:pStyle w:val="BodyText"/>
        <w:kinsoku w:val="0"/>
        <w:overflowPunct w:val="0"/>
        <w:spacing w:before="120"/>
        <w:ind w:left="134" w:right="447" w:firstLine="0"/>
        <w:rPr>
          <w:sz w:val="22"/>
          <w:szCs w:val="22"/>
        </w:rPr>
      </w:pPr>
      <w:r>
        <w:rPr>
          <w:b/>
          <w:bCs/>
          <w:sz w:val="22"/>
          <w:szCs w:val="22"/>
        </w:rPr>
        <w:t>Financial</w:t>
      </w:r>
      <w:r>
        <w:rPr>
          <w:b/>
          <w:bCs/>
          <w:spacing w:val="-4"/>
          <w:sz w:val="22"/>
          <w:szCs w:val="22"/>
        </w:rPr>
        <w:t xml:space="preserve"> </w:t>
      </w:r>
      <w:r>
        <w:rPr>
          <w:b/>
          <w:bCs/>
          <w:sz w:val="22"/>
          <w:szCs w:val="22"/>
        </w:rPr>
        <w:t>Institution:</w:t>
      </w:r>
      <w:r>
        <w:rPr>
          <w:b/>
          <w:bCs/>
          <w:spacing w:val="-1"/>
          <w:sz w:val="22"/>
          <w:szCs w:val="22"/>
        </w:rPr>
        <w:t xml:space="preserve"> </w:t>
      </w:r>
      <w:r>
        <w:rPr>
          <w:sz w:val="22"/>
          <w:szCs w:val="22"/>
        </w:rPr>
        <w:t>A</w:t>
      </w:r>
      <w:r>
        <w:rPr>
          <w:spacing w:val="-8"/>
          <w:sz w:val="22"/>
          <w:szCs w:val="22"/>
        </w:rPr>
        <w:t xml:space="preserve"> </w:t>
      </w:r>
      <w:r>
        <w:rPr>
          <w:sz w:val="22"/>
          <w:szCs w:val="22"/>
        </w:rPr>
        <w:t>bank</w:t>
      </w:r>
      <w:r>
        <w:rPr>
          <w:spacing w:val="-2"/>
          <w:sz w:val="22"/>
          <w:szCs w:val="22"/>
        </w:rPr>
        <w:t xml:space="preserve"> </w:t>
      </w:r>
      <w:r>
        <w:rPr>
          <w:sz w:val="22"/>
          <w:szCs w:val="22"/>
        </w:rPr>
        <w:t>or</w:t>
      </w:r>
      <w:r>
        <w:rPr>
          <w:spacing w:val="-4"/>
          <w:sz w:val="22"/>
          <w:szCs w:val="22"/>
        </w:rPr>
        <w:t xml:space="preserve"> </w:t>
      </w:r>
      <w:r>
        <w:rPr>
          <w:sz w:val="22"/>
          <w:szCs w:val="22"/>
        </w:rPr>
        <w:t>credit</w:t>
      </w:r>
      <w:r>
        <w:rPr>
          <w:spacing w:val="-38"/>
          <w:sz w:val="22"/>
          <w:szCs w:val="22"/>
        </w:rPr>
        <w:t xml:space="preserve"> </w:t>
      </w:r>
      <w:r>
        <w:rPr>
          <w:sz w:val="22"/>
          <w:szCs w:val="22"/>
        </w:rPr>
        <w:t>union.</w:t>
      </w:r>
    </w:p>
    <w:p w:rsidR="00AB6224" w:rsidRDefault="00AB6224">
      <w:pPr>
        <w:pStyle w:val="BodyText"/>
        <w:kinsoku w:val="0"/>
        <w:overflowPunct w:val="0"/>
        <w:spacing w:before="143"/>
        <w:ind w:left="139" w:right="447" w:firstLine="0"/>
        <w:rPr>
          <w:sz w:val="22"/>
          <w:szCs w:val="22"/>
        </w:rPr>
      </w:pPr>
      <w:proofErr w:type="gramStart"/>
      <w:r>
        <w:rPr>
          <w:b/>
          <w:bCs/>
          <w:sz w:val="22"/>
          <w:szCs w:val="22"/>
        </w:rPr>
        <w:t xml:space="preserve">Fixed Expense: </w:t>
      </w:r>
      <w:r>
        <w:rPr>
          <w:sz w:val="22"/>
          <w:szCs w:val="22"/>
        </w:rPr>
        <w:t>An expense that does not change from month</w:t>
      </w:r>
      <w:r>
        <w:rPr>
          <w:spacing w:val="-7"/>
          <w:sz w:val="22"/>
          <w:szCs w:val="22"/>
        </w:rPr>
        <w:t xml:space="preserve"> </w:t>
      </w:r>
      <w:r w:rsidR="00CE4D0F">
        <w:rPr>
          <w:sz w:val="22"/>
          <w:szCs w:val="22"/>
        </w:rPr>
        <w:t>to month</w:t>
      </w:r>
      <w:r>
        <w:rPr>
          <w:sz w:val="22"/>
          <w:szCs w:val="22"/>
        </w:rPr>
        <w:t>.</w:t>
      </w:r>
      <w:proofErr w:type="gramEnd"/>
    </w:p>
    <w:p w:rsidR="00AB6224" w:rsidRDefault="00AB6224">
      <w:pPr>
        <w:pStyle w:val="BodyText"/>
        <w:kinsoku w:val="0"/>
        <w:overflowPunct w:val="0"/>
        <w:spacing w:before="145"/>
        <w:ind w:left="139" w:right="447" w:firstLine="0"/>
        <w:rPr>
          <w:sz w:val="22"/>
          <w:szCs w:val="22"/>
        </w:rPr>
      </w:pPr>
      <w:bookmarkStart w:id="44" w:name="Goal:_Something_you_wish_to_achieve_or_a"/>
      <w:bookmarkEnd w:id="44"/>
      <w:r>
        <w:rPr>
          <w:b/>
          <w:bCs/>
          <w:sz w:val="22"/>
          <w:szCs w:val="22"/>
        </w:rPr>
        <w:t>Goal:</w:t>
      </w:r>
      <w:r>
        <w:rPr>
          <w:b/>
          <w:bCs/>
          <w:spacing w:val="-4"/>
          <w:sz w:val="22"/>
          <w:szCs w:val="22"/>
        </w:rPr>
        <w:t xml:space="preserve"> </w:t>
      </w:r>
      <w:r>
        <w:rPr>
          <w:sz w:val="22"/>
          <w:szCs w:val="22"/>
        </w:rPr>
        <w:t>Something</w:t>
      </w:r>
      <w:r>
        <w:rPr>
          <w:spacing w:val="-5"/>
          <w:sz w:val="22"/>
          <w:szCs w:val="22"/>
        </w:rPr>
        <w:t xml:space="preserve"> </w:t>
      </w:r>
      <w:r>
        <w:rPr>
          <w:sz w:val="22"/>
          <w:szCs w:val="22"/>
        </w:rPr>
        <w:t>you</w:t>
      </w:r>
      <w:r>
        <w:rPr>
          <w:spacing w:val="-5"/>
          <w:sz w:val="22"/>
          <w:szCs w:val="22"/>
        </w:rPr>
        <w:t xml:space="preserve"> </w:t>
      </w:r>
      <w:r>
        <w:rPr>
          <w:sz w:val="22"/>
          <w:szCs w:val="22"/>
        </w:rPr>
        <w:t>wish</w:t>
      </w:r>
      <w:r>
        <w:rPr>
          <w:spacing w:val="-5"/>
          <w:sz w:val="22"/>
          <w:szCs w:val="22"/>
        </w:rPr>
        <w:t xml:space="preserve"> </w:t>
      </w:r>
      <w:r>
        <w:rPr>
          <w:sz w:val="22"/>
          <w:szCs w:val="22"/>
        </w:rPr>
        <w:t>to</w:t>
      </w:r>
      <w:r>
        <w:rPr>
          <w:spacing w:val="-7"/>
          <w:sz w:val="22"/>
          <w:szCs w:val="22"/>
        </w:rPr>
        <w:t xml:space="preserve"> </w:t>
      </w:r>
      <w:r>
        <w:rPr>
          <w:sz w:val="22"/>
          <w:szCs w:val="22"/>
        </w:rPr>
        <w:t>achieve</w:t>
      </w:r>
      <w:r>
        <w:rPr>
          <w:spacing w:val="-5"/>
          <w:sz w:val="22"/>
          <w:szCs w:val="22"/>
        </w:rPr>
        <w:t xml:space="preserve"> </w:t>
      </w:r>
      <w:r>
        <w:rPr>
          <w:sz w:val="22"/>
          <w:szCs w:val="22"/>
        </w:rPr>
        <w:t>or</w:t>
      </w:r>
      <w:r>
        <w:rPr>
          <w:spacing w:val="-4"/>
          <w:sz w:val="22"/>
          <w:szCs w:val="22"/>
        </w:rPr>
        <w:t xml:space="preserve"> </w:t>
      </w:r>
      <w:r>
        <w:rPr>
          <w:sz w:val="22"/>
          <w:szCs w:val="22"/>
        </w:rPr>
        <w:t>accomplish</w:t>
      </w:r>
      <w:r>
        <w:rPr>
          <w:spacing w:val="-5"/>
          <w:sz w:val="22"/>
          <w:szCs w:val="22"/>
        </w:rPr>
        <w:t xml:space="preserve"> </w:t>
      </w:r>
      <w:r>
        <w:rPr>
          <w:sz w:val="22"/>
          <w:szCs w:val="22"/>
        </w:rPr>
        <w:t>in</w:t>
      </w:r>
      <w:r>
        <w:rPr>
          <w:spacing w:val="-5"/>
          <w:sz w:val="22"/>
          <w:szCs w:val="22"/>
        </w:rPr>
        <w:t xml:space="preserve"> </w:t>
      </w:r>
      <w:r>
        <w:rPr>
          <w:sz w:val="22"/>
          <w:szCs w:val="22"/>
        </w:rPr>
        <w:t>a</w:t>
      </w:r>
      <w:r>
        <w:rPr>
          <w:spacing w:val="-7"/>
          <w:sz w:val="22"/>
          <w:szCs w:val="22"/>
        </w:rPr>
        <w:t xml:space="preserve"> </w:t>
      </w:r>
      <w:r>
        <w:rPr>
          <w:sz w:val="22"/>
          <w:szCs w:val="22"/>
        </w:rPr>
        <w:t>specific</w:t>
      </w:r>
      <w:r>
        <w:rPr>
          <w:spacing w:val="-9"/>
          <w:sz w:val="22"/>
          <w:szCs w:val="22"/>
        </w:rPr>
        <w:t xml:space="preserve"> </w:t>
      </w:r>
      <w:r>
        <w:rPr>
          <w:sz w:val="22"/>
          <w:szCs w:val="22"/>
        </w:rPr>
        <w:t>amount</w:t>
      </w:r>
      <w:r>
        <w:rPr>
          <w:spacing w:val="-8"/>
          <w:sz w:val="22"/>
          <w:szCs w:val="22"/>
        </w:rPr>
        <w:t xml:space="preserve"> </w:t>
      </w:r>
      <w:r>
        <w:rPr>
          <w:sz w:val="22"/>
          <w:szCs w:val="22"/>
        </w:rPr>
        <w:t>of</w:t>
      </w:r>
      <w:r>
        <w:rPr>
          <w:spacing w:val="-29"/>
          <w:sz w:val="22"/>
          <w:szCs w:val="22"/>
        </w:rPr>
        <w:t xml:space="preserve"> </w:t>
      </w:r>
      <w:r>
        <w:rPr>
          <w:sz w:val="22"/>
          <w:szCs w:val="22"/>
        </w:rPr>
        <w:t>time.</w:t>
      </w:r>
    </w:p>
    <w:p w:rsidR="00AB6224" w:rsidRDefault="00AB6224">
      <w:pPr>
        <w:pStyle w:val="BodyText"/>
        <w:kinsoku w:val="0"/>
        <w:overflowPunct w:val="0"/>
        <w:spacing w:before="147" w:line="264" w:lineRule="auto"/>
        <w:ind w:left="140" w:right="99" w:hanging="1"/>
        <w:rPr>
          <w:sz w:val="22"/>
          <w:szCs w:val="22"/>
        </w:rPr>
      </w:pPr>
      <w:r>
        <w:rPr>
          <w:b/>
          <w:bCs/>
          <w:sz w:val="22"/>
          <w:szCs w:val="22"/>
        </w:rPr>
        <w:t>Identity</w:t>
      </w:r>
      <w:r>
        <w:rPr>
          <w:b/>
          <w:bCs/>
          <w:spacing w:val="-11"/>
          <w:sz w:val="22"/>
          <w:szCs w:val="22"/>
        </w:rPr>
        <w:t xml:space="preserve"> </w:t>
      </w:r>
      <w:r>
        <w:rPr>
          <w:b/>
          <w:bCs/>
          <w:sz w:val="22"/>
          <w:szCs w:val="22"/>
        </w:rPr>
        <w:t>Theft:</w:t>
      </w:r>
      <w:r>
        <w:rPr>
          <w:b/>
          <w:bCs/>
          <w:spacing w:val="-12"/>
          <w:sz w:val="22"/>
          <w:szCs w:val="22"/>
        </w:rPr>
        <w:t xml:space="preserve"> </w:t>
      </w:r>
      <w:r>
        <w:rPr>
          <w:sz w:val="22"/>
          <w:szCs w:val="22"/>
        </w:rPr>
        <w:t>When</w:t>
      </w:r>
      <w:r>
        <w:rPr>
          <w:spacing w:val="-6"/>
          <w:sz w:val="22"/>
          <w:szCs w:val="22"/>
        </w:rPr>
        <w:t xml:space="preserve"> </w:t>
      </w:r>
      <w:r>
        <w:rPr>
          <w:sz w:val="22"/>
          <w:szCs w:val="22"/>
        </w:rPr>
        <w:t>someone</w:t>
      </w:r>
      <w:r>
        <w:rPr>
          <w:spacing w:val="-4"/>
          <w:sz w:val="22"/>
          <w:szCs w:val="22"/>
        </w:rPr>
        <w:t xml:space="preserve"> </w:t>
      </w:r>
      <w:r>
        <w:rPr>
          <w:sz w:val="22"/>
          <w:szCs w:val="22"/>
        </w:rPr>
        <w:t>steals</w:t>
      </w:r>
      <w:r>
        <w:rPr>
          <w:spacing w:val="-3"/>
          <w:sz w:val="22"/>
          <w:szCs w:val="22"/>
        </w:rPr>
        <w:t xml:space="preserve"> </w:t>
      </w:r>
      <w:r>
        <w:rPr>
          <w:sz w:val="22"/>
          <w:szCs w:val="22"/>
        </w:rPr>
        <w:t>another</w:t>
      </w:r>
      <w:r>
        <w:rPr>
          <w:spacing w:val="-2"/>
          <w:sz w:val="22"/>
          <w:szCs w:val="22"/>
        </w:rPr>
        <w:t xml:space="preserve"> </w:t>
      </w:r>
      <w:r>
        <w:rPr>
          <w:sz w:val="22"/>
          <w:szCs w:val="22"/>
        </w:rPr>
        <w:t>person’s</w:t>
      </w:r>
      <w:r>
        <w:rPr>
          <w:spacing w:val="-1"/>
          <w:sz w:val="22"/>
          <w:szCs w:val="22"/>
        </w:rPr>
        <w:t xml:space="preserve"> </w:t>
      </w:r>
      <w:r>
        <w:rPr>
          <w:sz w:val="22"/>
          <w:szCs w:val="22"/>
        </w:rPr>
        <w:t>identity</w:t>
      </w:r>
      <w:r>
        <w:rPr>
          <w:spacing w:val="-11"/>
          <w:sz w:val="22"/>
          <w:szCs w:val="22"/>
        </w:rPr>
        <w:t xml:space="preserve"> </w:t>
      </w:r>
      <w:r>
        <w:rPr>
          <w:sz w:val="22"/>
          <w:szCs w:val="22"/>
        </w:rPr>
        <w:t>to</w:t>
      </w:r>
      <w:r>
        <w:rPr>
          <w:spacing w:val="-4"/>
          <w:sz w:val="22"/>
          <w:szCs w:val="22"/>
        </w:rPr>
        <w:t xml:space="preserve"> </w:t>
      </w:r>
      <w:r>
        <w:rPr>
          <w:sz w:val="22"/>
          <w:szCs w:val="22"/>
        </w:rPr>
        <w:t>commit</w:t>
      </w:r>
      <w:r>
        <w:rPr>
          <w:spacing w:val="-7"/>
          <w:sz w:val="22"/>
          <w:szCs w:val="22"/>
        </w:rPr>
        <w:t xml:space="preserve"> </w:t>
      </w:r>
      <w:r>
        <w:rPr>
          <w:sz w:val="22"/>
          <w:szCs w:val="22"/>
        </w:rPr>
        <w:t>fraud, such</w:t>
      </w:r>
      <w:r>
        <w:rPr>
          <w:spacing w:val="-9"/>
          <w:sz w:val="22"/>
          <w:szCs w:val="22"/>
        </w:rPr>
        <w:t xml:space="preserve"> </w:t>
      </w:r>
      <w:r>
        <w:rPr>
          <w:sz w:val="22"/>
          <w:szCs w:val="22"/>
        </w:rPr>
        <w:t>as</w:t>
      </w:r>
      <w:r>
        <w:rPr>
          <w:spacing w:val="-6"/>
          <w:sz w:val="22"/>
          <w:szCs w:val="22"/>
        </w:rPr>
        <w:t xml:space="preserve"> </w:t>
      </w:r>
      <w:r>
        <w:rPr>
          <w:sz w:val="22"/>
          <w:szCs w:val="22"/>
        </w:rPr>
        <w:t>by</w:t>
      </w:r>
      <w:r>
        <w:rPr>
          <w:spacing w:val="-8"/>
          <w:sz w:val="22"/>
          <w:szCs w:val="22"/>
        </w:rPr>
        <w:t xml:space="preserve"> </w:t>
      </w:r>
      <w:r>
        <w:rPr>
          <w:sz w:val="22"/>
          <w:szCs w:val="22"/>
        </w:rPr>
        <w:t>using</w:t>
      </w:r>
      <w:r>
        <w:rPr>
          <w:spacing w:val="-36"/>
          <w:sz w:val="22"/>
          <w:szCs w:val="22"/>
        </w:rPr>
        <w:t xml:space="preserve"> </w:t>
      </w:r>
      <w:r>
        <w:rPr>
          <w:sz w:val="22"/>
          <w:szCs w:val="22"/>
        </w:rPr>
        <w:t>his or her name or Social Security number to get something. Identity theft is</w:t>
      </w:r>
      <w:r>
        <w:rPr>
          <w:spacing w:val="-17"/>
          <w:sz w:val="22"/>
          <w:szCs w:val="22"/>
        </w:rPr>
        <w:t xml:space="preserve"> </w:t>
      </w:r>
      <w:r w:rsidR="00CE4D0F">
        <w:rPr>
          <w:sz w:val="22"/>
          <w:szCs w:val="22"/>
        </w:rPr>
        <w:t>a crime</w:t>
      </w:r>
      <w:r>
        <w:rPr>
          <w:sz w:val="22"/>
          <w:szCs w:val="22"/>
        </w:rPr>
        <w:t>.</w:t>
      </w:r>
    </w:p>
    <w:p w:rsidR="00AB6224" w:rsidRDefault="00AB6224">
      <w:pPr>
        <w:pStyle w:val="BodyText"/>
        <w:kinsoku w:val="0"/>
        <w:overflowPunct w:val="0"/>
        <w:spacing w:before="123"/>
        <w:ind w:left="140" w:right="99" w:firstLine="0"/>
        <w:rPr>
          <w:sz w:val="22"/>
          <w:szCs w:val="22"/>
        </w:rPr>
      </w:pPr>
      <w:r>
        <w:rPr>
          <w:b/>
          <w:bCs/>
          <w:sz w:val="22"/>
          <w:szCs w:val="22"/>
        </w:rPr>
        <w:t>Income:</w:t>
      </w:r>
      <w:r>
        <w:rPr>
          <w:b/>
          <w:bCs/>
          <w:spacing w:val="-2"/>
          <w:sz w:val="22"/>
          <w:szCs w:val="22"/>
        </w:rPr>
        <w:t xml:space="preserve"> </w:t>
      </w:r>
      <w:r>
        <w:rPr>
          <w:sz w:val="22"/>
          <w:szCs w:val="22"/>
        </w:rPr>
        <w:t>Money</w:t>
      </w:r>
      <w:r>
        <w:rPr>
          <w:spacing w:val="-9"/>
          <w:sz w:val="22"/>
          <w:szCs w:val="22"/>
        </w:rPr>
        <w:t xml:space="preserve"> </w:t>
      </w:r>
      <w:r>
        <w:rPr>
          <w:sz w:val="22"/>
          <w:szCs w:val="22"/>
        </w:rPr>
        <w:t>that</w:t>
      </w:r>
      <w:r>
        <w:rPr>
          <w:spacing w:val="-4"/>
          <w:sz w:val="22"/>
          <w:szCs w:val="22"/>
        </w:rPr>
        <w:t xml:space="preserve"> </w:t>
      </w:r>
      <w:r>
        <w:rPr>
          <w:sz w:val="22"/>
          <w:szCs w:val="22"/>
        </w:rPr>
        <w:t>you</w:t>
      </w:r>
      <w:r>
        <w:rPr>
          <w:spacing w:val="-6"/>
          <w:sz w:val="22"/>
          <w:szCs w:val="22"/>
        </w:rPr>
        <w:t xml:space="preserve"> </w:t>
      </w:r>
      <w:r>
        <w:rPr>
          <w:sz w:val="22"/>
          <w:szCs w:val="22"/>
        </w:rPr>
        <w:t>receive</w:t>
      </w:r>
      <w:r>
        <w:rPr>
          <w:spacing w:val="-10"/>
          <w:sz w:val="22"/>
          <w:szCs w:val="22"/>
        </w:rPr>
        <w:t xml:space="preserve"> </w:t>
      </w:r>
      <w:r>
        <w:rPr>
          <w:sz w:val="22"/>
          <w:szCs w:val="22"/>
        </w:rPr>
        <w:t>from</w:t>
      </w:r>
      <w:r>
        <w:rPr>
          <w:spacing w:val="-7"/>
          <w:sz w:val="22"/>
          <w:szCs w:val="22"/>
        </w:rPr>
        <w:t xml:space="preserve"> </w:t>
      </w:r>
      <w:r>
        <w:rPr>
          <w:sz w:val="22"/>
          <w:szCs w:val="22"/>
        </w:rPr>
        <w:t>jobs,</w:t>
      </w:r>
      <w:r>
        <w:rPr>
          <w:spacing w:val="-7"/>
          <w:sz w:val="22"/>
          <w:szCs w:val="22"/>
        </w:rPr>
        <w:t xml:space="preserve"> </w:t>
      </w:r>
      <w:r>
        <w:rPr>
          <w:sz w:val="22"/>
          <w:szCs w:val="22"/>
        </w:rPr>
        <w:t>allowances,</w:t>
      </w:r>
      <w:r>
        <w:rPr>
          <w:spacing w:val="-9"/>
          <w:sz w:val="22"/>
          <w:szCs w:val="22"/>
        </w:rPr>
        <w:t xml:space="preserve"> </w:t>
      </w:r>
      <w:r>
        <w:rPr>
          <w:sz w:val="22"/>
          <w:szCs w:val="22"/>
        </w:rPr>
        <w:t>gifts,</w:t>
      </w:r>
      <w:r>
        <w:rPr>
          <w:spacing w:val="-2"/>
          <w:sz w:val="22"/>
          <w:szCs w:val="22"/>
        </w:rPr>
        <w:t xml:space="preserve"> </w:t>
      </w:r>
      <w:r>
        <w:rPr>
          <w:sz w:val="22"/>
          <w:szCs w:val="22"/>
        </w:rPr>
        <w:t>interest,</w:t>
      </w:r>
      <w:r>
        <w:rPr>
          <w:spacing w:val="-9"/>
          <w:sz w:val="22"/>
          <w:szCs w:val="22"/>
        </w:rPr>
        <w:t xml:space="preserve"> </w:t>
      </w:r>
      <w:r>
        <w:rPr>
          <w:sz w:val="22"/>
          <w:szCs w:val="22"/>
        </w:rPr>
        <w:t>dividends,</w:t>
      </w:r>
      <w:r>
        <w:rPr>
          <w:spacing w:val="-4"/>
          <w:sz w:val="22"/>
          <w:szCs w:val="22"/>
        </w:rPr>
        <w:t xml:space="preserve"> </w:t>
      </w:r>
      <w:r>
        <w:rPr>
          <w:sz w:val="22"/>
          <w:szCs w:val="22"/>
        </w:rPr>
        <w:t>and</w:t>
      </w:r>
      <w:r>
        <w:rPr>
          <w:spacing w:val="-8"/>
          <w:sz w:val="22"/>
          <w:szCs w:val="22"/>
        </w:rPr>
        <w:t xml:space="preserve"> </w:t>
      </w:r>
      <w:r>
        <w:rPr>
          <w:sz w:val="22"/>
          <w:szCs w:val="22"/>
        </w:rPr>
        <w:t>other</w:t>
      </w:r>
      <w:r>
        <w:rPr>
          <w:spacing w:val="-38"/>
          <w:sz w:val="22"/>
          <w:szCs w:val="22"/>
        </w:rPr>
        <w:t xml:space="preserve"> </w:t>
      </w:r>
      <w:r>
        <w:rPr>
          <w:sz w:val="22"/>
          <w:szCs w:val="22"/>
        </w:rPr>
        <w:t>sources.</w:t>
      </w:r>
    </w:p>
    <w:p w:rsidR="00AB6224" w:rsidRDefault="00AB6224">
      <w:pPr>
        <w:pStyle w:val="BodyText"/>
        <w:kinsoku w:val="0"/>
        <w:overflowPunct w:val="0"/>
        <w:spacing w:before="150" w:line="268" w:lineRule="auto"/>
        <w:ind w:left="140" w:right="511" w:firstLine="0"/>
        <w:rPr>
          <w:sz w:val="22"/>
          <w:szCs w:val="22"/>
        </w:rPr>
      </w:pPr>
      <w:r>
        <w:rPr>
          <w:b/>
          <w:bCs/>
          <w:sz w:val="22"/>
          <w:szCs w:val="22"/>
        </w:rPr>
        <w:t xml:space="preserve">Income Tax: </w:t>
      </w:r>
      <w:r>
        <w:rPr>
          <w:sz w:val="22"/>
          <w:szCs w:val="22"/>
        </w:rPr>
        <w:t>Taxes on income, both earned (salaries, wages, tips, commissions) and unearned (interest, dividends). Income taxes can be levied on both individuals (personal income taxes) and businesses (business and corporate income</w:t>
      </w:r>
      <w:r>
        <w:rPr>
          <w:spacing w:val="-52"/>
          <w:sz w:val="22"/>
          <w:szCs w:val="22"/>
        </w:rPr>
        <w:t xml:space="preserve"> </w:t>
      </w:r>
      <w:r>
        <w:rPr>
          <w:sz w:val="22"/>
          <w:szCs w:val="22"/>
        </w:rPr>
        <w:t>taxes).</w:t>
      </w:r>
    </w:p>
    <w:p w:rsidR="00AB6224" w:rsidRDefault="00AB6224">
      <w:pPr>
        <w:pStyle w:val="BodyText"/>
        <w:kinsoku w:val="0"/>
        <w:overflowPunct w:val="0"/>
        <w:spacing w:before="111"/>
        <w:ind w:left="140" w:right="447" w:firstLine="0"/>
        <w:rPr>
          <w:sz w:val="22"/>
          <w:szCs w:val="22"/>
        </w:rPr>
      </w:pPr>
      <w:r>
        <w:rPr>
          <w:b/>
          <w:bCs/>
          <w:sz w:val="22"/>
          <w:szCs w:val="22"/>
        </w:rPr>
        <w:t>Insurance:</w:t>
      </w:r>
      <w:r>
        <w:rPr>
          <w:b/>
          <w:bCs/>
          <w:spacing w:val="-5"/>
          <w:sz w:val="22"/>
          <w:szCs w:val="22"/>
        </w:rPr>
        <w:t xml:space="preserve"> </w:t>
      </w:r>
      <w:r>
        <w:rPr>
          <w:sz w:val="22"/>
          <w:szCs w:val="22"/>
        </w:rPr>
        <w:t>A</w:t>
      </w:r>
      <w:r>
        <w:rPr>
          <w:spacing w:val="-7"/>
          <w:sz w:val="22"/>
          <w:szCs w:val="22"/>
        </w:rPr>
        <w:t xml:space="preserve"> </w:t>
      </w:r>
      <w:r>
        <w:rPr>
          <w:sz w:val="22"/>
          <w:szCs w:val="22"/>
        </w:rPr>
        <w:t>contractual</w:t>
      </w:r>
      <w:r>
        <w:rPr>
          <w:spacing w:val="-6"/>
          <w:sz w:val="22"/>
          <w:szCs w:val="22"/>
        </w:rPr>
        <w:t xml:space="preserve"> </w:t>
      </w:r>
      <w:r>
        <w:rPr>
          <w:sz w:val="22"/>
          <w:szCs w:val="22"/>
        </w:rPr>
        <w:t>relationship</w:t>
      </w:r>
      <w:r>
        <w:rPr>
          <w:spacing w:val="-4"/>
          <w:sz w:val="22"/>
          <w:szCs w:val="22"/>
        </w:rPr>
        <w:t xml:space="preserve"> </w:t>
      </w:r>
      <w:r>
        <w:rPr>
          <w:sz w:val="22"/>
          <w:szCs w:val="22"/>
        </w:rPr>
        <w:t>that</w:t>
      </w:r>
      <w:r>
        <w:rPr>
          <w:spacing w:val="-2"/>
          <w:sz w:val="22"/>
          <w:szCs w:val="22"/>
        </w:rPr>
        <w:t xml:space="preserve"> </w:t>
      </w:r>
      <w:r>
        <w:rPr>
          <w:sz w:val="22"/>
          <w:szCs w:val="22"/>
        </w:rPr>
        <w:t>exists</w:t>
      </w:r>
      <w:r>
        <w:rPr>
          <w:spacing w:val="-8"/>
          <w:sz w:val="22"/>
          <w:szCs w:val="22"/>
        </w:rPr>
        <w:t xml:space="preserve"> </w:t>
      </w:r>
      <w:r>
        <w:rPr>
          <w:sz w:val="22"/>
          <w:szCs w:val="22"/>
        </w:rPr>
        <w:t>when</w:t>
      </w:r>
      <w:r>
        <w:rPr>
          <w:spacing w:val="-4"/>
          <w:sz w:val="22"/>
          <w:szCs w:val="22"/>
        </w:rPr>
        <w:t xml:space="preserve"> </w:t>
      </w:r>
      <w:r>
        <w:rPr>
          <w:sz w:val="22"/>
          <w:szCs w:val="22"/>
        </w:rPr>
        <w:t>one</w:t>
      </w:r>
      <w:r>
        <w:rPr>
          <w:spacing w:val="-4"/>
          <w:sz w:val="22"/>
          <w:szCs w:val="22"/>
        </w:rPr>
        <w:t xml:space="preserve"> </w:t>
      </w:r>
      <w:r>
        <w:rPr>
          <w:sz w:val="22"/>
          <w:szCs w:val="22"/>
        </w:rPr>
        <w:t>party</w:t>
      </w:r>
      <w:r>
        <w:rPr>
          <w:spacing w:val="-8"/>
          <w:sz w:val="22"/>
          <w:szCs w:val="22"/>
        </w:rPr>
        <w:t xml:space="preserve"> </w:t>
      </w:r>
      <w:r>
        <w:rPr>
          <w:sz w:val="22"/>
          <w:szCs w:val="22"/>
        </w:rPr>
        <w:t>(the</w:t>
      </w:r>
      <w:r>
        <w:rPr>
          <w:spacing w:val="-9"/>
          <w:sz w:val="22"/>
          <w:szCs w:val="22"/>
        </w:rPr>
        <w:t xml:space="preserve"> </w:t>
      </w:r>
      <w:r>
        <w:rPr>
          <w:sz w:val="22"/>
          <w:szCs w:val="22"/>
        </w:rPr>
        <w:t>Insurer),</w:t>
      </w:r>
      <w:r>
        <w:rPr>
          <w:spacing w:val="-7"/>
          <w:sz w:val="22"/>
          <w:szCs w:val="22"/>
        </w:rPr>
        <w:t xml:space="preserve"> </w:t>
      </w:r>
      <w:r>
        <w:rPr>
          <w:sz w:val="22"/>
          <w:szCs w:val="22"/>
        </w:rPr>
        <w:t>for</w:t>
      </w:r>
      <w:r>
        <w:rPr>
          <w:spacing w:val="-3"/>
          <w:sz w:val="22"/>
          <w:szCs w:val="22"/>
        </w:rPr>
        <w:t xml:space="preserve"> </w:t>
      </w:r>
      <w:r>
        <w:rPr>
          <w:sz w:val="22"/>
          <w:szCs w:val="22"/>
        </w:rPr>
        <w:t>a</w:t>
      </w:r>
      <w:r>
        <w:rPr>
          <w:spacing w:val="-9"/>
          <w:sz w:val="22"/>
          <w:szCs w:val="22"/>
        </w:rPr>
        <w:t xml:space="preserve"> </w:t>
      </w:r>
      <w:r>
        <w:rPr>
          <w:sz w:val="22"/>
          <w:szCs w:val="22"/>
        </w:rPr>
        <w:t>fee</w:t>
      </w:r>
      <w:r>
        <w:rPr>
          <w:spacing w:val="-39"/>
          <w:sz w:val="22"/>
          <w:szCs w:val="22"/>
        </w:rPr>
        <w:t xml:space="preserve"> </w:t>
      </w:r>
      <w:r>
        <w:rPr>
          <w:sz w:val="22"/>
          <w:szCs w:val="22"/>
        </w:rPr>
        <w:t>(the</w:t>
      </w:r>
    </w:p>
    <w:p w:rsidR="00AB6224" w:rsidRDefault="00AB6224">
      <w:pPr>
        <w:pStyle w:val="BodyText"/>
        <w:kinsoku w:val="0"/>
        <w:overflowPunct w:val="0"/>
        <w:spacing w:before="111"/>
        <w:ind w:left="140" w:right="447" w:firstLine="0"/>
        <w:rPr>
          <w:sz w:val="22"/>
          <w:szCs w:val="22"/>
        </w:rPr>
        <w:sectPr w:rsidR="00AB6224">
          <w:headerReference w:type="default" r:id="rId27"/>
          <w:pgSz w:w="12240" w:h="15840"/>
          <w:pgMar w:top="1500" w:right="1020" w:bottom="880" w:left="1120" w:header="0" w:footer="680" w:gutter="0"/>
          <w:pgNumType w:start="22"/>
          <w:cols w:space="720" w:equalWidth="0">
            <w:col w:w="10100"/>
          </w:cols>
          <w:noEndnote/>
        </w:sectPr>
      </w:pPr>
    </w:p>
    <w:p w:rsidR="00AB6224" w:rsidRDefault="00AB6224">
      <w:pPr>
        <w:pStyle w:val="BodyText"/>
        <w:kinsoku w:val="0"/>
        <w:overflowPunct w:val="0"/>
        <w:spacing w:before="44"/>
        <w:ind w:left="106" w:right="102" w:firstLine="0"/>
        <w:rPr>
          <w:color w:val="000000"/>
          <w:sz w:val="24"/>
          <w:szCs w:val="24"/>
        </w:rPr>
      </w:pPr>
      <w:r>
        <w:rPr>
          <w:b/>
          <w:bCs/>
          <w:color w:val="F15A22"/>
          <w:sz w:val="24"/>
          <w:szCs w:val="24"/>
        </w:rPr>
        <w:lastRenderedPageBreak/>
        <w:t>GLOSSARY</w:t>
      </w:r>
      <w:r>
        <w:rPr>
          <w:b/>
          <w:bCs/>
          <w:color w:val="F15A22"/>
          <w:spacing w:val="-36"/>
          <w:sz w:val="24"/>
          <w:szCs w:val="24"/>
        </w:rPr>
        <w:t xml:space="preserve"> </w:t>
      </w:r>
      <w:r>
        <w:rPr>
          <w:b/>
          <w:bCs/>
          <w:color w:val="F15A22"/>
          <w:sz w:val="24"/>
          <w:szCs w:val="24"/>
        </w:rPr>
        <w:t>(continued)</w:t>
      </w:r>
    </w:p>
    <w:p w:rsidR="00AB6224" w:rsidRDefault="00AB6224">
      <w:pPr>
        <w:pStyle w:val="BodyText"/>
        <w:kinsoku w:val="0"/>
        <w:overflowPunct w:val="0"/>
        <w:spacing w:before="165" w:line="264" w:lineRule="auto"/>
        <w:ind w:left="235" w:right="102" w:firstLine="0"/>
        <w:rPr>
          <w:sz w:val="22"/>
          <w:szCs w:val="22"/>
        </w:rPr>
      </w:pPr>
      <w:bookmarkStart w:id="45" w:name="premium)_agrees_to_reimburse_another_par"/>
      <w:bookmarkEnd w:id="45"/>
      <w:proofErr w:type="gramStart"/>
      <w:r>
        <w:rPr>
          <w:sz w:val="22"/>
          <w:szCs w:val="22"/>
        </w:rPr>
        <w:t>premium</w:t>
      </w:r>
      <w:proofErr w:type="gramEnd"/>
      <w:r>
        <w:rPr>
          <w:sz w:val="22"/>
          <w:szCs w:val="22"/>
        </w:rPr>
        <w:t>) agrees to reimburse another party (the Insured or third party on behalf of the Insured) for a specific</w:t>
      </w:r>
      <w:r>
        <w:rPr>
          <w:spacing w:val="-8"/>
          <w:sz w:val="22"/>
          <w:szCs w:val="22"/>
        </w:rPr>
        <w:t xml:space="preserve"> </w:t>
      </w:r>
      <w:r>
        <w:rPr>
          <w:sz w:val="22"/>
          <w:szCs w:val="22"/>
        </w:rPr>
        <w:t>loss.</w:t>
      </w:r>
    </w:p>
    <w:p w:rsidR="00AB6224" w:rsidRDefault="00AB6224">
      <w:pPr>
        <w:pStyle w:val="BodyText"/>
        <w:kinsoku w:val="0"/>
        <w:overflowPunct w:val="0"/>
        <w:spacing w:before="118" w:line="271" w:lineRule="auto"/>
        <w:ind w:left="235" w:right="126" w:firstLine="0"/>
        <w:rPr>
          <w:sz w:val="22"/>
          <w:szCs w:val="22"/>
        </w:rPr>
      </w:pPr>
      <w:r>
        <w:rPr>
          <w:b/>
          <w:bCs/>
          <w:sz w:val="22"/>
          <w:szCs w:val="22"/>
        </w:rPr>
        <w:t xml:space="preserve">Interest: </w:t>
      </w:r>
      <w:r>
        <w:rPr>
          <w:sz w:val="22"/>
          <w:szCs w:val="22"/>
        </w:rPr>
        <w:t>Money that a bank or other financial institution pays you for keeping money on deposit with them, or</w:t>
      </w:r>
      <w:r>
        <w:rPr>
          <w:spacing w:val="-5"/>
          <w:sz w:val="22"/>
          <w:szCs w:val="22"/>
        </w:rPr>
        <w:t xml:space="preserve"> </w:t>
      </w:r>
      <w:r>
        <w:rPr>
          <w:sz w:val="22"/>
          <w:szCs w:val="22"/>
        </w:rPr>
        <w:t>the</w:t>
      </w:r>
      <w:r>
        <w:rPr>
          <w:spacing w:val="-4"/>
          <w:sz w:val="22"/>
          <w:szCs w:val="22"/>
        </w:rPr>
        <w:t xml:space="preserve"> </w:t>
      </w:r>
      <w:r>
        <w:rPr>
          <w:sz w:val="22"/>
          <w:szCs w:val="22"/>
        </w:rPr>
        <w:t>amount of</w:t>
      </w:r>
      <w:r>
        <w:rPr>
          <w:spacing w:val="-5"/>
          <w:sz w:val="22"/>
          <w:szCs w:val="22"/>
        </w:rPr>
        <w:t xml:space="preserve"> </w:t>
      </w:r>
      <w:r>
        <w:rPr>
          <w:sz w:val="22"/>
          <w:szCs w:val="22"/>
        </w:rPr>
        <w:t>money</w:t>
      </w:r>
      <w:r>
        <w:rPr>
          <w:spacing w:val="-8"/>
          <w:sz w:val="22"/>
          <w:szCs w:val="22"/>
        </w:rPr>
        <w:t xml:space="preserve"> </w:t>
      </w:r>
      <w:r>
        <w:rPr>
          <w:sz w:val="22"/>
          <w:szCs w:val="22"/>
        </w:rPr>
        <w:t>you</w:t>
      </w:r>
      <w:r>
        <w:rPr>
          <w:spacing w:val="-4"/>
          <w:sz w:val="22"/>
          <w:szCs w:val="22"/>
        </w:rPr>
        <w:t xml:space="preserve"> </w:t>
      </w:r>
      <w:r>
        <w:rPr>
          <w:sz w:val="22"/>
          <w:szCs w:val="22"/>
        </w:rPr>
        <w:t>pay</w:t>
      </w:r>
      <w:r>
        <w:rPr>
          <w:spacing w:val="-8"/>
          <w:sz w:val="22"/>
          <w:szCs w:val="22"/>
        </w:rPr>
        <w:t xml:space="preserve"> </w:t>
      </w:r>
      <w:r>
        <w:rPr>
          <w:sz w:val="22"/>
          <w:szCs w:val="22"/>
        </w:rPr>
        <w:t>a</w:t>
      </w:r>
      <w:r>
        <w:rPr>
          <w:spacing w:val="-4"/>
          <w:sz w:val="22"/>
          <w:szCs w:val="22"/>
        </w:rPr>
        <w:t xml:space="preserve"> </w:t>
      </w:r>
      <w:r>
        <w:rPr>
          <w:sz w:val="22"/>
          <w:szCs w:val="22"/>
        </w:rPr>
        <w:t>bank</w:t>
      </w:r>
      <w:r>
        <w:rPr>
          <w:spacing w:val="2"/>
          <w:sz w:val="22"/>
          <w:szCs w:val="22"/>
        </w:rPr>
        <w:t xml:space="preserve"> </w:t>
      </w:r>
      <w:r>
        <w:rPr>
          <w:sz w:val="22"/>
          <w:szCs w:val="22"/>
        </w:rPr>
        <w:t>as</w:t>
      </w:r>
      <w:r>
        <w:rPr>
          <w:spacing w:val="-6"/>
          <w:sz w:val="22"/>
          <w:szCs w:val="22"/>
        </w:rPr>
        <w:t xml:space="preserve"> </w:t>
      </w:r>
      <w:r>
        <w:rPr>
          <w:sz w:val="22"/>
          <w:szCs w:val="22"/>
        </w:rPr>
        <w:t>a</w:t>
      </w:r>
      <w:r>
        <w:rPr>
          <w:spacing w:val="-9"/>
          <w:sz w:val="22"/>
          <w:szCs w:val="22"/>
        </w:rPr>
        <w:t xml:space="preserve"> </w:t>
      </w:r>
      <w:r>
        <w:rPr>
          <w:sz w:val="22"/>
          <w:szCs w:val="22"/>
        </w:rPr>
        <w:t>fee</w:t>
      </w:r>
      <w:r>
        <w:rPr>
          <w:spacing w:val="-4"/>
          <w:sz w:val="22"/>
          <w:szCs w:val="22"/>
        </w:rPr>
        <w:t xml:space="preserve"> </w:t>
      </w:r>
      <w:r>
        <w:rPr>
          <w:sz w:val="22"/>
          <w:szCs w:val="22"/>
        </w:rPr>
        <w:t>when</w:t>
      </w:r>
      <w:r>
        <w:rPr>
          <w:spacing w:val="-4"/>
          <w:sz w:val="22"/>
          <w:szCs w:val="22"/>
        </w:rPr>
        <w:t xml:space="preserve"> </w:t>
      </w:r>
      <w:r>
        <w:rPr>
          <w:sz w:val="22"/>
          <w:szCs w:val="22"/>
        </w:rPr>
        <w:t>you</w:t>
      </w:r>
      <w:r>
        <w:rPr>
          <w:spacing w:val="-4"/>
          <w:sz w:val="22"/>
          <w:szCs w:val="22"/>
        </w:rPr>
        <w:t xml:space="preserve"> </w:t>
      </w:r>
      <w:r>
        <w:rPr>
          <w:sz w:val="22"/>
          <w:szCs w:val="22"/>
        </w:rPr>
        <w:t>borrow</w:t>
      </w:r>
      <w:r>
        <w:rPr>
          <w:spacing w:val="-39"/>
          <w:sz w:val="22"/>
          <w:szCs w:val="22"/>
        </w:rPr>
        <w:t xml:space="preserve"> </w:t>
      </w:r>
      <w:r>
        <w:rPr>
          <w:sz w:val="22"/>
          <w:szCs w:val="22"/>
        </w:rPr>
        <w:t>money.</w:t>
      </w:r>
    </w:p>
    <w:p w:rsidR="00AB6224" w:rsidRDefault="00AB6224">
      <w:pPr>
        <w:pStyle w:val="BodyText"/>
        <w:kinsoku w:val="0"/>
        <w:overflowPunct w:val="0"/>
        <w:spacing w:before="108"/>
        <w:ind w:left="235" w:right="102" w:firstLine="0"/>
        <w:rPr>
          <w:sz w:val="22"/>
          <w:szCs w:val="22"/>
        </w:rPr>
      </w:pPr>
      <w:r>
        <w:rPr>
          <w:b/>
          <w:bCs/>
          <w:sz w:val="22"/>
          <w:szCs w:val="22"/>
        </w:rPr>
        <w:t>Invest:</w:t>
      </w:r>
      <w:r>
        <w:rPr>
          <w:b/>
          <w:bCs/>
          <w:spacing w:val="-4"/>
          <w:sz w:val="22"/>
          <w:szCs w:val="22"/>
        </w:rPr>
        <w:t xml:space="preserve"> </w:t>
      </w:r>
      <w:r>
        <w:rPr>
          <w:sz w:val="22"/>
          <w:szCs w:val="22"/>
        </w:rPr>
        <w:t>To</w:t>
      </w:r>
      <w:r>
        <w:rPr>
          <w:spacing w:val="-5"/>
          <w:sz w:val="22"/>
          <w:szCs w:val="22"/>
        </w:rPr>
        <w:t xml:space="preserve"> </w:t>
      </w:r>
      <w:r>
        <w:rPr>
          <w:sz w:val="22"/>
          <w:szCs w:val="22"/>
        </w:rPr>
        <w:t>put</w:t>
      </w:r>
      <w:r>
        <w:rPr>
          <w:spacing w:val="-4"/>
          <w:sz w:val="22"/>
          <w:szCs w:val="22"/>
        </w:rPr>
        <w:t xml:space="preserve"> </w:t>
      </w:r>
      <w:r>
        <w:rPr>
          <w:sz w:val="22"/>
          <w:szCs w:val="22"/>
        </w:rPr>
        <w:t>money</w:t>
      </w:r>
      <w:r>
        <w:rPr>
          <w:spacing w:val="-5"/>
          <w:sz w:val="22"/>
          <w:szCs w:val="22"/>
        </w:rPr>
        <w:t xml:space="preserve"> </w:t>
      </w:r>
      <w:r>
        <w:rPr>
          <w:sz w:val="22"/>
          <w:szCs w:val="22"/>
        </w:rPr>
        <w:t>at</w:t>
      </w:r>
      <w:r>
        <w:rPr>
          <w:spacing w:val="-6"/>
          <w:sz w:val="22"/>
          <w:szCs w:val="22"/>
        </w:rPr>
        <w:t xml:space="preserve"> </w:t>
      </w:r>
      <w:r>
        <w:rPr>
          <w:sz w:val="22"/>
          <w:szCs w:val="22"/>
        </w:rPr>
        <w:t>risk with the</w:t>
      </w:r>
      <w:r>
        <w:rPr>
          <w:spacing w:val="-10"/>
          <w:sz w:val="22"/>
          <w:szCs w:val="22"/>
        </w:rPr>
        <w:t xml:space="preserve"> </w:t>
      </w:r>
      <w:r>
        <w:rPr>
          <w:sz w:val="22"/>
          <w:szCs w:val="22"/>
        </w:rPr>
        <w:t>goal</w:t>
      </w:r>
      <w:r>
        <w:rPr>
          <w:spacing w:val="-3"/>
          <w:sz w:val="22"/>
          <w:szCs w:val="22"/>
        </w:rPr>
        <w:t xml:space="preserve"> </w:t>
      </w:r>
      <w:r>
        <w:rPr>
          <w:sz w:val="22"/>
          <w:szCs w:val="22"/>
        </w:rPr>
        <w:t>of</w:t>
      </w:r>
      <w:r>
        <w:rPr>
          <w:spacing w:val="1"/>
          <w:sz w:val="22"/>
          <w:szCs w:val="22"/>
        </w:rPr>
        <w:t xml:space="preserve"> </w:t>
      </w:r>
      <w:r>
        <w:rPr>
          <w:sz w:val="22"/>
          <w:szCs w:val="22"/>
        </w:rPr>
        <w:t>making a</w:t>
      </w:r>
      <w:r>
        <w:rPr>
          <w:spacing w:val="-3"/>
          <w:sz w:val="22"/>
          <w:szCs w:val="22"/>
        </w:rPr>
        <w:t xml:space="preserve"> </w:t>
      </w:r>
      <w:r>
        <w:rPr>
          <w:sz w:val="22"/>
          <w:szCs w:val="22"/>
        </w:rPr>
        <w:t>profit</w:t>
      </w:r>
      <w:r>
        <w:rPr>
          <w:spacing w:val="-4"/>
          <w:sz w:val="22"/>
          <w:szCs w:val="22"/>
        </w:rPr>
        <w:t xml:space="preserve"> </w:t>
      </w:r>
      <w:r>
        <w:rPr>
          <w:sz w:val="22"/>
          <w:szCs w:val="22"/>
        </w:rPr>
        <w:t>in</w:t>
      </w:r>
      <w:r>
        <w:rPr>
          <w:spacing w:val="-3"/>
          <w:sz w:val="22"/>
          <w:szCs w:val="22"/>
        </w:rPr>
        <w:t xml:space="preserve"> </w:t>
      </w:r>
      <w:r>
        <w:rPr>
          <w:sz w:val="22"/>
          <w:szCs w:val="22"/>
        </w:rPr>
        <w:t>the</w:t>
      </w:r>
      <w:r>
        <w:rPr>
          <w:spacing w:val="-34"/>
          <w:sz w:val="22"/>
          <w:szCs w:val="22"/>
        </w:rPr>
        <w:t xml:space="preserve"> </w:t>
      </w:r>
      <w:r>
        <w:rPr>
          <w:sz w:val="22"/>
          <w:szCs w:val="22"/>
        </w:rPr>
        <w:t>future.</w:t>
      </w:r>
    </w:p>
    <w:p w:rsidR="00AB6224" w:rsidRDefault="00AB6224">
      <w:pPr>
        <w:pStyle w:val="BodyText"/>
        <w:kinsoku w:val="0"/>
        <w:overflowPunct w:val="0"/>
        <w:spacing w:before="145"/>
        <w:ind w:left="236" w:right="102" w:firstLine="0"/>
        <w:rPr>
          <w:sz w:val="22"/>
          <w:szCs w:val="22"/>
        </w:rPr>
      </w:pPr>
      <w:r>
        <w:rPr>
          <w:b/>
          <w:bCs/>
          <w:sz w:val="22"/>
          <w:szCs w:val="22"/>
        </w:rPr>
        <w:t>Investment</w:t>
      </w:r>
      <w:r>
        <w:rPr>
          <w:b/>
          <w:bCs/>
          <w:spacing w:val="-6"/>
          <w:sz w:val="22"/>
          <w:szCs w:val="22"/>
        </w:rPr>
        <w:t xml:space="preserve"> </w:t>
      </w:r>
      <w:r>
        <w:rPr>
          <w:b/>
          <w:bCs/>
          <w:sz w:val="22"/>
          <w:szCs w:val="22"/>
        </w:rPr>
        <w:t>Vehicles:</w:t>
      </w:r>
      <w:r>
        <w:rPr>
          <w:b/>
          <w:bCs/>
          <w:spacing w:val="-11"/>
          <w:sz w:val="22"/>
          <w:szCs w:val="22"/>
        </w:rPr>
        <w:t xml:space="preserve"> </w:t>
      </w:r>
      <w:r>
        <w:rPr>
          <w:sz w:val="22"/>
          <w:szCs w:val="22"/>
        </w:rPr>
        <w:t>The</w:t>
      </w:r>
      <w:r>
        <w:rPr>
          <w:spacing w:val="-5"/>
          <w:sz w:val="22"/>
          <w:szCs w:val="22"/>
        </w:rPr>
        <w:t xml:space="preserve"> </w:t>
      </w:r>
      <w:r>
        <w:rPr>
          <w:sz w:val="22"/>
          <w:szCs w:val="22"/>
        </w:rPr>
        <w:t>methods</w:t>
      </w:r>
      <w:r>
        <w:rPr>
          <w:spacing w:val="-9"/>
          <w:sz w:val="22"/>
          <w:szCs w:val="22"/>
        </w:rPr>
        <w:t xml:space="preserve"> </w:t>
      </w:r>
      <w:r>
        <w:rPr>
          <w:sz w:val="22"/>
          <w:szCs w:val="22"/>
        </w:rPr>
        <w:t>that</w:t>
      </w:r>
      <w:r>
        <w:rPr>
          <w:spacing w:val="-3"/>
          <w:sz w:val="22"/>
          <w:szCs w:val="22"/>
        </w:rPr>
        <w:t xml:space="preserve"> </w:t>
      </w:r>
      <w:r>
        <w:rPr>
          <w:sz w:val="22"/>
          <w:szCs w:val="22"/>
        </w:rPr>
        <w:t>a</w:t>
      </w:r>
      <w:r>
        <w:rPr>
          <w:spacing w:val="-7"/>
          <w:sz w:val="22"/>
          <w:szCs w:val="22"/>
        </w:rPr>
        <w:t xml:space="preserve"> </w:t>
      </w:r>
      <w:r>
        <w:rPr>
          <w:sz w:val="22"/>
          <w:szCs w:val="22"/>
        </w:rPr>
        <w:t>person</w:t>
      </w:r>
      <w:r>
        <w:rPr>
          <w:spacing w:val="-5"/>
          <w:sz w:val="22"/>
          <w:szCs w:val="22"/>
        </w:rPr>
        <w:t xml:space="preserve"> </w:t>
      </w:r>
      <w:r>
        <w:rPr>
          <w:sz w:val="22"/>
          <w:szCs w:val="22"/>
        </w:rPr>
        <w:t>(or</w:t>
      </w:r>
      <w:r>
        <w:rPr>
          <w:spacing w:val="-3"/>
          <w:sz w:val="22"/>
          <w:szCs w:val="22"/>
        </w:rPr>
        <w:t xml:space="preserve"> </w:t>
      </w:r>
      <w:r>
        <w:rPr>
          <w:sz w:val="22"/>
          <w:szCs w:val="22"/>
        </w:rPr>
        <w:t>business)</w:t>
      </w:r>
      <w:r>
        <w:rPr>
          <w:spacing w:val="-3"/>
          <w:sz w:val="22"/>
          <w:szCs w:val="22"/>
        </w:rPr>
        <w:t xml:space="preserve"> </w:t>
      </w:r>
      <w:r>
        <w:rPr>
          <w:sz w:val="22"/>
          <w:szCs w:val="22"/>
        </w:rPr>
        <w:t>can</w:t>
      </w:r>
      <w:r>
        <w:rPr>
          <w:spacing w:val="-10"/>
          <w:sz w:val="22"/>
          <w:szCs w:val="22"/>
        </w:rPr>
        <w:t xml:space="preserve"> </w:t>
      </w:r>
      <w:r>
        <w:rPr>
          <w:sz w:val="22"/>
          <w:szCs w:val="22"/>
        </w:rPr>
        <w:t>use</w:t>
      </w:r>
      <w:r>
        <w:rPr>
          <w:spacing w:val="-10"/>
          <w:sz w:val="22"/>
          <w:szCs w:val="22"/>
        </w:rPr>
        <w:t xml:space="preserve"> </w:t>
      </w:r>
      <w:r>
        <w:rPr>
          <w:sz w:val="22"/>
          <w:szCs w:val="22"/>
        </w:rPr>
        <w:t>to</w:t>
      </w:r>
      <w:r>
        <w:rPr>
          <w:spacing w:val="-5"/>
          <w:sz w:val="22"/>
          <w:szCs w:val="22"/>
        </w:rPr>
        <w:t xml:space="preserve"> </w:t>
      </w:r>
      <w:r>
        <w:rPr>
          <w:sz w:val="22"/>
          <w:szCs w:val="22"/>
        </w:rPr>
        <w:t>invest</w:t>
      </w:r>
      <w:r>
        <w:rPr>
          <w:spacing w:val="-31"/>
          <w:sz w:val="22"/>
          <w:szCs w:val="22"/>
        </w:rPr>
        <w:t xml:space="preserve"> </w:t>
      </w:r>
      <w:r>
        <w:rPr>
          <w:sz w:val="22"/>
          <w:szCs w:val="22"/>
        </w:rPr>
        <w:t>money.</w:t>
      </w:r>
    </w:p>
    <w:p w:rsidR="00AB6224" w:rsidRDefault="00AB6224">
      <w:pPr>
        <w:pStyle w:val="BodyText"/>
        <w:kinsoku w:val="0"/>
        <w:overflowPunct w:val="0"/>
        <w:spacing w:before="150" w:line="266" w:lineRule="auto"/>
        <w:ind w:left="237" w:right="223" w:firstLine="0"/>
        <w:rPr>
          <w:sz w:val="22"/>
          <w:szCs w:val="22"/>
        </w:rPr>
      </w:pPr>
      <w:bookmarkStart w:id="46" w:name="Job:_A_specific_duty,_task,_or_activity_"/>
      <w:bookmarkEnd w:id="46"/>
      <w:r>
        <w:rPr>
          <w:b/>
          <w:bCs/>
          <w:sz w:val="22"/>
          <w:szCs w:val="22"/>
        </w:rPr>
        <w:t xml:space="preserve">Job: </w:t>
      </w:r>
      <w:r>
        <w:rPr>
          <w:sz w:val="22"/>
          <w:szCs w:val="22"/>
        </w:rPr>
        <w:t>A specific duty, task, or activity someone completes using his or her time, skills, and energy to earn</w:t>
      </w:r>
      <w:r>
        <w:rPr>
          <w:spacing w:val="-15"/>
          <w:sz w:val="22"/>
          <w:szCs w:val="22"/>
        </w:rPr>
        <w:t xml:space="preserve"> </w:t>
      </w:r>
      <w:r>
        <w:rPr>
          <w:sz w:val="22"/>
          <w:szCs w:val="22"/>
        </w:rPr>
        <w:t>money.</w:t>
      </w:r>
    </w:p>
    <w:p w:rsidR="00AB6224" w:rsidRDefault="00AB6224">
      <w:pPr>
        <w:pStyle w:val="BodyText"/>
        <w:kinsoku w:val="0"/>
        <w:overflowPunct w:val="0"/>
        <w:spacing w:before="116" w:line="268" w:lineRule="auto"/>
        <w:ind w:left="237" w:right="102" w:firstLine="0"/>
        <w:rPr>
          <w:sz w:val="22"/>
          <w:szCs w:val="22"/>
        </w:rPr>
      </w:pPr>
      <w:r>
        <w:rPr>
          <w:b/>
          <w:bCs/>
          <w:sz w:val="22"/>
          <w:szCs w:val="22"/>
        </w:rPr>
        <w:t xml:space="preserve">Mutual Fund: </w:t>
      </w:r>
      <w:r>
        <w:rPr>
          <w:sz w:val="22"/>
          <w:szCs w:val="22"/>
        </w:rPr>
        <w:t>An investment tool that pools the money of many investors and invests it in</w:t>
      </w:r>
      <w:r>
        <w:rPr>
          <w:spacing w:val="-36"/>
          <w:sz w:val="22"/>
          <w:szCs w:val="22"/>
        </w:rPr>
        <w:t xml:space="preserve"> </w:t>
      </w:r>
      <w:r>
        <w:rPr>
          <w:sz w:val="22"/>
          <w:szCs w:val="22"/>
        </w:rPr>
        <w:t>stocks, bonds,</w:t>
      </w:r>
      <w:r>
        <w:rPr>
          <w:spacing w:val="-2"/>
          <w:sz w:val="22"/>
          <w:szCs w:val="22"/>
        </w:rPr>
        <w:t xml:space="preserve"> </w:t>
      </w:r>
      <w:r>
        <w:rPr>
          <w:sz w:val="22"/>
          <w:szCs w:val="22"/>
        </w:rPr>
        <w:t>and</w:t>
      </w:r>
      <w:r>
        <w:rPr>
          <w:spacing w:val="-6"/>
          <w:sz w:val="22"/>
          <w:szCs w:val="22"/>
        </w:rPr>
        <w:t xml:space="preserve"> </w:t>
      </w:r>
      <w:r>
        <w:rPr>
          <w:sz w:val="22"/>
          <w:szCs w:val="22"/>
        </w:rPr>
        <w:t>money</w:t>
      </w:r>
      <w:r>
        <w:rPr>
          <w:spacing w:val="-6"/>
          <w:sz w:val="22"/>
          <w:szCs w:val="22"/>
        </w:rPr>
        <w:t xml:space="preserve"> </w:t>
      </w:r>
      <w:r>
        <w:rPr>
          <w:sz w:val="22"/>
          <w:szCs w:val="22"/>
        </w:rPr>
        <w:t>market</w:t>
      </w:r>
      <w:r>
        <w:rPr>
          <w:spacing w:val="-2"/>
          <w:sz w:val="22"/>
          <w:szCs w:val="22"/>
        </w:rPr>
        <w:t xml:space="preserve"> </w:t>
      </w:r>
      <w:r>
        <w:rPr>
          <w:sz w:val="22"/>
          <w:szCs w:val="22"/>
        </w:rPr>
        <w:t>assets,</w:t>
      </w:r>
      <w:r>
        <w:rPr>
          <w:spacing w:val="-2"/>
          <w:sz w:val="22"/>
          <w:szCs w:val="22"/>
        </w:rPr>
        <w:t xml:space="preserve"> </w:t>
      </w:r>
      <w:r>
        <w:rPr>
          <w:sz w:val="22"/>
          <w:szCs w:val="22"/>
        </w:rPr>
        <w:t>or</w:t>
      </w:r>
      <w:r>
        <w:rPr>
          <w:spacing w:val="-2"/>
          <w:sz w:val="22"/>
          <w:szCs w:val="22"/>
        </w:rPr>
        <w:t xml:space="preserve"> </w:t>
      </w:r>
      <w:r>
        <w:rPr>
          <w:sz w:val="22"/>
          <w:szCs w:val="22"/>
        </w:rPr>
        <w:t>other</w:t>
      </w:r>
      <w:r>
        <w:rPr>
          <w:spacing w:val="-41"/>
          <w:sz w:val="22"/>
          <w:szCs w:val="22"/>
        </w:rPr>
        <w:t xml:space="preserve"> </w:t>
      </w:r>
      <w:r>
        <w:rPr>
          <w:sz w:val="22"/>
          <w:szCs w:val="22"/>
        </w:rPr>
        <w:t>securities.</w:t>
      </w:r>
    </w:p>
    <w:p w:rsidR="00AB6224" w:rsidRDefault="00AB6224">
      <w:pPr>
        <w:pStyle w:val="BodyText"/>
        <w:kinsoku w:val="0"/>
        <w:overflowPunct w:val="0"/>
        <w:spacing w:before="113"/>
        <w:ind w:left="237" w:right="102" w:firstLine="0"/>
        <w:rPr>
          <w:sz w:val="22"/>
          <w:szCs w:val="22"/>
        </w:rPr>
      </w:pPr>
      <w:r>
        <w:rPr>
          <w:b/>
          <w:bCs/>
          <w:sz w:val="22"/>
          <w:szCs w:val="22"/>
        </w:rPr>
        <w:t xml:space="preserve">Need: </w:t>
      </w:r>
      <w:r>
        <w:rPr>
          <w:sz w:val="22"/>
          <w:szCs w:val="22"/>
        </w:rPr>
        <w:t>Something you must have to survive, such as clothes, shelter,</w:t>
      </w:r>
      <w:r>
        <w:rPr>
          <w:spacing w:val="-4"/>
          <w:sz w:val="22"/>
          <w:szCs w:val="22"/>
        </w:rPr>
        <w:t xml:space="preserve"> </w:t>
      </w:r>
      <w:r w:rsidR="00CE4D0F">
        <w:rPr>
          <w:sz w:val="22"/>
          <w:szCs w:val="22"/>
        </w:rPr>
        <w:t>or food</w:t>
      </w:r>
      <w:r>
        <w:rPr>
          <w:sz w:val="22"/>
          <w:szCs w:val="22"/>
        </w:rPr>
        <w:t>.</w:t>
      </w:r>
    </w:p>
    <w:p w:rsidR="00AB6224" w:rsidRDefault="00AB6224">
      <w:pPr>
        <w:pStyle w:val="BodyText"/>
        <w:kinsoku w:val="0"/>
        <w:overflowPunct w:val="0"/>
        <w:spacing w:before="10"/>
        <w:ind w:left="0" w:firstLine="0"/>
        <w:rPr>
          <w:sz w:val="17"/>
          <w:szCs w:val="17"/>
        </w:rPr>
      </w:pPr>
    </w:p>
    <w:p w:rsidR="00AB6224" w:rsidRDefault="00AB6224">
      <w:pPr>
        <w:pStyle w:val="BodyText"/>
        <w:kinsoku w:val="0"/>
        <w:overflowPunct w:val="0"/>
        <w:spacing w:line="271" w:lineRule="auto"/>
        <w:ind w:left="238" w:right="204" w:hanging="3"/>
        <w:rPr>
          <w:sz w:val="22"/>
          <w:szCs w:val="22"/>
        </w:rPr>
      </w:pPr>
      <w:r>
        <w:rPr>
          <w:b/>
          <w:bCs/>
          <w:sz w:val="22"/>
          <w:szCs w:val="22"/>
        </w:rPr>
        <w:t xml:space="preserve">Opportunity Cost: </w:t>
      </w:r>
      <w:r>
        <w:rPr>
          <w:sz w:val="22"/>
          <w:szCs w:val="22"/>
        </w:rPr>
        <w:t xml:space="preserve">The next best thing that you give up in order to do something else; a trade-off </w:t>
      </w:r>
      <w:r>
        <w:rPr>
          <w:spacing w:val="-8"/>
          <w:sz w:val="22"/>
          <w:szCs w:val="22"/>
        </w:rPr>
        <w:t xml:space="preserve">of </w:t>
      </w:r>
      <w:r>
        <w:rPr>
          <w:sz w:val="22"/>
          <w:szCs w:val="22"/>
        </w:rPr>
        <w:t>a decision you</w:t>
      </w:r>
      <w:r>
        <w:rPr>
          <w:spacing w:val="-19"/>
          <w:sz w:val="22"/>
          <w:szCs w:val="22"/>
        </w:rPr>
        <w:t xml:space="preserve"> </w:t>
      </w:r>
      <w:r>
        <w:rPr>
          <w:sz w:val="22"/>
          <w:szCs w:val="22"/>
        </w:rPr>
        <w:t>make.</w:t>
      </w:r>
    </w:p>
    <w:p w:rsidR="00AB6224" w:rsidRDefault="00AB6224">
      <w:pPr>
        <w:pStyle w:val="BodyText"/>
        <w:kinsoku w:val="0"/>
        <w:overflowPunct w:val="0"/>
        <w:spacing w:before="108"/>
        <w:ind w:left="238" w:right="102" w:firstLine="0"/>
        <w:rPr>
          <w:sz w:val="22"/>
          <w:szCs w:val="22"/>
        </w:rPr>
      </w:pPr>
      <w:r>
        <w:rPr>
          <w:b/>
          <w:bCs/>
          <w:sz w:val="22"/>
          <w:szCs w:val="22"/>
        </w:rPr>
        <w:t>Payroll</w:t>
      </w:r>
      <w:r>
        <w:rPr>
          <w:b/>
          <w:bCs/>
          <w:spacing w:val="-1"/>
          <w:sz w:val="22"/>
          <w:szCs w:val="22"/>
        </w:rPr>
        <w:t xml:space="preserve"> </w:t>
      </w:r>
      <w:r>
        <w:rPr>
          <w:b/>
          <w:bCs/>
          <w:sz w:val="22"/>
          <w:szCs w:val="22"/>
        </w:rPr>
        <w:t>Deduction:</w:t>
      </w:r>
      <w:r>
        <w:rPr>
          <w:b/>
          <w:bCs/>
          <w:spacing w:val="-4"/>
          <w:sz w:val="22"/>
          <w:szCs w:val="22"/>
        </w:rPr>
        <w:t xml:space="preserve"> </w:t>
      </w:r>
      <w:r>
        <w:rPr>
          <w:sz w:val="22"/>
          <w:szCs w:val="22"/>
        </w:rPr>
        <w:t>Money</w:t>
      </w:r>
      <w:r>
        <w:rPr>
          <w:spacing w:val="-5"/>
          <w:sz w:val="22"/>
          <w:szCs w:val="22"/>
        </w:rPr>
        <w:t xml:space="preserve"> </w:t>
      </w:r>
      <w:r>
        <w:rPr>
          <w:sz w:val="22"/>
          <w:szCs w:val="22"/>
        </w:rPr>
        <w:t>that</w:t>
      </w:r>
      <w:r>
        <w:rPr>
          <w:spacing w:val="-1"/>
          <w:sz w:val="22"/>
          <w:szCs w:val="22"/>
        </w:rPr>
        <w:t xml:space="preserve"> </w:t>
      </w:r>
      <w:r>
        <w:rPr>
          <w:sz w:val="22"/>
          <w:szCs w:val="22"/>
        </w:rPr>
        <w:t>an</w:t>
      </w:r>
      <w:r>
        <w:rPr>
          <w:spacing w:val="-5"/>
          <w:sz w:val="22"/>
          <w:szCs w:val="22"/>
        </w:rPr>
        <w:t xml:space="preserve"> </w:t>
      </w:r>
      <w:r>
        <w:rPr>
          <w:sz w:val="22"/>
          <w:szCs w:val="22"/>
        </w:rPr>
        <w:t>employer</w:t>
      </w:r>
      <w:r>
        <w:rPr>
          <w:spacing w:val="-1"/>
          <w:sz w:val="22"/>
          <w:szCs w:val="22"/>
        </w:rPr>
        <w:t xml:space="preserve"> </w:t>
      </w:r>
      <w:r>
        <w:rPr>
          <w:sz w:val="22"/>
          <w:szCs w:val="22"/>
        </w:rPr>
        <w:t>withholds</w:t>
      </w:r>
      <w:r>
        <w:rPr>
          <w:spacing w:val="-5"/>
          <w:sz w:val="22"/>
          <w:szCs w:val="22"/>
        </w:rPr>
        <w:t xml:space="preserve"> </w:t>
      </w:r>
      <w:r>
        <w:rPr>
          <w:sz w:val="22"/>
          <w:szCs w:val="22"/>
        </w:rPr>
        <w:t>from</w:t>
      </w:r>
      <w:r>
        <w:rPr>
          <w:spacing w:val="-42"/>
          <w:sz w:val="22"/>
          <w:szCs w:val="22"/>
        </w:rPr>
        <w:t xml:space="preserve"> </w:t>
      </w:r>
      <w:r>
        <w:rPr>
          <w:sz w:val="22"/>
          <w:szCs w:val="22"/>
        </w:rPr>
        <w:t>earnings.</w:t>
      </w:r>
    </w:p>
    <w:p w:rsidR="00AB6224" w:rsidRDefault="00AB6224">
      <w:pPr>
        <w:pStyle w:val="BodyText"/>
        <w:kinsoku w:val="0"/>
        <w:overflowPunct w:val="0"/>
        <w:spacing w:before="147" w:line="266" w:lineRule="auto"/>
        <w:ind w:left="238" w:right="283" w:firstLine="0"/>
        <w:rPr>
          <w:sz w:val="22"/>
          <w:szCs w:val="22"/>
        </w:rPr>
      </w:pPr>
      <w:bookmarkStart w:id="47" w:name="Phishing:_When_fraudsters_impersonate_a_"/>
      <w:bookmarkEnd w:id="47"/>
      <w:r>
        <w:rPr>
          <w:b/>
          <w:bCs/>
          <w:sz w:val="22"/>
          <w:szCs w:val="22"/>
        </w:rPr>
        <w:t xml:space="preserve">Phishing: </w:t>
      </w:r>
      <w:r>
        <w:rPr>
          <w:sz w:val="22"/>
          <w:szCs w:val="22"/>
        </w:rPr>
        <w:t xml:space="preserve">When fraudsters impersonate a business or government agency to try to get you to give them personal information, such as through an email or text message. </w:t>
      </w:r>
      <w:proofErr w:type="gramStart"/>
      <w:r>
        <w:rPr>
          <w:sz w:val="22"/>
          <w:szCs w:val="22"/>
        </w:rPr>
        <w:t>Can also be thought of as “fishing for confidential</w:t>
      </w:r>
      <w:r>
        <w:rPr>
          <w:spacing w:val="-38"/>
          <w:sz w:val="22"/>
          <w:szCs w:val="22"/>
        </w:rPr>
        <w:t xml:space="preserve"> </w:t>
      </w:r>
      <w:r>
        <w:rPr>
          <w:sz w:val="22"/>
          <w:szCs w:val="22"/>
        </w:rPr>
        <w:t>information”.</w:t>
      </w:r>
      <w:proofErr w:type="gramEnd"/>
    </w:p>
    <w:p w:rsidR="00AB6224" w:rsidRDefault="00AB6224">
      <w:pPr>
        <w:pStyle w:val="BodyText"/>
        <w:kinsoku w:val="0"/>
        <w:overflowPunct w:val="0"/>
        <w:spacing w:before="116" w:line="268" w:lineRule="auto"/>
        <w:ind w:left="238" w:right="111" w:firstLine="0"/>
        <w:rPr>
          <w:sz w:val="22"/>
          <w:szCs w:val="22"/>
        </w:rPr>
      </w:pPr>
      <w:r>
        <w:rPr>
          <w:b/>
          <w:bCs/>
          <w:sz w:val="22"/>
          <w:szCs w:val="22"/>
        </w:rPr>
        <w:t xml:space="preserve">Profit: </w:t>
      </w:r>
      <w:r>
        <w:rPr>
          <w:sz w:val="22"/>
          <w:szCs w:val="22"/>
        </w:rPr>
        <w:t>The money gained or left over after money spent (expense) is subtracted from money earned (income).</w:t>
      </w:r>
    </w:p>
    <w:p w:rsidR="00AB6224" w:rsidRDefault="00AB6224">
      <w:pPr>
        <w:pStyle w:val="BodyText"/>
        <w:kinsoku w:val="0"/>
        <w:overflowPunct w:val="0"/>
        <w:spacing w:before="173"/>
        <w:ind w:left="238" w:right="102" w:firstLine="0"/>
        <w:rPr>
          <w:sz w:val="22"/>
          <w:szCs w:val="22"/>
        </w:rPr>
      </w:pPr>
      <w:r>
        <w:rPr>
          <w:b/>
          <w:bCs/>
          <w:sz w:val="22"/>
          <w:szCs w:val="22"/>
        </w:rPr>
        <w:t>Return:</w:t>
      </w:r>
      <w:r>
        <w:rPr>
          <w:b/>
          <w:bCs/>
          <w:spacing w:val="-3"/>
          <w:sz w:val="22"/>
          <w:szCs w:val="22"/>
        </w:rPr>
        <w:t xml:space="preserve"> </w:t>
      </w:r>
      <w:r>
        <w:rPr>
          <w:sz w:val="22"/>
          <w:szCs w:val="22"/>
        </w:rPr>
        <w:t>Money</w:t>
      </w:r>
      <w:r>
        <w:rPr>
          <w:spacing w:val="-4"/>
          <w:sz w:val="22"/>
          <w:szCs w:val="22"/>
        </w:rPr>
        <w:t xml:space="preserve"> </w:t>
      </w:r>
      <w:r>
        <w:rPr>
          <w:sz w:val="22"/>
          <w:szCs w:val="22"/>
        </w:rPr>
        <w:t>made</w:t>
      </w:r>
      <w:r>
        <w:rPr>
          <w:spacing w:val="-4"/>
          <w:sz w:val="22"/>
          <w:szCs w:val="22"/>
        </w:rPr>
        <w:t xml:space="preserve"> </w:t>
      </w:r>
      <w:r>
        <w:rPr>
          <w:sz w:val="22"/>
          <w:szCs w:val="22"/>
        </w:rPr>
        <w:t>(profit)</w:t>
      </w:r>
      <w:r>
        <w:rPr>
          <w:spacing w:val="-5"/>
          <w:sz w:val="22"/>
          <w:szCs w:val="22"/>
        </w:rPr>
        <w:t xml:space="preserve"> </w:t>
      </w:r>
      <w:r>
        <w:rPr>
          <w:sz w:val="22"/>
          <w:szCs w:val="22"/>
        </w:rPr>
        <w:t>from</w:t>
      </w:r>
      <w:r>
        <w:rPr>
          <w:spacing w:val="-3"/>
          <w:sz w:val="22"/>
          <w:szCs w:val="22"/>
        </w:rPr>
        <w:t xml:space="preserve"> </w:t>
      </w:r>
      <w:r>
        <w:rPr>
          <w:sz w:val="22"/>
          <w:szCs w:val="22"/>
        </w:rPr>
        <w:t>an</w:t>
      </w:r>
      <w:r>
        <w:rPr>
          <w:spacing w:val="-38"/>
          <w:sz w:val="22"/>
          <w:szCs w:val="22"/>
        </w:rPr>
        <w:t xml:space="preserve"> </w:t>
      </w:r>
      <w:r>
        <w:rPr>
          <w:sz w:val="22"/>
          <w:szCs w:val="22"/>
        </w:rPr>
        <w:t>investment.</w:t>
      </w:r>
    </w:p>
    <w:p w:rsidR="00AB6224" w:rsidRDefault="00AB6224">
      <w:pPr>
        <w:pStyle w:val="BodyText"/>
        <w:kinsoku w:val="0"/>
        <w:overflowPunct w:val="0"/>
        <w:spacing w:before="10"/>
        <w:ind w:left="0" w:firstLine="0"/>
        <w:rPr>
          <w:sz w:val="17"/>
          <w:szCs w:val="17"/>
        </w:rPr>
      </w:pPr>
    </w:p>
    <w:p w:rsidR="00AB6224" w:rsidRDefault="00AB6224">
      <w:pPr>
        <w:pStyle w:val="BodyText"/>
        <w:kinsoku w:val="0"/>
        <w:overflowPunct w:val="0"/>
        <w:spacing w:line="266" w:lineRule="auto"/>
        <w:ind w:left="236" w:right="124" w:firstLine="0"/>
        <w:rPr>
          <w:sz w:val="22"/>
          <w:szCs w:val="22"/>
        </w:rPr>
      </w:pPr>
      <w:r>
        <w:rPr>
          <w:b/>
          <w:bCs/>
          <w:sz w:val="22"/>
          <w:szCs w:val="22"/>
        </w:rPr>
        <w:t xml:space="preserve">Risk: </w:t>
      </w:r>
      <w:r>
        <w:rPr>
          <w:sz w:val="22"/>
          <w:szCs w:val="22"/>
        </w:rPr>
        <w:t xml:space="preserve">The possibility that something unplanned or unintended may happen (such as losing money). Uncertainty about outcomes </w:t>
      </w:r>
      <w:proofErr w:type="gramStart"/>
      <w:r>
        <w:rPr>
          <w:sz w:val="22"/>
          <w:szCs w:val="22"/>
        </w:rPr>
        <w:t>that are</w:t>
      </w:r>
      <w:proofErr w:type="gramEnd"/>
      <w:r>
        <w:rPr>
          <w:sz w:val="22"/>
          <w:szCs w:val="22"/>
        </w:rPr>
        <w:t xml:space="preserve"> not equally desirable. In finance, it refers to the degree of uncertainty about the rate of return and the potential harm that could arise when financial returns are not what the investor</w:t>
      </w:r>
      <w:r>
        <w:rPr>
          <w:spacing w:val="-40"/>
          <w:sz w:val="22"/>
          <w:szCs w:val="22"/>
        </w:rPr>
        <w:t xml:space="preserve"> </w:t>
      </w:r>
      <w:r>
        <w:rPr>
          <w:sz w:val="22"/>
          <w:szCs w:val="22"/>
        </w:rPr>
        <w:t>expected.</w:t>
      </w:r>
    </w:p>
    <w:p w:rsidR="00AB6224" w:rsidRDefault="00AB6224">
      <w:pPr>
        <w:pStyle w:val="BodyText"/>
        <w:kinsoku w:val="0"/>
        <w:overflowPunct w:val="0"/>
        <w:spacing w:before="113" w:line="271" w:lineRule="auto"/>
        <w:ind w:left="236" w:right="908" w:firstLine="0"/>
        <w:rPr>
          <w:sz w:val="22"/>
          <w:szCs w:val="22"/>
        </w:rPr>
      </w:pPr>
      <w:proofErr w:type="gramStart"/>
      <w:r>
        <w:rPr>
          <w:b/>
          <w:bCs/>
          <w:sz w:val="22"/>
          <w:szCs w:val="22"/>
        </w:rPr>
        <w:t xml:space="preserve">Risk Management: </w:t>
      </w:r>
      <w:r>
        <w:rPr>
          <w:sz w:val="22"/>
          <w:szCs w:val="22"/>
        </w:rPr>
        <w:t>The process of calculating risk and choosing approaches to minimize or manage</w:t>
      </w:r>
      <w:r>
        <w:rPr>
          <w:spacing w:val="-11"/>
          <w:sz w:val="22"/>
          <w:szCs w:val="22"/>
        </w:rPr>
        <w:t xml:space="preserve"> </w:t>
      </w:r>
      <w:r>
        <w:rPr>
          <w:sz w:val="22"/>
          <w:szCs w:val="22"/>
        </w:rPr>
        <w:t>loss.</w:t>
      </w:r>
      <w:proofErr w:type="gramEnd"/>
    </w:p>
    <w:p w:rsidR="00AB6224" w:rsidRDefault="00AB6224">
      <w:pPr>
        <w:pStyle w:val="BodyText"/>
        <w:kinsoku w:val="0"/>
        <w:overflowPunct w:val="0"/>
        <w:spacing w:before="108"/>
        <w:ind w:left="236" w:right="102" w:firstLine="0"/>
        <w:rPr>
          <w:sz w:val="22"/>
          <w:szCs w:val="22"/>
        </w:rPr>
      </w:pPr>
      <w:r>
        <w:rPr>
          <w:b/>
          <w:bCs/>
          <w:sz w:val="22"/>
          <w:szCs w:val="22"/>
        </w:rPr>
        <w:t xml:space="preserve">Save: </w:t>
      </w:r>
      <w:r>
        <w:rPr>
          <w:sz w:val="22"/>
          <w:szCs w:val="22"/>
        </w:rPr>
        <w:t>Setting something, like money, aside to use in</w:t>
      </w:r>
      <w:r>
        <w:rPr>
          <w:spacing w:val="-11"/>
          <w:sz w:val="22"/>
          <w:szCs w:val="22"/>
        </w:rPr>
        <w:t xml:space="preserve"> </w:t>
      </w:r>
      <w:r w:rsidR="00CE4D0F">
        <w:rPr>
          <w:sz w:val="22"/>
          <w:szCs w:val="22"/>
        </w:rPr>
        <w:t>the future</w:t>
      </w:r>
      <w:r>
        <w:rPr>
          <w:sz w:val="22"/>
          <w:szCs w:val="22"/>
        </w:rPr>
        <w:t>.</w:t>
      </w:r>
    </w:p>
    <w:p w:rsidR="00AB6224" w:rsidRDefault="00AB6224">
      <w:pPr>
        <w:pStyle w:val="BodyText"/>
        <w:kinsoku w:val="0"/>
        <w:overflowPunct w:val="0"/>
        <w:spacing w:before="1"/>
        <w:ind w:left="0" w:firstLine="0"/>
        <w:rPr>
          <w:sz w:val="18"/>
          <w:szCs w:val="18"/>
        </w:rPr>
      </w:pPr>
    </w:p>
    <w:p w:rsidR="00AB6224" w:rsidRDefault="00AB6224">
      <w:pPr>
        <w:pStyle w:val="BodyText"/>
        <w:kinsoku w:val="0"/>
        <w:overflowPunct w:val="0"/>
        <w:ind w:left="235" w:right="102" w:firstLine="0"/>
        <w:rPr>
          <w:sz w:val="22"/>
          <w:szCs w:val="22"/>
        </w:rPr>
      </w:pPr>
      <w:r>
        <w:rPr>
          <w:b/>
          <w:bCs/>
          <w:sz w:val="22"/>
          <w:szCs w:val="22"/>
        </w:rPr>
        <w:t>Savings Account:</w:t>
      </w:r>
      <w:r>
        <w:rPr>
          <w:b/>
          <w:bCs/>
          <w:spacing w:val="-1"/>
          <w:sz w:val="22"/>
          <w:szCs w:val="22"/>
        </w:rPr>
        <w:t xml:space="preserve"> </w:t>
      </w:r>
      <w:r>
        <w:rPr>
          <w:sz w:val="22"/>
          <w:szCs w:val="22"/>
        </w:rPr>
        <w:t>A</w:t>
      </w:r>
      <w:r>
        <w:rPr>
          <w:spacing w:val="-5"/>
          <w:sz w:val="22"/>
          <w:szCs w:val="22"/>
        </w:rPr>
        <w:t xml:space="preserve"> </w:t>
      </w:r>
      <w:r>
        <w:rPr>
          <w:sz w:val="22"/>
          <w:szCs w:val="22"/>
        </w:rPr>
        <w:t>bank</w:t>
      </w:r>
      <w:r>
        <w:rPr>
          <w:spacing w:val="-4"/>
          <w:sz w:val="22"/>
          <w:szCs w:val="22"/>
        </w:rPr>
        <w:t xml:space="preserve"> </w:t>
      </w:r>
      <w:r>
        <w:rPr>
          <w:sz w:val="22"/>
          <w:szCs w:val="22"/>
        </w:rPr>
        <w:t>account</w:t>
      </w:r>
      <w:r>
        <w:rPr>
          <w:spacing w:val="-7"/>
          <w:sz w:val="22"/>
          <w:szCs w:val="22"/>
        </w:rPr>
        <w:t xml:space="preserve"> </w:t>
      </w:r>
      <w:r>
        <w:rPr>
          <w:sz w:val="22"/>
          <w:szCs w:val="22"/>
        </w:rPr>
        <w:t>that</w:t>
      </w:r>
      <w:r>
        <w:rPr>
          <w:spacing w:val="-6"/>
          <w:sz w:val="22"/>
          <w:szCs w:val="22"/>
        </w:rPr>
        <w:t xml:space="preserve"> </w:t>
      </w:r>
      <w:r>
        <w:rPr>
          <w:sz w:val="22"/>
          <w:szCs w:val="22"/>
        </w:rPr>
        <w:t>you</w:t>
      </w:r>
      <w:r>
        <w:rPr>
          <w:spacing w:val="-5"/>
          <w:sz w:val="22"/>
          <w:szCs w:val="22"/>
        </w:rPr>
        <w:t xml:space="preserve"> </w:t>
      </w:r>
      <w:r>
        <w:rPr>
          <w:sz w:val="22"/>
          <w:szCs w:val="22"/>
        </w:rPr>
        <w:t>can</w:t>
      </w:r>
      <w:r>
        <w:rPr>
          <w:spacing w:val="-11"/>
          <w:sz w:val="22"/>
          <w:szCs w:val="22"/>
        </w:rPr>
        <w:t xml:space="preserve"> </w:t>
      </w:r>
      <w:r>
        <w:rPr>
          <w:sz w:val="22"/>
          <w:szCs w:val="22"/>
        </w:rPr>
        <w:t>use</w:t>
      </w:r>
      <w:r>
        <w:rPr>
          <w:spacing w:val="-6"/>
          <w:sz w:val="22"/>
          <w:szCs w:val="22"/>
        </w:rPr>
        <w:t xml:space="preserve"> </w:t>
      </w:r>
      <w:r>
        <w:rPr>
          <w:sz w:val="22"/>
          <w:szCs w:val="22"/>
        </w:rPr>
        <w:t>to</w:t>
      </w:r>
      <w:r>
        <w:rPr>
          <w:spacing w:val="-6"/>
          <w:sz w:val="22"/>
          <w:szCs w:val="22"/>
        </w:rPr>
        <w:t xml:space="preserve"> </w:t>
      </w:r>
      <w:r>
        <w:rPr>
          <w:sz w:val="22"/>
          <w:szCs w:val="22"/>
        </w:rPr>
        <w:t>set</w:t>
      </w:r>
      <w:r>
        <w:rPr>
          <w:spacing w:val="-3"/>
          <w:sz w:val="22"/>
          <w:szCs w:val="22"/>
        </w:rPr>
        <w:t xml:space="preserve"> </w:t>
      </w:r>
      <w:r>
        <w:rPr>
          <w:sz w:val="22"/>
          <w:szCs w:val="22"/>
        </w:rPr>
        <w:t>aside</w:t>
      </w:r>
      <w:r>
        <w:rPr>
          <w:spacing w:val="-9"/>
          <w:sz w:val="22"/>
          <w:szCs w:val="22"/>
        </w:rPr>
        <w:t xml:space="preserve"> </w:t>
      </w:r>
      <w:r>
        <w:rPr>
          <w:sz w:val="22"/>
          <w:szCs w:val="22"/>
        </w:rPr>
        <w:t>money,</w:t>
      </w:r>
      <w:r>
        <w:rPr>
          <w:spacing w:val="-7"/>
          <w:sz w:val="22"/>
          <w:szCs w:val="22"/>
        </w:rPr>
        <w:t xml:space="preserve"> </w:t>
      </w:r>
      <w:r>
        <w:rPr>
          <w:sz w:val="22"/>
          <w:szCs w:val="22"/>
        </w:rPr>
        <w:t>and</w:t>
      </w:r>
      <w:r>
        <w:rPr>
          <w:spacing w:val="-5"/>
          <w:sz w:val="22"/>
          <w:szCs w:val="22"/>
        </w:rPr>
        <w:t xml:space="preserve"> </w:t>
      </w:r>
      <w:r>
        <w:rPr>
          <w:sz w:val="22"/>
          <w:szCs w:val="22"/>
        </w:rPr>
        <w:t>that</w:t>
      </w:r>
      <w:r>
        <w:rPr>
          <w:spacing w:val="-3"/>
          <w:sz w:val="22"/>
          <w:szCs w:val="22"/>
        </w:rPr>
        <w:t xml:space="preserve"> </w:t>
      </w:r>
      <w:r>
        <w:rPr>
          <w:sz w:val="22"/>
          <w:szCs w:val="22"/>
        </w:rPr>
        <w:t>pays</w:t>
      </w:r>
      <w:r>
        <w:rPr>
          <w:spacing w:val="-4"/>
          <w:sz w:val="22"/>
          <w:szCs w:val="22"/>
        </w:rPr>
        <w:t xml:space="preserve"> </w:t>
      </w:r>
      <w:r>
        <w:rPr>
          <w:sz w:val="22"/>
          <w:szCs w:val="22"/>
        </w:rPr>
        <w:t>you</w:t>
      </w:r>
      <w:r>
        <w:rPr>
          <w:spacing w:val="-33"/>
          <w:sz w:val="22"/>
          <w:szCs w:val="22"/>
        </w:rPr>
        <w:t xml:space="preserve"> </w:t>
      </w:r>
      <w:r>
        <w:rPr>
          <w:sz w:val="22"/>
          <w:szCs w:val="22"/>
        </w:rPr>
        <w:t>interest.</w:t>
      </w:r>
    </w:p>
    <w:p w:rsidR="00AB6224" w:rsidRDefault="00AB6224">
      <w:pPr>
        <w:pStyle w:val="BodyText"/>
        <w:kinsoku w:val="0"/>
        <w:overflowPunct w:val="0"/>
        <w:spacing w:before="150" w:line="268" w:lineRule="auto"/>
        <w:ind w:left="236" w:right="211" w:firstLine="0"/>
        <w:rPr>
          <w:sz w:val="22"/>
          <w:szCs w:val="22"/>
        </w:rPr>
      </w:pPr>
      <w:r>
        <w:rPr>
          <w:b/>
          <w:bCs/>
          <w:sz w:val="22"/>
          <w:szCs w:val="22"/>
        </w:rPr>
        <w:t xml:space="preserve">Savings Bond: </w:t>
      </w:r>
      <w:r>
        <w:rPr>
          <w:sz w:val="22"/>
          <w:szCs w:val="22"/>
        </w:rPr>
        <w:t>People lend money to the Government so it can pay its bills. Over time, the Government gives that money, plus a bit extra (interest), back to those people as payment for using the borrowed</w:t>
      </w:r>
      <w:r>
        <w:rPr>
          <w:spacing w:val="-28"/>
          <w:sz w:val="22"/>
          <w:szCs w:val="22"/>
        </w:rPr>
        <w:t xml:space="preserve"> </w:t>
      </w:r>
      <w:r>
        <w:rPr>
          <w:sz w:val="22"/>
          <w:szCs w:val="22"/>
        </w:rPr>
        <w:t>money.</w:t>
      </w:r>
    </w:p>
    <w:p w:rsidR="00AB6224" w:rsidRDefault="00AB6224">
      <w:pPr>
        <w:pStyle w:val="BodyText"/>
        <w:kinsoku w:val="0"/>
        <w:overflowPunct w:val="0"/>
        <w:spacing w:before="111"/>
        <w:ind w:left="236" w:right="102" w:firstLine="0"/>
        <w:rPr>
          <w:sz w:val="22"/>
          <w:szCs w:val="22"/>
        </w:rPr>
      </w:pPr>
      <w:r>
        <w:rPr>
          <w:b/>
          <w:bCs/>
          <w:sz w:val="22"/>
          <w:szCs w:val="22"/>
        </w:rPr>
        <w:t>Stock:</w:t>
      </w:r>
      <w:r>
        <w:rPr>
          <w:b/>
          <w:bCs/>
          <w:spacing w:val="-4"/>
          <w:sz w:val="22"/>
          <w:szCs w:val="22"/>
        </w:rPr>
        <w:t xml:space="preserve"> </w:t>
      </w:r>
      <w:r>
        <w:rPr>
          <w:sz w:val="22"/>
          <w:szCs w:val="22"/>
        </w:rPr>
        <w:t>An</w:t>
      </w:r>
      <w:r>
        <w:rPr>
          <w:spacing w:val="-7"/>
          <w:sz w:val="22"/>
          <w:szCs w:val="22"/>
        </w:rPr>
        <w:t xml:space="preserve"> </w:t>
      </w:r>
      <w:r>
        <w:rPr>
          <w:sz w:val="22"/>
          <w:szCs w:val="22"/>
        </w:rPr>
        <w:t>investment</w:t>
      </w:r>
      <w:r>
        <w:rPr>
          <w:spacing w:val="-11"/>
          <w:sz w:val="22"/>
          <w:szCs w:val="22"/>
        </w:rPr>
        <w:t xml:space="preserve"> </w:t>
      </w:r>
      <w:r>
        <w:rPr>
          <w:sz w:val="22"/>
          <w:szCs w:val="22"/>
        </w:rPr>
        <w:t>that</w:t>
      </w:r>
      <w:r>
        <w:rPr>
          <w:spacing w:val="-6"/>
          <w:sz w:val="22"/>
          <w:szCs w:val="22"/>
        </w:rPr>
        <w:t xml:space="preserve"> </w:t>
      </w:r>
      <w:r>
        <w:rPr>
          <w:sz w:val="22"/>
          <w:szCs w:val="22"/>
        </w:rPr>
        <w:t>represents</w:t>
      </w:r>
      <w:r>
        <w:rPr>
          <w:spacing w:val="-4"/>
          <w:sz w:val="22"/>
          <w:szCs w:val="22"/>
        </w:rPr>
        <w:t xml:space="preserve"> </w:t>
      </w:r>
      <w:r>
        <w:rPr>
          <w:sz w:val="22"/>
          <w:szCs w:val="22"/>
        </w:rPr>
        <w:t>a</w:t>
      </w:r>
      <w:r>
        <w:rPr>
          <w:spacing w:val="-10"/>
          <w:sz w:val="22"/>
          <w:szCs w:val="22"/>
        </w:rPr>
        <w:t xml:space="preserve"> </w:t>
      </w:r>
      <w:r>
        <w:rPr>
          <w:sz w:val="22"/>
          <w:szCs w:val="22"/>
        </w:rPr>
        <w:t>share</w:t>
      </w:r>
      <w:r>
        <w:rPr>
          <w:spacing w:val="-7"/>
          <w:sz w:val="22"/>
          <w:szCs w:val="22"/>
        </w:rPr>
        <w:t xml:space="preserve"> </w:t>
      </w:r>
      <w:r>
        <w:rPr>
          <w:sz w:val="22"/>
          <w:szCs w:val="22"/>
        </w:rPr>
        <w:t>of</w:t>
      </w:r>
      <w:r>
        <w:rPr>
          <w:spacing w:val="-8"/>
          <w:sz w:val="22"/>
          <w:szCs w:val="22"/>
        </w:rPr>
        <w:t xml:space="preserve"> </w:t>
      </w:r>
      <w:r>
        <w:rPr>
          <w:sz w:val="22"/>
          <w:szCs w:val="22"/>
        </w:rPr>
        <w:t>ownership</w:t>
      </w:r>
      <w:r>
        <w:rPr>
          <w:spacing w:val="-5"/>
          <w:sz w:val="22"/>
          <w:szCs w:val="22"/>
        </w:rPr>
        <w:t xml:space="preserve"> </w:t>
      </w:r>
      <w:r>
        <w:rPr>
          <w:sz w:val="22"/>
          <w:szCs w:val="22"/>
        </w:rPr>
        <w:t>in</w:t>
      </w:r>
      <w:r>
        <w:rPr>
          <w:spacing w:val="-5"/>
          <w:sz w:val="22"/>
          <w:szCs w:val="22"/>
        </w:rPr>
        <w:t xml:space="preserve"> </w:t>
      </w:r>
      <w:r>
        <w:rPr>
          <w:sz w:val="22"/>
          <w:szCs w:val="22"/>
        </w:rPr>
        <w:t>a</w:t>
      </w:r>
      <w:r>
        <w:rPr>
          <w:spacing w:val="-30"/>
          <w:sz w:val="22"/>
          <w:szCs w:val="22"/>
        </w:rPr>
        <w:t xml:space="preserve"> </w:t>
      </w:r>
      <w:r>
        <w:rPr>
          <w:sz w:val="22"/>
          <w:szCs w:val="22"/>
        </w:rPr>
        <w:t>company.</w:t>
      </w:r>
    </w:p>
    <w:p w:rsidR="00AB6224" w:rsidRDefault="00AB6224">
      <w:pPr>
        <w:pStyle w:val="BodyText"/>
        <w:kinsoku w:val="0"/>
        <w:overflowPunct w:val="0"/>
        <w:spacing w:before="145"/>
        <w:ind w:left="236" w:right="102" w:firstLine="0"/>
        <w:rPr>
          <w:sz w:val="22"/>
          <w:szCs w:val="22"/>
        </w:rPr>
      </w:pPr>
      <w:r>
        <w:rPr>
          <w:b/>
          <w:bCs/>
          <w:sz w:val="22"/>
          <w:szCs w:val="22"/>
        </w:rPr>
        <w:t xml:space="preserve">Tax: </w:t>
      </w:r>
      <w:r>
        <w:rPr>
          <w:sz w:val="22"/>
          <w:szCs w:val="22"/>
        </w:rPr>
        <w:t>Money</w:t>
      </w:r>
      <w:r>
        <w:rPr>
          <w:spacing w:val="-8"/>
          <w:sz w:val="22"/>
          <w:szCs w:val="22"/>
        </w:rPr>
        <w:t xml:space="preserve"> </w:t>
      </w:r>
      <w:r>
        <w:rPr>
          <w:sz w:val="22"/>
          <w:szCs w:val="22"/>
        </w:rPr>
        <w:t>that</w:t>
      </w:r>
      <w:r>
        <w:rPr>
          <w:spacing w:val="-2"/>
          <w:sz w:val="22"/>
          <w:szCs w:val="22"/>
        </w:rPr>
        <w:t xml:space="preserve"> </w:t>
      </w:r>
      <w:r>
        <w:rPr>
          <w:sz w:val="22"/>
          <w:szCs w:val="22"/>
        </w:rPr>
        <w:t>has</w:t>
      </w:r>
      <w:r>
        <w:rPr>
          <w:spacing w:val="-6"/>
          <w:sz w:val="22"/>
          <w:szCs w:val="22"/>
        </w:rPr>
        <w:t xml:space="preserve"> </w:t>
      </w:r>
      <w:r>
        <w:rPr>
          <w:sz w:val="22"/>
          <w:szCs w:val="22"/>
        </w:rPr>
        <w:t>to</w:t>
      </w:r>
      <w:r>
        <w:rPr>
          <w:spacing w:val="-9"/>
          <w:sz w:val="22"/>
          <w:szCs w:val="22"/>
        </w:rPr>
        <w:t xml:space="preserve"> </w:t>
      </w:r>
      <w:r>
        <w:rPr>
          <w:sz w:val="22"/>
          <w:szCs w:val="22"/>
        </w:rPr>
        <w:t>be</w:t>
      </w:r>
      <w:r>
        <w:rPr>
          <w:spacing w:val="-4"/>
          <w:sz w:val="22"/>
          <w:szCs w:val="22"/>
        </w:rPr>
        <w:t xml:space="preserve"> </w:t>
      </w:r>
      <w:r>
        <w:rPr>
          <w:sz w:val="22"/>
          <w:szCs w:val="22"/>
        </w:rPr>
        <w:t>paid</w:t>
      </w:r>
      <w:r>
        <w:rPr>
          <w:spacing w:val="-6"/>
          <w:sz w:val="22"/>
          <w:szCs w:val="22"/>
        </w:rPr>
        <w:t xml:space="preserve"> </w:t>
      </w:r>
      <w:r>
        <w:rPr>
          <w:sz w:val="22"/>
          <w:szCs w:val="22"/>
        </w:rPr>
        <w:t>to</w:t>
      </w:r>
      <w:r>
        <w:rPr>
          <w:spacing w:val="-6"/>
          <w:sz w:val="22"/>
          <w:szCs w:val="22"/>
        </w:rPr>
        <w:t xml:space="preserve"> </w:t>
      </w:r>
      <w:r>
        <w:rPr>
          <w:sz w:val="22"/>
          <w:szCs w:val="22"/>
        </w:rPr>
        <w:t>a</w:t>
      </w:r>
      <w:r>
        <w:rPr>
          <w:spacing w:val="-9"/>
          <w:sz w:val="22"/>
          <w:szCs w:val="22"/>
        </w:rPr>
        <w:t xml:space="preserve"> </w:t>
      </w:r>
      <w:r>
        <w:rPr>
          <w:sz w:val="22"/>
          <w:szCs w:val="22"/>
        </w:rPr>
        <w:t>government</w:t>
      </w:r>
      <w:r>
        <w:rPr>
          <w:spacing w:val="-5"/>
          <w:sz w:val="22"/>
          <w:szCs w:val="22"/>
        </w:rPr>
        <w:t xml:space="preserve"> </w:t>
      </w:r>
      <w:r>
        <w:rPr>
          <w:sz w:val="22"/>
          <w:szCs w:val="22"/>
        </w:rPr>
        <w:t>to</w:t>
      </w:r>
      <w:r>
        <w:rPr>
          <w:spacing w:val="-4"/>
          <w:sz w:val="22"/>
          <w:szCs w:val="22"/>
        </w:rPr>
        <w:t xml:space="preserve"> </w:t>
      </w:r>
      <w:r>
        <w:rPr>
          <w:sz w:val="22"/>
          <w:szCs w:val="22"/>
        </w:rPr>
        <w:t>provide</w:t>
      </w:r>
      <w:r>
        <w:rPr>
          <w:spacing w:val="-4"/>
          <w:sz w:val="22"/>
          <w:szCs w:val="22"/>
        </w:rPr>
        <w:t xml:space="preserve"> </w:t>
      </w:r>
      <w:r>
        <w:rPr>
          <w:sz w:val="22"/>
          <w:szCs w:val="22"/>
        </w:rPr>
        <w:t>public</w:t>
      </w:r>
      <w:r>
        <w:rPr>
          <w:spacing w:val="-6"/>
          <w:sz w:val="22"/>
          <w:szCs w:val="22"/>
        </w:rPr>
        <w:t xml:space="preserve"> </w:t>
      </w:r>
      <w:r>
        <w:rPr>
          <w:sz w:val="22"/>
          <w:szCs w:val="22"/>
        </w:rPr>
        <w:t>goods</w:t>
      </w:r>
      <w:r>
        <w:rPr>
          <w:spacing w:val="-3"/>
          <w:sz w:val="22"/>
          <w:szCs w:val="22"/>
        </w:rPr>
        <w:t xml:space="preserve"> </w:t>
      </w:r>
      <w:r>
        <w:rPr>
          <w:sz w:val="22"/>
          <w:szCs w:val="22"/>
        </w:rPr>
        <w:t>and</w:t>
      </w:r>
      <w:r>
        <w:rPr>
          <w:spacing w:val="-32"/>
          <w:sz w:val="22"/>
          <w:szCs w:val="22"/>
        </w:rPr>
        <w:t xml:space="preserve"> </w:t>
      </w:r>
      <w:r>
        <w:rPr>
          <w:sz w:val="22"/>
          <w:szCs w:val="22"/>
        </w:rPr>
        <w:t>services.</w:t>
      </w:r>
    </w:p>
    <w:p w:rsidR="00AB6224" w:rsidRDefault="00AB6224">
      <w:pPr>
        <w:pStyle w:val="BodyText"/>
        <w:kinsoku w:val="0"/>
        <w:overflowPunct w:val="0"/>
        <w:spacing w:before="3"/>
        <w:ind w:left="0" w:firstLine="0"/>
        <w:rPr>
          <w:sz w:val="18"/>
          <w:szCs w:val="18"/>
        </w:rPr>
      </w:pPr>
    </w:p>
    <w:p w:rsidR="00AB6224" w:rsidRDefault="00AB6224">
      <w:pPr>
        <w:pStyle w:val="BodyText"/>
        <w:kinsoku w:val="0"/>
        <w:overflowPunct w:val="0"/>
        <w:ind w:left="235" w:right="102" w:firstLine="0"/>
        <w:rPr>
          <w:spacing w:val="2"/>
          <w:sz w:val="22"/>
          <w:szCs w:val="22"/>
        </w:rPr>
      </w:pPr>
      <w:r>
        <w:rPr>
          <w:b/>
          <w:bCs/>
          <w:sz w:val="22"/>
          <w:szCs w:val="22"/>
        </w:rPr>
        <w:t>Variable</w:t>
      </w:r>
      <w:r>
        <w:rPr>
          <w:b/>
          <w:bCs/>
          <w:spacing w:val="-5"/>
          <w:sz w:val="22"/>
          <w:szCs w:val="22"/>
        </w:rPr>
        <w:t xml:space="preserve"> </w:t>
      </w:r>
      <w:r>
        <w:rPr>
          <w:b/>
          <w:bCs/>
          <w:sz w:val="22"/>
          <w:szCs w:val="22"/>
        </w:rPr>
        <w:t>Expense:</w:t>
      </w:r>
      <w:r>
        <w:rPr>
          <w:b/>
          <w:bCs/>
          <w:spacing w:val="-4"/>
          <w:sz w:val="22"/>
          <w:szCs w:val="22"/>
        </w:rPr>
        <w:t xml:space="preserve"> </w:t>
      </w:r>
      <w:r>
        <w:rPr>
          <w:sz w:val="22"/>
          <w:szCs w:val="22"/>
        </w:rPr>
        <w:t>Money</w:t>
      </w:r>
      <w:r>
        <w:rPr>
          <w:spacing w:val="-7"/>
          <w:sz w:val="22"/>
          <w:szCs w:val="22"/>
        </w:rPr>
        <w:t xml:space="preserve"> </w:t>
      </w:r>
      <w:r>
        <w:rPr>
          <w:sz w:val="22"/>
          <w:szCs w:val="22"/>
        </w:rPr>
        <w:t>that</w:t>
      </w:r>
      <w:r>
        <w:rPr>
          <w:spacing w:val="1"/>
          <w:sz w:val="22"/>
          <w:szCs w:val="22"/>
        </w:rPr>
        <w:t xml:space="preserve"> </w:t>
      </w:r>
      <w:r>
        <w:rPr>
          <w:sz w:val="22"/>
          <w:szCs w:val="22"/>
        </w:rPr>
        <w:t>a</w:t>
      </w:r>
      <w:r>
        <w:rPr>
          <w:spacing w:val="-5"/>
          <w:sz w:val="22"/>
          <w:szCs w:val="22"/>
        </w:rPr>
        <w:t xml:space="preserve"> </w:t>
      </w:r>
      <w:r>
        <w:rPr>
          <w:sz w:val="22"/>
          <w:szCs w:val="22"/>
        </w:rPr>
        <w:t>person</w:t>
      </w:r>
      <w:r>
        <w:rPr>
          <w:spacing w:val="-3"/>
          <w:sz w:val="22"/>
          <w:szCs w:val="22"/>
        </w:rPr>
        <w:t xml:space="preserve"> </w:t>
      </w:r>
      <w:r>
        <w:rPr>
          <w:sz w:val="22"/>
          <w:szCs w:val="22"/>
        </w:rPr>
        <w:t>spends</w:t>
      </w:r>
      <w:r>
        <w:rPr>
          <w:spacing w:val="-9"/>
          <w:sz w:val="22"/>
          <w:szCs w:val="22"/>
        </w:rPr>
        <w:t xml:space="preserve"> </w:t>
      </w:r>
      <w:r>
        <w:rPr>
          <w:sz w:val="22"/>
          <w:szCs w:val="22"/>
        </w:rPr>
        <w:t>or</w:t>
      </w:r>
      <w:r>
        <w:rPr>
          <w:spacing w:val="-4"/>
          <w:sz w:val="22"/>
          <w:szCs w:val="22"/>
        </w:rPr>
        <w:t xml:space="preserve"> </w:t>
      </w:r>
      <w:r>
        <w:rPr>
          <w:sz w:val="22"/>
          <w:szCs w:val="22"/>
        </w:rPr>
        <w:t>gives away</w:t>
      </w:r>
      <w:r>
        <w:rPr>
          <w:spacing w:val="-7"/>
          <w:sz w:val="22"/>
          <w:szCs w:val="22"/>
        </w:rPr>
        <w:t xml:space="preserve"> </w:t>
      </w:r>
      <w:r>
        <w:rPr>
          <w:sz w:val="22"/>
          <w:szCs w:val="22"/>
        </w:rPr>
        <w:t>that</w:t>
      </w:r>
      <w:r>
        <w:rPr>
          <w:spacing w:val="1"/>
          <w:sz w:val="22"/>
          <w:szCs w:val="22"/>
        </w:rPr>
        <w:t xml:space="preserve"> </w:t>
      </w:r>
      <w:r>
        <w:rPr>
          <w:sz w:val="22"/>
          <w:szCs w:val="22"/>
        </w:rPr>
        <w:t>varies</w:t>
      </w:r>
      <w:r>
        <w:rPr>
          <w:spacing w:val="-7"/>
          <w:sz w:val="22"/>
          <w:szCs w:val="22"/>
        </w:rPr>
        <w:t xml:space="preserve"> </w:t>
      </w:r>
      <w:r>
        <w:rPr>
          <w:sz w:val="22"/>
          <w:szCs w:val="22"/>
        </w:rPr>
        <w:t>from</w:t>
      </w:r>
      <w:r>
        <w:rPr>
          <w:spacing w:val="-4"/>
          <w:sz w:val="22"/>
          <w:szCs w:val="22"/>
        </w:rPr>
        <w:t xml:space="preserve"> </w:t>
      </w:r>
      <w:r>
        <w:rPr>
          <w:sz w:val="22"/>
          <w:szCs w:val="22"/>
        </w:rPr>
        <w:t>month</w:t>
      </w:r>
      <w:r>
        <w:rPr>
          <w:spacing w:val="-8"/>
          <w:sz w:val="22"/>
          <w:szCs w:val="22"/>
        </w:rPr>
        <w:t xml:space="preserve"> </w:t>
      </w:r>
      <w:r w:rsidR="00CE4D0F">
        <w:rPr>
          <w:spacing w:val="2"/>
          <w:sz w:val="22"/>
          <w:szCs w:val="22"/>
        </w:rPr>
        <w:t>to month</w:t>
      </w:r>
      <w:r>
        <w:rPr>
          <w:spacing w:val="2"/>
          <w:sz w:val="22"/>
          <w:szCs w:val="22"/>
        </w:rPr>
        <w:t>.</w:t>
      </w:r>
    </w:p>
    <w:p w:rsidR="00AB6224" w:rsidRDefault="00AB6224">
      <w:pPr>
        <w:pStyle w:val="BodyText"/>
        <w:kinsoku w:val="0"/>
        <w:overflowPunct w:val="0"/>
        <w:spacing w:before="145" w:line="264" w:lineRule="auto"/>
        <w:ind w:left="236" w:right="211" w:firstLine="0"/>
        <w:rPr>
          <w:sz w:val="22"/>
          <w:szCs w:val="22"/>
        </w:rPr>
      </w:pPr>
      <w:r>
        <w:rPr>
          <w:b/>
          <w:bCs/>
          <w:sz w:val="22"/>
          <w:szCs w:val="22"/>
        </w:rPr>
        <w:t xml:space="preserve">Want: </w:t>
      </w:r>
      <w:r>
        <w:rPr>
          <w:sz w:val="22"/>
          <w:szCs w:val="22"/>
        </w:rPr>
        <w:t>Something that you would like to have but that you could live without, such as a TV or tickets to a baseball</w:t>
      </w:r>
      <w:r>
        <w:rPr>
          <w:spacing w:val="-16"/>
          <w:sz w:val="22"/>
          <w:szCs w:val="22"/>
        </w:rPr>
        <w:t xml:space="preserve"> </w:t>
      </w:r>
      <w:r>
        <w:rPr>
          <w:sz w:val="22"/>
          <w:szCs w:val="22"/>
        </w:rPr>
        <w:t>game.</w:t>
      </w:r>
    </w:p>
    <w:p w:rsidR="00AB6224" w:rsidRDefault="00AB6224">
      <w:pPr>
        <w:pStyle w:val="BodyText"/>
        <w:kinsoku w:val="0"/>
        <w:overflowPunct w:val="0"/>
        <w:spacing w:before="145" w:line="264" w:lineRule="auto"/>
        <w:ind w:left="236" w:right="211" w:firstLine="0"/>
        <w:rPr>
          <w:sz w:val="22"/>
          <w:szCs w:val="22"/>
        </w:rPr>
        <w:sectPr w:rsidR="00AB6224">
          <w:headerReference w:type="default" r:id="rId28"/>
          <w:pgSz w:w="12240" w:h="15840"/>
          <w:pgMar w:top="1360" w:right="1040" w:bottom="880" w:left="1060" w:header="0" w:footer="680" w:gutter="0"/>
          <w:pgNumType w:start="23"/>
          <w:cols w:space="720" w:equalWidth="0">
            <w:col w:w="10140"/>
          </w:cols>
          <w:noEndnote/>
        </w:sectPr>
      </w:pPr>
    </w:p>
    <w:p w:rsidR="00AB6224" w:rsidRDefault="00AB6224">
      <w:pPr>
        <w:pStyle w:val="BodyText"/>
        <w:kinsoku w:val="0"/>
        <w:overflowPunct w:val="0"/>
        <w:ind w:left="0" w:firstLine="0"/>
      </w:pPr>
    </w:p>
    <w:p w:rsidR="00AB6224" w:rsidRDefault="00AB6224">
      <w:pPr>
        <w:pStyle w:val="BodyText"/>
        <w:kinsoku w:val="0"/>
        <w:overflowPunct w:val="0"/>
        <w:ind w:left="0" w:firstLine="0"/>
      </w:pPr>
    </w:p>
    <w:p w:rsidR="00AB6224" w:rsidRDefault="00AB6224">
      <w:pPr>
        <w:pStyle w:val="BodyText"/>
        <w:kinsoku w:val="0"/>
        <w:overflowPunct w:val="0"/>
        <w:ind w:left="0" w:firstLine="0"/>
      </w:pPr>
    </w:p>
    <w:p w:rsidR="00AB6224" w:rsidRDefault="00AB6224">
      <w:pPr>
        <w:pStyle w:val="BodyText"/>
        <w:kinsoku w:val="0"/>
        <w:overflowPunct w:val="0"/>
        <w:ind w:left="0" w:firstLine="0"/>
      </w:pPr>
    </w:p>
    <w:p w:rsidR="00AB6224" w:rsidRDefault="00AB6224">
      <w:pPr>
        <w:pStyle w:val="BodyText"/>
        <w:kinsoku w:val="0"/>
        <w:overflowPunct w:val="0"/>
        <w:ind w:left="0" w:firstLine="0"/>
      </w:pPr>
    </w:p>
    <w:p w:rsidR="00AB6224" w:rsidRDefault="00AB6224">
      <w:pPr>
        <w:pStyle w:val="BodyText"/>
        <w:kinsoku w:val="0"/>
        <w:overflowPunct w:val="0"/>
        <w:ind w:left="0" w:firstLine="0"/>
      </w:pPr>
    </w:p>
    <w:p w:rsidR="00AB6224" w:rsidRDefault="00AB6224">
      <w:pPr>
        <w:pStyle w:val="BodyText"/>
        <w:kinsoku w:val="0"/>
        <w:overflowPunct w:val="0"/>
        <w:ind w:left="0" w:firstLine="0"/>
      </w:pPr>
    </w:p>
    <w:p w:rsidR="00AB6224" w:rsidRDefault="00AB6224">
      <w:pPr>
        <w:pStyle w:val="BodyText"/>
        <w:kinsoku w:val="0"/>
        <w:overflowPunct w:val="0"/>
        <w:ind w:left="0" w:firstLine="0"/>
      </w:pPr>
    </w:p>
    <w:p w:rsidR="00AB6224" w:rsidRDefault="00AB6224">
      <w:pPr>
        <w:pStyle w:val="BodyText"/>
        <w:kinsoku w:val="0"/>
        <w:overflowPunct w:val="0"/>
        <w:ind w:left="0" w:firstLine="0"/>
      </w:pPr>
    </w:p>
    <w:p w:rsidR="00AB6224" w:rsidRDefault="00AB6224">
      <w:pPr>
        <w:pStyle w:val="BodyText"/>
        <w:kinsoku w:val="0"/>
        <w:overflowPunct w:val="0"/>
        <w:ind w:left="0" w:firstLine="0"/>
      </w:pPr>
    </w:p>
    <w:p w:rsidR="00AB6224" w:rsidRDefault="00AB6224">
      <w:pPr>
        <w:pStyle w:val="BodyText"/>
        <w:kinsoku w:val="0"/>
        <w:overflowPunct w:val="0"/>
        <w:ind w:left="0" w:firstLine="0"/>
      </w:pPr>
    </w:p>
    <w:p w:rsidR="00AB6224" w:rsidRDefault="00AB6224">
      <w:pPr>
        <w:pStyle w:val="BodyText"/>
        <w:kinsoku w:val="0"/>
        <w:overflowPunct w:val="0"/>
        <w:ind w:left="0" w:firstLine="0"/>
      </w:pPr>
    </w:p>
    <w:p w:rsidR="00AB6224" w:rsidRDefault="00AB6224">
      <w:pPr>
        <w:pStyle w:val="BodyText"/>
        <w:kinsoku w:val="0"/>
        <w:overflowPunct w:val="0"/>
        <w:spacing w:before="10"/>
        <w:ind w:left="0" w:firstLine="0"/>
        <w:rPr>
          <w:sz w:val="23"/>
          <w:szCs w:val="23"/>
        </w:rPr>
      </w:pPr>
    </w:p>
    <w:p w:rsidR="00AB6224" w:rsidRDefault="00D439E4">
      <w:pPr>
        <w:pStyle w:val="BodyText"/>
        <w:kinsoku w:val="0"/>
        <w:overflowPunct w:val="0"/>
        <w:spacing w:before="14"/>
        <w:ind w:left="3968" w:right="284" w:firstLine="0"/>
        <w:rPr>
          <w:color w:val="000000"/>
          <w:spacing w:val="-14"/>
          <w:sz w:val="67"/>
          <w:szCs w:val="67"/>
        </w:rPr>
      </w:pPr>
      <w:r>
        <w:rPr>
          <w:noProof/>
        </w:rPr>
        <mc:AlternateContent>
          <mc:Choice Requires="wps">
            <w:drawing>
              <wp:anchor distT="0" distB="0" distL="114300" distR="114300" simplePos="0" relativeHeight="251654656" behindDoc="1" locked="0" layoutInCell="0" allowOverlap="1" wp14:anchorId="64189D5F" wp14:editId="1F5A4112">
                <wp:simplePos x="0" y="0"/>
                <wp:positionH relativeFrom="page">
                  <wp:posOffset>463550</wp:posOffset>
                </wp:positionH>
                <wp:positionV relativeFrom="paragraph">
                  <wp:posOffset>-1932940</wp:posOffset>
                </wp:positionV>
                <wp:extent cx="6604000" cy="7785100"/>
                <wp:effectExtent l="0" t="0" r="0" b="0"/>
                <wp:wrapNone/>
                <wp:docPr id="57" name="Rectangle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04000" cy="778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27706" w:rsidRDefault="00727706">
                            <w:pPr>
                              <w:widowControl/>
                              <w:autoSpaceDE/>
                              <w:autoSpaceDN/>
                              <w:adjustRightInd/>
                              <w:spacing w:line="12260" w:lineRule="atLeast"/>
                            </w:pPr>
                            <w:r>
                              <w:rPr>
                                <w:noProof/>
                              </w:rPr>
                              <w:drawing>
                                <wp:inline distT="0" distB="0" distL="0" distR="0" wp14:anchorId="6FD5D8B7" wp14:editId="79E7E534">
                                  <wp:extent cx="6614795" cy="7781925"/>
                                  <wp:effectExtent l="0" t="0" r="0" b="0"/>
                                  <wp:docPr id="2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614795" cy="7781925"/>
                                          </a:xfrm>
                                          <a:prstGeom prst="rect">
                                            <a:avLst/>
                                          </a:prstGeom>
                                          <a:noFill/>
                                          <a:ln>
                                            <a:noFill/>
                                          </a:ln>
                                        </pic:spPr>
                                      </pic:pic>
                                    </a:graphicData>
                                  </a:graphic>
                                </wp:inline>
                              </w:drawing>
                            </w:r>
                          </w:p>
                          <w:p w:rsidR="00727706" w:rsidRDefault="00727706"/>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3" o:spid="_x0000_s1045" style="position:absolute;left:0;text-align:left;margin-left:36.5pt;margin-top:-152.2pt;width:520pt;height:613pt;z-index:-2516618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" o:allowincell="f" filled="f" stroked="f">
                <v:textbox inset="0,0,0,0">
                  <w:txbxContent>
                    <w:p w:rsidR="00727706" w:rsidRDefault="00727706">
                      <w:pPr>
                        <w:widowControl/>
                        <w:autoSpaceDE/>
                        <w:autoSpaceDN/>
                        <w:adjustRightInd/>
                        <w:spacing w:line="12260" w:lineRule="atLeast"/>
                      </w:pPr>
                      <w:r>
                        <w:rPr>
                          <w:noProof/>
                        </w:rPr>
                        <w:drawing>
                          <wp:inline distT="0" distB="0" distL="0" distR="0" wp14:anchorId="6FD5D8B7" wp14:editId="79E7E534">
                            <wp:extent cx="6614795" cy="7781925"/>
                            <wp:effectExtent l="0" t="0" r="0" b="0"/>
                            <wp:docPr id="2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614795" cy="7781925"/>
                                    </a:xfrm>
                                    <a:prstGeom prst="rect">
                                      <a:avLst/>
                                    </a:prstGeom>
                                    <a:noFill/>
                                    <a:ln>
                                      <a:noFill/>
                                    </a:ln>
                                  </pic:spPr>
                                </pic:pic>
                              </a:graphicData>
                            </a:graphic>
                          </wp:inline>
                        </w:drawing>
                      </w:r>
                    </w:p>
                    <w:p w:rsidR="00727706" w:rsidRDefault="00727706"/>
                  </w:txbxContent>
                </v:textbox>
                <w10:wrap anchorx="page"/>
              </v:rect>
            </w:pict>
          </mc:Fallback>
        </mc:AlternateContent>
      </w:r>
      <w:proofErr w:type="gramStart"/>
      <w:r w:rsidR="00AB6224">
        <w:rPr>
          <w:color w:val="002D60"/>
          <w:spacing w:val="14"/>
          <w:w w:val="125"/>
          <w:sz w:val="67"/>
          <w:szCs w:val="67"/>
        </w:rPr>
        <w:t>for</w:t>
      </w:r>
      <w:proofErr w:type="gramEnd"/>
      <w:r w:rsidR="00AB6224">
        <w:rPr>
          <w:color w:val="002D60"/>
          <w:spacing w:val="14"/>
          <w:w w:val="125"/>
          <w:sz w:val="67"/>
          <w:szCs w:val="67"/>
        </w:rPr>
        <w:t xml:space="preserve"> </w:t>
      </w:r>
      <w:r w:rsidR="00AB6224">
        <w:rPr>
          <w:color w:val="002D60"/>
          <w:w w:val="125"/>
          <w:sz w:val="67"/>
          <w:szCs w:val="67"/>
        </w:rPr>
        <w:t>Grades</w:t>
      </w:r>
      <w:r w:rsidR="00AB6224">
        <w:rPr>
          <w:color w:val="002D60"/>
          <w:spacing w:val="-109"/>
          <w:w w:val="125"/>
          <w:sz w:val="67"/>
          <w:szCs w:val="67"/>
        </w:rPr>
        <w:t xml:space="preserve"> </w:t>
      </w:r>
      <w:r w:rsidR="00727706">
        <w:rPr>
          <w:color w:val="002D60"/>
          <w:spacing w:val="-109"/>
          <w:w w:val="125"/>
          <w:sz w:val="67"/>
          <w:szCs w:val="67"/>
        </w:rPr>
        <w:t xml:space="preserve"> </w:t>
      </w:r>
      <w:r w:rsidR="00AB6224">
        <w:rPr>
          <w:color w:val="002D60"/>
          <w:spacing w:val="-14"/>
          <w:w w:val="125"/>
          <w:sz w:val="67"/>
          <w:szCs w:val="67"/>
        </w:rPr>
        <w:t>6-8</w:t>
      </w:r>
    </w:p>
    <w:p w:rsidR="00AB6224" w:rsidRDefault="00D439E4">
      <w:pPr>
        <w:pStyle w:val="BodyText"/>
        <w:kinsoku w:val="0"/>
        <w:overflowPunct w:val="0"/>
        <w:spacing w:before="46"/>
        <w:ind w:left="3968" w:right="284" w:firstLine="0"/>
        <w:rPr>
          <w:color w:val="000000"/>
          <w:sz w:val="49"/>
          <w:szCs w:val="49"/>
        </w:rPr>
      </w:pPr>
      <w:r>
        <w:rPr>
          <w:noProof/>
        </w:rPr>
        <mc:AlternateContent>
          <mc:Choice Requires="wps">
            <w:drawing>
              <wp:anchor distT="0" distB="0" distL="114300" distR="114300" simplePos="0" relativeHeight="251655680" behindDoc="1" locked="0" layoutInCell="0" allowOverlap="1" wp14:anchorId="647F172B" wp14:editId="7AA8BF55">
                <wp:simplePos x="0" y="0"/>
                <wp:positionH relativeFrom="page">
                  <wp:posOffset>7322185</wp:posOffset>
                </wp:positionH>
                <wp:positionV relativeFrom="paragraph">
                  <wp:posOffset>2860040</wp:posOffset>
                </wp:positionV>
                <wp:extent cx="12700" cy="439420"/>
                <wp:effectExtent l="0" t="0" r="0" b="0"/>
                <wp:wrapNone/>
                <wp:docPr id="56" name="Freeform 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439420"/>
                        </a:xfrm>
                        <a:custGeom>
                          <a:avLst/>
                          <a:gdLst>
                            <a:gd name="T0" fmla="*/ 0 w 20"/>
                            <a:gd name="T1" fmla="*/ 691 h 692"/>
                            <a:gd name="T2" fmla="*/ 0 w 20"/>
                            <a:gd name="T3" fmla="*/ 0 h 692"/>
                          </a:gdLst>
                          <a:ahLst/>
                          <a:cxnLst>
                            <a:cxn ang="0">
                              <a:pos x="T0" y="T1"/>
                            </a:cxn>
                            <a:cxn ang="0">
                              <a:pos x="T2" y="T3"/>
                            </a:cxn>
                          </a:cxnLst>
                          <a:rect l="0" t="0" r="r" b="b"/>
                          <a:pathLst>
                            <a:path w="20" h="692">
                              <a:moveTo>
                                <a:pt x="0" y="691"/>
                              </a:moveTo>
                              <a:lnTo>
                                <a:pt x="0" y="0"/>
                              </a:lnTo>
                            </a:path>
                          </a:pathLst>
                        </a:custGeom>
                        <a:noFill/>
                        <a:ln w="15240">
                          <a:solidFill>
                            <a:srgbClr val="BCA3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polyline w14:anchorId="18F76000" id="Freeform 44" o:spid="_x0000_s1026" style="position:absolute;z-index:-2516608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576.55pt,259.75pt,576.55pt,225.2pt" coordsize="20,6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" o:allowincell="f" filled="f" strokecolor="#bca380" strokeweight="1.2pt">
                <v:path arrowok="t" o:connecttype="custom" o:connectlocs="0,438785;0,0" o:connectangles="0,0"/>
                <w10:wrap anchorx="page"/>
              </v:polyline>
            </w:pict>
          </mc:Fallback>
        </mc:AlternateContent>
      </w:r>
      <w:r w:rsidR="00AB6224">
        <w:rPr>
          <w:color w:val="002D60"/>
          <w:spacing w:val="-4"/>
          <w:w w:val="110"/>
          <w:sz w:val="49"/>
          <w:szCs w:val="49"/>
        </w:rPr>
        <w:t>Student</w:t>
      </w:r>
      <w:r w:rsidR="00AB6224">
        <w:rPr>
          <w:color w:val="002D60"/>
          <w:spacing w:val="46"/>
          <w:w w:val="110"/>
          <w:sz w:val="49"/>
          <w:szCs w:val="49"/>
        </w:rPr>
        <w:t xml:space="preserve"> </w:t>
      </w:r>
      <w:r w:rsidR="00AB6224">
        <w:rPr>
          <w:color w:val="002D60"/>
          <w:w w:val="110"/>
          <w:sz w:val="49"/>
          <w:szCs w:val="49"/>
        </w:rPr>
        <w:t>Guide</w:t>
      </w:r>
    </w:p>
    <w:p w:rsidR="00AB6224" w:rsidRDefault="00AB6224">
      <w:pPr>
        <w:pStyle w:val="BodyText"/>
        <w:kinsoku w:val="0"/>
        <w:overflowPunct w:val="0"/>
        <w:ind w:left="0" w:firstLine="0"/>
        <w:rPr>
          <w:sz w:val="48"/>
          <w:szCs w:val="48"/>
        </w:rPr>
      </w:pPr>
    </w:p>
    <w:p w:rsidR="00AB6224" w:rsidRDefault="00AB6224">
      <w:pPr>
        <w:pStyle w:val="BodyText"/>
        <w:kinsoku w:val="0"/>
        <w:overflowPunct w:val="0"/>
        <w:ind w:left="0" w:firstLine="0"/>
        <w:rPr>
          <w:sz w:val="48"/>
          <w:szCs w:val="48"/>
        </w:rPr>
      </w:pPr>
    </w:p>
    <w:p w:rsidR="00AB6224" w:rsidRDefault="00AB6224">
      <w:pPr>
        <w:pStyle w:val="BodyText"/>
        <w:kinsoku w:val="0"/>
        <w:overflowPunct w:val="0"/>
        <w:ind w:left="0" w:firstLine="0"/>
        <w:rPr>
          <w:sz w:val="48"/>
          <w:szCs w:val="48"/>
        </w:rPr>
      </w:pPr>
    </w:p>
    <w:p w:rsidR="00AB6224" w:rsidRDefault="00AB6224">
      <w:pPr>
        <w:pStyle w:val="BodyText"/>
        <w:kinsoku w:val="0"/>
        <w:overflowPunct w:val="0"/>
        <w:ind w:left="0" w:firstLine="0"/>
        <w:rPr>
          <w:sz w:val="48"/>
          <w:szCs w:val="48"/>
        </w:rPr>
      </w:pPr>
    </w:p>
    <w:p w:rsidR="00AB6224" w:rsidRDefault="00AB6224">
      <w:pPr>
        <w:pStyle w:val="BodyText"/>
        <w:kinsoku w:val="0"/>
        <w:overflowPunct w:val="0"/>
        <w:ind w:left="0" w:firstLine="0"/>
        <w:rPr>
          <w:sz w:val="48"/>
          <w:szCs w:val="48"/>
        </w:rPr>
      </w:pPr>
    </w:p>
    <w:p w:rsidR="00AB6224" w:rsidRDefault="00AB6224">
      <w:pPr>
        <w:pStyle w:val="BodyText"/>
        <w:kinsoku w:val="0"/>
        <w:overflowPunct w:val="0"/>
        <w:ind w:left="0" w:firstLine="0"/>
        <w:rPr>
          <w:sz w:val="48"/>
          <w:szCs w:val="48"/>
        </w:rPr>
      </w:pPr>
    </w:p>
    <w:p w:rsidR="00AB6224" w:rsidRDefault="00AB6224">
      <w:pPr>
        <w:pStyle w:val="BodyText"/>
        <w:kinsoku w:val="0"/>
        <w:overflowPunct w:val="0"/>
        <w:ind w:left="0" w:firstLine="0"/>
        <w:rPr>
          <w:sz w:val="48"/>
          <w:szCs w:val="48"/>
        </w:rPr>
      </w:pPr>
    </w:p>
    <w:p w:rsidR="00AB6224" w:rsidRDefault="00AB6224">
      <w:pPr>
        <w:pStyle w:val="BodyText"/>
        <w:kinsoku w:val="0"/>
        <w:overflowPunct w:val="0"/>
        <w:ind w:left="0" w:firstLine="0"/>
        <w:rPr>
          <w:sz w:val="48"/>
          <w:szCs w:val="48"/>
        </w:rPr>
      </w:pPr>
    </w:p>
    <w:p w:rsidR="00AB6224" w:rsidRDefault="00AB6224">
      <w:pPr>
        <w:pStyle w:val="BodyText"/>
        <w:kinsoku w:val="0"/>
        <w:overflowPunct w:val="0"/>
        <w:ind w:left="0" w:firstLine="0"/>
        <w:rPr>
          <w:sz w:val="48"/>
          <w:szCs w:val="48"/>
        </w:rPr>
      </w:pPr>
    </w:p>
    <w:p w:rsidR="00AB6224" w:rsidRDefault="00AB6224">
      <w:pPr>
        <w:pStyle w:val="BodyText"/>
        <w:kinsoku w:val="0"/>
        <w:overflowPunct w:val="0"/>
        <w:ind w:left="0" w:firstLine="0"/>
        <w:rPr>
          <w:sz w:val="48"/>
          <w:szCs w:val="48"/>
        </w:rPr>
      </w:pPr>
    </w:p>
    <w:p w:rsidR="00AB6224" w:rsidRDefault="00AB6224">
      <w:pPr>
        <w:pStyle w:val="BodyText"/>
        <w:kinsoku w:val="0"/>
        <w:overflowPunct w:val="0"/>
        <w:ind w:left="0" w:firstLine="0"/>
        <w:rPr>
          <w:sz w:val="48"/>
          <w:szCs w:val="48"/>
        </w:rPr>
      </w:pPr>
    </w:p>
    <w:p w:rsidR="00AB6224" w:rsidRDefault="00AB6224">
      <w:pPr>
        <w:pStyle w:val="BodyText"/>
        <w:kinsoku w:val="0"/>
        <w:overflowPunct w:val="0"/>
        <w:ind w:left="0" w:firstLine="0"/>
        <w:rPr>
          <w:sz w:val="48"/>
          <w:szCs w:val="48"/>
        </w:rPr>
      </w:pPr>
    </w:p>
    <w:p w:rsidR="00AB6224" w:rsidRDefault="00AB6224">
      <w:pPr>
        <w:pStyle w:val="BodyText"/>
        <w:kinsoku w:val="0"/>
        <w:overflowPunct w:val="0"/>
        <w:ind w:left="0" w:firstLine="0"/>
        <w:rPr>
          <w:sz w:val="48"/>
          <w:szCs w:val="48"/>
        </w:rPr>
      </w:pPr>
    </w:p>
    <w:p w:rsidR="00AB6224" w:rsidRDefault="00AB6224">
      <w:pPr>
        <w:pStyle w:val="BodyText"/>
        <w:kinsoku w:val="0"/>
        <w:overflowPunct w:val="0"/>
        <w:spacing w:before="1"/>
        <w:ind w:left="0" w:firstLine="0"/>
        <w:rPr>
          <w:sz w:val="63"/>
          <w:szCs w:val="63"/>
        </w:rPr>
      </w:pPr>
    </w:p>
    <w:p w:rsidR="00AB6224" w:rsidRDefault="00D439E4">
      <w:pPr>
        <w:pStyle w:val="BodyText"/>
        <w:kinsoku w:val="0"/>
        <w:overflowPunct w:val="0"/>
        <w:spacing w:line="273" w:lineRule="auto"/>
        <w:ind w:left="6484" w:right="284" w:firstLine="249"/>
        <w:rPr>
          <w:color w:val="000000"/>
          <w:sz w:val="35"/>
          <w:szCs w:val="35"/>
        </w:rPr>
      </w:pPr>
      <w:r>
        <w:rPr>
          <w:noProof/>
        </w:rPr>
        <mc:AlternateContent>
          <mc:Choice Requires="wps">
            <w:drawing>
              <wp:anchor distT="0" distB="0" distL="114300" distR="114300" simplePos="0" relativeHeight="251656704" behindDoc="1" locked="0" layoutInCell="0" allowOverlap="1" wp14:anchorId="36C1239B" wp14:editId="2A7FB139">
                <wp:simplePos x="0" y="0"/>
                <wp:positionH relativeFrom="page">
                  <wp:posOffset>7322185</wp:posOffset>
                </wp:positionH>
                <wp:positionV relativeFrom="paragraph">
                  <wp:posOffset>-1104900</wp:posOffset>
                </wp:positionV>
                <wp:extent cx="12700" cy="1042670"/>
                <wp:effectExtent l="0" t="0" r="0" b="0"/>
                <wp:wrapNone/>
                <wp:docPr id="55" name="Freeform 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1042670"/>
                        </a:xfrm>
                        <a:custGeom>
                          <a:avLst/>
                          <a:gdLst>
                            <a:gd name="T0" fmla="*/ 0 w 20"/>
                            <a:gd name="T1" fmla="*/ 1641 h 1642"/>
                            <a:gd name="T2" fmla="*/ 0 w 20"/>
                            <a:gd name="T3" fmla="*/ 0 h 1642"/>
                          </a:gdLst>
                          <a:ahLst/>
                          <a:cxnLst>
                            <a:cxn ang="0">
                              <a:pos x="T0" y="T1"/>
                            </a:cxn>
                            <a:cxn ang="0">
                              <a:pos x="T2" y="T3"/>
                            </a:cxn>
                          </a:cxnLst>
                          <a:rect l="0" t="0" r="r" b="b"/>
                          <a:pathLst>
                            <a:path w="20" h="1642">
                              <a:moveTo>
                                <a:pt x="0" y="1641"/>
                              </a:moveTo>
                              <a:lnTo>
                                <a:pt x="0" y="0"/>
                              </a:lnTo>
                            </a:path>
                          </a:pathLst>
                        </a:custGeom>
                        <a:noFill/>
                        <a:ln w="15240">
                          <a:solidFill>
                            <a:srgbClr val="D4B8A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polyline w14:anchorId="54C858EE" id="Freeform 45" o:spid="_x0000_s1026" style="position:absolute;z-index:-2516597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576.55pt,-4.95pt,576.55pt,-87pt" coordsize="20,16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" o:allowincell="f" filled="f" strokecolor="#d4b8ac" strokeweight="1.2pt">
                <v:path arrowok="t" o:connecttype="custom" o:connectlocs="0,1042035;0,0" o:connectangles="0,0"/>
                <w10:wrap anchorx="page"/>
              </v:polyline>
            </w:pict>
          </mc:Fallback>
        </mc:AlternateContent>
      </w:r>
      <w:r>
        <w:rPr>
          <w:noProof/>
        </w:rPr>
        <mc:AlternateContent>
          <mc:Choice Requires="wps">
            <w:drawing>
              <wp:anchor distT="0" distB="0" distL="114300" distR="114300" simplePos="0" relativeHeight="251657728" behindDoc="1" locked="0" layoutInCell="0" allowOverlap="1" wp14:anchorId="7FBEAF38" wp14:editId="5154FD8A">
                <wp:simplePos x="0" y="0"/>
                <wp:positionH relativeFrom="page">
                  <wp:posOffset>7322185</wp:posOffset>
                </wp:positionH>
                <wp:positionV relativeFrom="paragraph">
                  <wp:posOffset>-1631950</wp:posOffset>
                </wp:positionV>
                <wp:extent cx="12700" cy="356870"/>
                <wp:effectExtent l="0" t="0" r="0" b="0"/>
                <wp:wrapNone/>
                <wp:docPr id="54" name="Freeform 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700" cy="356870"/>
                        </a:xfrm>
                        <a:custGeom>
                          <a:avLst/>
                          <a:gdLst>
                            <a:gd name="T0" fmla="*/ 0 w 20"/>
                            <a:gd name="T1" fmla="*/ 561 h 562"/>
                            <a:gd name="T2" fmla="*/ 0 w 20"/>
                            <a:gd name="T3" fmla="*/ 0 h 562"/>
                          </a:gdLst>
                          <a:ahLst/>
                          <a:cxnLst>
                            <a:cxn ang="0">
                              <a:pos x="T0" y="T1"/>
                            </a:cxn>
                            <a:cxn ang="0">
                              <a:pos x="T2" y="T3"/>
                            </a:cxn>
                          </a:cxnLst>
                          <a:rect l="0" t="0" r="r" b="b"/>
                          <a:pathLst>
                            <a:path w="20" h="562">
                              <a:moveTo>
                                <a:pt x="0" y="561"/>
                              </a:moveTo>
                              <a:lnTo>
                                <a:pt x="0" y="0"/>
                              </a:lnTo>
                            </a:path>
                          </a:pathLst>
                        </a:custGeom>
                        <a:noFill/>
                        <a:ln w="15240">
                          <a:solidFill>
                            <a:srgbClr val="E8BFA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polyline w14:anchorId="237D397D" id="Freeform 46" o:spid="_x0000_s1026" style="position:absolute;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576.55pt,-100.45pt,576.55pt,-128.5pt" coordsize="20,5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" o:allowincell="f" filled="f" strokecolor="#e8bfaf" strokeweight="1.2pt">
                <v:path arrowok="t" o:connecttype="custom" o:connectlocs="0,356235;0,0" o:connectangles="0,0"/>
                <w10:wrap anchorx="page"/>
              </v:polyline>
            </w:pict>
          </mc:Fallback>
        </mc:AlternateContent>
      </w:r>
      <w:proofErr w:type="gramStart"/>
      <w:r w:rsidR="00AB6224">
        <w:rPr>
          <w:color w:val="D41C59"/>
          <w:w w:val="110"/>
          <w:sz w:val="35"/>
          <w:szCs w:val="35"/>
        </w:rPr>
        <w:t xml:space="preserve">A fun way to help kids </w:t>
      </w:r>
      <w:r w:rsidR="00CE4D0F">
        <w:rPr>
          <w:color w:val="D41C59"/>
          <w:w w:val="110"/>
          <w:sz w:val="35"/>
          <w:szCs w:val="35"/>
        </w:rPr>
        <w:t>get smart about</w:t>
      </w:r>
      <w:r w:rsidR="00AB6224">
        <w:rPr>
          <w:color w:val="D41C59"/>
          <w:spacing w:val="-7"/>
          <w:w w:val="110"/>
          <w:sz w:val="35"/>
          <w:szCs w:val="35"/>
        </w:rPr>
        <w:t xml:space="preserve"> </w:t>
      </w:r>
      <w:r w:rsidR="00AB6224">
        <w:rPr>
          <w:color w:val="D41C59"/>
          <w:w w:val="110"/>
          <w:sz w:val="35"/>
          <w:szCs w:val="35"/>
        </w:rPr>
        <w:t>money.</w:t>
      </w:r>
      <w:proofErr w:type="gramEnd"/>
    </w:p>
    <w:p w:rsidR="00AB6224" w:rsidRDefault="00D439E4">
      <w:pPr>
        <w:pStyle w:val="BodyText"/>
        <w:kinsoku w:val="0"/>
        <w:overflowPunct w:val="0"/>
        <w:spacing w:before="66"/>
        <w:ind w:left="0" w:right="944" w:firstLine="0"/>
        <w:jc w:val="right"/>
        <w:rPr>
          <w:color w:val="000000"/>
          <w:sz w:val="9"/>
          <w:szCs w:val="9"/>
        </w:rPr>
        <w:sectPr w:rsidR="00AB6224">
          <w:headerReference w:type="default" r:id="rId30"/>
          <w:footerReference w:type="default" r:id="rId31"/>
          <w:pgSz w:w="12240" w:h="15840"/>
          <w:pgMar w:top="720" w:right="580" w:bottom="280" w:left="620" w:header="0" w:footer="0" w:gutter="0"/>
          <w:cols w:space="720" w:equalWidth="0">
            <w:col w:w="11040"/>
          </w:cols>
          <w:noEndnote/>
        </w:sectPr>
      </w:pPr>
      <w:r>
        <w:rPr>
          <w:noProof/>
          <w:color w:val="000000"/>
          <w:sz w:val="9"/>
          <w:szCs w:val="9"/>
        </w:rPr>
        <w:drawing>
          <wp:inline distT="0" distB="0" distL="0" distR="0" wp14:anchorId="448F7D43" wp14:editId="4FC53CEB">
            <wp:extent cx="1731645" cy="778510"/>
            <wp:effectExtent l="0" t="0" r="0" b="0"/>
            <wp:docPr id="28" name="Picture 6" descr="FDICLogoWtext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DICLogoWtext28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731645" cy="778510"/>
                    </a:xfrm>
                    <a:prstGeom prst="rect">
                      <a:avLst/>
                    </a:prstGeom>
                    <a:noFill/>
                    <a:ln>
                      <a:noFill/>
                    </a:ln>
                  </pic:spPr>
                </pic:pic>
              </a:graphicData>
            </a:graphic>
          </wp:inline>
        </w:drawing>
      </w:r>
    </w:p>
    <w:p w:rsidR="00AB6224" w:rsidRDefault="00D439E4">
      <w:pPr>
        <w:pStyle w:val="BodyText"/>
        <w:kinsoku w:val="0"/>
        <w:overflowPunct w:val="0"/>
        <w:ind w:left="0" w:firstLine="0"/>
      </w:pPr>
      <w:r>
        <w:rPr>
          <w:noProof/>
        </w:rPr>
        <w:lastRenderedPageBreak/>
        <mc:AlternateContent>
          <mc:Choice Requires="wps">
            <w:drawing>
              <wp:anchor distT="0" distB="0" distL="114300" distR="114300" simplePos="0" relativeHeight="251658752" behindDoc="1" locked="0" layoutInCell="0" allowOverlap="1" wp14:anchorId="5CBEEB72" wp14:editId="235B59B8">
                <wp:simplePos x="0" y="0"/>
                <wp:positionH relativeFrom="page">
                  <wp:posOffset>947420</wp:posOffset>
                </wp:positionH>
                <wp:positionV relativeFrom="page">
                  <wp:posOffset>502285</wp:posOffset>
                </wp:positionV>
                <wp:extent cx="5880100" cy="8788400"/>
                <wp:effectExtent l="0" t="0" r="0" b="0"/>
                <wp:wrapNone/>
                <wp:docPr id="53"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80100" cy="8788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27706" w:rsidRDefault="00727706">
                            <w:pPr>
                              <w:widowControl/>
                              <w:autoSpaceDE/>
                              <w:autoSpaceDN/>
                              <w:adjustRightInd/>
                              <w:spacing w:line="13840" w:lineRule="atLeast"/>
                            </w:pPr>
                            <w:r>
                              <w:rPr>
                                <w:noProof/>
                              </w:rPr>
                              <w:drawing>
                                <wp:inline distT="0" distB="0" distL="0" distR="0" wp14:anchorId="65B4B80A" wp14:editId="61055390">
                                  <wp:extent cx="5875655" cy="8794115"/>
                                  <wp:effectExtent l="0" t="0" r="0" b="0"/>
                                  <wp:docPr id="21"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875655" cy="8794115"/>
                                          </a:xfrm>
                                          <a:prstGeom prst="rect">
                                            <a:avLst/>
                                          </a:prstGeom>
                                          <a:noFill/>
                                          <a:ln>
                                            <a:noFill/>
                                          </a:ln>
                                        </pic:spPr>
                                      </pic:pic>
                                    </a:graphicData>
                                  </a:graphic>
                                </wp:inline>
                              </w:drawing>
                            </w:r>
                          </w:p>
                          <w:p w:rsidR="00727706" w:rsidRDefault="00727706"/>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0" o:spid="_x0000_s1046" style="position:absolute;margin-left:74.6pt;margin-top:39.55pt;width:463pt;height:692pt;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" o:allowincell="f" filled="f" stroked="f">
                <v:textbox inset="0,0,0,0">
                  <w:txbxContent>
                    <w:p w:rsidR="00727706" w:rsidRDefault="00727706">
                      <w:pPr>
                        <w:widowControl/>
                        <w:autoSpaceDE/>
                        <w:autoSpaceDN/>
                        <w:adjustRightInd/>
                        <w:spacing w:line="13840" w:lineRule="atLeast"/>
                      </w:pPr>
                      <w:r>
                        <w:rPr>
                          <w:noProof/>
                        </w:rPr>
                        <w:drawing>
                          <wp:inline distT="0" distB="0" distL="0" distR="0" wp14:anchorId="65B4B80A" wp14:editId="61055390">
                            <wp:extent cx="5875655" cy="8794115"/>
                            <wp:effectExtent l="0" t="0" r="0" b="0"/>
                            <wp:docPr id="21"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875655" cy="8794115"/>
                                    </a:xfrm>
                                    <a:prstGeom prst="rect">
                                      <a:avLst/>
                                    </a:prstGeom>
                                    <a:noFill/>
                                    <a:ln>
                                      <a:noFill/>
                                    </a:ln>
                                  </pic:spPr>
                                </pic:pic>
                              </a:graphicData>
                            </a:graphic>
                          </wp:inline>
                        </w:drawing>
                      </w:r>
                    </w:p>
                    <w:p w:rsidR="00727706" w:rsidRDefault="00727706"/>
                  </w:txbxContent>
                </v:textbox>
                <w10:wrap anchorx="page" anchory="page"/>
              </v:rect>
            </w:pict>
          </mc:Fallback>
        </mc:AlternateContent>
      </w:r>
    </w:p>
    <w:p w:rsidR="00AB6224" w:rsidRDefault="00D439E4">
      <w:pPr>
        <w:pStyle w:val="BodyText"/>
        <w:kinsoku w:val="0"/>
        <w:overflowPunct w:val="0"/>
        <w:spacing w:before="7"/>
        <w:ind w:left="0" w:firstLine="0"/>
        <w:rPr>
          <w:sz w:val="11"/>
          <w:szCs w:val="11"/>
        </w:rPr>
      </w:pPr>
      <w:r>
        <w:rPr>
          <w:noProof/>
        </w:rPr>
        <mc:AlternateContent>
          <mc:Choice Requires="wpg">
            <w:drawing>
              <wp:anchor distT="0" distB="0" distL="114300" distR="114300" simplePos="0" relativeHeight="251659776" behindDoc="1" locked="0" layoutInCell="0" allowOverlap="1" wp14:anchorId="658C10F0" wp14:editId="4972B422">
                <wp:simplePos x="0" y="0"/>
                <wp:positionH relativeFrom="page">
                  <wp:posOffset>838835</wp:posOffset>
                </wp:positionH>
                <wp:positionV relativeFrom="page">
                  <wp:posOffset>990600</wp:posOffset>
                </wp:positionV>
                <wp:extent cx="6102350" cy="8757920"/>
                <wp:effectExtent l="0" t="0" r="0" b="0"/>
                <wp:wrapNone/>
                <wp:docPr id="40" name="Group 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02350" cy="8757920"/>
                          <a:chOff x="1321" y="1560"/>
                          <a:chExt cx="9610" cy="13792"/>
                        </a:xfrm>
                      </wpg:grpSpPr>
                      <pic:pic xmlns:pic="http://schemas.openxmlformats.org/drawingml/2006/picture">
                        <pic:nvPicPr>
                          <pic:cNvPr id="41" name="Picture 6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1440" y="15087"/>
                            <a:ext cx="7060"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2" name="Freeform 62"/>
                        <wps:cNvSpPr>
                          <a:spLocks/>
                        </wps:cNvSpPr>
                        <wps:spPr bwMode="auto">
                          <a:xfrm>
                            <a:off x="1445" y="14938"/>
                            <a:ext cx="9360" cy="20"/>
                          </a:xfrm>
                          <a:custGeom>
                            <a:avLst/>
                            <a:gdLst>
                              <a:gd name="T0" fmla="*/ 0 w 9360"/>
                              <a:gd name="T1" fmla="*/ 0 h 20"/>
                              <a:gd name="T2" fmla="*/ 9360 w 9360"/>
                              <a:gd name="T3" fmla="*/ 0 h 20"/>
                            </a:gdLst>
                            <a:ahLst/>
                            <a:cxnLst>
                              <a:cxn ang="0">
                                <a:pos x="T0" y="T1"/>
                              </a:cxn>
                              <a:cxn ang="0">
                                <a:pos x="T2" y="T3"/>
                              </a:cxn>
                            </a:cxnLst>
                            <a:rect l="0" t="0" r="r" b="b"/>
                            <a:pathLst>
                              <a:path w="9360" h="20">
                                <a:moveTo>
                                  <a:pt x="0" y="0"/>
                                </a:moveTo>
                                <a:lnTo>
                                  <a:pt x="9360" y="0"/>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43" name="Picture 6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8700" y="15084"/>
                            <a:ext cx="2100" cy="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44" name="Picture 6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1321" y="1561"/>
                            <a:ext cx="9600" cy="13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group w14:anchorId="08EE4A6F" id="Group 60" o:spid="_x0000_s1026" style="position:absolute;margin-left:66.05pt;margin-top:78pt;width:480.5pt;height:689.6pt;z-index:-251656704;mso-position-horizontal-relative:page;mso-position-vertical-relative:page" coordorigin="1321,1560" coordsize="9610,137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IDZs2MiAAAQ&#10;BmIH/j2DAASUITHw3Qs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8EQF2xNsAwAAAAAAAPBH8rs+Oj0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DZzBdQAAIABJREFUAAAAAAAAAAAAAAAAAAAAAAAA&#10;AAAAAAAAAAAAAAAAAAAAAAAAAAAAAAAAAAAAYNmzYxsAYBiGYUj//7k9oUsALeQD8m4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Bg04TtG7YBAAAAAAAA6JRf9depBw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myZs37ANAAAAAAAAQKf8qr9OPQ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Hjs2bENADAMwzA0///cntBRQEA+IO8G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NjhhO0b&#10;tgEAAAAAAADolF/119QD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ByIghuAAAWSklEQVQAAAAAAAAAAAAAAAAAAAAAAAAAAAAA&#10;AAAAAAAAAAAAAAAAAAAAAAAAAAAAAAAAAAAAAAAAAAAAAAAAAAAAAAAAAAAAAAAAAAAAAAAAAAAA&#10;AAAAAAAAAAAAAAAAAAAAAAAAAAAAAAAAAAAAAAAAAAAAAAAAAAAAAB57dmwDAAzDMAzN/z+3J3QJ&#10;oIV8QN4N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bDph+4ZtAAAAAAAAADrlV/019Q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F57cEgAAAAAIOj/a2dY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" o:allowincell="f">
                <v:shape id="Picture 61" o:spid="_x0000_s1027" type="#_x0000_t75" style="position:absolute;left:1440;top:15087;width:7060;height:2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">
                  <v:imagedata r:id="rId45" o:title=""/>
                </v:shape>
                <v:shape id="Freeform 62" o:spid="_x0000_s1028" style="position:absolute;left:1445;top:14938;width:9360;height:20;visibility:visible;mso-wrap-style:square;v-text-anchor:top" coordsize="936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" path="m,l9360,e" filled="f" strokeweight="2pt">
                  <v:path arrowok="t" o:connecttype="custom" o:connectlocs="0,0;9360,0" o:connectangles="0,0"/>
                </v:shape>
                <v:shape id="Picture 63" o:spid="_x0000_s1029" type="#_x0000_t75" style="position:absolute;left:8700;top:15084;width:2100;height:2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">
                  <v:imagedata r:id="rId46" o:title=""/>
                </v:shape>
                <v:shape id="Picture 64" o:spid="_x0000_s1030" type="#_x0000_t75" style="position:absolute;left:1321;top:1561;width:9600;height:135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">
                  <v:imagedata r:id="rId48" o:title=""/>
                </v:shape>
                <w10:wrap anchorx="page" anchory="page"/>
              </v:group>
            </w:pict>
          </mc:Fallback>
        </mc:AlternateContent>
      </w:r>
    </w:p>
    <w:p w:rsidR="00AB6224" w:rsidRDefault="00AB6224">
      <w:pPr>
        <w:pStyle w:val="Heading2"/>
        <w:kinsoku w:val="0"/>
        <w:overflowPunct w:val="0"/>
        <w:spacing w:line="574" w:lineRule="exact"/>
        <w:rPr>
          <w:b w:val="0"/>
          <w:bCs w:val="0"/>
        </w:rPr>
      </w:pPr>
      <w:r>
        <w:t>CAREER</w:t>
      </w:r>
      <w:r>
        <w:rPr>
          <w:spacing w:val="137"/>
        </w:rPr>
        <w:t xml:space="preserve"> </w:t>
      </w:r>
      <w:r>
        <w:t>PRE-ASSESSMENT</w:t>
      </w:r>
    </w:p>
    <w:p w:rsidR="00AB6224" w:rsidRDefault="00AB6224">
      <w:pPr>
        <w:pStyle w:val="BodyText"/>
        <w:tabs>
          <w:tab w:val="left" w:pos="9662"/>
        </w:tabs>
        <w:kinsoku w:val="0"/>
        <w:overflowPunct w:val="0"/>
        <w:spacing w:before="289"/>
        <w:ind w:left="369" w:firstLine="0"/>
        <w:rPr>
          <w:sz w:val="21"/>
          <w:szCs w:val="21"/>
        </w:rPr>
      </w:pPr>
      <w:r>
        <w:rPr>
          <w:b/>
          <w:bCs/>
          <w:w w:val="105"/>
          <w:sz w:val="21"/>
          <w:szCs w:val="21"/>
        </w:rPr>
        <w:t>Name:</w:t>
      </w:r>
      <w:r>
        <w:rPr>
          <w:b/>
          <w:bCs/>
          <w:spacing w:val="-1"/>
          <w:sz w:val="21"/>
          <w:szCs w:val="21"/>
        </w:rPr>
        <w:t xml:space="preserve"> </w:t>
      </w:r>
      <w:r>
        <w:rPr>
          <w:b/>
          <w:bCs/>
          <w:w w:val="102"/>
          <w:sz w:val="21"/>
          <w:szCs w:val="21"/>
          <w:u w:val="single"/>
        </w:rPr>
        <w:t xml:space="preserve"> </w:t>
      </w:r>
      <w:r>
        <w:rPr>
          <w:b/>
          <w:bCs/>
          <w:sz w:val="21"/>
          <w:szCs w:val="21"/>
          <w:u w:val="single"/>
        </w:rPr>
        <w:tab/>
      </w:r>
    </w:p>
    <w:p w:rsidR="00AB6224" w:rsidRDefault="00AB6224">
      <w:pPr>
        <w:pStyle w:val="BodyText"/>
        <w:kinsoku w:val="0"/>
        <w:overflowPunct w:val="0"/>
        <w:ind w:left="0" w:firstLine="0"/>
        <w:rPr>
          <w:b/>
          <w:bCs/>
        </w:rPr>
      </w:pPr>
    </w:p>
    <w:p w:rsidR="00AB6224" w:rsidRDefault="00AB6224">
      <w:pPr>
        <w:pStyle w:val="BodyText"/>
        <w:kinsoku w:val="0"/>
        <w:overflowPunct w:val="0"/>
        <w:spacing w:before="2"/>
        <w:ind w:left="0" w:firstLine="0"/>
        <w:rPr>
          <w:b/>
          <w:bCs/>
          <w:sz w:val="19"/>
          <w:szCs w:val="19"/>
        </w:rPr>
      </w:pPr>
    </w:p>
    <w:p w:rsidR="00AB6224" w:rsidRDefault="00AB6224">
      <w:pPr>
        <w:pStyle w:val="BodyText"/>
        <w:kinsoku w:val="0"/>
        <w:overflowPunct w:val="0"/>
        <w:ind w:left="1973" w:firstLine="0"/>
        <w:rPr>
          <w:sz w:val="24"/>
          <w:szCs w:val="24"/>
        </w:rPr>
      </w:pPr>
      <w:r>
        <w:rPr>
          <w:b/>
          <w:bCs/>
          <w:sz w:val="24"/>
          <w:szCs w:val="24"/>
        </w:rPr>
        <w:t>“I like,” or “I am interested in” (check all that</w:t>
      </w:r>
      <w:r>
        <w:rPr>
          <w:b/>
          <w:bCs/>
          <w:spacing w:val="-23"/>
          <w:sz w:val="24"/>
          <w:szCs w:val="24"/>
        </w:rPr>
        <w:t xml:space="preserve"> </w:t>
      </w:r>
      <w:r>
        <w:rPr>
          <w:b/>
          <w:bCs/>
          <w:sz w:val="24"/>
          <w:szCs w:val="24"/>
        </w:rPr>
        <w:t>apply)</w:t>
      </w:r>
    </w:p>
    <w:p w:rsidR="00AB6224" w:rsidRDefault="00AB6224">
      <w:pPr>
        <w:pStyle w:val="BodyText"/>
        <w:kinsoku w:val="0"/>
        <w:overflowPunct w:val="0"/>
        <w:ind w:left="0" w:firstLine="0"/>
        <w:rPr>
          <w:b/>
          <w:bCs/>
        </w:rPr>
      </w:pPr>
    </w:p>
    <w:p w:rsidR="00AB6224" w:rsidRDefault="00AB6224">
      <w:pPr>
        <w:pStyle w:val="BodyText"/>
        <w:kinsoku w:val="0"/>
        <w:overflowPunct w:val="0"/>
        <w:spacing w:before="3"/>
        <w:ind w:left="0" w:firstLine="0"/>
        <w:rPr>
          <w:b/>
          <w:bCs/>
          <w:sz w:val="14"/>
          <w:szCs w:val="14"/>
        </w:rPr>
      </w:pPr>
    </w:p>
    <w:tbl>
      <w:tblPr>
        <w:tblW w:w="0" w:type="auto"/>
        <w:tblInd w:w="335" w:type="dxa"/>
        <w:tblLayout w:type="fixed"/>
        <w:tblCellMar>
          <w:left w:w="0" w:type="dxa"/>
          <w:right w:w="0" w:type="dxa"/>
        </w:tblCellMar>
        <w:tblLook w:val="0000" w:firstRow="0" w:lastRow="0" w:firstColumn="0" w:lastColumn="0" w:noHBand="0" w:noVBand="0"/>
      </w:tblPr>
      <w:tblGrid>
        <w:gridCol w:w="261"/>
        <w:gridCol w:w="2626"/>
        <w:gridCol w:w="425"/>
        <w:gridCol w:w="2823"/>
        <w:gridCol w:w="357"/>
        <w:gridCol w:w="2440"/>
      </w:tblGrid>
      <w:tr w:rsidR="00AB6224" w:rsidRPr="00AB6224">
        <w:trPr>
          <w:trHeight w:hRule="exact" w:val="795"/>
        </w:trPr>
        <w:tc>
          <w:tcPr>
            <w:tcW w:w="261" w:type="dxa"/>
            <w:tcBorders>
              <w:top w:val="nil"/>
              <w:left w:val="nil"/>
              <w:bottom w:val="nil"/>
              <w:right w:val="nil"/>
            </w:tcBorders>
          </w:tcPr>
          <w:p w:rsidR="00AB6224" w:rsidRPr="00AB6224" w:rsidRDefault="00AB6224">
            <w:pPr>
              <w:pStyle w:val="TableParagraph"/>
              <w:kinsoku w:val="0"/>
              <w:overflowPunct w:val="0"/>
              <w:spacing w:before="78"/>
              <w:ind w:left="35"/>
              <w:rPr>
                <w:rFonts w:ascii="Arial" w:hAnsi="Arial" w:cs="Arial"/>
                <w:sz w:val="21"/>
                <w:szCs w:val="21"/>
              </w:rPr>
            </w:pPr>
            <w:r w:rsidRPr="00AB6224">
              <w:rPr>
                <w:rFonts w:ascii="Arial" w:hAnsi="Arial" w:cs="Arial"/>
                <w:b/>
                <w:bCs/>
                <w:w w:val="105"/>
                <w:sz w:val="21"/>
                <w:szCs w:val="21"/>
                <w:u w:val="single"/>
              </w:rPr>
              <w:t>A</w:t>
            </w:r>
          </w:p>
          <w:p w:rsidR="00AB6224" w:rsidRPr="00AB6224" w:rsidRDefault="00AB6224">
            <w:pPr>
              <w:pStyle w:val="TableParagraph"/>
              <w:kinsoku w:val="0"/>
              <w:overflowPunct w:val="0"/>
              <w:spacing w:before="147"/>
              <w:ind w:left="35"/>
            </w:pPr>
            <w:r>
              <w:rPr>
                <w:rFonts w:ascii="MS UI Gothic" w:eastAsia="MS UI Gothic" w:cs="MS UI Gothic" w:hint="eastAsia"/>
                <w:w w:val="90"/>
                <w:sz w:val="21"/>
                <w:szCs w:val="21"/>
              </w:rPr>
              <w:t>❏</w:t>
            </w:r>
          </w:p>
        </w:tc>
        <w:tc>
          <w:tcPr>
            <w:tcW w:w="2626" w:type="dxa"/>
            <w:tcBorders>
              <w:top w:val="nil"/>
              <w:left w:val="nil"/>
              <w:bottom w:val="nil"/>
              <w:right w:val="nil"/>
            </w:tcBorders>
          </w:tcPr>
          <w:p w:rsidR="00AB6224" w:rsidRPr="00AB6224" w:rsidRDefault="00AB6224">
            <w:pPr>
              <w:pStyle w:val="TableParagraph"/>
              <w:kinsoku w:val="0"/>
              <w:overflowPunct w:val="0"/>
              <w:rPr>
                <w:rFonts w:ascii="Arial" w:hAnsi="Arial" w:cs="Arial"/>
                <w:b/>
                <w:bCs/>
                <w:sz w:val="22"/>
                <w:szCs w:val="22"/>
              </w:rPr>
            </w:pPr>
          </w:p>
          <w:p w:rsidR="00AB6224" w:rsidRPr="00AB6224" w:rsidRDefault="00AB6224">
            <w:pPr>
              <w:pStyle w:val="TableParagraph"/>
              <w:kinsoku w:val="0"/>
              <w:overflowPunct w:val="0"/>
              <w:spacing w:before="9"/>
              <w:rPr>
                <w:rFonts w:ascii="Arial" w:hAnsi="Arial" w:cs="Arial"/>
                <w:b/>
                <w:bCs/>
                <w:sz w:val="22"/>
                <w:szCs w:val="22"/>
              </w:rPr>
            </w:pPr>
          </w:p>
          <w:p w:rsidR="00AB6224" w:rsidRPr="00AB6224" w:rsidRDefault="00AB6224">
            <w:pPr>
              <w:pStyle w:val="TableParagraph"/>
              <w:kinsoku w:val="0"/>
              <w:overflowPunct w:val="0"/>
              <w:ind w:left="61"/>
            </w:pPr>
            <w:r w:rsidRPr="00AB6224">
              <w:rPr>
                <w:rFonts w:ascii="Arial" w:hAnsi="Arial" w:cs="Arial"/>
                <w:w w:val="105"/>
                <w:sz w:val="21"/>
                <w:szCs w:val="21"/>
              </w:rPr>
              <w:t>Gardening</w:t>
            </w:r>
          </w:p>
        </w:tc>
        <w:tc>
          <w:tcPr>
            <w:tcW w:w="425" w:type="dxa"/>
            <w:tcBorders>
              <w:top w:val="nil"/>
              <w:left w:val="nil"/>
              <w:bottom w:val="nil"/>
              <w:right w:val="nil"/>
            </w:tcBorders>
          </w:tcPr>
          <w:p w:rsidR="00AB6224" w:rsidRPr="00AB6224" w:rsidRDefault="00AB6224">
            <w:pPr>
              <w:pStyle w:val="TableParagraph"/>
              <w:kinsoku w:val="0"/>
              <w:overflowPunct w:val="0"/>
              <w:rPr>
                <w:rFonts w:ascii="Arial" w:hAnsi="Arial" w:cs="Arial"/>
                <w:b/>
                <w:bCs/>
                <w:sz w:val="22"/>
                <w:szCs w:val="22"/>
              </w:rPr>
            </w:pPr>
          </w:p>
          <w:p w:rsidR="00AB6224" w:rsidRPr="00AB6224" w:rsidRDefault="00AB6224">
            <w:pPr>
              <w:pStyle w:val="TableParagraph"/>
              <w:kinsoku w:val="0"/>
              <w:overflowPunct w:val="0"/>
              <w:spacing w:before="7"/>
              <w:rPr>
                <w:rFonts w:ascii="Arial" w:hAnsi="Arial" w:cs="Arial"/>
                <w:b/>
                <w:bCs/>
                <w:sz w:val="18"/>
                <w:szCs w:val="18"/>
              </w:rPr>
            </w:pPr>
          </w:p>
          <w:p w:rsidR="00AB6224" w:rsidRPr="00AB6224" w:rsidRDefault="00AB6224">
            <w:pPr>
              <w:pStyle w:val="TableParagraph"/>
              <w:kinsoku w:val="0"/>
              <w:overflowPunct w:val="0"/>
              <w:ind w:right="81"/>
              <w:jc w:val="right"/>
            </w:pPr>
            <w:r>
              <w:rPr>
                <w:rFonts w:ascii="MS UI Gothic" w:eastAsia="MS UI Gothic" w:cs="MS UI Gothic" w:hint="eastAsia"/>
                <w:w w:val="75"/>
                <w:sz w:val="21"/>
                <w:szCs w:val="21"/>
              </w:rPr>
              <w:t>❏</w:t>
            </w:r>
          </w:p>
        </w:tc>
        <w:tc>
          <w:tcPr>
            <w:tcW w:w="2823" w:type="dxa"/>
            <w:tcBorders>
              <w:top w:val="nil"/>
              <w:left w:val="nil"/>
              <w:bottom w:val="nil"/>
              <w:right w:val="nil"/>
            </w:tcBorders>
          </w:tcPr>
          <w:p w:rsidR="00AB6224" w:rsidRPr="00AB6224" w:rsidRDefault="00AB6224">
            <w:pPr>
              <w:pStyle w:val="TableParagraph"/>
              <w:kinsoku w:val="0"/>
              <w:overflowPunct w:val="0"/>
              <w:rPr>
                <w:rFonts w:ascii="Arial" w:hAnsi="Arial" w:cs="Arial"/>
                <w:b/>
                <w:bCs/>
                <w:sz w:val="22"/>
                <w:szCs w:val="22"/>
              </w:rPr>
            </w:pPr>
          </w:p>
          <w:p w:rsidR="00AB6224" w:rsidRPr="00AB6224" w:rsidRDefault="00AB6224">
            <w:pPr>
              <w:pStyle w:val="TableParagraph"/>
              <w:kinsoku w:val="0"/>
              <w:overflowPunct w:val="0"/>
              <w:spacing w:before="9"/>
              <w:rPr>
                <w:rFonts w:ascii="Arial" w:hAnsi="Arial" w:cs="Arial"/>
                <w:b/>
                <w:bCs/>
                <w:sz w:val="22"/>
                <w:szCs w:val="22"/>
              </w:rPr>
            </w:pPr>
          </w:p>
          <w:p w:rsidR="00AB6224" w:rsidRPr="00AB6224" w:rsidRDefault="00AB6224">
            <w:pPr>
              <w:pStyle w:val="TableParagraph"/>
              <w:kinsoku w:val="0"/>
              <w:overflowPunct w:val="0"/>
              <w:ind w:left="40"/>
            </w:pPr>
            <w:r w:rsidRPr="00AB6224">
              <w:rPr>
                <w:rFonts w:ascii="Arial" w:hAnsi="Arial" w:cs="Arial"/>
                <w:w w:val="105"/>
                <w:sz w:val="21"/>
                <w:szCs w:val="21"/>
              </w:rPr>
              <w:t>Protecting the</w:t>
            </w:r>
            <w:r w:rsidRPr="00AB6224">
              <w:rPr>
                <w:rFonts w:ascii="Arial" w:hAnsi="Arial" w:cs="Arial"/>
                <w:spacing w:val="-23"/>
                <w:w w:val="105"/>
                <w:sz w:val="21"/>
                <w:szCs w:val="21"/>
              </w:rPr>
              <w:t xml:space="preserve"> </w:t>
            </w:r>
            <w:r w:rsidRPr="00AB6224">
              <w:rPr>
                <w:rFonts w:ascii="Arial" w:hAnsi="Arial" w:cs="Arial"/>
                <w:w w:val="105"/>
                <w:sz w:val="21"/>
                <w:szCs w:val="21"/>
              </w:rPr>
              <w:t>Environment</w:t>
            </w:r>
          </w:p>
        </w:tc>
        <w:tc>
          <w:tcPr>
            <w:tcW w:w="357" w:type="dxa"/>
            <w:tcBorders>
              <w:top w:val="nil"/>
              <w:left w:val="nil"/>
              <w:bottom w:val="nil"/>
              <w:right w:val="nil"/>
            </w:tcBorders>
          </w:tcPr>
          <w:p w:rsidR="00AB6224" w:rsidRPr="00AB6224" w:rsidRDefault="00AB6224">
            <w:pPr>
              <w:pStyle w:val="TableParagraph"/>
              <w:kinsoku w:val="0"/>
              <w:overflowPunct w:val="0"/>
              <w:rPr>
                <w:rFonts w:ascii="Arial" w:hAnsi="Arial" w:cs="Arial"/>
                <w:b/>
                <w:bCs/>
                <w:sz w:val="22"/>
                <w:szCs w:val="22"/>
              </w:rPr>
            </w:pPr>
          </w:p>
          <w:p w:rsidR="00AB6224" w:rsidRPr="00AB6224" w:rsidRDefault="00AB6224">
            <w:pPr>
              <w:pStyle w:val="TableParagraph"/>
              <w:kinsoku w:val="0"/>
              <w:overflowPunct w:val="0"/>
              <w:spacing w:before="7"/>
              <w:rPr>
                <w:rFonts w:ascii="Arial" w:hAnsi="Arial" w:cs="Arial"/>
                <w:b/>
                <w:bCs/>
                <w:sz w:val="18"/>
                <w:szCs w:val="18"/>
              </w:rPr>
            </w:pPr>
          </w:p>
          <w:p w:rsidR="00AB6224" w:rsidRPr="00AB6224" w:rsidRDefault="00AB6224">
            <w:pPr>
              <w:pStyle w:val="TableParagraph"/>
              <w:kinsoku w:val="0"/>
              <w:overflowPunct w:val="0"/>
              <w:ind w:right="59"/>
              <w:jc w:val="right"/>
            </w:pPr>
            <w:r>
              <w:rPr>
                <w:rFonts w:ascii="MS UI Gothic" w:eastAsia="MS UI Gothic" w:cs="MS UI Gothic" w:hint="eastAsia"/>
                <w:w w:val="75"/>
                <w:sz w:val="21"/>
                <w:szCs w:val="21"/>
              </w:rPr>
              <w:t>❏</w:t>
            </w:r>
          </w:p>
        </w:tc>
        <w:tc>
          <w:tcPr>
            <w:tcW w:w="2440" w:type="dxa"/>
            <w:tcBorders>
              <w:top w:val="nil"/>
              <w:left w:val="nil"/>
              <w:bottom w:val="nil"/>
              <w:right w:val="nil"/>
            </w:tcBorders>
          </w:tcPr>
          <w:p w:rsidR="00AB6224" w:rsidRPr="00AB6224" w:rsidRDefault="00AB6224">
            <w:pPr>
              <w:pStyle w:val="TableParagraph"/>
              <w:kinsoku w:val="0"/>
              <w:overflowPunct w:val="0"/>
              <w:rPr>
                <w:rFonts w:ascii="Arial" w:hAnsi="Arial" w:cs="Arial"/>
                <w:b/>
                <w:bCs/>
                <w:sz w:val="22"/>
                <w:szCs w:val="22"/>
              </w:rPr>
            </w:pPr>
          </w:p>
          <w:p w:rsidR="00AB6224" w:rsidRPr="00AB6224" w:rsidRDefault="00AB6224">
            <w:pPr>
              <w:pStyle w:val="TableParagraph"/>
              <w:kinsoku w:val="0"/>
              <w:overflowPunct w:val="0"/>
              <w:spacing w:before="9"/>
              <w:rPr>
                <w:rFonts w:ascii="Arial" w:hAnsi="Arial" w:cs="Arial"/>
                <w:b/>
                <w:bCs/>
                <w:sz w:val="22"/>
                <w:szCs w:val="22"/>
              </w:rPr>
            </w:pPr>
          </w:p>
          <w:p w:rsidR="00AB6224" w:rsidRPr="00AB6224" w:rsidRDefault="00AB6224">
            <w:pPr>
              <w:pStyle w:val="TableParagraph"/>
              <w:kinsoku w:val="0"/>
              <w:overflowPunct w:val="0"/>
              <w:ind w:left="61"/>
            </w:pPr>
            <w:r w:rsidRPr="00AB6224">
              <w:rPr>
                <w:rFonts w:ascii="Arial" w:hAnsi="Arial" w:cs="Arial"/>
                <w:w w:val="105"/>
                <w:sz w:val="21"/>
                <w:szCs w:val="21"/>
              </w:rPr>
              <w:t>Being</w:t>
            </w:r>
            <w:r w:rsidRPr="00AB6224">
              <w:rPr>
                <w:rFonts w:ascii="Arial" w:hAnsi="Arial" w:cs="Arial"/>
                <w:spacing w:val="-13"/>
                <w:w w:val="105"/>
                <w:sz w:val="21"/>
                <w:szCs w:val="21"/>
              </w:rPr>
              <w:t xml:space="preserve"> </w:t>
            </w:r>
            <w:r w:rsidRPr="00AB6224">
              <w:rPr>
                <w:rFonts w:ascii="Arial" w:hAnsi="Arial" w:cs="Arial"/>
                <w:w w:val="105"/>
                <w:sz w:val="21"/>
                <w:szCs w:val="21"/>
              </w:rPr>
              <w:t>Outdoors</w:t>
            </w:r>
          </w:p>
        </w:tc>
      </w:tr>
      <w:tr w:rsidR="00AB6224" w:rsidRPr="00AB6224">
        <w:trPr>
          <w:trHeight w:hRule="exact" w:val="300"/>
        </w:trPr>
        <w:tc>
          <w:tcPr>
            <w:tcW w:w="261" w:type="dxa"/>
            <w:tcBorders>
              <w:top w:val="nil"/>
              <w:left w:val="nil"/>
              <w:bottom w:val="nil"/>
              <w:right w:val="nil"/>
            </w:tcBorders>
          </w:tcPr>
          <w:p w:rsidR="00AB6224" w:rsidRPr="00AB6224" w:rsidRDefault="00AB6224">
            <w:pPr>
              <w:pStyle w:val="TableParagraph"/>
              <w:kinsoku w:val="0"/>
              <w:overflowPunct w:val="0"/>
              <w:spacing w:line="249" w:lineRule="exact"/>
              <w:ind w:right="24"/>
              <w:jc w:val="center"/>
            </w:pPr>
            <w:r>
              <w:rPr>
                <w:rFonts w:ascii="MS UI Gothic" w:eastAsia="MS UI Gothic" w:cs="MS UI Gothic" w:hint="eastAsia"/>
                <w:w w:val="85"/>
                <w:sz w:val="21"/>
                <w:szCs w:val="21"/>
              </w:rPr>
              <w:t>❏</w:t>
            </w:r>
          </w:p>
        </w:tc>
        <w:tc>
          <w:tcPr>
            <w:tcW w:w="2626" w:type="dxa"/>
            <w:tcBorders>
              <w:top w:val="nil"/>
              <w:left w:val="nil"/>
              <w:bottom w:val="nil"/>
              <w:right w:val="nil"/>
            </w:tcBorders>
          </w:tcPr>
          <w:p w:rsidR="00AB6224" w:rsidRPr="00AB6224" w:rsidRDefault="00AB6224">
            <w:pPr>
              <w:pStyle w:val="TableParagraph"/>
              <w:kinsoku w:val="0"/>
              <w:overflowPunct w:val="0"/>
              <w:spacing w:before="22"/>
              <w:ind w:left="61"/>
            </w:pPr>
            <w:r w:rsidRPr="00AB6224">
              <w:rPr>
                <w:rFonts w:ascii="Arial" w:hAnsi="Arial" w:cs="Arial"/>
                <w:w w:val="105"/>
                <w:sz w:val="21"/>
                <w:szCs w:val="21"/>
              </w:rPr>
              <w:t>Animals</w:t>
            </w:r>
          </w:p>
        </w:tc>
        <w:tc>
          <w:tcPr>
            <w:tcW w:w="425" w:type="dxa"/>
            <w:tcBorders>
              <w:top w:val="nil"/>
              <w:left w:val="nil"/>
              <w:bottom w:val="nil"/>
              <w:right w:val="nil"/>
            </w:tcBorders>
          </w:tcPr>
          <w:p w:rsidR="00AB6224" w:rsidRPr="00AB6224" w:rsidRDefault="00AB6224">
            <w:pPr>
              <w:pStyle w:val="TableParagraph"/>
              <w:kinsoku w:val="0"/>
              <w:overflowPunct w:val="0"/>
              <w:spacing w:line="249" w:lineRule="exact"/>
              <w:ind w:right="81"/>
              <w:jc w:val="right"/>
            </w:pPr>
            <w:r>
              <w:rPr>
                <w:rFonts w:ascii="MS UI Gothic" w:eastAsia="MS UI Gothic" w:cs="MS UI Gothic" w:hint="eastAsia"/>
                <w:w w:val="75"/>
                <w:sz w:val="21"/>
                <w:szCs w:val="21"/>
              </w:rPr>
              <w:t>❏</w:t>
            </w:r>
          </w:p>
        </w:tc>
        <w:tc>
          <w:tcPr>
            <w:tcW w:w="2823" w:type="dxa"/>
            <w:tcBorders>
              <w:top w:val="nil"/>
              <w:left w:val="nil"/>
              <w:bottom w:val="nil"/>
              <w:right w:val="nil"/>
            </w:tcBorders>
          </w:tcPr>
          <w:p w:rsidR="00AB6224" w:rsidRPr="00AB6224" w:rsidRDefault="00AB6224">
            <w:pPr>
              <w:pStyle w:val="TableParagraph"/>
              <w:kinsoku w:val="0"/>
              <w:overflowPunct w:val="0"/>
              <w:spacing w:before="22"/>
              <w:ind w:left="40"/>
            </w:pPr>
            <w:r w:rsidRPr="00AB6224">
              <w:rPr>
                <w:rFonts w:ascii="Arial" w:hAnsi="Arial" w:cs="Arial"/>
                <w:w w:val="105"/>
                <w:sz w:val="21"/>
                <w:szCs w:val="21"/>
              </w:rPr>
              <w:t>Recycling</w:t>
            </w:r>
          </w:p>
        </w:tc>
        <w:tc>
          <w:tcPr>
            <w:tcW w:w="357" w:type="dxa"/>
            <w:tcBorders>
              <w:top w:val="nil"/>
              <w:left w:val="nil"/>
              <w:bottom w:val="nil"/>
              <w:right w:val="nil"/>
            </w:tcBorders>
          </w:tcPr>
          <w:p w:rsidR="00AB6224" w:rsidRPr="00AB6224" w:rsidRDefault="00AB6224">
            <w:pPr>
              <w:pStyle w:val="TableParagraph"/>
              <w:kinsoku w:val="0"/>
              <w:overflowPunct w:val="0"/>
              <w:spacing w:line="249" w:lineRule="exact"/>
              <w:ind w:right="59"/>
              <w:jc w:val="right"/>
            </w:pPr>
            <w:r>
              <w:rPr>
                <w:rFonts w:ascii="MS UI Gothic" w:eastAsia="MS UI Gothic" w:cs="MS UI Gothic" w:hint="eastAsia"/>
                <w:w w:val="75"/>
                <w:sz w:val="21"/>
                <w:szCs w:val="21"/>
              </w:rPr>
              <w:t>❏</w:t>
            </w:r>
          </w:p>
        </w:tc>
        <w:tc>
          <w:tcPr>
            <w:tcW w:w="2440" w:type="dxa"/>
            <w:tcBorders>
              <w:top w:val="nil"/>
              <w:left w:val="nil"/>
              <w:bottom w:val="nil"/>
              <w:right w:val="nil"/>
            </w:tcBorders>
          </w:tcPr>
          <w:p w:rsidR="00AB6224" w:rsidRPr="00AB6224" w:rsidRDefault="00AB6224">
            <w:pPr>
              <w:pStyle w:val="TableParagraph"/>
              <w:kinsoku w:val="0"/>
              <w:overflowPunct w:val="0"/>
              <w:spacing w:before="22"/>
              <w:ind w:left="61"/>
            </w:pPr>
            <w:r w:rsidRPr="00AB6224">
              <w:rPr>
                <w:rFonts w:ascii="Arial" w:hAnsi="Arial" w:cs="Arial"/>
                <w:w w:val="105"/>
                <w:sz w:val="21"/>
                <w:szCs w:val="21"/>
              </w:rPr>
              <w:t>Analyzing</w:t>
            </w:r>
            <w:r w:rsidRPr="00AB6224">
              <w:rPr>
                <w:rFonts w:ascii="Arial" w:hAnsi="Arial" w:cs="Arial"/>
                <w:spacing w:val="-16"/>
                <w:w w:val="105"/>
                <w:sz w:val="21"/>
                <w:szCs w:val="21"/>
              </w:rPr>
              <w:t xml:space="preserve"> </w:t>
            </w:r>
            <w:r w:rsidRPr="00AB6224">
              <w:rPr>
                <w:rFonts w:ascii="Arial" w:hAnsi="Arial" w:cs="Arial"/>
                <w:w w:val="105"/>
                <w:sz w:val="21"/>
                <w:szCs w:val="21"/>
              </w:rPr>
              <w:t>Food</w:t>
            </w:r>
          </w:p>
        </w:tc>
      </w:tr>
      <w:tr w:rsidR="00AB6224" w:rsidRPr="00AB6224">
        <w:trPr>
          <w:trHeight w:hRule="exact" w:val="467"/>
        </w:trPr>
        <w:tc>
          <w:tcPr>
            <w:tcW w:w="261" w:type="dxa"/>
            <w:tcBorders>
              <w:top w:val="nil"/>
              <w:left w:val="nil"/>
              <w:bottom w:val="nil"/>
              <w:right w:val="nil"/>
            </w:tcBorders>
          </w:tcPr>
          <w:p w:rsidR="00AB6224" w:rsidRPr="00AB6224" w:rsidRDefault="00AB6224">
            <w:pPr>
              <w:pStyle w:val="TableParagraph"/>
              <w:kinsoku w:val="0"/>
              <w:overflowPunct w:val="0"/>
              <w:spacing w:line="247" w:lineRule="exact"/>
              <w:ind w:right="24"/>
              <w:jc w:val="center"/>
            </w:pPr>
            <w:r>
              <w:rPr>
                <w:rFonts w:ascii="MS UI Gothic" w:eastAsia="MS UI Gothic" w:cs="MS UI Gothic" w:hint="eastAsia"/>
                <w:w w:val="85"/>
                <w:sz w:val="21"/>
                <w:szCs w:val="21"/>
              </w:rPr>
              <w:t>❏</w:t>
            </w:r>
          </w:p>
        </w:tc>
        <w:tc>
          <w:tcPr>
            <w:tcW w:w="2626" w:type="dxa"/>
            <w:tcBorders>
              <w:top w:val="nil"/>
              <w:left w:val="nil"/>
              <w:bottom w:val="nil"/>
              <w:right w:val="nil"/>
            </w:tcBorders>
          </w:tcPr>
          <w:p w:rsidR="00AB6224" w:rsidRPr="00AB6224" w:rsidRDefault="00AB6224">
            <w:pPr>
              <w:pStyle w:val="TableParagraph"/>
              <w:kinsoku w:val="0"/>
              <w:overflowPunct w:val="0"/>
              <w:spacing w:before="20"/>
              <w:ind w:left="61"/>
            </w:pPr>
            <w:r w:rsidRPr="00AB6224">
              <w:rPr>
                <w:rFonts w:ascii="Arial" w:hAnsi="Arial" w:cs="Arial"/>
                <w:w w:val="105"/>
                <w:sz w:val="21"/>
                <w:szCs w:val="21"/>
              </w:rPr>
              <w:t>Science</w:t>
            </w:r>
          </w:p>
        </w:tc>
        <w:tc>
          <w:tcPr>
            <w:tcW w:w="425" w:type="dxa"/>
            <w:tcBorders>
              <w:top w:val="nil"/>
              <w:left w:val="nil"/>
              <w:bottom w:val="nil"/>
              <w:right w:val="nil"/>
            </w:tcBorders>
          </w:tcPr>
          <w:p w:rsidR="00AB6224" w:rsidRPr="00AB6224" w:rsidRDefault="00AB6224">
            <w:pPr>
              <w:pStyle w:val="TableParagraph"/>
              <w:kinsoku w:val="0"/>
              <w:overflowPunct w:val="0"/>
              <w:spacing w:line="247" w:lineRule="exact"/>
              <w:ind w:right="81"/>
              <w:jc w:val="right"/>
            </w:pPr>
            <w:r>
              <w:rPr>
                <w:rFonts w:ascii="MS UI Gothic" w:eastAsia="MS UI Gothic" w:cs="MS UI Gothic" w:hint="eastAsia"/>
                <w:w w:val="75"/>
                <w:sz w:val="21"/>
                <w:szCs w:val="21"/>
              </w:rPr>
              <w:t>❏</w:t>
            </w:r>
          </w:p>
        </w:tc>
        <w:tc>
          <w:tcPr>
            <w:tcW w:w="2823" w:type="dxa"/>
            <w:tcBorders>
              <w:top w:val="nil"/>
              <w:left w:val="nil"/>
              <w:bottom w:val="nil"/>
              <w:right w:val="nil"/>
            </w:tcBorders>
          </w:tcPr>
          <w:p w:rsidR="00AB6224" w:rsidRPr="00AB6224" w:rsidRDefault="00AB6224">
            <w:pPr>
              <w:pStyle w:val="TableParagraph"/>
              <w:kinsoku w:val="0"/>
              <w:overflowPunct w:val="0"/>
              <w:spacing w:before="20"/>
              <w:ind w:left="40"/>
            </w:pPr>
            <w:r w:rsidRPr="00AB6224">
              <w:rPr>
                <w:rFonts w:ascii="Arial" w:hAnsi="Arial" w:cs="Arial"/>
                <w:w w:val="105"/>
                <w:sz w:val="21"/>
                <w:szCs w:val="21"/>
              </w:rPr>
              <w:t>Preventing</w:t>
            </w:r>
            <w:r w:rsidRPr="00727706">
              <w:rPr>
                <w:rFonts w:ascii="Arial" w:hAnsi="Arial" w:cs="Arial"/>
                <w:w w:val="105"/>
                <w:sz w:val="21"/>
                <w:szCs w:val="21"/>
              </w:rPr>
              <w:t xml:space="preserve"> </w:t>
            </w:r>
            <w:r w:rsidRPr="00AB6224">
              <w:rPr>
                <w:rFonts w:ascii="Arial" w:hAnsi="Arial" w:cs="Arial"/>
                <w:w w:val="105"/>
                <w:sz w:val="21"/>
                <w:szCs w:val="21"/>
              </w:rPr>
              <w:t>Pollution</w:t>
            </w:r>
          </w:p>
        </w:tc>
        <w:tc>
          <w:tcPr>
            <w:tcW w:w="357" w:type="dxa"/>
            <w:tcBorders>
              <w:top w:val="nil"/>
              <w:left w:val="nil"/>
              <w:bottom w:val="nil"/>
              <w:right w:val="nil"/>
            </w:tcBorders>
          </w:tcPr>
          <w:p w:rsidR="00AB6224" w:rsidRPr="00AB6224" w:rsidRDefault="00AB6224">
            <w:pPr>
              <w:pStyle w:val="TableParagraph"/>
              <w:kinsoku w:val="0"/>
              <w:overflowPunct w:val="0"/>
              <w:spacing w:line="247" w:lineRule="exact"/>
              <w:ind w:right="59"/>
              <w:jc w:val="right"/>
            </w:pPr>
            <w:r>
              <w:rPr>
                <w:rFonts w:ascii="MS UI Gothic" w:eastAsia="MS UI Gothic" w:cs="MS UI Gothic" w:hint="eastAsia"/>
                <w:w w:val="75"/>
                <w:sz w:val="21"/>
                <w:szCs w:val="21"/>
              </w:rPr>
              <w:t>❏</w:t>
            </w:r>
          </w:p>
        </w:tc>
        <w:tc>
          <w:tcPr>
            <w:tcW w:w="2440" w:type="dxa"/>
            <w:tcBorders>
              <w:top w:val="nil"/>
              <w:left w:val="nil"/>
              <w:bottom w:val="nil"/>
              <w:right w:val="nil"/>
            </w:tcBorders>
          </w:tcPr>
          <w:p w:rsidR="00AB6224" w:rsidRPr="00AB6224" w:rsidRDefault="00AB6224">
            <w:pPr>
              <w:pStyle w:val="TableParagraph"/>
              <w:kinsoku w:val="0"/>
              <w:overflowPunct w:val="0"/>
              <w:spacing w:before="20"/>
              <w:ind w:left="61"/>
            </w:pPr>
            <w:r w:rsidRPr="00AB6224">
              <w:rPr>
                <w:rFonts w:ascii="Arial" w:hAnsi="Arial" w:cs="Arial"/>
                <w:w w:val="105"/>
                <w:sz w:val="21"/>
                <w:szCs w:val="21"/>
              </w:rPr>
              <w:t>Nutrition</w:t>
            </w:r>
          </w:p>
        </w:tc>
      </w:tr>
      <w:tr w:rsidR="00AB6224" w:rsidRPr="00AB6224">
        <w:trPr>
          <w:trHeight w:hRule="exact" w:val="534"/>
        </w:trPr>
        <w:tc>
          <w:tcPr>
            <w:tcW w:w="261" w:type="dxa"/>
            <w:tcBorders>
              <w:top w:val="nil"/>
              <w:left w:val="nil"/>
              <w:bottom w:val="nil"/>
              <w:right w:val="nil"/>
            </w:tcBorders>
          </w:tcPr>
          <w:p w:rsidR="00AB6224" w:rsidRPr="00AB6224" w:rsidRDefault="00AB6224">
            <w:pPr>
              <w:pStyle w:val="TableParagraph"/>
              <w:kinsoku w:val="0"/>
              <w:overflowPunct w:val="0"/>
              <w:spacing w:before="187"/>
              <w:ind w:right="33"/>
              <w:jc w:val="center"/>
            </w:pPr>
            <w:r w:rsidRPr="00AB6224">
              <w:rPr>
                <w:rFonts w:ascii="Arial" w:hAnsi="Arial" w:cs="Arial"/>
                <w:b/>
                <w:bCs/>
                <w:w w:val="105"/>
                <w:sz w:val="21"/>
                <w:szCs w:val="21"/>
                <w:u w:val="single"/>
              </w:rPr>
              <w:t>B</w:t>
            </w:r>
          </w:p>
        </w:tc>
        <w:tc>
          <w:tcPr>
            <w:tcW w:w="2626" w:type="dxa"/>
            <w:tcBorders>
              <w:top w:val="nil"/>
              <w:left w:val="nil"/>
              <w:bottom w:val="nil"/>
              <w:right w:val="nil"/>
            </w:tcBorders>
          </w:tcPr>
          <w:p w:rsidR="00AB6224" w:rsidRPr="00AB6224" w:rsidRDefault="00AB6224"/>
        </w:tc>
        <w:tc>
          <w:tcPr>
            <w:tcW w:w="425" w:type="dxa"/>
            <w:tcBorders>
              <w:top w:val="nil"/>
              <w:left w:val="nil"/>
              <w:bottom w:val="nil"/>
              <w:right w:val="nil"/>
            </w:tcBorders>
          </w:tcPr>
          <w:p w:rsidR="00AB6224" w:rsidRPr="00AB6224" w:rsidRDefault="00AB6224"/>
        </w:tc>
        <w:tc>
          <w:tcPr>
            <w:tcW w:w="2823" w:type="dxa"/>
            <w:tcBorders>
              <w:top w:val="nil"/>
              <w:left w:val="nil"/>
              <w:bottom w:val="nil"/>
              <w:right w:val="nil"/>
            </w:tcBorders>
          </w:tcPr>
          <w:p w:rsidR="00AB6224" w:rsidRPr="00AB6224" w:rsidRDefault="00AB6224"/>
        </w:tc>
        <w:tc>
          <w:tcPr>
            <w:tcW w:w="357" w:type="dxa"/>
            <w:tcBorders>
              <w:top w:val="nil"/>
              <w:left w:val="nil"/>
              <w:bottom w:val="nil"/>
              <w:right w:val="nil"/>
            </w:tcBorders>
          </w:tcPr>
          <w:p w:rsidR="00AB6224" w:rsidRPr="00AB6224" w:rsidRDefault="00AB6224"/>
        </w:tc>
        <w:tc>
          <w:tcPr>
            <w:tcW w:w="2440" w:type="dxa"/>
            <w:tcBorders>
              <w:top w:val="nil"/>
              <w:left w:val="nil"/>
              <w:bottom w:val="nil"/>
              <w:right w:val="nil"/>
            </w:tcBorders>
          </w:tcPr>
          <w:p w:rsidR="00AB6224" w:rsidRPr="00AB6224" w:rsidRDefault="00AB6224"/>
        </w:tc>
      </w:tr>
      <w:tr w:rsidR="00AB6224" w:rsidRPr="00AB6224">
        <w:trPr>
          <w:trHeight w:hRule="exact" w:val="367"/>
        </w:trPr>
        <w:tc>
          <w:tcPr>
            <w:tcW w:w="261" w:type="dxa"/>
            <w:tcBorders>
              <w:top w:val="nil"/>
              <w:left w:val="nil"/>
              <w:bottom w:val="nil"/>
              <w:right w:val="nil"/>
            </w:tcBorders>
          </w:tcPr>
          <w:p w:rsidR="00AB6224" w:rsidRPr="00AB6224" w:rsidRDefault="00AB6224">
            <w:pPr>
              <w:pStyle w:val="TableParagraph"/>
              <w:kinsoku w:val="0"/>
              <w:overflowPunct w:val="0"/>
              <w:spacing w:before="41"/>
              <w:ind w:right="24"/>
              <w:jc w:val="center"/>
            </w:pPr>
            <w:r>
              <w:rPr>
                <w:rFonts w:ascii="MS UI Gothic" w:eastAsia="MS UI Gothic" w:cs="MS UI Gothic" w:hint="eastAsia"/>
                <w:w w:val="85"/>
                <w:sz w:val="21"/>
                <w:szCs w:val="21"/>
              </w:rPr>
              <w:t>❏</w:t>
            </w:r>
          </w:p>
        </w:tc>
        <w:tc>
          <w:tcPr>
            <w:tcW w:w="2626" w:type="dxa"/>
            <w:tcBorders>
              <w:top w:val="nil"/>
              <w:left w:val="nil"/>
              <w:bottom w:val="nil"/>
              <w:right w:val="nil"/>
            </w:tcBorders>
          </w:tcPr>
          <w:p w:rsidR="00AB6224" w:rsidRPr="00AB6224" w:rsidRDefault="00AB6224">
            <w:pPr>
              <w:pStyle w:val="TableParagraph"/>
              <w:kinsoku w:val="0"/>
              <w:overflowPunct w:val="0"/>
              <w:spacing w:before="89"/>
              <w:ind w:left="61"/>
            </w:pPr>
            <w:r w:rsidRPr="00AB6224">
              <w:rPr>
                <w:rFonts w:ascii="Arial" w:hAnsi="Arial" w:cs="Arial"/>
                <w:w w:val="105"/>
                <w:sz w:val="21"/>
                <w:szCs w:val="21"/>
              </w:rPr>
              <w:t>Business</w:t>
            </w:r>
          </w:p>
        </w:tc>
        <w:tc>
          <w:tcPr>
            <w:tcW w:w="425" w:type="dxa"/>
            <w:tcBorders>
              <w:top w:val="nil"/>
              <w:left w:val="nil"/>
              <w:bottom w:val="nil"/>
              <w:right w:val="nil"/>
            </w:tcBorders>
          </w:tcPr>
          <w:p w:rsidR="00AB6224" w:rsidRPr="00AB6224" w:rsidRDefault="00AB6224">
            <w:pPr>
              <w:pStyle w:val="TableParagraph"/>
              <w:kinsoku w:val="0"/>
              <w:overflowPunct w:val="0"/>
              <w:spacing w:before="41"/>
              <w:ind w:right="81"/>
              <w:jc w:val="right"/>
            </w:pPr>
            <w:r>
              <w:rPr>
                <w:rFonts w:ascii="MS UI Gothic" w:eastAsia="MS UI Gothic" w:cs="MS UI Gothic" w:hint="eastAsia"/>
                <w:w w:val="75"/>
                <w:sz w:val="21"/>
                <w:szCs w:val="21"/>
              </w:rPr>
              <w:t>❏</w:t>
            </w:r>
          </w:p>
        </w:tc>
        <w:tc>
          <w:tcPr>
            <w:tcW w:w="2823" w:type="dxa"/>
            <w:tcBorders>
              <w:top w:val="nil"/>
              <w:left w:val="nil"/>
              <w:bottom w:val="nil"/>
              <w:right w:val="nil"/>
            </w:tcBorders>
          </w:tcPr>
          <w:p w:rsidR="00AB6224" w:rsidRPr="00AB6224" w:rsidRDefault="00AB6224">
            <w:pPr>
              <w:pStyle w:val="TableParagraph"/>
              <w:kinsoku w:val="0"/>
              <w:overflowPunct w:val="0"/>
              <w:spacing w:before="89"/>
              <w:ind w:left="40"/>
            </w:pPr>
            <w:r w:rsidRPr="00AB6224">
              <w:rPr>
                <w:rFonts w:ascii="Arial" w:hAnsi="Arial" w:cs="Arial"/>
                <w:w w:val="105"/>
                <w:sz w:val="21"/>
                <w:szCs w:val="21"/>
              </w:rPr>
              <w:t>Organizing</w:t>
            </w:r>
            <w:r w:rsidRPr="00AB6224">
              <w:rPr>
                <w:rFonts w:ascii="Arial" w:hAnsi="Arial" w:cs="Arial"/>
                <w:spacing w:val="-14"/>
                <w:w w:val="105"/>
                <w:sz w:val="21"/>
                <w:szCs w:val="21"/>
              </w:rPr>
              <w:t xml:space="preserve"> </w:t>
            </w:r>
            <w:r w:rsidRPr="00AB6224">
              <w:rPr>
                <w:rFonts w:ascii="Arial" w:hAnsi="Arial" w:cs="Arial"/>
                <w:w w:val="105"/>
                <w:sz w:val="21"/>
                <w:szCs w:val="21"/>
              </w:rPr>
              <w:t>Events</w:t>
            </w:r>
          </w:p>
        </w:tc>
        <w:tc>
          <w:tcPr>
            <w:tcW w:w="357" w:type="dxa"/>
            <w:tcBorders>
              <w:top w:val="nil"/>
              <w:left w:val="nil"/>
              <w:bottom w:val="nil"/>
              <w:right w:val="nil"/>
            </w:tcBorders>
          </w:tcPr>
          <w:p w:rsidR="00AB6224" w:rsidRPr="00AB6224" w:rsidRDefault="00AB6224">
            <w:pPr>
              <w:pStyle w:val="TableParagraph"/>
              <w:kinsoku w:val="0"/>
              <w:overflowPunct w:val="0"/>
              <w:spacing w:before="41"/>
              <w:ind w:right="59"/>
              <w:jc w:val="right"/>
            </w:pPr>
            <w:r>
              <w:rPr>
                <w:rFonts w:ascii="MS UI Gothic" w:eastAsia="MS UI Gothic" w:cs="MS UI Gothic" w:hint="eastAsia"/>
                <w:w w:val="75"/>
                <w:sz w:val="21"/>
                <w:szCs w:val="21"/>
              </w:rPr>
              <w:t>❏</w:t>
            </w:r>
          </w:p>
        </w:tc>
        <w:tc>
          <w:tcPr>
            <w:tcW w:w="2440" w:type="dxa"/>
            <w:tcBorders>
              <w:top w:val="nil"/>
              <w:left w:val="nil"/>
              <w:bottom w:val="nil"/>
              <w:right w:val="nil"/>
            </w:tcBorders>
          </w:tcPr>
          <w:p w:rsidR="00AB6224" w:rsidRPr="00AB6224" w:rsidRDefault="00AB6224">
            <w:pPr>
              <w:pStyle w:val="TableParagraph"/>
              <w:kinsoku w:val="0"/>
              <w:overflowPunct w:val="0"/>
              <w:spacing w:before="89"/>
              <w:ind w:left="61"/>
            </w:pPr>
            <w:r w:rsidRPr="00AB6224">
              <w:rPr>
                <w:rFonts w:ascii="Arial" w:hAnsi="Arial" w:cs="Arial"/>
                <w:w w:val="105"/>
                <w:sz w:val="21"/>
                <w:szCs w:val="21"/>
              </w:rPr>
              <w:t>Math</w:t>
            </w:r>
          </w:p>
        </w:tc>
      </w:tr>
      <w:tr w:rsidR="00AB6224" w:rsidRPr="00AB6224">
        <w:trPr>
          <w:trHeight w:hRule="exact" w:val="300"/>
        </w:trPr>
        <w:tc>
          <w:tcPr>
            <w:tcW w:w="261" w:type="dxa"/>
            <w:tcBorders>
              <w:top w:val="nil"/>
              <w:left w:val="nil"/>
              <w:bottom w:val="nil"/>
              <w:right w:val="nil"/>
            </w:tcBorders>
          </w:tcPr>
          <w:p w:rsidR="00AB6224" w:rsidRPr="00AB6224" w:rsidRDefault="00AB6224">
            <w:pPr>
              <w:pStyle w:val="TableParagraph"/>
              <w:kinsoku w:val="0"/>
              <w:overflowPunct w:val="0"/>
              <w:spacing w:line="247" w:lineRule="exact"/>
              <w:ind w:right="24"/>
              <w:jc w:val="center"/>
            </w:pPr>
            <w:r>
              <w:rPr>
                <w:rFonts w:ascii="MS UI Gothic" w:eastAsia="MS UI Gothic" w:cs="MS UI Gothic" w:hint="eastAsia"/>
                <w:w w:val="85"/>
                <w:sz w:val="21"/>
                <w:szCs w:val="21"/>
              </w:rPr>
              <w:t>❏</w:t>
            </w:r>
          </w:p>
        </w:tc>
        <w:tc>
          <w:tcPr>
            <w:tcW w:w="2626" w:type="dxa"/>
            <w:tcBorders>
              <w:top w:val="nil"/>
              <w:left w:val="nil"/>
              <w:bottom w:val="nil"/>
              <w:right w:val="nil"/>
            </w:tcBorders>
          </w:tcPr>
          <w:p w:rsidR="00AB6224" w:rsidRPr="00AB6224" w:rsidRDefault="00AB6224">
            <w:pPr>
              <w:pStyle w:val="TableParagraph"/>
              <w:kinsoku w:val="0"/>
              <w:overflowPunct w:val="0"/>
              <w:spacing w:before="20"/>
              <w:ind w:left="61"/>
            </w:pPr>
            <w:r w:rsidRPr="00AB6224">
              <w:rPr>
                <w:rFonts w:ascii="Arial" w:hAnsi="Arial" w:cs="Arial"/>
                <w:w w:val="105"/>
                <w:sz w:val="21"/>
                <w:szCs w:val="21"/>
              </w:rPr>
              <w:t>Keeping Track of</w:t>
            </w:r>
            <w:r w:rsidRPr="00AB6224">
              <w:rPr>
                <w:rFonts w:ascii="Arial" w:hAnsi="Arial" w:cs="Arial"/>
                <w:spacing w:val="-15"/>
                <w:w w:val="105"/>
                <w:sz w:val="21"/>
                <w:szCs w:val="21"/>
              </w:rPr>
              <w:t xml:space="preserve"> </w:t>
            </w:r>
            <w:r w:rsidRPr="00AB6224">
              <w:rPr>
                <w:rFonts w:ascii="Arial" w:hAnsi="Arial" w:cs="Arial"/>
                <w:w w:val="105"/>
                <w:sz w:val="21"/>
                <w:szCs w:val="21"/>
              </w:rPr>
              <w:t>Money</w:t>
            </w:r>
          </w:p>
        </w:tc>
        <w:tc>
          <w:tcPr>
            <w:tcW w:w="425" w:type="dxa"/>
            <w:tcBorders>
              <w:top w:val="nil"/>
              <w:left w:val="nil"/>
              <w:bottom w:val="nil"/>
              <w:right w:val="nil"/>
            </w:tcBorders>
          </w:tcPr>
          <w:p w:rsidR="00AB6224" w:rsidRPr="00AB6224" w:rsidRDefault="00AB6224">
            <w:pPr>
              <w:pStyle w:val="TableParagraph"/>
              <w:kinsoku w:val="0"/>
              <w:overflowPunct w:val="0"/>
              <w:spacing w:line="247" w:lineRule="exact"/>
              <w:ind w:right="81"/>
              <w:jc w:val="right"/>
            </w:pPr>
            <w:r>
              <w:rPr>
                <w:rFonts w:ascii="MS UI Gothic" w:eastAsia="MS UI Gothic" w:cs="MS UI Gothic" w:hint="eastAsia"/>
                <w:w w:val="75"/>
                <w:sz w:val="21"/>
                <w:szCs w:val="21"/>
              </w:rPr>
              <w:t>❏</w:t>
            </w:r>
          </w:p>
        </w:tc>
        <w:tc>
          <w:tcPr>
            <w:tcW w:w="2823" w:type="dxa"/>
            <w:tcBorders>
              <w:top w:val="nil"/>
              <w:left w:val="nil"/>
              <w:bottom w:val="nil"/>
              <w:right w:val="nil"/>
            </w:tcBorders>
          </w:tcPr>
          <w:p w:rsidR="00AB6224" w:rsidRPr="00AB6224" w:rsidRDefault="00AB6224">
            <w:pPr>
              <w:pStyle w:val="TableParagraph"/>
              <w:kinsoku w:val="0"/>
              <w:overflowPunct w:val="0"/>
              <w:spacing w:before="20"/>
              <w:ind w:left="40"/>
            </w:pPr>
            <w:r w:rsidRPr="00AB6224">
              <w:rPr>
                <w:rFonts w:ascii="Arial" w:hAnsi="Arial" w:cs="Arial"/>
                <w:w w:val="105"/>
                <w:sz w:val="21"/>
                <w:szCs w:val="21"/>
              </w:rPr>
              <w:t>Selling</w:t>
            </w:r>
            <w:r w:rsidRPr="00AB6224">
              <w:rPr>
                <w:rFonts w:ascii="Arial" w:hAnsi="Arial" w:cs="Arial"/>
                <w:spacing w:val="-18"/>
                <w:w w:val="105"/>
                <w:sz w:val="21"/>
                <w:szCs w:val="21"/>
              </w:rPr>
              <w:t xml:space="preserve"> </w:t>
            </w:r>
            <w:r w:rsidRPr="00AB6224">
              <w:rPr>
                <w:rFonts w:ascii="Arial" w:hAnsi="Arial" w:cs="Arial"/>
                <w:w w:val="105"/>
                <w:sz w:val="21"/>
                <w:szCs w:val="21"/>
              </w:rPr>
              <w:t>Products</w:t>
            </w:r>
          </w:p>
        </w:tc>
        <w:tc>
          <w:tcPr>
            <w:tcW w:w="357" w:type="dxa"/>
            <w:tcBorders>
              <w:top w:val="nil"/>
              <w:left w:val="nil"/>
              <w:bottom w:val="nil"/>
              <w:right w:val="nil"/>
            </w:tcBorders>
          </w:tcPr>
          <w:p w:rsidR="00AB6224" w:rsidRPr="00AB6224" w:rsidRDefault="00AB6224">
            <w:pPr>
              <w:pStyle w:val="TableParagraph"/>
              <w:kinsoku w:val="0"/>
              <w:overflowPunct w:val="0"/>
              <w:spacing w:line="247" w:lineRule="exact"/>
              <w:ind w:right="59"/>
              <w:jc w:val="right"/>
            </w:pPr>
            <w:r>
              <w:rPr>
                <w:rFonts w:ascii="MS UI Gothic" w:eastAsia="MS UI Gothic" w:cs="MS UI Gothic" w:hint="eastAsia"/>
                <w:w w:val="75"/>
                <w:sz w:val="21"/>
                <w:szCs w:val="21"/>
              </w:rPr>
              <w:t>❏</w:t>
            </w:r>
          </w:p>
        </w:tc>
        <w:tc>
          <w:tcPr>
            <w:tcW w:w="2440" w:type="dxa"/>
            <w:tcBorders>
              <w:top w:val="nil"/>
              <w:left w:val="nil"/>
              <w:bottom w:val="nil"/>
              <w:right w:val="nil"/>
            </w:tcBorders>
          </w:tcPr>
          <w:p w:rsidR="00AB6224" w:rsidRPr="00AB6224" w:rsidRDefault="00AB6224">
            <w:pPr>
              <w:pStyle w:val="TableParagraph"/>
              <w:kinsoku w:val="0"/>
              <w:overflowPunct w:val="0"/>
              <w:spacing w:before="20"/>
              <w:ind w:left="61"/>
            </w:pPr>
            <w:r w:rsidRPr="00AB6224">
              <w:rPr>
                <w:rFonts w:ascii="Arial" w:hAnsi="Arial" w:cs="Arial"/>
                <w:w w:val="105"/>
                <w:sz w:val="21"/>
                <w:szCs w:val="21"/>
              </w:rPr>
              <w:t>Entertainment</w:t>
            </w:r>
          </w:p>
        </w:tc>
      </w:tr>
      <w:tr w:rsidR="00AB6224" w:rsidRPr="00AB6224">
        <w:trPr>
          <w:trHeight w:hRule="exact" w:val="469"/>
        </w:trPr>
        <w:tc>
          <w:tcPr>
            <w:tcW w:w="261" w:type="dxa"/>
            <w:tcBorders>
              <w:top w:val="nil"/>
              <w:left w:val="nil"/>
              <w:bottom w:val="nil"/>
              <w:right w:val="nil"/>
            </w:tcBorders>
          </w:tcPr>
          <w:p w:rsidR="00AB6224" w:rsidRPr="00AB6224" w:rsidRDefault="00AB6224">
            <w:pPr>
              <w:pStyle w:val="TableParagraph"/>
              <w:kinsoku w:val="0"/>
              <w:overflowPunct w:val="0"/>
              <w:spacing w:line="249" w:lineRule="exact"/>
              <w:ind w:right="24"/>
              <w:jc w:val="center"/>
            </w:pPr>
            <w:r>
              <w:rPr>
                <w:rFonts w:ascii="MS UI Gothic" w:eastAsia="MS UI Gothic" w:cs="MS UI Gothic" w:hint="eastAsia"/>
                <w:w w:val="85"/>
                <w:sz w:val="21"/>
                <w:szCs w:val="21"/>
              </w:rPr>
              <w:t>❏</w:t>
            </w:r>
          </w:p>
        </w:tc>
        <w:tc>
          <w:tcPr>
            <w:tcW w:w="2626" w:type="dxa"/>
            <w:tcBorders>
              <w:top w:val="nil"/>
              <w:left w:val="nil"/>
              <w:bottom w:val="nil"/>
              <w:right w:val="nil"/>
            </w:tcBorders>
          </w:tcPr>
          <w:p w:rsidR="00AB6224" w:rsidRPr="00AB6224" w:rsidRDefault="00AB6224">
            <w:pPr>
              <w:pStyle w:val="TableParagraph"/>
              <w:kinsoku w:val="0"/>
              <w:overflowPunct w:val="0"/>
              <w:spacing w:before="22"/>
              <w:ind w:left="61"/>
            </w:pPr>
            <w:r w:rsidRPr="00AB6224">
              <w:rPr>
                <w:rFonts w:ascii="Arial" w:hAnsi="Arial" w:cs="Arial"/>
                <w:w w:val="105"/>
                <w:sz w:val="21"/>
                <w:szCs w:val="21"/>
              </w:rPr>
              <w:t>Being the</w:t>
            </w:r>
            <w:r w:rsidRPr="00AB6224">
              <w:rPr>
                <w:rFonts w:ascii="Arial" w:hAnsi="Arial" w:cs="Arial"/>
                <w:spacing w:val="-14"/>
                <w:w w:val="105"/>
                <w:sz w:val="21"/>
                <w:szCs w:val="21"/>
              </w:rPr>
              <w:t xml:space="preserve"> </w:t>
            </w:r>
            <w:r w:rsidRPr="00AB6224">
              <w:rPr>
                <w:rFonts w:ascii="Arial" w:hAnsi="Arial" w:cs="Arial"/>
                <w:w w:val="105"/>
                <w:sz w:val="21"/>
                <w:szCs w:val="21"/>
              </w:rPr>
              <w:t>Boss</w:t>
            </w:r>
          </w:p>
        </w:tc>
        <w:tc>
          <w:tcPr>
            <w:tcW w:w="425" w:type="dxa"/>
            <w:tcBorders>
              <w:top w:val="nil"/>
              <w:left w:val="nil"/>
              <w:bottom w:val="nil"/>
              <w:right w:val="nil"/>
            </w:tcBorders>
          </w:tcPr>
          <w:p w:rsidR="00AB6224" w:rsidRPr="00AB6224" w:rsidRDefault="00AB6224">
            <w:pPr>
              <w:pStyle w:val="TableParagraph"/>
              <w:kinsoku w:val="0"/>
              <w:overflowPunct w:val="0"/>
              <w:spacing w:line="249" w:lineRule="exact"/>
              <w:ind w:right="81"/>
              <w:jc w:val="right"/>
            </w:pPr>
            <w:r>
              <w:rPr>
                <w:rFonts w:ascii="MS UI Gothic" w:eastAsia="MS UI Gothic" w:cs="MS UI Gothic" w:hint="eastAsia"/>
                <w:w w:val="75"/>
                <w:sz w:val="21"/>
                <w:szCs w:val="21"/>
              </w:rPr>
              <w:t>❏</w:t>
            </w:r>
          </w:p>
        </w:tc>
        <w:tc>
          <w:tcPr>
            <w:tcW w:w="2823" w:type="dxa"/>
            <w:tcBorders>
              <w:top w:val="nil"/>
              <w:left w:val="nil"/>
              <w:bottom w:val="nil"/>
              <w:right w:val="nil"/>
            </w:tcBorders>
          </w:tcPr>
          <w:p w:rsidR="00AB6224" w:rsidRPr="00AB6224" w:rsidRDefault="00AB6224">
            <w:pPr>
              <w:pStyle w:val="TableParagraph"/>
              <w:kinsoku w:val="0"/>
              <w:overflowPunct w:val="0"/>
              <w:spacing w:before="22"/>
              <w:ind w:left="40"/>
            </w:pPr>
            <w:r w:rsidRPr="00AB6224">
              <w:rPr>
                <w:rFonts w:ascii="Arial" w:hAnsi="Arial" w:cs="Arial"/>
                <w:w w:val="105"/>
                <w:sz w:val="21"/>
                <w:szCs w:val="21"/>
              </w:rPr>
              <w:t>Working with</w:t>
            </w:r>
            <w:r w:rsidRPr="00AB6224">
              <w:rPr>
                <w:rFonts w:ascii="Arial" w:hAnsi="Arial" w:cs="Arial"/>
                <w:spacing w:val="-14"/>
                <w:w w:val="105"/>
                <w:sz w:val="21"/>
                <w:szCs w:val="21"/>
              </w:rPr>
              <w:t xml:space="preserve"> </w:t>
            </w:r>
            <w:r w:rsidRPr="00AB6224">
              <w:rPr>
                <w:rFonts w:ascii="Arial" w:hAnsi="Arial" w:cs="Arial"/>
                <w:w w:val="105"/>
                <w:sz w:val="21"/>
                <w:szCs w:val="21"/>
              </w:rPr>
              <w:t>Others</w:t>
            </w:r>
          </w:p>
        </w:tc>
        <w:tc>
          <w:tcPr>
            <w:tcW w:w="357" w:type="dxa"/>
            <w:tcBorders>
              <w:top w:val="nil"/>
              <w:left w:val="nil"/>
              <w:bottom w:val="nil"/>
              <w:right w:val="nil"/>
            </w:tcBorders>
          </w:tcPr>
          <w:p w:rsidR="00AB6224" w:rsidRPr="00AB6224" w:rsidRDefault="00AB6224">
            <w:pPr>
              <w:pStyle w:val="TableParagraph"/>
              <w:kinsoku w:val="0"/>
              <w:overflowPunct w:val="0"/>
              <w:spacing w:line="249" w:lineRule="exact"/>
              <w:ind w:right="59"/>
              <w:jc w:val="right"/>
            </w:pPr>
            <w:r>
              <w:rPr>
                <w:rFonts w:ascii="MS UI Gothic" w:eastAsia="MS UI Gothic" w:cs="MS UI Gothic" w:hint="eastAsia"/>
                <w:w w:val="75"/>
                <w:sz w:val="21"/>
                <w:szCs w:val="21"/>
              </w:rPr>
              <w:t>❏</w:t>
            </w:r>
          </w:p>
        </w:tc>
        <w:tc>
          <w:tcPr>
            <w:tcW w:w="2440" w:type="dxa"/>
            <w:tcBorders>
              <w:top w:val="nil"/>
              <w:left w:val="nil"/>
              <w:bottom w:val="nil"/>
              <w:right w:val="nil"/>
            </w:tcBorders>
          </w:tcPr>
          <w:p w:rsidR="00AB6224" w:rsidRPr="00AB6224" w:rsidRDefault="00AB6224">
            <w:pPr>
              <w:pStyle w:val="TableParagraph"/>
              <w:kinsoku w:val="0"/>
              <w:overflowPunct w:val="0"/>
              <w:spacing w:before="22"/>
              <w:ind w:left="61"/>
            </w:pPr>
            <w:r w:rsidRPr="00AB6224">
              <w:rPr>
                <w:rFonts w:ascii="Arial" w:hAnsi="Arial" w:cs="Arial"/>
                <w:w w:val="105"/>
                <w:sz w:val="21"/>
                <w:szCs w:val="21"/>
              </w:rPr>
              <w:t>Being</w:t>
            </w:r>
            <w:r w:rsidRPr="00AB6224">
              <w:rPr>
                <w:rFonts w:ascii="Arial" w:hAnsi="Arial" w:cs="Arial"/>
                <w:spacing w:val="-15"/>
                <w:w w:val="105"/>
                <w:sz w:val="21"/>
                <w:szCs w:val="21"/>
              </w:rPr>
              <w:t xml:space="preserve"> </w:t>
            </w:r>
            <w:r w:rsidRPr="00AB6224">
              <w:rPr>
                <w:rFonts w:ascii="Arial" w:hAnsi="Arial" w:cs="Arial"/>
                <w:w w:val="105"/>
                <w:sz w:val="21"/>
                <w:szCs w:val="21"/>
              </w:rPr>
              <w:t>Friendly</w:t>
            </w:r>
          </w:p>
        </w:tc>
      </w:tr>
      <w:tr w:rsidR="00AB6224" w:rsidRPr="00AB6224">
        <w:trPr>
          <w:trHeight w:hRule="exact" w:val="534"/>
        </w:trPr>
        <w:tc>
          <w:tcPr>
            <w:tcW w:w="261" w:type="dxa"/>
            <w:tcBorders>
              <w:top w:val="nil"/>
              <w:left w:val="nil"/>
              <w:bottom w:val="nil"/>
              <w:right w:val="nil"/>
            </w:tcBorders>
          </w:tcPr>
          <w:p w:rsidR="00AB6224" w:rsidRPr="00AB6224" w:rsidRDefault="00AB6224">
            <w:pPr>
              <w:pStyle w:val="TableParagraph"/>
              <w:kinsoku w:val="0"/>
              <w:overflowPunct w:val="0"/>
              <w:spacing w:before="187"/>
              <w:ind w:right="33"/>
              <w:jc w:val="center"/>
            </w:pPr>
            <w:r w:rsidRPr="00AB6224">
              <w:rPr>
                <w:rFonts w:ascii="Arial" w:hAnsi="Arial" w:cs="Arial"/>
                <w:b/>
                <w:bCs/>
                <w:w w:val="105"/>
                <w:sz w:val="21"/>
                <w:szCs w:val="21"/>
                <w:u w:val="single"/>
              </w:rPr>
              <w:t>C</w:t>
            </w:r>
          </w:p>
        </w:tc>
        <w:tc>
          <w:tcPr>
            <w:tcW w:w="2626" w:type="dxa"/>
            <w:tcBorders>
              <w:top w:val="nil"/>
              <w:left w:val="nil"/>
              <w:bottom w:val="nil"/>
              <w:right w:val="nil"/>
            </w:tcBorders>
          </w:tcPr>
          <w:p w:rsidR="00AB6224" w:rsidRPr="00AB6224" w:rsidRDefault="00AB6224"/>
        </w:tc>
        <w:tc>
          <w:tcPr>
            <w:tcW w:w="425" w:type="dxa"/>
            <w:tcBorders>
              <w:top w:val="nil"/>
              <w:left w:val="nil"/>
              <w:bottom w:val="nil"/>
              <w:right w:val="nil"/>
            </w:tcBorders>
          </w:tcPr>
          <w:p w:rsidR="00AB6224" w:rsidRPr="00AB6224" w:rsidRDefault="00AB6224"/>
        </w:tc>
        <w:tc>
          <w:tcPr>
            <w:tcW w:w="2823" w:type="dxa"/>
            <w:tcBorders>
              <w:top w:val="nil"/>
              <w:left w:val="nil"/>
              <w:bottom w:val="nil"/>
              <w:right w:val="nil"/>
            </w:tcBorders>
          </w:tcPr>
          <w:p w:rsidR="00AB6224" w:rsidRPr="00AB6224" w:rsidRDefault="00AB6224"/>
        </w:tc>
        <w:tc>
          <w:tcPr>
            <w:tcW w:w="357" w:type="dxa"/>
            <w:tcBorders>
              <w:top w:val="nil"/>
              <w:left w:val="nil"/>
              <w:bottom w:val="nil"/>
              <w:right w:val="nil"/>
            </w:tcBorders>
          </w:tcPr>
          <w:p w:rsidR="00AB6224" w:rsidRPr="00AB6224" w:rsidRDefault="00AB6224"/>
        </w:tc>
        <w:tc>
          <w:tcPr>
            <w:tcW w:w="2440" w:type="dxa"/>
            <w:tcBorders>
              <w:top w:val="nil"/>
              <w:left w:val="nil"/>
              <w:bottom w:val="nil"/>
              <w:right w:val="nil"/>
            </w:tcBorders>
          </w:tcPr>
          <w:p w:rsidR="00AB6224" w:rsidRPr="00AB6224" w:rsidRDefault="00AB6224"/>
        </w:tc>
      </w:tr>
      <w:tr w:rsidR="00AB6224" w:rsidRPr="00AB6224">
        <w:trPr>
          <w:trHeight w:hRule="exact" w:val="367"/>
        </w:trPr>
        <w:tc>
          <w:tcPr>
            <w:tcW w:w="261" w:type="dxa"/>
            <w:tcBorders>
              <w:top w:val="nil"/>
              <w:left w:val="nil"/>
              <w:bottom w:val="nil"/>
              <w:right w:val="nil"/>
            </w:tcBorders>
          </w:tcPr>
          <w:p w:rsidR="00AB6224" w:rsidRPr="00AB6224" w:rsidRDefault="00AB6224">
            <w:pPr>
              <w:pStyle w:val="TableParagraph"/>
              <w:kinsoku w:val="0"/>
              <w:overflowPunct w:val="0"/>
              <w:spacing w:before="41"/>
              <w:ind w:right="24"/>
              <w:jc w:val="center"/>
            </w:pPr>
            <w:r>
              <w:rPr>
                <w:rFonts w:ascii="MS UI Gothic" w:eastAsia="MS UI Gothic" w:cs="MS UI Gothic" w:hint="eastAsia"/>
                <w:w w:val="85"/>
                <w:sz w:val="21"/>
                <w:szCs w:val="21"/>
              </w:rPr>
              <w:t>❏</w:t>
            </w:r>
          </w:p>
        </w:tc>
        <w:tc>
          <w:tcPr>
            <w:tcW w:w="2626" w:type="dxa"/>
            <w:tcBorders>
              <w:top w:val="nil"/>
              <w:left w:val="nil"/>
              <w:bottom w:val="nil"/>
              <w:right w:val="nil"/>
            </w:tcBorders>
          </w:tcPr>
          <w:p w:rsidR="00AB6224" w:rsidRPr="00AB6224" w:rsidRDefault="00AB6224">
            <w:pPr>
              <w:pStyle w:val="TableParagraph"/>
              <w:kinsoku w:val="0"/>
              <w:overflowPunct w:val="0"/>
              <w:spacing w:before="89"/>
              <w:ind w:left="61"/>
            </w:pPr>
            <w:r w:rsidRPr="00AB6224">
              <w:rPr>
                <w:rFonts w:ascii="Arial" w:hAnsi="Arial" w:cs="Arial"/>
                <w:w w:val="105"/>
                <w:sz w:val="21"/>
                <w:szCs w:val="21"/>
              </w:rPr>
              <w:t>Computers</w:t>
            </w:r>
          </w:p>
        </w:tc>
        <w:tc>
          <w:tcPr>
            <w:tcW w:w="425" w:type="dxa"/>
            <w:tcBorders>
              <w:top w:val="nil"/>
              <w:left w:val="nil"/>
              <w:bottom w:val="nil"/>
              <w:right w:val="nil"/>
            </w:tcBorders>
          </w:tcPr>
          <w:p w:rsidR="00AB6224" w:rsidRPr="00AB6224" w:rsidRDefault="00AB6224">
            <w:pPr>
              <w:pStyle w:val="TableParagraph"/>
              <w:kinsoku w:val="0"/>
              <w:overflowPunct w:val="0"/>
              <w:spacing w:before="41"/>
              <w:ind w:right="81"/>
              <w:jc w:val="right"/>
            </w:pPr>
            <w:r>
              <w:rPr>
                <w:rFonts w:ascii="MS UI Gothic" w:eastAsia="MS UI Gothic" w:cs="MS UI Gothic" w:hint="eastAsia"/>
                <w:w w:val="75"/>
                <w:sz w:val="21"/>
                <w:szCs w:val="21"/>
              </w:rPr>
              <w:t>❏</w:t>
            </w:r>
          </w:p>
        </w:tc>
        <w:tc>
          <w:tcPr>
            <w:tcW w:w="2823" w:type="dxa"/>
            <w:tcBorders>
              <w:top w:val="nil"/>
              <w:left w:val="nil"/>
              <w:bottom w:val="nil"/>
              <w:right w:val="nil"/>
            </w:tcBorders>
          </w:tcPr>
          <w:p w:rsidR="00AB6224" w:rsidRPr="00AB6224" w:rsidRDefault="00AB6224">
            <w:pPr>
              <w:pStyle w:val="TableParagraph"/>
              <w:kinsoku w:val="0"/>
              <w:overflowPunct w:val="0"/>
              <w:spacing w:before="89"/>
              <w:ind w:left="40"/>
            </w:pPr>
            <w:r w:rsidRPr="00AB6224">
              <w:rPr>
                <w:rFonts w:ascii="Arial" w:hAnsi="Arial" w:cs="Arial"/>
                <w:w w:val="105"/>
                <w:sz w:val="21"/>
                <w:szCs w:val="21"/>
              </w:rPr>
              <w:t>Communicating</w:t>
            </w:r>
          </w:p>
        </w:tc>
        <w:tc>
          <w:tcPr>
            <w:tcW w:w="357" w:type="dxa"/>
            <w:tcBorders>
              <w:top w:val="nil"/>
              <w:left w:val="nil"/>
              <w:bottom w:val="nil"/>
              <w:right w:val="nil"/>
            </w:tcBorders>
          </w:tcPr>
          <w:p w:rsidR="00AB6224" w:rsidRPr="00AB6224" w:rsidRDefault="00AB6224">
            <w:pPr>
              <w:pStyle w:val="TableParagraph"/>
              <w:kinsoku w:val="0"/>
              <w:overflowPunct w:val="0"/>
              <w:spacing w:before="41"/>
              <w:ind w:right="59"/>
              <w:jc w:val="right"/>
            </w:pPr>
            <w:r>
              <w:rPr>
                <w:rFonts w:ascii="MS UI Gothic" w:eastAsia="MS UI Gothic" w:cs="MS UI Gothic" w:hint="eastAsia"/>
                <w:w w:val="75"/>
                <w:sz w:val="21"/>
                <w:szCs w:val="21"/>
              </w:rPr>
              <w:t>❏</w:t>
            </w:r>
          </w:p>
        </w:tc>
        <w:tc>
          <w:tcPr>
            <w:tcW w:w="2440" w:type="dxa"/>
            <w:tcBorders>
              <w:top w:val="nil"/>
              <w:left w:val="nil"/>
              <w:bottom w:val="nil"/>
              <w:right w:val="nil"/>
            </w:tcBorders>
          </w:tcPr>
          <w:p w:rsidR="00AB6224" w:rsidRPr="00AB6224" w:rsidRDefault="00AB6224">
            <w:pPr>
              <w:pStyle w:val="TableParagraph"/>
              <w:kinsoku w:val="0"/>
              <w:overflowPunct w:val="0"/>
              <w:spacing w:before="89"/>
              <w:ind w:left="61"/>
            </w:pPr>
            <w:r w:rsidRPr="00AB6224">
              <w:rPr>
                <w:rFonts w:ascii="Arial" w:hAnsi="Arial" w:cs="Arial"/>
                <w:w w:val="105"/>
                <w:sz w:val="21"/>
                <w:szCs w:val="21"/>
              </w:rPr>
              <w:t>Newspapers/Magazines</w:t>
            </w:r>
          </w:p>
        </w:tc>
      </w:tr>
      <w:tr w:rsidR="00AB6224" w:rsidRPr="00AB6224">
        <w:trPr>
          <w:trHeight w:hRule="exact" w:val="300"/>
        </w:trPr>
        <w:tc>
          <w:tcPr>
            <w:tcW w:w="261" w:type="dxa"/>
            <w:tcBorders>
              <w:top w:val="nil"/>
              <w:left w:val="nil"/>
              <w:bottom w:val="nil"/>
              <w:right w:val="nil"/>
            </w:tcBorders>
          </w:tcPr>
          <w:p w:rsidR="00AB6224" w:rsidRPr="00AB6224" w:rsidRDefault="00AB6224">
            <w:pPr>
              <w:pStyle w:val="TableParagraph"/>
              <w:kinsoku w:val="0"/>
              <w:overflowPunct w:val="0"/>
              <w:spacing w:line="247" w:lineRule="exact"/>
              <w:ind w:right="24"/>
              <w:jc w:val="center"/>
            </w:pPr>
            <w:r>
              <w:rPr>
                <w:rFonts w:ascii="MS UI Gothic" w:eastAsia="MS UI Gothic" w:cs="MS UI Gothic" w:hint="eastAsia"/>
                <w:w w:val="85"/>
                <w:sz w:val="21"/>
                <w:szCs w:val="21"/>
              </w:rPr>
              <w:t>❏</w:t>
            </w:r>
          </w:p>
        </w:tc>
        <w:tc>
          <w:tcPr>
            <w:tcW w:w="2626" w:type="dxa"/>
            <w:tcBorders>
              <w:top w:val="nil"/>
              <w:left w:val="nil"/>
              <w:bottom w:val="nil"/>
              <w:right w:val="nil"/>
            </w:tcBorders>
          </w:tcPr>
          <w:p w:rsidR="00AB6224" w:rsidRPr="00AB6224" w:rsidRDefault="00AB6224">
            <w:pPr>
              <w:pStyle w:val="TableParagraph"/>
              <w:kinsoku w:val="0"/>
              <w:overflowPunct w:val="0"/>
              <w:spacing w:before="20"/>
              <w:ind w:left="61"/>
            </w:pPr>
            <w:r w:rsidRPr="00AB6224">
              <w:rPr>
                <w:rFonts w:ascii="Arial" w:hAnsi="Arial" w:cs="Arial"/>
                <w:w w:val="105"/>
                <w:sz w:val="21"/>
                <w:szCs w:val="21"/>
              </w:rPr>
              <w:t>Video</w:t>
            </w:r>
            <w:r w:rsidRPr="00AB6224">
              <w:rPr>
                <w:rFonts w:ascii="Arial" w:hAnsi="Arial" w:cs="Arial"/>
                <w:spacing w:val="-7"/>
                <w:w w:val="105"/>
                <w:sz w:val="21"/>
                <w:szCs w:val="21"/>
              </w:rPr>
              <w:t xml:space="preserve"> </w:t>
            </w:r>
            <w:r w:rsidRPr="00AB6224">
              <w:rPr>
                <w:rFonts w:ascii="Arial" w:hAnsi="Arial" w:cs="Arial"/>
                <w:w w:val="105"/>
                <w:sz w:val="21"/>
                <w:szCs w:val="21"/>
              </w:rPr>
              <w:t>Games</w:t>
            </w:r>
          </w:p>
        </w:tc>
        <w:tc>
          <w:tcPr>
            <w:tcW w:w="425" w:type="dxa"/>
            <w:tcBorders>
              <w:top w:val="nil"/>
              <w:left w:val="nil"/>
              <w:bottom w:val="nil"/>
              <w:right w:val="nil"/>
            </w:tcBorders>
          </w:tcPr>
          <w:p w:rsidR="00AB6224" w:rsidRPr="00AB6224" w:rsidRDefault="00AB6224">
            <w:pPr>
              <w:pStyle w:val="TableParagraph"/>
              <w:kinsoku w:val="0"/>
              <w:overflowPunct w:val="0"/>
              <w:spacing w:line="247" w:lineRule="exact"/>
              <w:ind w:right="81"/>
              <w:jc w:val="right"/>
            </w:pPr>
            <w:r>
              <w:rPr>
                <w:rFonts w:ascii="MS UI Gothic" w:eastAsia="MS UI Gothic" w:cs="MS UI Gothic" w:hint="eastAsia"/>
                <w:w w:val="75"/>
                <w:sz w:val="21"/>
                <w:szCs w:val="21"/>
              </w:rPr>
              <w:t>❏</w:t>
            </w:r>
          </w:p>
        </w:tc>
        <w:tc>
          <w:tcPr>
            <w:tcW w:w="2823" w:type="dxa"/>
            <w:tcBorders>
              <w:top w:val="nil"/>
              <w:left w:val="nil"/>
              <w:bottom w:val="nil"/>
              <w:right w:val="nil"/>
            </w:tcBorders>
          </w:tcPr>
          <w:p w:rsidR="00AB6224" w:rsidRPr="00AB6224" w:rsidRDefault="00AB6224">
            <w:pPr>
              <w:pStyle w:val="TableParagraph"/>
              <w:kinsoku w:val="0"/>
              <w:overflowPunct w:val="0"/>
              <w:spacing w:before="20"/>
              <w:ind w:left="40"/>
            </w:pPr>
            <w:r w:rsidRPr="00AB6224">
              <w:rPr>
                <w:rFonts w:ascii="Arial" w:hAnsi="Arial" w:cs="Arial"/>
                <w:w w:val="105"/>
                <w:sz w:val="21"/>
                <w:szCs w:val="21"/>
              </w:rPr>
              <w:t>The</w:t>
            </w:r>
            <w:r w:rsidRPr="00AB6224">
              <w:rPr>
                <w:rFonts w:ascii="Arial" w:hAnsi="Arial" w:cs="Arial"/>
                <w:spacing w:val="-12"/>
                <w:w w:val="105"/>
                <w:sz w:val="21"/>
                <w:szCs w:val="21"/>
              </w:rPr>
              <w:t xml:space="preserve"> </w:t>
            </w:r>
            <w:r w:rsidRPr="00AB6224">
              <w:rPr>
                <w:rFonts w:ascii="Arial" w:hAnsi="Arial" w:cs="Arial"/>
                <w:w w:val="105"/>
                <w:sz w:val="21"/>
                <w:szCs w:val="21"/>
              </w:rPr>
              <w:t>Internet</w:t>
            </w:r>
          </w:p>
        </w:tc>
        <w:tc>
          <w:tcPr>
            <w:tcW w:w="357" w:type="dxa"/>
            <w:tcBorders>
              <w:top w:val="nil"/>
              <w:left w:val="nil"/>
              <w:bottom w:val="nil"/>
              <w:right w:val="nil"/>
            </w:tcBorders>
          </w:tcPr>
          <w:p w:rsidR="00AB6224" w:rsidRPr="00AB6224" w:rsidRDefault="00AB6224">
            <w:pPr>
              <w:pStyle w:val="TableParagraph"/>
              <w:kinsoku w:val="0"/>
              <w:overflowPunct w:val="0"/>
              <w:spacing w:line="247" w:lineRule="exact"/>
              <w:ind w:right="59"/>
              <w:jc w:val="right"/>
            </w:pPr>
            <w:r>
              <w:rPr>
                <w:rFonts w:ascii="MS UI Gothic" w:eastAsia="MS UI Gothic" w:cs="MS UI Gothic" w:hint="eastAsia"/>
                <w:w w:val="75"/>
                <w:sz w:val="21"/>
                <w:szCs w:val="21"/>
              </w:rPr>
              <w:t>❏</w:t>
            </w:r>
          </w:p>
        </w:tc>
        <w:tc>
          <w:tcPr>
            <w:tcW w:w="2440" w:type="dxa"/>
            <w:tcBorders>
              <w:top w:val="nil"/>
              <w:left w:val="nil"/>
              <w:bottom w:val="nil"/>
              <w:right w:val="nil"/>
            </w:tcBorders>
          </w:tcPr>
          <w:p w:rsidR="00AB6224" w:rsidRPr="00AB6224" w:rsidRDefault="00AB6224">
            <w:pPr>
              <w:pStyle w:val="TableParagraph"/>
              <w:kinsoku w:val="0"/>
              <w:overflowPunct w:val="0"/>
              <w:spacing w:before="20"/>
              <w:ind w:left="61"/>
            </w:pPr>
            <w:r w:rsidRPr="00AB6224">
              <w:rPr>
                <w:rFonts w:ascii="Arial" w:hAnsi="Arial" w:cs="Arial"/>
                <w:w w:val="105"/>
                <w:sz w:val="21"/>
                <w:szCs w:val="21"/>
              </w:rPr>
              <w:t>Television</w:t>
            </w:r>
          </w:p>
        </w:tc>
      </w:tr>
      <w:tr w:rsidR="00AB6224" w:rsidRPr="00AB6224">
        <w:trPr>
          <w:trHeight w:hRule="exact" w:val="469"/>
        </w:trPr>
        <w:tc>
          <w:tcPr>
            <w:tcW w:w="261" w:type="dxa"/>
            <w:tcBorders>
              <w:top w:val="nil"/>
              <w:left w:val="nil"/>
              <w:bottom w:val="nil"/>
              <w:right w:val="nil"/>
            </w:tcBorders>
          </w:tcPr>
          <w:p w:rsidR="00AB6224" w:rsidRPr="00AB6224" w:rsidRDefault="00AB6224">
            <w:pPr>
              <w:pStyle w:val="TableParagraph"/>
              <w:kinsoku w:val="0"/>
              <w:overflowPunct w:val="0"/>
              <w:spacing w:line="249" w:lineRule="exact"/>
              <w:ind w:right="24"/>
              <w:jc w:val="center"/>
            </w:pPr>
            <w:r>
              <w:rPr>
                <w:rFonts w:ascii="MS UI Gothic" w:eastAsia="MS UI Gothic" w:cs="MS UI Gothic" w:hint="eastAsia"/>
                <w:w w:val="85"/>
                <w:sz w:val="21"/>
                <w:szCs w:val="21"/>
              </w:rPr>
              <w:t>❏</w:t>
            </w:r>
          </w:p>
        </w:tc>
        <w:tc>
          <w:tcPr>
            <w:tcW w:w="2626" w:type="dxa"/>
            <w:tcBorders>
              <w:top w:val="nil"/>
              <w:left w:val="nil"/>
              <w:bottom w:val="nil"/>
              <w:right w:val="nil"/>
            </w:tcBorders>
          </w:tcPr>
          <w:p w:rsidR="00AB6224" w:rsidRPr="00AB6224" w:rsidRDefault="00AB6224">
            <w:pPr>
              <w:pStyle w:val="TableParagraph"/>
              <w:kinsoku w:val="0"/>
              <w:overflowPunct w:val="0"/>
              <w:spacing w:before="22"/>
              <w:ind w:left="61"/>
            </w:pPr>
            <w:r w:rsidRPr="00AB6224">
              <w:rPr>
                <w:rFonts w:ascii="Arial" w:hAnsi="Arial" w:cs="Arial"/>
                <w:w w:val="105"/>
                <w:sz w:val="21"/>
                <w:szCs w:val="21"/>
              </w:rPr>
              <w:t>Art</w:t>
            </w:r>
          </w:p>
        </w:tc>
        <w:tc>
          <w:tcPr>
            <w:tcW w:w="425" w:type="dxa"/>
            <w:tcBorders>
              <w:top w:val="nil"/>
              <w:left w:val="nil"/>
              <w:bottom w:val="nil"/>
              <w:right w:val="nil"/>
            </w:tcBorders>
          </w:tcPr>
          <w:p w:rsidR="00AB6224" w:rsidRPr="00AB6224" w:rsidRDefault="00AB6224">
            <w:pPr>
              <w:pStyle w:val="TableParagraph"/>
              <w:kinsoku w:val="0"/>
              <w:overflowPunct w:val="0"/>
              <w:spacing w:line="249" w:lineRule="exact"/>
              <w:ind w:right="81"/>
              <w:jc w:val="right"/>
            </w:pPr>
            <w:r>
              <w:rPr>
                <w:rFonts w:ascii="MS UI Gothic" w:eastAsia="MS UI Gothic" w:cs="MS UI Gothic" w:hint="eastAsia"/>
                <w:w w:val="75"/>
                <w:sz w:val="21"/>
                <w:szCs w:val="21"/>
              </w:rPr>
              <w:t>❏</w:t>
            </w:r>
          </w:p>
        </w:tc>
        <w:tc>
          <w:tcPr>
            <w:tcW w:w="2823" w:type="dxa"/>
            <w:tcBorders>
              <w:top w:val="nil"/>
              <w:left w:val="nil"/>
              <w:bottom w:val="nil"/>
              <w:right w:val="nil"/>
            </w:tcBorders>
          </w:tcPr>
          <w:p w:rsidR="00AB6224" w:rsidRPr="00AB6224" w:rsidRDefault="00AB6224">
            <w:pPr>
              <w:pStyle w:val="TableParagraph"/>
              <w:kinsoku w:val="0"/>
              <w:overflowPunct w:val="0"/>
              <w:spacing w:before="22"/>
              <w:ind w:left="40"/>
            </w:pPr>
            <w:r w:rsidRPr="00AB6224">
              <w:rPr>
                <w:rFonts w:ascii="Arial" w:hAnsi="Arial" w:cs="Arial"/>
                <w:w w:val="105"/>
                <w:sz w:val="21"/>
                <w:szCs w:val="21"/>
              </w:rPr>
              <w:t>Multimedia</w:t>
            </w:r>
          </w:p>
        </w:tc>
        <w:tc>
          <w:tcPr>
            <w:tcW w:w="357" w:type="dxa"/>
            <w:tcBorders>
              <w:top w:val="nil"/>
              <w:left w:val="nil"/>
              <w:bottom w:val="nil"/>
              <w:right w:val="nil"/>
            </w:tcBorders>
          </w:tcPr>
          <w:p w:rsidR="00AB6224" w:rsidRPr="00AB6224" w:rsidRDefault="00AB6224">
            <w:pPr>
              <w:pStyle w:val="TableParagraph"/>
              <w:kinsoku w:val="0"/>
              <w:overflowPunct w:val="0"/>
              <w:spacing w:line="249" w:lineRule="exact"/>
              <w:ind w:right="59"/>
              <w:jc w:val="right"/>
            </w:pPr>
            <w:r>
              <w:rPr>
                <w:rFonts w:ascii="MS UI Gothic" w:eastAsia="MS UI Gothic" w:cs="MS UI Gothic" w:hint="eastAsia"/>
                <w:w w:val="75"/>
                <w:sz w:val="21"/>
                <w:szCs w:val="21"/>
              </w:rPr>
              <w:t>❏</w:t>
            </w:r>
          </w:p>
        </w:tc>
        <w:tc>
          <w:tcPr>
            <w:tcW w:w="2440" w:type="dxa"/>
            <w:tcBorders>
              <w:top w:val="nil"/>
              <w:left w:val="nil"/>
              <w:bottom w:val="nil"/>
              <w:right w:val="nil"/>
            </w:tcBorders>
          </w:tcPr>
          <w:p w:rsidR="00AB6224" w:rsidRPr="00AB6224" w:rsidRDefault="00AB6224">
            <w:pPr>
              <w:pStyle w:val="TableParagraph"/>
              <w:kinsoku w:val="0"/>
              <w:overflowPunct w:val="0"/>
              <w:spacing w:before="22"/>
              <w:ind w:left="61"/>
            </w:pPr>
            <w:r w:rsidRPr="00AB6224">
              <w:rPr>
                <w:rFonts w:ascii="Arial" w:hAnsi="Arial" w:cs="Arial"/>
                <w:w w:val="105"/>
                <w:sz w:val="21"/>
                <w:szCs w:val="21"/>
              </w:rPr>
              <w:t>Performing</w:t>
            </w:r>
          </w:p>
        </w:tc>
      </w:tr>
      <w:tr w:rsidR="00AB6224" w:rsidRPr="00AB6224">
        <w:trPr>
          <w:trHeight w:hRule="exact" w:val="534"/>
        </w:trPr>
        <w:tc>
          <w:tcPr>
            <w:tcW w:w="261" w:type="dxa"/>
            <w:tcBorders>
              <w:top w:val="nil"/>
              <w:left w:val="nil"/>
              <w:bottom w:val="nil"/>
              <w:right w:val="nil"/>
            </w:tcBorders>
          </w:tcPr>
          <w:p w:rsidR="00AB6224" w:rsidRPr="00AB6224" w:rsidRDefault="00AB6224">
            <w:pPr>
              <w:pStyle w:val="TableParagraph"/>
              <w:kinsoku w:val="0"/>
              <w:overflowPunct w:val="0"/>
              <w:spacing w:before="187"/>
              <w:ind w:right="33"/>
              <w:jc w:val="center"/>
            </w:pPr>
            <w:r w:rsidRPr="00AB6224">
              <w:rPr>
                <w:rFonts w:ascii="Arial" w:hAnsi="Arial" w:cs="Arial"/>
                <w:b/>
                <w:bCs/>
                <w:w w:val="105"/>
                <w:sz w:val="21"/>
                <w:szCs w:val="21"/>
                <w:u w:val="single"/>
              </w:rPr>
              <w:t>D</w:t>
            </w:r>
          </w:p>
        </w:tc>
        <w:tc>
          <w:tcPr>
            <w:tcW w:w="2626" w:type="dxa"/>
            <w:tcBorders>
              <w:top w:val="nil"/>
              <w:left w:val="nil"/>
              <w:bottom w:val="nil"/>
              <w:right w:val="nil"/>
            </w:tcBorders>
          </w:tcPr>
          <w:p w:rsidR="00AB6224" w:rsidRPr="00AB6224" w:rsidRDefault="00AB6224"/>
        </w:tc>
        <w:tc>
          <w:tcPr>
            <w:tcW w:w="425" w:type="dxa"/>
            <w:tcBorders>
              <w:top w:val="nil"/>
              <w:left w:val="nil"/>
              <w:bottom w:val="nil"/>
              <w:right w:val="nil"/>
            </w:tcBorders>
          </w:tcPr>
          <w:p w:rsidR="00AB6224" w:rsidRPr="00AB6224" w:rsidRDefault="00AB6224"/>
        </w:tc>
        <w:tc>
          <w:tcPr>
            <w:tcW w:w="2823" w:type="dxa"/>
            <w:tcBorders>
              <w:top w:val="nil"/>
              <w:left w:val="nil"/>
              <w:bottom w:val="nil"/>
              <w:right w:val="nil"/>
            </w:tcBorders>
          </w:tcPr>
          <w:p w:rsidR="00AB6224" w:rsidRPr="00AB6224" w:rsidRDefault="00AB6224"/>
        </w:tc>
        <w:tc>
          <w:tcPr>
            <w:tcW w:w="357" w:type="dxa"/>
            <w:tcBorders>
              <w:top w:val="nil"/>
              <w:left w:val="nil"/>
              <w:bottom w:val="nil"/>
              <w:right w:val="nil"/>
            </w:tcBorders>
          </w:tcPr>
          <w:p w:rsidR="00AB6224" w:rsidRPr="00AB6224" w:rsidRDefault="00AB6224"/>
        </w:tc>
        <w:tc>
          <w:tcPr>
            <w:tcW w:w="2440" w:type="dxa"/>
            <w:tcBorders>
              <w:top w:val="nil"/>
              <w:left w:val="nil"/>
              <w:bottom w:val="nil"/>
              <w:right w:val="nil"/>
            </w:tcBorders>
          </w:tcPr>
          <w:p w:rsidR="00AB6224" w:rsidRPr="00AB6224" w:rsidRDefault="00AB6224"/>
        </w:tc>
      </w:tr>
      <w:tr w:rsidR="00AB6224" w:rsidRPr="00AB6224">
        <w:trPr>
          <w:trHeight w:hRule="exact" w:val="367"/>
        </w:trPr>
        <w:tc>
          <w:tcPr>
            <w:tcW w:w="261" w:type="dxa"/>
            <w:tcBorders>
              <w:top w:val="nil"/>
              <w:left w:val="nil"/>
              <w:bottom w:val="nil"/>
              <w:right w:val="nil"/>
            </w:tcBorders>
          </w:tcPr>
          <w:p w:rsidR="00AB6224" w:rsidRPr="00AB6224" w:rsidRDefault="00AB6224">
            <w:pPr>
              <w:pStyle w:val="TableParagraph"/>
              <w:kinsoku w:val="0"/>
              <w:overflowPunct w:val="0"/>
              <w:spacing w:before="41"/>
              <w:ind w:right="24"/>
              <w:jc w:val="center"/>
            </w:pPr>
            <w:r>
              <w:rPr>
                <w:rFonts w:ascii="MS UI Gothic" w:eastAsia="MS UI Gothic" w:cs="MS UI Gothic" w:hint="eastAsia"/>
                <w:w w:val="85"/>
                <w:sz w:val="21"/>
                <w:szCs w:val="21"/>
              </w:rPr>
              <w:t>❏</w:t>
            </w:r>
          </w:p>
        </w:tc>
        <w:tc>
          <w:tcPr>
            <w:tcW w:w="2626" w:type="dxa"/>
            <w:tcBorders>
              <w:top w:val="nil"/>
              <w:left w:val="nil"/>
              <w:bottom w:val="nil"/>
              <w:right w:val="nil"/>
            </w:tcBorders>
          </w:tcPr>
          <w:p w:rsidR="00AB6224" w:rsidRPr="00AB6224" w:rsidRDefault="00AB6224">
            <w:pPr>
              <w:pStyle w:val="TableParagraph"/>
              <w:kinsoku w:val="0"/>
              <w:overflowPunct w:val="0"/>
              <w:spacing w:before="89"/>
              <w:ind w:left="61"/>
            </w:pPr>
            <w:r w:rsidRPr="00AB6224">
              <w:rPr>
                <w:rFonts w:ascii="Arial" w:hAnsi="Arial" w:cs="Arial"/>
                <w:w w:val="105"/>
                <w:sz w:val="21"/>
                <w:szCs w:val="21"/>
              </w:rPr>
              <w:t>Building</w:t>
            </w:r>
            <w:r w:rsidRPr="00AB6224">
              <w:rPr>
                <w:rFonts w:ascii="Arial" w:hAnsi="Arial" w:cs="Arial"/>
                <w:spacing w:val="-18"/>
                <w:w w:val="105"/>
                <w:sz w:val="21"/>
                <w:szCs w:val="21"/>
              </w:rPr>
              <w:t xml:space="preserve"> </w:t>
            </w:r>
            <w:r w:rsidRPr="00AB6224">
              <w:rPr>
                <w:rFonts w:ascii="Arial" w:hAnsi="Arial" w:cs="Arial"/>
                <w:w w:val="105"/>
                <w:sz w:val="21"/>
                <w:szCs w:val="21"/>
              </w:rPr>
              <w:t>Things</w:t>
            </w:r>
          </w:p>
        </w:tc>
        <w:tc>
          <w:tcPr>
            <w:tcW w:w="425" w:type="dxa"/>
            <w:tcBorders>
              <w:top w:val="nil"/>
              <w:left w:val="nil"/>
              <w:bottom w:val="nil"/>
              <w:right w:val="nil"/>
            </w:tcBorders>
          </w:tcPr>
          <w:p w:rsidR="00AB6224" w:rsidRPr="00AB6224" w:rsidRDefault="00AB6224">
            <w:pPr>
              <w:pStyle w:val="TableParagraph"/>
              <w:kinsoku w:val="0"/>
              <w:overflowPunct w:val="0"/>
              <w:spacing w:before="41"/>
              <w:ind w:right="81"/>
              <w:jc w:val="right"/>
            </w:pPr>
            <w:r>
              <w:rPr>
                <w:rFonts w:ascii="MS UI Gothic" w:eastAsia="MS UI Gothic" w:cs="MS UI Gothic" w:hint="eastAsia"/>
                <w:w w:val="75"/>
                <w:sz w:val="21"/>
                <w:szCs w:val="21"/>
              </w:rPr>
              <w:t>❏</w:t>
            </w:r>
          </w:p>
        </w:tc>
        <w:tc>
          <w:tcPr>
            <w:tcW w:w="2823" w:type="dxa"/>
            <w:tcBorders>
              <w:top w:val="nil"/>
              <w:left w:val="nil"/>
              <w:bottom w:val="nil"/>
              <w:right w:val="nil"/>
            </w:tcBorders>
          </w:tcPr>
          <w:p w:rsidR="00AB6224" w:rsidRPr="00AB6224" w:rsidRDefault="00AB6224">
            <w:pPr>
              <w:pStyle w:val="TableParagraph"/>
              <w:kinsoku w:val="0"/>
              <w:overflowPunct w:val="0"/>
              <w:spacing w:before="89"/>
              <w:ind w:left="40"/>
            </w:pPr>
            <w:r w:rsidRPr="00AB6224">
              <w:rPr>
                <w:rFonts w:ascii="Arial" w:hAnsi="Arial" w:cs="Arial"/>
                <w:w w:val="105"/>
                <w:sz w:val="21"/>
                <w:szCs w:val="21"/>
              </w:rPr>
              <w:t>Working with My</w:t>
            </w:r>
            <w:r w:rsidRPr="00AB6224">
              <w:rPr>
                <w:rFonts w:ascii="Arial" w:hAnsi="Arial" w:cs="Arial"/>
                <w:spacing w:val="-14"/>
                <w:w w:val="105"/>
                <w:sz w:val="21"/>
                <w:szCs w:val="21"/>
              </w:rPr>
              <w:t xml:space="preserve"> </w:t>
            </w:r>
            <w:r w:rsidRPr="00AB6224">
              <w:rPr>
                <w:rFonts w:ascii="Arial" w:hAnsi="Arial" w:cs="Arial"/>
                <w:w w:val="105"/>
                <w:sz w:val="21"/>
                <w:szCs w:val="21"/>
              </w:rPr>
              <w:t>Hands</w:t>
            </w:r>
          </w:p>
        </w:tc>
        <w:tc>
          <w:tcPr>
            <w:tcW w:w="357" w:type="dxa"/>
            <w:tcBorders>
              <w:top w:val="nil"/>
              <w:left w:val="nil"/>
              <w:bottom w:val="nil"/>
              <w:right w:val="nil"/>
            </w:tcBorders>
          </w:tcPr>
          <w:p w:rsidR="00AB6224" w:rsidRPr="00AB6224" w:rsidRDefault="00AB6224">
            <w:pPr>
              <w:pStyle w:val="TableParagraph"/>
              <w:kinsoku w:val="0"/>
              <w:overflowPunct w:val="0"/>
              <w:spacing w:before="41"/>
              <w:ind w:right="59"/>
              <w:jc w:val="right"/>
            </w:pPr>
            <w:r>
              <w:rPr>
                <w:rFonts w:ascii="MS UI Gothic" w:eastAsia="MS UI Gothic" w:cs="MS UI Gothic" w:hint="eastAsia"/>
                <w:w w:val="75"/>
                <w:sz w:val="21"/>
                <w:szCs w:val="21"/>
              </w:rPr>
              <w:t>❏</w:t>
            </w:r>
          </w:p>
        </w:tc>
        <w:tc>
          <w:tcPr>
            <w:tcW w:w="2440" w:type="dxa"/>
            <w:tcBorders>
              <w:top w:val="nil"/>
              <w:left w:val="nil"/>
              <w:bottom w:val="nil"/>
              <w:right w:val="nil"/>
            </w:tcBorders>
          </w:tcPr>
          <w:p w:rsidR="00AB6224" w:rsidRPr="00AB6224" w:rsidRDefault="00AB6224">
            <w:pPr>
              <w:pStyle w:val="TableParagraph"/>
              <w:kinsoku w:val="0"/>
              <w:overflowPunct w:val="0"/>
              <w:spacing w:before="89"/>
              <w:ind w:left="61"/>
            </w:pPr>
            <w:r w:rsidRPr="00AB6224">
              <w:rPr>
                <w:rFonts w:ascii="Arial" w:hAnsi="Arial" w:cs="Arial"/>
                <w:w w:val="105"/>
                <w:sz w:val="21"/>
                <w:szCs w:val="21"/>
              </w:rPr>
              <w:t>Science</w:t>
            </w:r>
            <w:r w:rsidRPr="00AB6224">
              <w:rPr>
                <w:rFonts w:ascii="Arial" w:hAnsi="Arial" w:cs="Arial"/>
                <w:spacing w:val="-11"/>
                <w:w w:val="105"/>
                <w:sz w:val="21"/>
                <w:szCs w:val="21"/>
              </w:rPr>
              <w:t xml:space="preserve"> </w:t>
            </w:r>
            <w:r w:rsidRPr="00AB6224">
              <w:rPr>
                <w:rFonts w:ascii="Arial" w:hAnsi="Arial" w:cs="Arial"/>
                <w:w w:val="105"/>
                <w:sz w:val="21"/>
                <w:szCs w:val="21"/>
              </w:rPr>
              <w:t>Fairs</w:t>
            </w:r>
          </w:p>
        </w:tc>
      </w:tr>
      <w:tr w:rsidR="00AB6224" w:rsidRPr="00AB6224">
        <w:trPr>
          <w:trHeight w:hRule="exact" w:val="300"/>
        </w:trPr>
        <w:tc>
          <w:tcPr>
            <w:tcW w:w="261" w:type="dxa"/>
            <w:tcBorders>
              <w:top w:val="nil"/>
              <w:left w:val="nil"/>
              <w:bottom w:val="nil"/>
              <w:right w:val="nil"/>
            </w:tcBorders>
          </w:tcPr>
          <w:p w:rsidR="00AB6224" w:rsidRPr="00AB6224" w:rsidRDefault="00AB6224">
            <w:pPr>
              <w:pStyle w:val="TableParagraph"/>
              <w:kinsoku w:val="0"/>
              <w:overflowPunct w:val="0"/>
              <w:spacing w:line="247" w:lineRule="exact"/>
              <w:ind w:right="24"/>
              <w:jc w:val="center"/>
            </w:pPr>
            <w:r>
              <w:rPr>
                <w:rFonts w:ascii="MS UI Gothic" w:eastAsia="MS UI Gothic" w:cs="MS UI Gothic" w:hint="eastAsia"/>
                <w:w w:val="85"/>
                <w:sz w:val="21"/>
                <w:szCs w:val="21"/>
              </w:rPr>
              <w:t>❏</w:t>
            </w:r>
          </w:p>
        </w:tc>
        <w:tc>
          <w:tcPr>
            <w:tcW w:w="2626" w:type="dxa"/>
            <w:tcBorders>
              <w:top w:val="nil"/>
              <w:left w:val="nil"/>
              <w:bottom w:val="nil"/>
              <w:right w:val="nil"/>
            </w:tcBorders>
          </w:tcPr>
          <w:p w:rsidR="00AB6224" w:rsidRPr="00AB6224" w:rsidRDefault="00AB6224">
            <w:pPr>
              <w:pStyle w:val="TableParagraph"/>
              <w:kinsoku w:val="0"/>
              <w:overflowPunct w:val="0"/>
              <w:spacing w:before="20"/>
              <w:ind w:left="61"/>
            </w:pPr>
            <w:r w:rsidRPr="00AB6224">
              <w:rPr>
                <w:rFonts w:ascii="Arial" w:hAnsi="Arial" w:cs="Arial"/>
                <w:w w:val="105"/>
                <w:sz w:val="21"/>
                <w:szCs w:val="21"/>
              </w:rPr>
              <w:t>Fixing</w:t>
            </w:r>
            <w:r w:rsidRPr="00AB6224">
              <w:rPr>
                <w:rFonts w:ascii="Arial" w:hAnsi="Arial" w:cs="Arial"/>
                <w:spacing w:val="-9"/>
                <w:w w:val="105"/>
                <w:sz w:val="21"/>
                <w:szCs w:val="21"/>
              </w:rPr>
              <w:t xml:space="preserve"> </w:t>
            </w:r>
            <w:r w:rsidRPr="00AB6224">
              <w:rPr>
                <w:rFonts w:ascii="Arial" w:hAnsi="Arial" w:cs="Arial"/>
                <w:w w:val="105"/>
                <w:sz w:val="21"/>
                <w:szCs w:val="21"/>
              </w:rPr>
              <w:t>Things</w:t>
            </w:r>
          </w:p>
        </w:tc>
        <w:tc>
          <w:tcPr>
            <w:tcW w:w="425" w:type="dxa"/>
            <w:tcBorders>
              <w:top w:val="nil"/>
              <w:left w:val="nil"/>
              <w:bottom w:val="nil"/>
              <w:right w:val="nil"/>
            </w:tcBorders>
          </w:tcPr>
          <w:p w:rsidR="00AB6224" w:rsidRPr="00AB6224" w:rsidRDefault="00AB6224">
            <w:pPr>
              <w:pStyle w:val="TableParagraph"/>
              <w:kinsoku w:val="0"/>
              <w:overflowPunct w:val="0"/>
              <w:spacing w:line="247" w:lineRule="exact"/>
              <w:ind w:right="81"/>
              <w:jc w:val="right"/>
            </w:pPr>
            <w:r>
              <w:rPr>
                <w:rFonts w:ascii="MS UI Gothic" w:eastAsia="MS UI Gothic" w:cs="MS UI Gothic" w:hint="eastAsia"/>
                <w:w w:val="75"/>
                <w:sz w:val="21"/>
                <w:szCs w:val="21"/>
              </w:rPr>
              <w:t>❏</w:t>
            </w:r>
          </w:p>
        </w:tc>
        <w:tc>
          <w:tcPr>
            <w:tcW w:w="2823" w:type="dxa"/>
            <w:tcBorders>
              <w:top w:val="nil"/>
              <w:left w:val="nil"/>
              <w:bottom w:val="nil"/>
              <w:right w:val="nil"/>
            </w:tcBorders>
          </w:tcPr>
          <w:p w:rsidR="00AB6224" w:rsidRPr="00AB6224" w:rsidRDefault="00AB6224">
            <w:pPr>
              <w:pStyle w:val="TableParagraph"/>
              <w:kinsoku w:val="0"/>
              <w:overflowPunct w:val="0"/>
              <w:spacing w:before="20"/>
              <w:ind w:left="40"/>
            </w:pPr>
            <w:r w:rsidRPr="00AB6224">
              <w:rPr>
                <w:rFonts w:ascii="Arial" w:hAnsi="Arial" w:cs="Arial"/>
                <w:w w:val="105"/>
                <w:sz w:val="21"/>
                <w:szCs w:val="21"/>
              </w:rPr>
              <w:t>Solving</w:t>
            </w:r>
            <w:r w:rsidRPr="00AB6224">
              <w:rPr>
                <w:rFonts w:ascii="Arial" w:hAnsi="Arial" w:cs="Arial"/>
                <w:spacing w:val="-15"/>
                <w:w w:val="105"/>
                <w:sz w:val="21"/>
                <w:szCs w:val="21"/>
              </w:rPr>
              <w:t xml:space="preserve"> </w:t>
            </w:r>
            <w:r w:rsidRPr="00AB6224">
              <w:rPr>
                <w:rFonts w:ascii="Arial" w:hAnsi="Arial" w:cs="Arial"/>
                <w:w w:val="105"/>
                <w:sz w:val="21"/>
                <w:szCs w:val="21"/>
              </w:rPr>
              <w:t>Problems</w:t>
            </w:r>
          </w:p>
        </w:tc>
        <w:tc>
          <w:tcPr>
            <w:tcW w:w="357" w:type="dxa"/>
            <w:tcBorders>
              <w:top w:val="nil"/>
              <w:left w:val="nil"/>
              <w:bottom w:val="nil"/>
              <w:right w:val="nil"/>
            </w:tcBorders>
          </w:tcPr>
          <w:p w:rsidR="00AB6224" w:rsidRPr="00AB6224" w:rsidRDefault="00AB6224">
            <w:pPr>
              <w:pStyle w:val="TableParagraph"/>
              <w:kinsoku w:val="0"/>
              <w:overflowPunct w:val="0"/>
              <w:spacing w:line="247" w:lineRule="exact"/>
              <w:ind w:right="59"/>
              <w:jc w:val="right"/>
            </w:pPr>
            <w:r>
              <w:rPr>
                <w:rFonts w:ascii="MS UI Gothic" w:eastAsia="MS UI Gothic" w:cs="MS UI Gothic" w:hint="eastAsia"/>
                <w:w w:val="75"/>
                <w:sz w:val="21"/>
                <w:szCs w:val="21"/>
              </w:rPr>
              <w:t>❏</w:t>
            </w:r>
          </w:p>
        </w:tc>
        <w:tc>
          <w:tcPr>
            <w:tcW w:w="2440" w:type="dxa"/>
            <w:tcBorders>
              <w:top w:val="nil"/>
              <w:left w:val="nil"/>
              <w:bottom w:val="nil"/>
              <w:right w:val="nil"/>
            </w:tcBorders>
          </w:tcPr>
          <w:p w:rsidR="00AB6224" w:rsidRPr="00AB6224" w:rsidRDefault="00AB6224">
            <w:pPr>
              <w:pStyle w:val="TableParagraph"/>
              <w:kinsoku w:val="0"/>
              <w:overflowPunct w:val="0"/>
              <w:spacing w:before="20"/>
              <w:ind w:left="61"/>
            </w:pPr>
            <w:r w:rsidRPr="00AB6224">
              <w:rPr>
                <w:rFonts w:ascii="Arial" w:hAnsi="Arial" w:cs="Arial"/>
                <w:w w:val="105"/>
                <w:sz w:val="21"/>
                <w:szCs w:val="21"/>
              </w:rPr>
              <w:t>Building &amp;</w:t>
            </w:r>
            <w:r w:rsidRPr="00AB6224">
              <w:rPr>
                <w:rFonts w:ascii="Arial" w:hAnsi="Arial" w:cs="Arial"/>
                <w:spacing w:val="-22"/>
                <w:w w:val="105"/>
                <w:sz w:val="21"/>
                <w:szCs w:val="21"/>
              </w:rPr>
              <w:t xml:space="preserve"> </w:t>
            </w:r>
            <w:r w:rsidRPr="00AB6224">
              <w:rPr>
                <w:rFonts w:ascii="Arial" w:hAnsi="Arial" w:cs="Arial"/>
                <w:w w:val="105"/>
                <w:sz w:val="21"/>
                <w:szCs w:val="21"/>
              </w:rPr>
              <w:t>Architecture</w:t>
            </w:r>
          </w:p>
        </w:tc>
      </w:tr>
      <w:tr w:rsidR="00AB6224" w:rsidRPr="00AB6224">
        <w:trPr>
          <w:trHeight w:hRule="exact" w:val="748"/>
        </w:trPr>
        <w:tc>
          <w:tcPr>
            <w:tcW w:w="261" w:type="dxa"/>
            <w:tcBorders>
              <w:top w:val="nil"/>
              <w:left w:val="nil"/>
              <w:bottom w:val="nil"/>
              <w:right w:val="nil"/>
            </w:tcBorders>
          </w:tcPr>
          <w:p w:rsidR="00AB6224" w:rsidRPr="00AB6224" w:rsidRDefault="00AB6224">
            <w:pPr>
              <w:pStyle w:val="TableParagraph"/>
              <w:kinsoku w:val="0"/>
              <w:overflowPunct w:val="0"/>
              <w:spacing w:line="249" w:lineRule="exact"/>
              <w:ind w:right="24"/>
              <w:jc w:val="center"/>
            </w:pPr>
            <w:r>
              <w:rPr>
                <w:rFonts w:ascii="MS UI Gothic" w:eastAsia="MS UI Gothic" w:cs="MS UI Gothic" w:hint="eastAsia"/>
                <w:w w:val="85"/>
                <w:sz w:val="21"/>
                <w:szCs w:val="21"/>
              </w:rPr>
              <w:t>❏</w:t>
            </w:r>
          </w:p>
        </w:tc>
        <w:tc>
          <w:tcPr>
            <w:tcW w:w="2626" w:type="dxa"/>
            <w:tcBorders>
              <w:top w:val="nil"/>
              <w:left w:val="nil"/>
              <w:bottom w:val="nil"/>
              <w:right w:val="nil"/>
            </w:tcBorders>
          </w:tcPr>
          <w:p w:rsidR="00AB6224" w:rsidRPr="00AB6224" w:rsidRDefault="00AB6224">
            <w:pPr>
              <w:pStyle w:val="TableParagraph"/>
              <w:kinsoku w:val="0"/>
              <w:overflowPunct w:val="0"/>
              <w:spacing w:before="22"/>
              <w:ind w:left="61"/>
            </w:pPr>
            <w:r w:rsidRPr="00AB6224">
              <w:rPr>
                <w:rFonts w:ascii="Arial" w:hAnsi="Arial" w:cs="Arial"/>
                <w:w w:val="105"/>
                <w:sz w:val="21"/>
                <w:szCs w:val="21"/>
              </w:rPr>
              <w:t>Transportation</w:t>
            </w:r>
          </w:p>
        </w:tc>
        <w:tc>
          <w:tcPr>
            <w:tcW w:w="425" w:type="dxa"/>
            <w:tcBorders>
              <w:top w:val="nil"/>
              <w:left w:val="nil"/>
              <w:bottom w:val="nil"/>
              <w:right w:val="nil"/>
            </w:tcBorders>
          </w:tcPr>
          <w:p w:rsidR="00AB6224" w:rsidRPr="00AB6224" w:rsidRDefault="00AB6224">
            <w:pPr>
              <w:pStyle w:val="TableParagraph"/>
              <w:kinsoku w:val="0"/>
              <w:overflowPunct w:val="0"/>
              <w:spacing w:line="249" w:lineRule="exact"/>
              <w:ind w:right="81"/>
              <w:jc w:val="right"/>
            </w:pPr>
            <w:r>
              <w:rPr>
                <w:rFonts w:ascii="MS UI Gothic" w:eastAsia="MS UI Gothic" w:cs="MS UI Gothic" w:hint="eastAsia"/>
                <w:w w:val="75"/>
                <w:sz w:val="21"/>
                <w:szCs w:val="21"/>
              </w:rPr>
              <w:t>❏</w:t>
            </w:r>
          </w:p>
        </w:tc>
        <w:tc>
          <w:tcPr>
            <w:tcW w:w="2823" w:type="dxa"/>
            <w:tcBorders>
              <w:top w:val="nil"/>
              <w:left w:val="nil"/>
              <w:bottom w:val="nil"/>
              <w:right w:val="nil"/>
            </w:tcBorders>
          </w:tcPr>
          <w:p w:rsidR="00AB6224" w:rsidRPr="00AB6224" w:rsidRDefault="00AB6224">
            <w:pPr>
              <w:pStyle w:val="TableParagraph"/>
              <w:kinsoku w:val="0"/>
              <w:overflowPunct w:val="0"/>
              <w:spacing w:before="22"/>
              <w:ind w:left="40"/>
            </w:pPr>
            <w:r w:rsidRPr="00AB6224">
              <w:rPr>
                <w:rFonts w:ascii="Arial" w:hAnsi="Arial" w:cs="Arial"/>
                <w:w w:val="105"/>
                <w:sz w:val="21"/>
                <w:szCs w:val="21"/>
              </w:rPr>
              <w:t>Scientific</w:t>
            </w:r>
            <w:r w:rsidRPr="00AB6224">
              <w:rPr>
                <w:rFonts w:ascii="Arial" w:hAnsi="Arial" w:cs="Arial"/>
                <w:spacing w:val="-18"/>
                <w:w w:val="105"/>
                <w:sz w:val="21"/>
                <w:szCs w:val="21"/>
              </w:rPr>
              <w:t xml:space="preserve"> </w:t>
            </w:r>
            <w:r w:rsidRPr="00AB6224">
              <w:rPr>
                <w:rFonts w:ascii="Arial" w:hAnsi="Arial" w:cs="Arial"/>
                <w:w w:val="105"/>
                <w:sz w:val="21"/>
                <w:szCs w:val="21"/>
              </w:rPr>
              <w:t>Research</w:t>
            </w:r>
          </w:p>
        </w:tc>
        <w:tc>
          <w:tcPr>
            <w:tcW w:w="357" w:type="dxa"/>
            <w:tcBorders>
              <w:top w:val="nil"/>
              <w:left w:val="nil"/>
              <w:bottom w:val="nil"/>
              <w:right w:val="nil"/>
            </w:tcBorders>
          </w:tcPr>
          <w:p w:rsidR="00AB6224" w:rsidRPr="00AB6224" w:rsidRDefault="00AB6224">
            <w:pPr>
              <w:pStyle w:val="TableParagraph"/>
              <w:kinsoku w:val="0"/>
              <w:overflowPunct w:val="0"/>
              <w:spacing w:line="249" w:lineRule="exact"/>
              <w:ind w:right="59"/>
              <w:jc w:val="right"/>
            </w:pPr>
            <w:r>
              <w:rPr>
                <w:rFonts w:ascii="MS UI Gothic" w:eastAsia="MS UI Gothic" w:cs="MS UI Gothic" w:hint="eastAsia"/>
                <w:w w:val="75"/>
                <w:sz w:val="21"/>
                <w:szCs w:val="21"/>
              </w:rPr>
              <w:t>❏</w:t>
            </w:r>
          </w:p>
        </w:tc>
        <w:tc>
          <w:tcPr>
            <w:tcW w:w="2440" w:type="dxa"/>
            <w:tcBorders>
              <w:top w:val="nil"/>
              <w:left w:val="nil"/>
              <w:bottom w:val="nil"/>
              <w:right w:val="nil"/>
            </w:tcBorders>
          </w:tcPr>
          <w:p w:rsidR="00AB6224" w:rsidRPr="00AB6224" w:rsidRDefault="00AB6224">
            <w:pPr>
              <w:pStyle w:val="TableParagraph"/>
              <w:kinsoku w:val="0"/>
              <w:overflowPunct w:val="0"/>
              <w:spacing w:before="22" w:line="276" w:lineRule="auto"/>
              <w:ind w:left="61" w:right="271"/>
            </w:pPr>
            <w:r w:rsidRPr="00AB6224">
              <w:rPr>
                <w:rFonts w:ascii="Arial" w:hAnsi="Arial" w:cs="Arial"/>
                <w:w w:val="105"/>
                <w:sz w:val="21"/>
                <w:szCs w:val="21"/>
              </w:rPr>
              <w:t>Science,</w:t>
            </w:r>
            <w:r w:rsidRPr="00AB6224">
              <w:rPr>
                <w:rFonts w:ascii="Arial" w:hAnsi="Arial" w:cs="Arial"/>
                <w:spacing w:val="-12"/>
                <w:w w:val="105"/>
                <w:sz w:val="21"/>
                <w:szCs w:val="21"/>
              </w:rPr>
              <w:t xml:space="preserve"> </w:t>
            </w:r>
            <w:r w:rsidRPr="00AB6224">
              <w:rPr>
                <w:rFonts w:ascii="Arial" w:hAnsi="Arial" w:cs="Arial"/>
                <w:w w:val="105"/>
                <w:sz w:val="21"/>
                <w:szCs w:val="21"/>
              </w:rPr>
              <w:t>Technology, Engineering, &amp;</w:t>
            </w:r>
            <w:r w:rsidRPr="00AB6224">
              <w:rPr>
                <w:rFonts w:ascii="Arial" w:hAnsi="Arial" w:cs="Arial"/>
                <w:spacing w:val="-18"/>
                <w:w w:val="105"/>
                <w:sz w:val="21"/>
                <w:szCs w:val="21"/>
              </w:rPr>
              <w:t xml:space="preserve"> </w:t>
            </w:r>
            <w:r w:rsidRPr="00AB6224">
              <w:rPr>
                <w:rFonts w:ascii="Arial" w:hAnsi="Arial" w:cs="Arial"/>
                <w:w w:val="105"/>
                <w:sz w:val="21"/>
                <w:szCs w:val="21"/>
              </w:rPr>
              <w:t>Math</w:t>
            </w:r>
          </w:p>
        </w:tc>
      </w:tr>
      <w:tr w:rsidR="00AB6224" w:rsidRPr="00AB6224">
        <w:trPr>
          <w:trHeight w:hRule="exact" w:val="534"/>
        </w:trPr>
        <w:tc>
          <w:tcPr>
            <w:tcW w:w="261" w:type="dxa"/>
            <w:tcBorders>
              <w:top w:val="nil"/>
              <w:left w:val="nil"/>
              <w:bottom w:val="nil"/>
              <w:right w:val="nil"/>
            </w:tcBorders>
          </w:tcPr>
          <w:p w:rsidR="00AB6224" w:rsidRPr="00AB6224" w:rsidRDefault="00AB6224">
            <w:pPr>
              <w:pStyle w:val="TableParagraph"/>
              <w:kinsoku w:val="0"/>
              <w:overflowPunct w:val="0"/>
              <w:spacing w:before="187"/>
              <w:ind w:right="45"/>
              <w:jc w:val="center"/>
            </w:pPr>
            <w:r w:rsidRPr="00AB6224">
              <w:rPr>
                <w:rFonts w:ascii="Arial" w:hAnsi="Arial" w:cs="Arial"/>
                <w:b/>
                <w:bCs/>
                <w:w w:val="105"/>
                <w:sz w:val="21"/>
                <w:szCs w:val="21"/>
                <w:u w:val="single"/>
              </w:rPr>
              <w:t>E</w:t>
            </w:r>
          </w:p>
        </w:tc>
        <w:tc>
          <w:tcPr>
            <w:tcW w:w="2626" w:type="dxa"/>
            <w:tcBorders>
              <w:top w:val="nil"/>
              <w:left w:val="nil"/>
              <w:bottom w:val="nil"/>
              <w:right w:val="nil"/>
            </w:tcBorders>
          </w:tcPr>
          <w:p w:rsidR="00AB6224" w:rsidRPr="00AB6224" w:rsidRDefault="00AB6224"/>
        </w:tc>
        <w:tc>
          <w:tcPr>
            <w:tcW w:w="425" w:type="dxa"/>
            <w:tcBorders>
              <w:top w:val="nil"/>
              <w:left w:val="nil"/>
              <w:bottom w:val="nil"/>
              <w:right w:val="nil"/>
            </w:tcBorders>
          </w:tcPr>
          <w:p w:rsidR="00AB6224" w:rsidRPr="00AB6224" w:rsidRDefault="00AB6224"/>
        </w:tc>
        <w:tc>
          <w:tcPr>
            <w:tcW w:w="2823" w:type="dxa"/>
            <w:tcBorders>
              <w:top w:val="nil"/>
              <w:left w:val="nil"/>
              <w:bottom w:val="nil"/>
              <w:right w:val="nil"/>
            </w:tcBorders>
          </w:tcPr>
          <w:p w:rsidR="00AB6224" w:rsidRPr="00AB6224" w:rsidRDefault="00AB6224"/>
        </w:tc>
        <w:tc>
          <w:tcPr>
            <w:tcW w:w="357" w:type="dxa"/>
            <w:tcBorders>
              <w:top w:val="nil"/>
              <w:left w:val="nil"/>
              <w:bottom w:val="nil"/>
              <w:right w:val="nil"/>
            </w:tcBorders>
          </w:tcPr>
          <w:p w:rsidR="00AB6224" w:rsidRPr="00AB6224" w:rsidRDefault="00AB6224"/>
        </w:tc>
        <w:tc>
          <w:tcPr>
            <w:tcW w:w="2440" w:type="dxa"/>
            <w:tcBorders>
              <w:top w:val="nil"/>
              <w:left w:val="nil"/>
              <w:bottom w:val="nil"/>
              <w:right w:val="nil"/>
            </w:tcBorders>
          </w:tcPr>
          <w:p w:rsidR="00AB6224" w:rsidRPr="00AB6224" w:rsidRDefault="00AB6224"/>
        </w:tc>
      </w:tr>
      <w:tr w:rsidR="00AB6224" w:rsidRPr="00AB6224">
        <w:trPr>
          <w:trHeight w:hRule="exact" w:val="370"/>
        </w:trPr>
        <w:tc>
          <w:tcPr>
            <w:tcW w:w="261" w:type="dxa"/>
            <w:tcBorders>
              <w:top w:val="nil"/>
              <w:left w:val="nil"/>
              <w:bottom w:val="nil"/>
              <w:right w:val="nil"/>
            </w:tcBorders>
          </w:tcPr>
          <w:p w:rsidR="00AB6224" w:rsidRPr="00AB6224" w:rsidRDefault="00AB6224">
            <w:pPr>
              <w:pStyle w:val="TableParagraph"/>
              <w:kinsoku w:val="0"/>
              <w:overflowPunct w:val="0"/>
              <w:spacing w:before="41"/>
              <w:ind w:right="24"/>
              <w:jc w:val="center"/>
            </w:pPr>
            <w:r>
              <w:rPr>
                <w:rFonts w:ascii="MS UI Gothic" w:eastAsia="MS UI Gothic" w:cs="MS UI Gothic" w:hint="eastAsia"/>
                <w:w w:val="85"/>
                <w:sz w:val="21"/>
                <w:szCs w:val="21"/>
              </w:rPr>
              <w:t>❏</w:t>
            </w:r>
          </w:p>
        </w:tc>
        <w:tc>
          <w:tcPr>
            <w:tcW w:w="2626" w:type="dxa"/>
            <w:tcBorders>
              <w:top w:val="nil"/>
              <w:left w:val="nil"/>
              <w:bottom w:val="nil"/>
              <w:right w:val="nil"/>
            </w:tcBorders>
          </w:tcPr>
          <w:p w:rsidR="00AB6224" w:rsidRPr="00AB6224" w:rsidRDefault="00AB6224">
            <w:pPr>
              <w:pStyle w:val="TableParagraph"/>
              <w:kinsoku w:val="0"/>
              <w:overflowPunct w:val="0"/>
              <w:spacing w:before="89"/>
              <w:ind w:left="61"/>
            </w:pPr>
            <w:r w:rsidRPr="00AB6224">
              <w:rPr>
                <w:rFonts w:ascii="Arial" w:hAnsi="Arial" w:cs="Arial"/>
                <w:w w:val="105"/>
                <w:sz w:val="21"/>
                <w:szCs w:val="21"/>
              </w:rPr>
              <w:t>Health</w:t>
            </w:r>
          </w:p>
        </w:tc>
        <w:tc>
          <w:tcPr>
            <w:tcW w:w="425" w:type="dxa"/>
            <w:tcBorders>
              <w:top w:val="nil"/>
              <w:left w:val="nil"/>
              <w:bottom w:val="nil"/>
              <w:right w:val="nil"/>
            </w:tcBorders>
          </w:tcPr>
          <w:p w:rsidR="00AB6224" w:rsidRPr="00AB6224" w:rsidRDefault="00AB6224">
            <w:pPr>
              <w:pStyle w:val="TableParagraph"/>
              <w:kinsoku w:val="0"/>
              <w:overflowPunct w:val="0"/>
              <w:spacing w:before="41"/>
              <w:ind w:right="81"/>
              <w:jc w:val="right"/>
            </w:pPr>
            <w:r>
              <w:rPr>
                <w:rFonts w:ascii="MS UI Gothic" w:eastAsia="MS UI Gothic" w:cs="MS UI Gothic" w:hint="eastAsia"/>
                <w:w w:val="75"/>
                <w:sz w:val="21"/>
                <w:szCs w:val="21"/>
              </w:rPr>
              <w:t>❏</w:t>
            </w:r>
          </w:p>
        </w:tc>
        <w:tc>
          <w:tcPr>
            <w:tcW w:w="2823" w:type="dxa"/>
            <w:tcBorders>
              <w:top w:val="nil"/>
              <w:left w:val="nil"/>
              <w:bottom w:val="nil"/>
              <w:right w:val="nil"/>
            </w:tcBorders>
          </w:tcPr>
          <w:p w:rsidR="00AB6224" w:rsidRPr="00AB6224" w:rsidRDefault="00AB6224">
            <w:pPr>
              <w:pStyle w:val="TableParagraph"/>
              <w:kinsoku w:val="0"/>
              <w:overflowPunct w:val="0"/>
              <w:spacing w:before="89"/>
              <w:ind w:left="40"/>
            </w:pPr>
            <w:r w:rsidRPr="00AB6224">
              <w:rPr>
                <w:rFonts w:ascii="Arial" w:hAnsi="Arial" w:cs="Arial"/>
                <w:w w:val="105"/>
                <w:sz w:val="21"/>
                <w:szCs w:val="21"/>
              </w:rPr>
              <w:t>The Human</w:t>
            </w:r>
            <w:r w:rsidRPr="00AB6224">
              <w:rPr>
                <w:rFonts w:ascii="Arial" w:hAnsi="Arial" w:cs="Arial"/>
                <w:spacing w:val="-13"/>
                <w:w w:val="105"/>
                <w:sz w:val="21"/>
                <w:szCs w:val="21"/>
              </w:rPr>
              <w:t xml:space="preserve"> </w:t>
            </w:r>
            <w:r w:rsidRPr="00AB6224">
              <w:rPr>
                <w:rFonts w:ascii="Arial" w:hAnsi="Arial" w:cs="Arial"/>
                <w:w w:val="105"/>
                <w:sz w:val="21"/>
                <w:szCs w:val="21"/>
              </w:rPr>
              <w:t>Body</w:t>
            </w:r>
          </w:p>
        </w:tc>
        <w:tc>
          <w:tcPr>
            <w:tcW w:w="357" w:type="dxa"/>
            <w:tcBorders>
              <w:top w:val="nil"/>
              <w:left w:val="nil"/>
              <w:bottom w:val="nil"/>
              <w:right w:val="nil"/>
            </w:tcBorders>
          </w:tcPr>
          <w:p w:rsidR="00AB6224" w:rsidRPr="00AB6224" w:rsidRDefault="00AB6224">
            <w:pPr>
              <w:pStyle w:val="TableParagraph"/>
              <w:kinsoku w:val="0"/>
              <w:overflowPunct w:val="0"/>
              <w:spacing w:before="41"/>
              <w:ind w:right="59"/>
              <w:jc w:val="right"/>
            </w:pPr>
            <w:r>
              <w:rPr>
                <w:rFonts w:ascii="MS UI Gothic" w:eastAsia="MS UI Gothic" w:cs="MS UI Gothic" w:hint="eastAsia"/>
                <w:w w:val="75"/>
                <w:sz w:val="21"/>
                <w:szCs w:val="21"/>
              </w:rPr>
              <w:t>❏</w:t>
            </w:r>
          </w:p>
        </w:tc>
        <w:tc>
          <w:tcPr>
            <w:tcW w:w="2440" w:type="dxa"/>
            <w:tcBorders>
              <w:top w:val="nil"/>
              <w:left w:val="nil"/>
              <w:bottom w:val="nil"/>
              <w:right w:val="nil"/>
            </w:tcBorders>
          </w:tcPr>
          <w:p w:rsidR="00AB6224" w:rsidRPr="00AB6224" w:rsidRDefault="00AB6224">
            <w:pPr>
              <w:pStyle w:val="TableParagraph"/>
              <w:kinsoku w:val="0"/>
              <w:overflowPunct w:val="0"/>
              <w:spacing w:before="89"/>
              <w:ind w:left="61"/>
            </w:pPr>
            <w:r w:rsidRPr="00AB6224">
              <w:rPr>
                <w:rFonts w:ascii="Arial" w:hAnsi="Arial" w:cs="Arial"/>
                <w:w w:val="105"/>
                <w:sz w:val="21"/>
                <w:szCs w:val="21"/>
              </w:rPr>
              <w:t>Solving</w:t>
            </w:r>
            <w:r w:rsidRPr="00AB6224">
              <w:rPr>
                <w:rFonts w:ascii="Arial" w:hAnsi="Arial" w:cs="Arial"/>
                <w:spacing w:val="-15"/>
                <w:w w:val="105"/>
                <w:sz w:val="21"/>
                <w:szCs w:val="21"/>
              </w:rPr>
              <w:t xml:space="preserve"> </w:t>
            </w:r>
            <w:r w:rsidRPr="00AB6224">
              <w:rPr>
                <w:rFonts w:ascii="Arial" w:hAnsi="Arial" w:cs="Arial"/>
                <w:w w:val="105"/>
                <w:sz w:val="21"/>
                <w:szCs w:val="21"/>
              </w:rPr>
              <w:t>Problems</w:t>
            </w:r>
          </w:p>
        </w:tc>
      </w:tr>
      <w:tr w:rsidR="00AB6224" w:rsidRPr="00AB6224">
        <w:trPr>
          <w:trHeight w:hRule="exact" w:val="300"/>
        </w:trPr>
        <w:tc>
          <w:tcPr>
            <w:tcW w:w="261" w:type="dxa"/>
            <w:tcBorders>
              <w:top w:val="nil"/>
              <w:left w:val="nil"/>
              <w:bottom w:val="nil"/>
              <w:right w:val="nil"/>
            </w:tcBorders>
          </w:tcPr>
          <w:p w:rsidR="00AB6224" w:rsidRPr="00AB6224" w:rsidRDefault="00AB6224">
            <w:pPr>
              <w:pStyle w:val="TableParagraph"/>
              <w:kinsoku w:val="0"/>
              <w:overflowPunct w:val="0"/>
              <w:spacing w:line="249" w:lineRule="exact"/>
              <w:ind w:right="24"/>
              <w:jc w:val="center"/>
            </w:pPr>
            <w:r>
              <w:rPr>
                <w:rFonts w:ascii="MS UI Gothic" w:eastAsia="MS UI Gothic" w:cs="MS UI Gothic" w:hint="eastAsia"/>
                <w:w w:val="85"/>
                <w:sz w:val="21"/>
                <w:szCs w:val="21"/>
              </w:rPr>
              <w:t>❏</w:t>
            </w:r>
          </w:p>
        </w:tc>
        <w:tc>
          <w:tcPr>
            <w:tcW w:w="2626" w:type="dxa"/>
            <w:tcBorders>
              <w:top w:val="nil"/>
              <w:left w:val="nil"/>
              <w:bottom w:val="nil"/>
              <w:right w:val="nil"/>
            </w:tcBorders>
          </w:tcPr>
          <w:p w:rsidR="00AB6224" w:rsidRPr="00AB6224" w:rsidRDefault="00AB6224">
            <w:pPr>
              <w:pStyle w:val="TableParagraph"/>
              <w:kinsoku w:val="0"/>
              <w:overflowPunct w:val="0"/>
              <w:spacing w:before="22"/>
              <w:ind w:left="61"/>
            </w:pPr>
            <w:r w:rsidRPr="00AB6224">
              <w:rPr>
                <w:rFonts w:ascii="Arial" w:hAnsi="Arial" w:cs="Arial"/>
                <w:w w:val="105"/>
                <w:sz w:val="21"/>
                <w:szCs w:val="21"/>
              </w:rPr>
              <w:t>Working with</w:t>
            </w:r>
            <w:r w:rsidRPr="00AB6224">
              <w:rPr>
                <w:rFonts w:ascii="Arial" w:hAnsi="Arial" w:cs="Arial"/>
                <w:spacing w:val="-17"/>
                <w:w w:val="105"/>
                <w:sz w:val="21"/>
                <w:szCs w:val="21"/>
              </w:rPr>
              <w:t xml:space="preserve"> </w:t>
            </w:r>
            <w:r w:rsidRPr="00AB6224">
              <w:rPr>
                <w:rFonts w:ascii="Arial" w:hAnsi="Arial" w:cs="Arial"/>
                <w:w w:val="105"/>
                <w:sz w:val="21"/>
                <w:szCs w:val="21"/>
              </w:rPr>
              <w:t>People</w:t>
            </w:r>
          </w:p>
        </w:tc>
        <w:tc>
          <w:tcPr>
            <w:tcW w:w="425" w:type="dxa"/>
            <w:tcBorders>
              <w:top w:val="nil"/>
              <w:left w:val="nil"/>
              <w:bottom w:val="nil"/>
              <w:right w:val="nil"/>
            </w:tcBorders>
          </w:tcPr>
          <w:p w:rsidR="00AB6224" w:rsidRPr="00AB6224" w:rsidRDefault="00AB6224">
            <w:pPr>
              <w:pStyle w:val="TableParagraph"/>
              <w:kinsoku w:val="0"/>
              <w:overflowPunct w:val="0"/>
              <w:spacing w:line="249" w:lineRule="exact"/>
              <w:ind w:right="81"/>
              <w:jc w:val="right"/>
            </w:pPr>
            <w:r>
              <w:rPr>
                <w:rFonts w:ascii="MS UI Gothic" w:eastAsia="MS UI Gothic" w:cs="MS UI Gothic" w:hint="eastAsia"/>
                <w:w w:val="75"/>
                <w:sz w:val="21"/>
                <w:szCs w:val="21"/>
              </w:rPr>
              <w:t>❏</w:t>
            </w:r>
          </w:p>
        </w:tc>
        <w:tc>
          <w:tcPr>
            <w:tcW w:w="2823" w:type="dxa"/>
            <w:tcBorders>
              <w:top w:val="nil"/>
              <w:left w:val="nil"/>
              <w:bottom w:val="nil"/>
              <w:right w:val="nil"/>
            </w:tcBorders>
          </w:tcPr>
          <w:p w:rsidR="00AB6224" w:rsidRPr="00AB6224" w:rsidRDefault="00AB6224">
            <w:pPr>
              <w:pStyle w:val="TableParagraph"/>
              <w:kinsoku w:val="0"/>
              <w:overflowPunct w:val="0"/>
              <w:spacing w:before="22"/>
              <w:ind w:left="40"/>
            </w:pPr>
            <w:r w:rsidRPr="00AB6224">
              <w:rPr>
                <w:rFonts w:ascii="Arial" w:hAnsi="Arial" w:cs="Arial"/>
                <w:w w:val="105"/>
                <w:sz w:val="21"/>
                <w:szCs w:val="21"/>
              </w:rPr>
              <w:t>Taking Care of</w:t>
            </w:r>
            <w:r w:rsidRPr="00AB6224">
              <w:rPr>
                <w:rFonts w:ascii="Arial" w:hAnsi="Arial" w:cs="Arial"/>
                <w:spacing w:val="-17"/>
                <w:w w:val="105"/>
                <w:sz w:val="21"/>
                <w:szCs w:val="21"/>
              </w:rPr>
              <w:t xml:space="preserve"> </w:t>
            </w:r>
            <w:r w:rsidRPr="00AB6224">
              <w:rPr>
                <w:rFonts w:ascii="Arial" w:hAnsi="Arial" w:cs="Arial"/>
                <w:w w:val="105"/>
                <w:sz w:val="21"/>
                <w:szCs w:val="21"/>
              </w:rPr>
              <w:t>People</w:t>
            </w:r>
          </w:p>
        </w:tc>
        <w:tc>
          <w:tcPr>
            <w:tcW w:w="357" w:type="dxa"/>
            <w:tcBorders>
              <w:top w:val="nil"/>
              <w:left w:val="nil"/>
              <w:bottom w:val="nil"/>
              <w:right w:val="nil"/>
            </w:tcBorders>
          </w:tcPr>
          <w:p w:rsidR="00AB6224" w:rsidRPr="00AB6224" w:rsidRDefault="00AB6224">
            <w:pPr>
              <w:pStyle w:val="TableParagraph"/>
              <w:kinsoku w:val="0"/>
              <w:overflowPunct w:val="0"/>
              <w:spacing w:line="249" w:lineRule="exact"/>
              <w:ind w:right="59"/>
              <w:jc w:val="right"/>
            </w:pPr>
            <w:r>
              <w:rPr>
                <w:rFonts w:ascii="MS UI Gothic" w:eastAsia="MS UI Gothic" w:cs="MS UI Gothic" w:hint="eastAsia"/>
                <w:w w:val="75"/>
                <w:sz w:val="21"/>
                <w:szCs w:val="21"/>
              </w:rPr>
              <w:t>❏</w:t>
            </w:r>
          </w:p>
        </w:tc>
        <w:tc>
          <w:tcPr>
            <w:tcW w:w="2440" w:type="dxa"/>
            <w:tcBorders>
              <w:top w:val="nil"/>
              <w:left w:val="nil"/>
              <w:bottom w:val="nil"/>
              <w:right w:val="nil"/>
            </w:tcBorders>
          </w:tcPr>
          <w:p w:rsidR="00AB6224" w:rsidRPr="00AB6224" w:rsidRDefault="00AB6224">
            <w:pPr>
              <w:pStyle w:val="TableParagraph"/>
              <w:kinsoku w:val="0"/>
              <w:overflowPunct w:val="0"/>
              <w:spacing w:before="22"/>
              <w:ind w:left="61"/>
            </w:pPr>
            <w:r w:rsidRPr="00AB6224">
              <w:rPr>
                <w:rFonts w:ascii="Arial" w:hAnsi="Arial" w:cs="Arial"/>
                <w:w w:val="105"/>
                <w:sz w:val="21"/>
                <w:szCs w:val="21"/>
              </w:rPr>
              <w:t>Counseling</w:t>
            </w:r>
            <w:r w:rsidRPr="00AB6224">
              <w:rPr>
                <w:rFonts w:ascii="Arial" w:hAnsi="Arial" w:cs="Arial"/>
                <w:spacing w:val="-15"/>
                <w:w w:val="105"/>
                <w:sz w:val="21"/>
                <w:szCs w:val="21"/>
              </w:rPr>
              <w:t xml:space="preserve"> </w:t>
            </w:r>
            <w:r w:rsidRPr="00AB6224">
              <w:rPr>
                <w:rFonts w:ascii="Arial" w:hAnsi="Arial" w:cs="Arial"/>
                <w:w w:val="105"/>
                <w:sz w:val="21"/>
                <w:szCs w:val="21"/>
              </w:rPr>
              <w:t>Others</w:t>
            </w:r>
          </w:p>
        </w:tc>
      </w:tr>
      <w:tr w:rsidR="00AB6224" w:rsidRPr="00AB6224">
        <w:trPr>
          <w:trHeight w:hRule="exact" w:val="467"/>
        </w:trPr>
        <w:tc>
          <w:tcPr>
            <w:tcW w:w="261" w:type="dxa"/>
            <w:tcBorders>
              <w:top w:val="nil"/>
              <w:left w:val="nil"/>
              <w:bottom w:val="nil"/>
              <w:right w:val="nil"/>
            </w:tcBorders>
          </w:tcPr>
          <w:p w:rsidR="00AB6224" w:rsidRPr="00AB6224" w:rsidRDefault="00AB6224">
            <w:pPr>
              <w:pStyle w:val="TableParagraph"/>
              <w:kinsoku w:val="0"/>
              <w:overflowPunct w:val="0"/>
              <w:spacing w:line="247" w:lineRule="exact"/>
              <w:ind w:right="24"/>
              <w:jc w:val="center"/>
            </w:pPr>
            <w:r>
              <w:rPr>
                <w:rFonts w:ascii="MS UI Gothic" w:eastAsia="MS UI Gothic" w:cs="MS UI Gothic" w:hint="eastAsia"/>
                <w:w w:val="85"/>
                <w:sz w:val="21"/>
                <w:szCs w:val="21"/>
              </w:rPr>
              <w:t>❏</w:t>
            </w:r>
          </w:p>
        </w:tc>
        <w:tc>
          <w:tcPr>
            <w:tcW w:w="2626" w:type="dxa"/>
            <w:tcBorders>
              <w:top w:val="nil"/>
              <w:left w:val="nil"/>
              <w:bottom w:val="nil"/>
              <w:right w:val="nil"/>
            </w:tcBorders>
          </w:tcPr>
          <w:p w:rsidR="00AB6224" w:rsidRPr="00AB6224" w:rsidRDefault="00AB6224">
            <w:pPr>
              <w:pStyle w:val="TableParagraph"/>
              <w:kinsoku w:val="0"/>
              <w:overflowPunct w:val="0"/>
              <w:spacing w:before="20"/>
              <w:ind w:left="61"/>
            </w:pPr>
            <w:r w:rsidRPr="00AB6224">
              <w:rPr>
                <w:rFonts w:ascii="Arial" w:hAnsi="Arial" w:cs="Arial"/>
                <w:w w:val="105"/>
                <w:sz w:val="21"/>
                <w:szCs w:val="21"/>
              </w:rPr>
              <w:t>Doing Lab</w:t>
            </w:r>
            <w:r w:rsidRPr="00AB6224">
              <w:rPr>
                <w:rFonts w:ascii="Arial" w:hAnsi="Arial" w:cs="Arial"/>
                <w:spacing w:val="-12"/>
                <w:w w:val="105"/>
                <w:sz w:val="21"/>
                <w:szCs w:val="21"/>
              </w:rPr>
              <w:t xml:space="preserve"> </w:t>
            </w:r>
            <w:r w:rsidRPr="00AB6224">
              <w:rPr>
                <w:rFonts w:ascii="Arial" w:hAnsi="Arial" w:cs="Arial"/>
                <w:w w:val="105"/>
                <w:sz w:val="21"/>
                <w:szCs w:val="21"/>
              </w:rPr>
              <w:t>Work</w:t>
            </w:r>
          </w:p>
        </w:tc>
        <w:tc>
          <w:tcPr>
            <w:tcW w:w="425" w:type="dxa"/>
            <w:tcBorders>
              <w:top w:val="nil"/>
              <w:left w:val="nil"/>
              <w:bottom w:val="nil"/>
              <w:right w:val="nil"/>
            </w:tcBorders>
          </w:tcPr>
          <w:p w:rsidR="00AB6224" w:rsidRPr="00AB6224" w:rsidRDefault="00AB6224">
            <w:pPr>
              <w:pStyle w:val="TableParagraph"/>
              <w:kinsoku w:val="0"/>
              <w:overflowPunct w:val="0"/>
              <w:spacing w:line="247" w:lineRule="exact"/>
              <w:ind w:right="81"/>
              <w:jc w:val="right"/>
            </w:pPr>
            <w:r>
              <w:rPr>
                <w:rFonts w:ascii="MS UI Gothic" w:eastAsia="MS UI Gothic" w:cs="MS UI Gothic" w:hint="eastAsia"/>
                <w:w w:val="75"/>
                <w:sz w:val="21"/>
                <w:szCs w:val="21"/>
              </w:rPr>
              <w:t>❏</w:t>
            </w:r>
          </w:p>
        </w:tc>
        <w:tc>
          <w:tcPr>
            <w:tcW w:w="2823" w:type="dxa"/>
            <w:tcBorders>
              <w:top w:val="nil"/>
              <w:left w:val="nil"/>
              <w:bottom w:val="nil"/>
              <w:right w:val="nil"/>
            </w:tcBorders>
          </w:tcPr>
          <w:p w:rsidR="00AB6224" w:rsidRPr="00AB6224" w:rsidRDefault="00AB6224">
            <w:pPr>
              <w:pStyle w:val="TableParagraph"/>
              <w:kinsoku w:val="0"/>
              <w:overflowPunct w:val="0"/>
              <w:spacing w:before="20"/>
              <w:ind w:left="40"/>
            </w:pPr>
            <w:r w:rsidRPr="00AB6224">
              <w:rPr>
                <w:rFonts w:ascii="Arial" w:hAnsi="Arial" w:cs="Arial"/>
                <w:w w:val="105"/>
                <w:sz w:val="21"/>
                <w:szCs w:val="21"/>
              </w:rPr>
              <w:t>Nutrition</w:t>
            </w:r>
          </w:p>
        </w:tc>
        <w:tc>
          <w:tcPr>
            <w:tcW w:w="357" w:type="dxa"/>
            <w:tcBorders>
              <w:top w:val="nil"/>
              <w:left w:val="nil"/>
              <w:bottom w:val="nil"/>
              <w:right w:val="nil"/>
            </w:tcBorders>
          </w:tcPr>
          <w:p w:rsidR="00AB6224" w:rsidRPr="00AB6224" w:rsidRDefault="00AB6224">
            <w:pPr>
              <w:pStyle w:val="TableParagraph"/>
              <w:kinsoku w:val="0"/>
              <w:overflowPunct w:val="0"/>
              <w:spacing w:line="247" w:lineRule="exact"/>
              <w:ind w:right="59"/>
              <w:jc w:val="right"/>
            </w:pPr>
            <w:r>
              <w:rPr>
                <w:rFonts w:ascii="MS UI Gothic" w:eastAsia="MS UI Gothic" w:cs="MS UI Gothic" w:hint="eastAsia"/>
                <w:w w:val="75"/>
                <w:sz w:val="21"/>
                <w:szCs w:val="21"/>
              </w:rPr>
              <w:t>❏</w:t>
            </w:r>
          </w:p>
        </w:tc>
        <w:tc>
          <w:tcPr>
            <w:tcW w:w="2440" w:type="dxa"/>
            <w:tcBorders>
              <w:top w:val="nil"/>
              <w:left w:val="nil"/>
              <w:bottom w:val="nil"/>
              <w:right w:val="nil"/>
            </w:tcBorders>
          </w:tcPr>
          <w:p w:rsidR="00AB6224" w:rsidRPr="00AB6224" w:rsidRDefault="00AB6224">
            <w:pPr>
              <w:pStyle w:val="TableParagraph"/>
              <w:kinsoku w:val="0"/>
              <w:overflowPunct w:val="0"/>
              <w:spacing w:before="20"/>
              <w:ind w:left="61"/>
            </w:pPr>
            <w:r w:rsidRPr="00AB6224">
              <w:rPr>
                <w:rFonts w:ascii="Arial" w:hAnsi="Arial" w:cs="Arial"/>
                <w:w w:val="105"/>
                <w:sz w:val="21"/>
                <w:szCs w:val="21"/>
              </w:rPr>
              <w:t>Science</w:t>
            </w:r>
          </w:p>
        </w:tc>
      </w:tr>
      <w:tr w:rsidR="00AB6224" w:rsidRPr="00AB6224">
        <w:trPr>
          <w:trHeight w:hRule="exact" w:val="534"/>
        </w:trPr>
        <w:tc>
          <w:tcPr>
            <w:tcW w:w="261" w:type="dxa"/>
            <w:tcBorders>
              <w:top w:val="nil"/>
              <w:left w:val="nil"/>
              <w:bottom w:val="nil"/>
              <w:right w:val="nil"/>
            </w:tcBorders>
          </w:tcPr>
          <w:p w:rsidR="00AB6224" w:rsidRPr="00AB6224" w:rsidRDefault="00AB6224">
            <w:pPr>
              <w:pStyle w:val="TableParagraph"/>
              <w:kinsoku w:val="0"/>
              <w:overflowPunct w:val="0"/>
              <w:spacing w:before="187"/>
              <w:ind w:right="57"/>
              <w:jc w:val="center"/>
            </w:pPr>
            <w:r w:rsidRPr="00AB6224">
              <w:rPr>
                <w:rFonts w:ascii="Arial" w:hAnsi="Arial" w:cs="Arial"/>
                <w:b/>
                <w:bCs/>
                <w:w w:val="105"/>
                <w:sz w:val="21"/>
                <w:szCs w:val="21"/>
                <w:u w:val="single"/>
              </w:rPr>
              <w:t>F</w:t>
            </w:r>
          </w:p>
        </w:tc>
        <w:tc>
          <w:tcPr>
            <w:tcW w:w="2626" w:type="dxa"/>
            <w:tcBorders>
              <w:top w:val="nil"/>
              <w:left w:val="nil"/>
              <w:bottom w:val="nil"/>
              <w:right w:val="nil"/>
            </w:tcBorders>
          </w:tcPr>
          <w:p w:rsidR="00AB6224" w:rsidRPr="00AB6224" w:rsidRDefault="00AB6224"/>
        </w:tc>
        <w:tc>
          <w:tcPr>
            <w:tcW w:w="425" w:type="dxa"/>
            <w:tcBorders>
              <w:top w:val="nil"/>
              <w:left w:val="nil"/>
              <w:bottom w:val="nil"/>
              <w:right w:val="nil"/>
            </w:tcBorders>
          </w:tcPr>
          <w:p w:rsidR="00AB6224" w:rsidRPr="00AB6224" w:rsidRDefault="00AB6224"/>
        </w:tc>
        <w:tc>
          <w:tcPr>
            <w:tcW w:w="2823" w:type="dxa"/>
            <w:tcBorders>
              <w:top w:val="nil"/>
              <w:left w:val="nil"/>
              <w:bottom w:val="nil"/>
              <w:right w:val="nil"/>
            </w:tcBorders>
          </w:tcPr>
          <w:p w:rsidR="00AB6224" w:rsidRPr="00AB6224" w:rsidRDefault="00AB6224"/>
        </w:tc>
        <w:tc>
          <w:tcPr>
            <w:tcW w:w="357" w:type="dxa"/>
            <w:tcBorders>
              <w:top w:val="nil"/>
              <w:left w:val="nil"/>
              <w:bottom w:val="nil"/>
              <w:right w:val="nil"/>
            </w:tcBorders>
          </w:tcPr>
          <w:p w:rsidR="00AB6224" w:rsidRPr="00AB6224" w:rsidRDefault="00AB6224"/>
        </w:tc>
        <w:tc>
          <w:tcPr>
            <w:tcW w:w="2440" w:type="dxa"/>
            <w:tcBorders>
              <w:top w:val="nil"/>
              <w:left w:val="nil"/>
              <w:bottom w:val="nil"/>
              <w:right w:val="nil"/>
            </w:tcBorders>
          </w:tcPr>
          <w:p w:rsidR="00AB6224" w:rsidRPr="00AB6224" w:rsidRDefault="00AB6224"/>
        </w:tc>
      </w:tr>
      <w:tr w:rsidR="00AB6224" w:rsidRPr="00AB6224">
        <w:trPr>
          <w:trHeight w:hRule="exact" w:val="367"/>
        </w:trPr>
        <w:tc>
          <w:tcPr>
            <w:tcW w:w="261" w:type="dxa"/>
            <w:tcBorders>
              <w:top w:val="nil"/>
              <w:left w:val="nil"/>
              <w:bottom w:val="nil"/>
              <w:right w:val="nil"/>
            </w:tcBorders>
          </w:tcPr>
          <w:p w:rsidR="00AB6224" w:rsidRPr="00AB6224" w:rsidRDefault="00AB6224">
            <w:pPr>
              <w:pStyle w:val="TableParagraph"/>
              <w:kinsoku w:val="0"/>
              <w:overflowPunct w:val="0"/>
              <w:spacing w:before="41"/>
              <w:ind w:right="24"/>
              <w:jc w:val="center"/>
            </w:pPr>
            <w:r>
              <w:rPr>
                <w:rFonts w:ascii="MS UI Gothic" w:eastAsia="MS UI Gothic" w:cs="MS UI Gothic" w:hint="eastAsia"/>
                <w:w w:val="85"/>
                <w:sz w:val="21"/>
                <w:szCs w:val="21"/>
              </w:rPr>
              <w:t>❏</w:t>
            </w:r>
          </w:p>
        </w:tc>
        <w:tc>
          <w:tcPr>
            <w:tcW w:w="2626" w:type="dxa"/>
            <w:tcBorders>
              <w:top w:val="nil"/>
              <w:left w:val="nil"/>
              <w:bottom w:val="nil"/>
              <w:right w:val="nil"/>
            </w:tcBorders>
          </w:tcPr>
          <w:p w:rsidR="00AB6224" w:rsidRPr="00AB6224" w:rsidRDefault="00AB6224">
            <w:pPr>
              <w:pStyle w:val="TableParagraph"/>
              <w:kinsoku w:val="0"/>
              <w:overflowPunct w:val="0"/>
              <w:spacing w:before="89"/>
              <w:ind w:left="61"/>
            </w:pPr>
            <w:r w:rsidRPr="00AB6224">
              <w:rPr>
                <w:rFonts w:ascii="Arial" w:hAnsi="Arial" w:cs="Arial"/>
                <w:w w:val="105"/>
                <w:sz w:val="21"/>
                <w:szCs w:val="21"/>
              </w:rPr>
              <w:t>Working with</w:t>
            </w:r>
            <w:r w:rsidRPr="00AB6224">
              <w:rPr>
                <w:rFonts w:ascii="Arial" w:hAnsi="Arial" w:cs="Arial"/>
                <w:spacing w:val="-17"/>
                <w:w w:val="105"/>
                <w:sz w:val="21"/>
                <w:szCs w:val="21"/>
              </w:rPr>
              <w:t xml:space="preserve"> </w:t>
            </w:r>
            <w:r w:rsidRPr="00AB6224">
              <w:rPr>
                <w:rFonts w:ascii="Arial" w:hAnsi="Arial" w:cs="Arial"/>
                <w:w w:val="105"/>
                <w:sz w:val="21"/>
                <w:szCs w:val="21"/>
              </w:rPr>
              <w:t>People</w:t>
            </w:r>
          </w:p>
        </w:tc>
        <w:tc>
          <w:tcPr>
            <w:tcW w:w="425" w:type="dxa"/>
            <w:tcBorders>
              <w:top w:val="nil"/>
              <w:left w:val="nil"/>
              <w:bottom w:val="nil"/>
              <w:right w:val="nil"/>
            </w:tcBorders>
          </w:tcPr>
          <w:p w:rsidR="00AB6224" w:rsidRPr="00AB6224" w:rsidRDefault="00AB6224">
            <w:pPr>
              <w:pStyle w:val="TableParagraph"/>
              <w:kinsoku w:val="0"/>
              <w:overflowPunct w:val="0"/>
              <w:spacing w:before="41"/>
              <w:ind w:right="38"/>
              <w:jc w:val="right"/>
            </w:pPr>
            <w:r>
              <w:rPr>
                <w:rFonts w:ascii="MS UI Gothic" w:eastAsia="MS UI Gothic" w:cs="MS UI Gothic" w:hint="eastAsia"/>
                <w:w w:val="75"/>
                <w:sz w:val="21"/>
                <w:szCs w:val="21"/>
              </w:rPr>
              <w:t>❏</w:t>
            </w:r>
          </w:p>
        </w:tc>
        <w:tc>
          <w:tcPr>
            <w:tcW w:w="2823" w:type="dxa"/>
            <w:tcBorders>
              <w:top w:val="nil"/>
              <w:left w:val="nil"/>
              <w:bottom w:val="nil"/>
              <w:right w:val="nil"/>
            </w:tcBorders>
          </w:tcPr>
          <w:p w:rsidR="00AB6224" w:rsidRPr="00AB6224" w:rsidRDefault="00AB6224">
            <w:pPr>
              <w:pStyle w:val="TableParagraph"/>
              <w:kinsoku w:val="0"/>
              <w:overflowPunct w:val="0"/>
              <w:spacing w:before="89"/>
              <w:ind w:left="83"/>
            </w:pPr>
            <w:r w:rsidRPr="00AB6224">
              <w:rPr>
                <w:rFonts w:ascii="Arial" w:hAnsi="Arial" w:cs="Arial"/>
                <w:w w:val="105"/>
                <w:sz w:val="21"/>
                <w:szCs w:val="21"/>
              </w:rPr>
              <w:t>Books &amp;</w:t>
            </w:r>
            <w:r w:rsidRPr="00AB6224">
              <w:rPr>
                <w:rFonts w:ascii="Arial" w:hAnsi="Arial" w:cs="Arial"/>
                <w:spacing w:val="-9"/>
                <w:w w:val="105"/>
                <w:sz w:val="21"/>
                <w:szCs w:val="21"/>
              </w:rPr>
              <w:t xml:space="preserve"> </w:t>
            </w:r>
            <w:r w:rsidRPr="00AB6224">
              <w:rPr>
                <w:rFonts w:ascii="Arial" w:hAnsi="Arial" w:cs="Arial"/>
                <w:w w:val="105"/>
                <w:sz w:val="21"/>
                <w:szCs w:val="21"/>
              </w:rPr>
              <w:t>Reading</w:t>
            </w:r>
          </w:p>
        </w:tc>
        <w:tc>
          <w:tcPr>
            <w:tcW w:w="357" w:type="dxa"/>
            <w:tcBorders>
              <w:top w:val="nil"/>
              <w:left w:val="nil"/>
              <w:bottom w:val="nil"/>
              <w:right w:val="nil"/>
            </w:tcBorders>
          </w:tcPr>
          <w:p w:rsidR="00AB6224" w:rsidRPr="00AB6224" w:rsidRDefault="00AB6224">
            <w:pPr>
              <w:pStyle w:val="TableParagraph"/>
              <w:kinsoku w:val="0"/>
              <w:overflowPunct w:val="0"/>
              <w:spacing w:before="41"/>
              <w:ind w:right="59"/>
              <w:jc w:val="right"/>
            </w:pPr>
            <w:r>
              <w:rPr>
                <w:rFonts w:ascii="MS UI Gothic" w:eastAsia="MS UI Gothic" w:cs="MS UI Gothic" w:hint="eastAsia"/>
                <w:w w:val="75"/>
                <w:sz w:val="21"/>
                <w:szCs w:val="21"/>
              </w:rPr>
              <w:t>❏</w:t>
            </w:r>
          </w:p>
        </w:tc>
        <w:tc>
          <w:tcPr>
            <w:tcW w:w="2440" w:type="dxa"/>
            <w:tcBorders>
              <w:top w:val="nil"/>
              <w:left w:val="nil"/>
              <w:bottom w:val="nil"/>
              <w:right w:val="nil"/>
            </w:tcBorders>
          </w:tcPr>
          <w:p w:rsidR="00AB6224" w:rsidRPr="00AB6224" w:rsidRDefault="00AB6224">
            <w:pPr>
              <w:pStyle w:val="TableParagraph"/>
              <w:kinsoku w:val="0"/>
              <w:overflowPunct w:val="0"/>
              <w:spacing w:before="89"/>
              <w:ind w:left="61"/>
            </w:pPr>
            <w:r w:rsidRPr="00AB6224">
              <w:rPr>
                <w:rFonts w:ascii="Arial" w:hAnsi="Arial" w:cs="Arial"/>
                <w:w w:val="105"/>
                <w:sz w:val="21"/>
                <w:szCs w:val="21"/>
              </w:rPr>
              <w:t>English</w:t>
            </w:r>
          </w:p>
        </w:tc>
      </w:tr>
      <w:tr w:rsidR="00AB6224" w:rsidRPr="00AB6224">
        <w:trPr>
          <w:trHeight w:hRule="exact" w:val="300"/>
        </w:trPr>
        <w:tc>
          <w:tcPr>
            <w:tcW w:w="261" w:type="dxa"/>
            <w:tcBorders>
              <w:top w:val="nil"/>
              <w:left w:val="nil"/>
              <w:bottom w:val="nil"/>
              <w:right w:val="nil"/>
            </w:tcBorders>
          </w:tcPr>
          <w:p w:rsidR="00AB6224" w:rsidRPr="00AB6224" w:rsidRDefault="00AB6224">
            <w:pPr>
              <w:pStyle w:val="TableParagraph"/>
              <w:kinsoku w:val="0"/>
              <w:overflowPunct w:val="0"/>
              <w:spacing w:line="247" w:lineRule="exact"/>
              <w:ind w:right="24"/>
              <w:jc w:val="center"/>
            </w:pPr>
            <w:r>
              <w:rPr>
                <w:rFonts w:ascii="MS UI Gothic" w:eastAsia="MS UI Gothic" w:cs="MS UI Gothic" w:hint="eastAsia"/>
                <w:w w:val="85"/>
                <w:sz w:val="21"/>
                <w:szCs w:val="21"/>
              </w:rPr>
              <w:t>❏</w:t>
            </w:r>
          </w:p>
        </w:tc>
        <w:tc>
          <w:tcPr>
            <w:tcW w:w="2626" w:type="dxa"/>
            <w:tcBorders>
              <w:top w:val="nil"/>
              <w:left w:val="nil"/>
              <w:bottom w:val="nil"/>
              <w:right w:val="nil"/>
            </w:tcBorders>
          </w:tcPr>
          <w:p w:rsidR="00AB6224" w:rsidRPr="00AB6224" w:rsidRDefault="00AB6224">
            <w:pPr>
              <w:pStyle w:val="TableParagraph"/>
              <w:kinsoku w:val="0"/>
              <w:overflowPunct w:val="0"/>
              <w:spacing w:before="20"/>
              <w:ind w:left="61"/>
            </w:pPr>
            <w:r w:rsidRPr="00AB6224">
              <w:rPr>
                <w:rFonts w:ascii="Arial" w:hAnsi="Arial" w:cs="Arial"/>
                <w:w w:val="105"/>
                <w:sz w:val="21"/>
                <w:szCs w:val="21"/>
              </w:rPr>
              <w:t>Government</w:t>
            </w:r>
          </w:p>
        </w:tc>
        <w:tc>
          <w:tcPr>
            <w:tcW w:w="425" w:type="dxa"/>
            <w:tcBorders>
              <w:top w:val="nil"/>
              <w:left w:val="nil"/>
              <w:bottom w:val="nil"/>
              <w:right w:val="nil"/>
            </w:tcBorders>
          </w:tcPr>
          <w:p w:rsidR="00AB6224" w:rsidRPr="00AB6224" w:rsidRDefault="00AB6224">
            <w:pPr>
              <w:pStyle w:val="TableParagraph"/>
              <w:kinsoku w:val="0"/>
              <w:overflowPunct w:val="0"/>
              <w:spacing w:line="247" w:lineRule="exact"/>
              <w:ind w:right="38"/>
              <w:jc w:val="right"/>
            </w:pPr>
            <w:r>
              <w:rPr>
                <w:rFonts w:ascii="MS UI Gothic" w:eastAsia="MS UI Gothic" w:cs="MS UI Gothic" w:hint="eastAsia"/>
                <w:w w:val="75"/>
                <w:sz w:val="21"/>
                <w:szCs w:val="21"/>
              </w:rPr>
              <w:t>❏</w:t>
            </w:r>
          </w:p>
        </w:tc>
        <w:tc>
          <w:tcPr>
            <w:tcW w:w="2823" w:type="dxa"/>
            <w:tcBorders>
              <w:top w:val="nil"/>
              <w:left w:val="nil"/>
              <w:bottom w:val="nil"/>
              <w:right w:val="nil"/>
            </w:tcBorders>
          </w:tcPr>
          <w:p w:rsidR="00AB6224" w:rsidRPr="00AB6224" w:rsidRDefault="00AB6224">
            <w:pPr>
              <w:pStyle w:val="TableParagraph"/>
              <w:kinsoku w:val="0"/>
              <w:overflowPunct w:val="0"/>
              <w:spacing w:before="20"/>
              <w:ind w:left="83"/>
            </w:pPr>
            <w:r w:rsidRPr="00AB6224">
              <w:rPr>
                <w:rFonts w:ascii="Arial" w:hAnsi="Arial" w:cs="Arial"/>
                <w:w w:val="105"/>
                <w:sz w:val="21"/>
                <w:szCs w:val="21"/>
              </w:rPr>
              <w:t>Rules &amp;</w:t>
            </w:r>
            <w:r w:rsidRPr="00AB6224">
              <w:rPr>
                <w:rFonts w:ascii="Arial" w:hAnsi="Arial" w:cs="Arial"/>
                <w:spacing w:val="-9"/>
                <w:w w:val="105"/>
                <w:sz w:val="21"/>
                <w:szCs w:val="21"/>
              </w:rPr>
              <w:t xml:space="preserve"> </w:t>
            </w:r>
            <w:r w:rsidRPr="00AB6224">
              <w:rPr>
                <w:rFonts w:ascii="Arial" w:hAnsi="Arial" w:cs="Arial"/>
                <w:w w:val="105"/>
                <w:sz w:val="21"/>
                <w:szCs w:val="21"/>
              </w:rPr>
              <w:t>Laws</w:t>
            </w:r>
          </w:p>
        </w:tc>
        <w:tc>
          <w:tcPr>
            <w:tcW w:w="357" w:type="dxa"/>
            <w:tcBorders>
              <w:top w:val="nil"/>
              <w:left w:val="nil"/>
              <w:bottom w:val="nil"/>
              <w:right w:val="nil"/>
            </w:tcBorders>
          </w:tcPr>
          <w:p w:rsidR="00AB6224" w:rsidRPr="00AB6224" w:rsidRDefault="00AB6224">
            <w:pPr>
              <w:pStyle w:val="TableParagraph"/>
              <w:kinsoku w:val="0"/>
              <w:overflowPunct w:val="0"/>
              <w:spacing w:line="247" w:lineRule="exact"/>
              <w:ind w:right="59"/>
              <w:jc w:val="right"/>
            </w:pPr>
            <w:r>
              <w:rPr>
                <w:rFonts w:ascii="MS UI Gothic" w:eastAsia="MS UI Gothic" w:cs="MS UI Gothic" w:hint="eastAsia"/>
                <w:w w:val="75"/>
                <w:sz w:val="21"/>
                <w:szCs w:val="21"/>
              </w:rPr>
              <w:t>❏</w:t>
            </w:r>
          </w:p>
        </w:tc>
        <w:tc>
          <w:tcPr>
            <w:tcW w:w="2440" w:type="dxa"/>
            <w:tcBorders>
              <w:top w:val="nil"/>
              <w:left w:val="nil"/>
              <w:bottom w:val="nil"/>
              <w:right w:val="nil"/>
            </w:tcBorders>
          </w:tcPr>
          <w:p w:rsidR="00AB6224" w:rsidRPr="00AB6224" w:rsidRDefault="00AB6224">
            <w:pPr>
              <w:pStyle w:val="TableParagraph"/>
              <w:kinsoku w:val="0"/>
              <w:overflowPunct w:val="0"/>
              <w:spacing w:before="20"/>
              <w:ind w:left="61"/>
            </w:pPr>
            <w:r w:rsidRPr="00AB6224">
              <w:rPr>
                <w:rFonts w:ascii="Arial" w:hAnsi="Arial" w:cs="Arial"/>
                <w:w w:val="105"/>
                <w:sz w:val="21"/>
                <w:szCs w:val="21"/>
              </w:rPr>
              <w:t>Caring for</w:t>
            </w:r>
            <w:r w:rsidRPr="00AB6224">
              <w:rPr>
                <w:rFonts w:ascii="Arial" w:hAnsi="Arial" w:cs="Arial"/>
                <w:spacing w:val="-12"/>
                <w:w w:val="105"/>
                <w:sz w:val="21"/>
                <w:szCs w:val="21"/>
              </w:rPr>
              <w:t xml:space="preserve"> </w:t>
            </w:r>
            <w:r w:rsidRPr="00AB6224">
              <w:rPr>
                <w:rFonts w:ascii="Arial" w:hAnsi="Arial" w:cs="Arial"/>
                <w:w w:val="105"/>
                <w:sz w:val="21"/>
                <w:szCs w:val="21"/>
              </w:rPr>
              <w:t>Others</w:t>
            </w:r>
          </w:p>
        </w:tc>
      </w:tr>
      <w:tr w:rsidR="00AB6224" w:rsidRPr="00AB6224">
        <w:trPr>
          <w:trHeight w:hRule="exact" w:val="639"/>
        </w:trPr>
        <w:tc>
          <w:tcPr>
            <w:tcW w:w="261" w:type="dxa"/>
            <w:tcBorders>
              <w:top w:val="nil"/>
              <w:left w:val="nil"/>
              <w:bottom w:val="nil"/>
              <w:right w:val="nil"/>
            </w:tcBorders>
          </w:tcPr>
          <w:p w:rsidR="00AB6224" w:rsidRPr="00AB6224" w:rsidRDefault="00AB6224">
            <w:pPr>
              <w:pStyle w:val="TableParagraph"/>
              <w:kinsoku w:val="0"/>
              <w:overflowPunct w:val="0"/>
              <w:spacing w:line="249" w:lineRule="exact"/>
              <w:ind w:right="24"/>
              <w:jc w:val="center"/>
            </w:pPr>
            <w:r>
              <w:rPr>
                <w:rFonts w:ascii="MS UI Gothic" w:eastAsia="MS UI Gothic" w:cs="MS UI Gothic" w:hint="eastAsia"/>
                <w:w w:val="85"/>
                <w:sz w:val="21"/>
                <w:szCs w:val="21"/>
              </w:rPr>
              <w:t>❏</w:t>
            </w:r>
          </w:p>
        </w:tc>
        <w:tc>
          <w:tcPr>
            <w:tcW w:w="2626" w:type="dxa"/>
            <w:tcBorders>
              <w:top w:val="nil"/>
              <w:left w:val="nil"/>
              <w:bottom w:val="nil"/>
              <w:right w:val="nil"/>
            </w:tcBorders>
          </w:tcPr>
          <w:p w:rsidR="00AB6224" w:rsidRPr="00AB6224" w:rsidRDefault="00AB6224">
            <w:pPr>
              <w:pStyle w:val="TableParagraph"/>
              <w:kinsoku w:val="0"/>
              <w:overflowPunct w:val="0"/>
              <w:spacing w:before="22" w:line="276" w:lineRule="auto"/>
              <w:ind w:left="61" w:right="503"/>
            </w:pPr>
            <w:r w:rsidRPr="00AB6224">
              <w:rPr>
                <w:rFonts w:ascii="Arial" w:hAnsi="Arial" w:cs="Arial"/>
                <w:w w:val="105"/>
                <w:sz w:val="21"/>
                <w:szCs w:val="21"/>
              </w:rPr>
              <w:t>Positively Influencing Others</w:t>
            </w:r>
          </w:p>
        </w:tc>
        <w:tc>
          <w:tcPr>
            <w:tcW w:w="425" w:type="dxa"/>
            <w:tcBorders>
              <w:top w:val="nil"/>
              <w:left w:val="nil"/>
              <w:bottom w:val="nil"/>
              <w:right w:val="nil"/>
            </w:tcBorders>
          </w:tcPr>
          <w:p w:rsidR="00AB6224" w:rsidRPr="00AB6224" w:rsidRDefault="00AB6224">
            <w:pPr>
              <w:pStyle w:val="TableParagraph"/>
              <w:kinsoku w:val="0"/>
              <w:overflowPunct w:val="0"/>
              <w:spacing w:line="249" w:lineRule="exact"/>
              <w:ind w:right="38"/>
              <w:jc w:val="right"/>
            </w:pPr>
            <w:r>
              <w:rPr>
                <w:rFonts w:ascii="MS UI Gothic" w:eastAsia="MS UI Gothic" w:cs="MS UI Gothic" w:hint="eastAsia"/>
                <w:w w:val="75"/>
                <w:sz w:val="21"/>
                <w:szCs w:val="21"/>
              </w:rPr>
              <w:t>❏</w:t>
            </w:r>
          </w:p>
        </w:tc>
        <w:tc>
          <w:tcPr>
            <w:tcW w:w="2823" w:type="dxa"/>
            <w:tcBorders>
              <w:top w:val="nil"/>
              <w:left w:val="nil"/>
              <w:bottom w:val="nil"/>
              <w:right w:val="nil"/>
            </w:tcBorders>
          </w:tcPr>
          <w:p w:rsidR="00AB6224" w:rsidRPr="00AB6224" w:rsidRDefault="00AB6224">
            <w:pPr>
              <w:pStyle w:val="TableParagraph"/>
              <w:kinsoku w:val="0"/>
              <w:overflowPunct w:val="0"/>
              <w:spacing w:before="22"/>
              <w:ind w:left="83"/>
            </w:pPr>
            <w:r w:rsidRPr="00AB6224">
              <w:rPr>
                <w:rFonts w:ascii="Arial" w:hAnsi="Arial" w:cs="Arial"/>
                <w:w w:val="105"/>
                <w:sz w:val="21"/>
                <w:szCs w:val="21"/>
              </w:rPr>
              <w:t>Public</w:t>
            </w:r>
            <w:r w:rsidRPr="00AB6224">
              <w:rPr>
                <w:rFonts w:ascii="Arial" w:hAnsi="Arial" w:cs="Arial"/>
                <w:spacing w:val="-16"/>
                <w:w w:val="105"/>
                <w:sz w:val="21"/>
                <w:szCs w:val="21"/>
              </w:rPr>
              <w:t xml:space="preserve"> </w:t>
            </w:r>
            <w:r w:rsidRPr="00AB6224">
              <w:rPr>
                <w:rFonts w:ascii="Arial" w:hAnsi="Arial" w:cs="Arial"/>
                <w:w w:val="105"/>
                <w:sz w:val="21"/>
                <w:szCs w:val="21"/>
              </w:rPr>
              <w:t>Speaking</w:t>
            </w:r>
          </w:p>
        </w:tc>
        <w:tc>
          <w:tcPr>
            <w:tcW w:w="357" w:type="dxa"/>
            <w:tcBorders>
              <w:top w:val="nil"/>
              <w:left w:val="nil"/>
              <w:bottom w:val="nil"/>
              <w:right w:val="nil"/>
            </w:tcBorders>
          </w:tcPr>
          <w:p w:rsidR="00AB6224" w:rsidRPr="00AB6224" w:rsidRDefault="00AB6224">
            <w:pPr>
              <w:pStyle w:val="TableParagraph"/>
              <w:kinsoku w:val="0"/>
              <w:overflowPunct w:val="0"/>
              <w:spacing w:line="249" w:lineRule="exact"/>
              <w:ind w:right="59"/>
              <w:jc w:val="right"/>
            </w:pPr>
            <w:r>
              <w:rPr>
                <w:rFonts w:ascii="MS UI Gothic" w:eastAsia="MS UI Gothic" w:cs="MS UI Gothic" w:hint="eastAsia"/>
                <w:w w:val="75"/>
                <w:sz w:val="21"/>
                <w:szCs w:val="21"/>
              </w:rPr>
              <w:t>❏</w:t>
            </w:r>
          </w:p>
        </w:tc>
        <w:tc>
          <w:tcPr>
            <w:tcW w:w="2440" w:type="dxa"/>
            <w:tcBorders>
              <w:top w:val="nil"/>
              <w:left w:val="nil"/>
              <w:bottom w:val="nil"/>
              <w:right w:val="nil"/>
            </w:tcBorders>
          </w:tcPr>
          <w:p w:rsidR="00AB6224" w:rsidRPr="00AB6224" w:rsidRDefault="00AB6224">
            <w:pPr>
              <w:pStyle w:val="TableParagraph"/>
              <w:kinsoku w:val="0"/>
              <w:overflowPunct w:val="0"/>
              <w:spacing w:before="22"/>
              <w:ind w:left="61"/>
            </w:pPr>
            <w:r w:rsidRPr="00AB6224">
              <w:rPr>
                <w:rFonts w:ascii="Arial" w:hAnsi="Arial" w:cs="Arial"/>
                <w:w w:val="105"/>
                <w:sz w:val="21"/>
                <w:szCs w:val="21"/>
              </w:rPr>
              <w:t>Other</w:t>
            </w:r>
            <w:r w:rsidRPr="00AB6224">
              <w:rPr>
                <w:rFonts w:ascii="Arial" w:hAnsi="Arial" w:cs="Arial"/>
                <w:spacing w:val="-14"/>
                <w:w w:val="105"/>
                <w:sz w:val="21"/>
                <w:szCs w:val="21"/>
              </w:rPr>
              <w:t xml:space="preserve"> </w:t>
            </w:r>
            <w:r w:rsidRPr="00AB6224">
              <w:rPr>
                <w:rFonts w:ascii="Arial" w:hAnsi="Arial" w:cs="Arial"/>
                <w:w w:val="105"/>
                <w:sz w:val="21"/>
                <w:szCs w:val="21"/>
              </w:rPr>
              <w:t>Cultures</w:t>
            </w:r>
          </w:p>
        </w:tc>
      </w:tr>
    </w:tbl>
    <w:p w:rsidR="00AB6224" w:rsidRDefault="00AB6224">
      <w:pPr>
        <w:pStyle w:val="BodyText"/>
        <w:kinsoku w:val="0"/>
        <w:overflowPunct w:val="0"/>
        <w:ind w:left="0" w:firstLine="0"/>
        <w:rPr>
          <w:b/>
          <w:bCs/>
        </w:rPr>
      </w:pPr>
    </w:p>
    <w:p w:rsidR="00AB6224" w:rsidRDefault="00AB6224">
      <w:pPr>
        <w:pStyle w:val="BodyText"/>
        <w:kinsoku w:val="0"/>
        <w:overflowPunct w:val="0"/>
        <w:ind w:left="0" w:firstLine="0"/>
        <w:rPr>
          <w:b/>
          <w:bCs/>
        </w:rPr>
      </w:pPr>
    </w:p>
    <w:p w:rsidR="00AB6224" w:rsidRDefault="00AB6224">
      <w:pPr>
        <w:pStyle w:val="BodyText"/>
        <w:kinsoku w:val="0"/>
        <w:overflowPunct w:val="0"/>
        <w:ind w:left="0" w:firstLine="0"/>
        <w:rPr>
          <w:b/>
          <w:bCs/>
        </w:rPr>
      </w:pPr>
    </w:p>
    <w:p w:rsidR="00AB6224" w:rsidRDefault="00AB6224">
      <w:pPr>
        <w:pStyle w:val="BodyText"/>
        <w:kinsoku w:val="0"/>
        <w:overflowPunct w:val="0"/>
        <w:spacing w:before="5"/>
        <w:ind w:left="0" w:firstLine="0"/>
        <w:rPr>
          <w:b/>
          <w:bCs/>
          <w:sz w:val="22"/>
          <w:szCs w:val="22"/>
        </w:rPr>
      </w:pPr>
    </w:p>
    <w:p w:rsidR="00AB6224" w:rsidRDefault="00AB6224">
      <w:pPr>
        <w:pStyle w:val="BodyText"/>
        <w:tabs>
          <w:tab w:val="right" w:pos="9431"/>
        </w:tabs>
        <w:kinsoku w:val="0"/>
        <w:overflowPunct w:val="0"/>
        <w:spacing w:before="68"/>
        <w:ind w:left="364" w:firstLine="0"/>
        <w:rPr>
          <w:rFonts w:ascii="Century Gothic" w:hAnsi="Century Gothic" w:cs="Century Gothic"/>
          <w:sz w:val="17"/>
          <w:szCs w:val="17"/>
        </w:rPr>
      </w:pPr>
      <w:r>
        <w:rPr>
          <w:rFonts w:ascii="Century Gothic" w:hAnsi="Century Gothic" w:cs="Century Gothic"/>
          <w:b/>
          <w:bCs/>
          <w:w w:val="125"/>
          <w:sz w:val="17"/>
          <w:szCs w:val="17"/>
        </w:rPr>
        <w:t>MONEY SMART FOR GRADES 6–8:</w:t>
      </w:r>
      <w:r>
        <w:rPr>
          <w:rFonts w:ascii="Century Gothic" w:hAnsi="Century Gothic" w:cs="Century Gothic"/>
          <w:b/>
          <w:bCs/>
          <w:spacing w:val="29"/>
          <w:w w:val="125"/>
          <w:sz w:val="17"/>
          <w:szCs w:val="17"/>
        </w:rPr>
        <w:t xml:space="preserve"> </w:t>
      </w:r>
      <w:r>
        <w:rPr>
          <w:rFonts w:ascii="Century Gothic" w:hAnsi="Century Gothic" w:cs="Century Gothic"/>
          <w:b/>
          <w:bCs/>
          <w:w w:val="125"/>
          <w:sz w:val="17"/>
          <w:szCs w:val="17"/>
        </w:rPr>
        <w:t>STUDENT</w:t>
      </w:r>
      <w:r>
        <w:rPr>
          <w:rFonts w:ascii="Century Gothic" w:hAnsi="Century Gothic" w:cs="Century Gothic"/>
          <w:b/>
          <w:bCs/>
          <w:spacing w:val="6"/>
          <w:w w:val="125"/>
          <w:sz w:val="17"/>
          <w:szCs w:val="17"/>
        </w:rPr>
        <w:t xml:space="preserve"> </w:t>
      </w:r>
      <w:r>
        <w:rPr>
          <w:rFonts w:ascii="Century Gothic" w:hAnsi="Century Gothic" w:cs="Century Gothic"/>
          <w:b/>
          <w:bCs/>
          <w:w w:val="125"/>
          <w:sz w:val="17"/>
          <w:szCs w:val="17"/>
        </w:rPr>
        <w:t>GUIDE</w:t>
      </w:r>
      <w:r>
        <w:rPr>
          <w:rFonts w:ascii="Century Gothic" w:hAnsi="Century Gothic" w:cs="Century Gothic"/>
          <w:b/>
          <w:bCs/>
          <w:w w:val="125"/>
          <w:position w:val="1"/>
          <w:sz w:val="17"/>
          <w:szCs w:val="17"/>
        </w:rPr>
        <w:tab/>
      </w:r>
      <w:r w:rsidR="00CA02DD">
        <w:rPr>
          <w:rFonts w:ascii="Century Gothic" w:hAnsi="Century Gothic" w:cs="Century Gothic"/>
          <w:b/>
          <w:bCs/>
          <w:w w:val="125"/>
          <w:position w:val="1"/>
          <w:sz w:val="17"/>
          <w:szCs w:val="17"/>
        </w:rPr>
        <w:t>2</w:t>
      </w:r>
    </w:p>
    <w:p w:rsidR="00AB6224" w:rsidRDefault="00AB6224">
      <w:pPr>
        <w:pStyle w:val="BodyText"/>
        <w:tabs>
          <w:tab w:val="right" w:pos="9431"/>
        </w:tabs>
        <w:kinsoku w:val="0"/>
        <w:overflowPunct w:val="0"/>
        <w:spacing w:before="68"/>
        <w:ind w:left="364" w:firstLine="0"/>
        <w:rPr>
          <w:rFonts w:ascii="Century Gothic" w:hAnsi="Century Gothic" w:cs="Century Gothic"/>
          <w:sz w:val="17"/>
          <w:szCs w:val="17"/>
        </w:rPr>
        <w:sectPr w:rsidR="00AB6224">
          <w:headerReference w:type="default" r:id="rId49"/>
          <w:footerReference w:type="default" r:id="rId50"/>
          <w:pgSz w:w="12240" w:h="15840"/>
          <w:pgMar w:top="1320" w:right="1200" w:bottom="280" w:left="1220" w:header="593" w:footer="0" w:gutter="0"/>
          <w:cols w:space="720" w:equalWidth="0">
            <w:col w:w="9820"/>
          </w:cols>
          <w:noEndnote/>
        </w:sectPr>
      </w:pPr>
    </w:p>
    <w:p w:rsidR="00AB6224" w:rsidRDefault="00D439E4">
      <w:pPr>
        <w:pStyle w:val="Heading2"/>
        <w:kinsoku w:val="0"/>
        <w:overflowPunct w:val="0"/>
        <w:spacing w:before="236" w:line="172" w:lineRule="auto"/>
        <w:ind w:left="2091" w:right="431" w:hanging="1162"/>
        <w:rPr>
          <w:b w:val="0"/>
          <w:bCs w:val="0"/>
        </w:rPr>
      </w:pPr>
      <w:r>
        <w:rPr>
          <w:noProof/>
        </w:rPr>
        <w:lastRenderedPageBreak/>
        <mc:AlternateContent>
          <mc:Choice Requires="wps">
            <w:drawing>
              <wp:anchor distT="0" distB="0" distL="114300" distR="114300" simplePos="0" relativeHeight="251660800" behindDoc="1" locked="0" layoutInCell="0" allowOverlap="1" wp14:anchorId="4A79DC2B" wp14:editId="40004433">
                <wp:simplePos x="0" y="0"/>
                <wp:positionH relativeFrom="page">
                  <wp:posOffset>916305</wp:posOffset>
                </wp:positionH>
                <wp:positionV relativeFrom="page">
                  <wp:posOffset>993140</wp:posOffset>
                </wp:positionV>
                <wp:extent cx="5943600" cy="8343900"/>
                <wp:effectExtent l="0" t="0" r="0" b="0"/>
                <wp:wrapNone/>
                <wp:docPr id="39" name="Rectangl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8343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27706" w:rsidRDefault="00727706">
                            <w:pPr>
                              <w:widowControl/>
                              <w:autoSpaceDE/>
                              <w:autoSpaceDN/>
                              <w:adjustRightInd/>
                              <w:spacing w:line="13140" w:lineRule="atLeast"/>
                            </w:pPr>
                            <w:r>
                              <w:rPr>
                                <w:noProof/>
                              </w:rPr>
                              <w:drawing>
                                <wp:inline distT="0" distB="0" distL="0" distR="0" wp14:anchorId="0CA1EA0B" wp14:editId="3A9C66C9">
                                  <wp:extent cx="5953125" cy="8346440"/>
                                  <wp:effectExtent l="0" t="0" r="0" b="0"/>
                                  <wp:docPr id="20"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953125" cy="8346440"/>
                                          </a:xfrm>
                                          <a:prstGeom prst="rect">
                                            <a:avLst/>
                                          </a:prstGeom>
                                          <a:noFill/>
                                          <a:ln>
                                            <a:noFill/>
                                          </a:ln>
                                        </pic:spPr>
                                      </pic:pic>
                                    </a:graphicData>
                                  </a:graphic>
                                </wp:inline>
                              </w:drawing>
                            </w:r>
                          </w:p>
                          <w:p w:rsidR="00727706" w:rsidRDefault="00727706"/>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6" o:spid="_x0000_s1047" style="position:absolute;left:0;text-align:left;margin-left:72.15pt;margin-top:78.2pt;width:468pt;height:657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" o:allowincell="f" filled="f" stroked="f">
                <v:textbox inset="0,0,0,0">
                  <w:txbxContent>
                    <w:p w:rsidR="00727706" w:rsidRDefault="00727706">
                      <w:pPr>
                        <w:widowControl/>
                        <w:autoSpaceDE/>
                        <w:autoSpaceDN/>
                        <w:adjustRightInd/>
                        <w:spacing w:line="13140" w:lineRule="atLeast"/>
                      </w:pPr>
                      <w:r>
                        <w:rPr>
                          <w:noProof/>
                        </w:rPr>
                        <w:drawing>
                          <wp:inline distT="0" distB="0" distL="0" distR="0" wp14:anchorId="0CA1EA0B" wp14:editId="3A9C66C9">
                            <wp:extent cx="5953125" cy="8346440"/>
                            <wp:effectExtent l="0" t="0" r="0" b="0"/>
                            <wp:docPr id="20"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953125" cy="8346440"/>
                                    </a:xfrm>
                                    <a:prstGeom prst="rect">
                                      <a:avLst/>
                                    </a:prstGeom>
                                    <a:noFill/>
                                    <a:ln>
                                      <a:noFill/>
                                    </a:ln>
                                  </pic:spPr>
                                </pic:pic>
                              </a:graphicData>
                            </a:graphic>
                          </wp:inline>
                        </w:drawing>
                      </w:r>
                    </w:p>
                    <w:p w:rsidR="00727706" w:rsidRDefault="00727706"/>
                  </w:txbxContent>
                </v:textbox>
                <w10:wrap anchorx="page" anchory="page"/>
              </v:rect>
            </w:pict>
          </mc:Fallback>
        </mc:AlternateContent>
      </w:r>
      <w:r w:rsidR="00AB6224">
        <w:t>VOLUNTEERING, INTERNSHIPS, AND JOB</w:t>
      </w:r>
      <w:r w:rsidR="00AB6224">
        <w:rPr>
          <w:spacing w:val="112"/>
        </w:rPr>
        <w:t xml:space="preserve"> </w:t>
      </w:r>
      <w:r w:rsidR="00AB6224">
        <w:t>SHADOWING</w:t>
      </w:r>
    </w:p>
    <w:p w:rsidR="00AB6224" w:rsidRDefault="00AB6224">
      <w:pPr>
        <w:pStyle w:val="BodyText"/>
        <w:kinsoku w:val="0"/>
        <w:overflowPunct w:val="0"/>
        <w:ind w:left="0" w:firstLine="0"/>
        <w:rPr>
          <w:rFonts w:ascii="Arial Black" w:hAnsi="Arial Black" w:cs="Arial Black"/>
          <w:b/>
          <w:bCs/>
          <w:sz w:val="31"/>
          <w:szCs w:val="31"/>
        </w:rPr>
      </w:pPr>
    </w:p>
    <w:p w:rsidR="00AB6224" w:rsidRDefault="00AB6224">
      <w:pPr>
        <w:pStyle w:val="Heading8"/>
        <w:kinsoku w:val="0"/>
        <w:overflowPunct w:val="0"/>
        <w:ind w:right="431"/>
      </w:pPr>
      <w:r>
        <w:t>VOLUNTEERING</w:t>
      </w:r>
    </w:p>
    <w:p w:rsidR="00AB6224" w:rsidRDefault="00AB6224">
      <w:pPr>
        <w:pStyle w:val="BodyText"/>
        <w:kinsoku w:val="0"/>
        <w:overflowPunct w:val="0"/>
        <w:spacing w:before="150" w:line="278" w:lineRule="auto"/>
        <w:ind w:left="266" w:right="354" w:firstLine="0"/>
        <w:rPr>
          <w:sz w:val="21"/>
          <w:szCs w:val="21"/>
        </w:rPr>
      </w:pPr>
      <w:r>
        <w:rPr>
          <w:w w:val="105"/>
          <w:sz w:val="21"/>
          <w:szCs w:val="21"/>
        </w:rPr>
        <w:t>A volunteer is someone who donates his or her time and skills without expecting payment in return. Volunteering can take place over a very short period of time, or can be a regular and frequent</w:t>
      </w:r>
      <w:r>
        <w:rPr>
          <w:spacing w:val="-6"/>
          <w:w w:val="105"/>
          <w:sz w:val="21"/>
          <w:szCs w:val="21"/>
        </w:rPr>
        <w:t xml:space="preserve"> </w:t>
      </w:r>
      <w:r>
        <w:rPr>
          <w:w w:val="105"/>
          <w:sz w:val="21"/>
          <w:szCs w:val="21"/>
        </w:rPr>
        <w:t>experience.</w:t>
      </w:r>
      <w:r>
        <w:rPr>
          <w:spacing w:val="-6"/>
          <w:w w:val="105"/>
          <w:sz w:val="21"/>
          <w:szCs w:val="21"/>
        </w:rPr>
        <w:t xml:space="preserve"> </w:t>
      </w:r>
      <w:r>
        <w:rPr>
          <w:w w:val="105"/>
          <w:sz w:val="21"/>
          <w:szCs w:val="21"/>
        </w:rPr>
        <w:t>Volunteering</w:t>
      </w:r>
      <w:r>
        <w:rPr>
          <w:spacing w:val="-8"/>
          <w:w w:val="105"/>
          <w:sz w:val="21"/>
          <w:szCs w:val="21"/>
        </w:rPr>
        <w:t xml:space="preserve"> </w:t>
      </w:r>
      <w:r>
        <w:rPr>
          <w:w w:val="105"/>
          <w:sz w:val="21"/>
          <w:szCs w:val="21"/>
        </w:rPr>
        <w:t>includes</w:t>
      </w:r>
      <w:r>
        <w:rPr>
          <w:spacing w:val="-6"/>
          <w:w w:val="105"/>
          <w:sz w:val="21"/>
          <w:szCs w:val="21"/>
        </w:rPr>
        <w:t xml:space="preserve"> </w:t>
      </w:r>
      <w:r>
        <w:rPr>
          <w:w w:val="105"/>
          <w:sz w:val="21"/>
          <w:szCs w:val="21"/>
        </w:rPr>
        <w:t>working</w:t>
      </w:r>
      <w:r>
        <w:rPr>
          <w:spacing w:val="-8"/>
          <w:w w:val="105"/>
          <w:sz w:val="21"/>
          <w:szCs w:val="21"/>
        </w:rPr>
        <w:t xml:space="preserve"> </w:t>
      </w:r>
      <w:r>
        <w:rPr>
          <w:w w:val="105"/>
          <w:sz w:val="21"/>
          <w:szCs w:val="21"/>
        </w:rPr>
        <w:t>on</w:t>
      </w:r>
      <w:r>
        <w:rPr>
          <w:spacing w:val="-4"/>
          <w:w w:val="105"/>
          <w:sz w:val="21"/>
          <w:szCs w:val="21"/>
        </w:rPr>
        <w:t xml:space="preserve"> </w:t>
      </w:r>
      <w:r>
        <w:rPr>
          <w:w w:val="105"/>
          <w:sz w:val="21"/>
          <w:szCs w:val="21"/>
        </w:rPr>
        <w:t>independent</w:t>
      </w:r>
      <w:r>
        <w:rPr>
          <w:spacing w:val="-6"/>
          <w:w w:val="105"/>
          <w:sz w:val="21"/>
          <w:szCs w:val="21"/>
        </w:rPr>
        <w:t xml:space="preserve"> </w:t>
      </w:r>
      <w:r>
        <w:rPr>
          <w:w w:val="105"/>
          <w:sz w:val="21"/>
          <w:szCs w:val="21"/>
        </w:rPr>
        <w:t>projects</w:t>
      </w:r>
      <w:r>
        <w:rPr>
          <w:spacing w:val="-7"/>
          <w:w w:val="105"/>
          <w:sz w:val="21"/>
          <w:szCs w:val="21"/>
        </w:rPr>
        <w:t xml:space="preserve"> </w:t>
      </w:r>
      <w:r>
        <w:rPr>
          <w:w w:val="105"/>
          <w:sz w:val="21"/>
          <w:szCs w:val="21"/>
        </w:rPr>
        <w:t>or</w:t>
      </w:r>
      <w:r>
        <w:rPr>
          <w:spacing w:val="-7"/>
          <w:w w:val="105"/>
          <w:sz w:val="21"/>
          <w:szCs w:val="21"/>
        </w:rPr>
        <w:t xml:space="preserve"> </w:t>
      </w:r>
      <w:r>
        <w:rPr>
          <w:w w:val="105"/>
          <w:sz w:val="21"/>
          <w:szCs w:val="21"/>
        </w:rPr>
        <w:t>with</w:t>
      </w:r>
      <w:r>
        <w:rPr>
          <w:spacing w:val="-8"/>
          <w:w w:val="105"/>
          <w:sz w:val="21"/>
          <w:szCs w:val="21"/>
        </w:rPr>
        <w:t xml:space="preserve"> </w:t>
      </w:r>
      <w:r>
        <w:rPr>
          <w:w w:val="105"/>
          <w:sz w:val="21"/>
          <w:szCs w:val="21"/>
        </w:rPr>
        <w:t>a</w:t>
      </w:r>
      <w:r>
        <w:rPr>
          <w:spacing w:val="-8"/>
          <w:w w:val="105"/>
          <w:sz w:val="21"/>
          <w:szCs w:val="21"/>
        </w:rPr>
        <w:t xml:space="preserve"> </w:t>
      </w:r>
      <w:r>
        <w:rPr>
          <w:w w:val="105"/>
          <w:sz w:val="21"/>
          <w:szCs w:val="21"/>
        </w:rPr>
        <w:t xml:space="preserve">group, organization, or business. Volunteers are people who have an interest in and desire to do </w:t>
      </w:r>
      <w:proofErr w:type="gramStart"/>
      <w:r>
        <w:rPr>
          <w:w w:val="105"/>
          <w:sz w:val="21"/>
          <w:szCs w:val="21"/>
        </w:rPr>
        <w:t>good</w:t>
      </w:r>
      <w:proofErr w:type="gramEnd"/>
      <w:r>
        <w:rPr>
          <w:spacing w:val="-16"/>
          <w:w w:val="105"/>
          <w:sz w:val="21"/>
          <w:szCs w:val="21"/>
        </w:rPr>
        <w:t xml:space="preserve"> </w:t>
      </w:r>
      <w:r>
        <w:rPr>
          <w:w w:val="105"/>
          <w:sz w:val="21"/>
          <w:szCs w:val="21"/>
        </w:rPr>
        <w:t>and</w:t>
      </w:r>
      <w:r>
        <w:rPr>
          <w:spacing w:val="-19"/>
          <w:w w:val="105"/>
          <w:sz w:val="21"/>
          <w:szCs w:val="21"/>
        </w:rPr>
        <w:t xml:space="preserve"> </w:t>
      </w:r>
      <w:r>
        <w:rPr>
          <w:w w:val="105"/>
          <w:sz w:val="21"/>
          <w:szCs w:val="21"/>
        </w:rPr>
        <w:t>don’t</w:t>
      </w:r>
      <w:r>
        <w:rPr>
          <w:spacing w:val="-18"/>
          <w:w w:val="105"/>
          <w:sz w:val="21"/>
          <w:szCs w:val="21"/>
        </w:rPr>
        <w:t xml:space="preserve"> </w:t>
      </w:r>
      <w:r>
        <w:rPr>
          <w:w w:val="105"/>
          <w:sz w:val="21"/>
          <w:szCs w:val="21"/>
        </w:rPr>
        <w:t>expect</w:t>
      </w:r>
      <w:r>
        <w:rPr>
          <w:spacing w:val="-18"/>
          <w:w w:val="105"/>
          <w:sz w:val="21"/>
          <w:szCs w:val="21"/>
        </w:rPr>
        <w:t xml:space="preserve"> </w:t>
      </w:r>
      <w:r>
        <w:rPr>
          <w:w w:val="105"/>
          <w:sz w:val="21"/>
          <w:szCs w:val="21"/>
        </w:rPr>
        <w:t>payment</w:t>
      </w:r>
      <w:r>
        <w:rPr>
          <w:spacing w:val="-18"/>
          <w:w w:val="105"/>
          <w:sz w:val="21"/>
          <w:szCs w:val="21"/>
        </w:rPr>
        <w:t xml:space="preserve"> </w:t>
      </w:r>
      <w:r>
        <w:rPr>
          <w:w w:val="105"/>
          <w:sz w:val="21"/>
          <w:szCs w:val="21"/>
        </w:rPr>
        <w:t>in</w:t>
      </w:r>
      <w:r>
        <w:rPr>
          <w:spacing w:val="-19"/>
          <w:w w:val="105"/>
          <w:sz w:val="21"/>
          <w:szCs w:val="21"/>
        </w:rPr>
        <w:t xml:space="preserve"> </w:t>
      </w:r>
      <w:r>
        <w:rPr>
          <w:w w:val="105"/>
          <w:sz w:val="21"/>
          <w:szCs w:val="21"/>
        </w:rPr>
        <w:t>return.</w:t>
      </w:r>
      <w:r>
        <w:rPr>
          <w:spacing w:val="-18"/>
          <w:w w:val="105"/>
          <w:sz w:val="21"/>
          <w:szCs w:val="21"/>
        </w:rPr>
        <w:t xml:space="preserve"> </w:t>
      </w:r>
      <w:r>
        <w:rPr>
          <w:w w:val="105"/>
          <w:sz w:val="21"/>
          <w:szCs w:val="21"/>
        </w:rPr>
        <w:t>Many</w:t>
      </w:r>
      <w:r>
        <w:rPr>
          <w:spacing w:val="-18"/>
          <w:w w:val="105"/>
          <w:sz w:val="21"/>
          <w:szCs w:val="21"/>
        </w:rPr>
        <w:t xml:space="preserve"> </w:t>
      </w:r>
      <w:r>
        <w:rPr>
          <w:w w:val="105"/>
          <w:sz w:val="21"/>
          <w:szCs w:val="21"/>
        </w:rPr>
        <w:t>volunteers</w:t>
      </w:r>
      <w:r>
        <w:rPr>
          <w:spacing w:val="-18"/>
          <w:w w:val="105"/>
          <w:sz w:val="21"/>
          <w:szCs w:val="21"/>
        </w:rPr>
        <w:t xml:space="preserve"> </w:t>
      </w:r>
      <w:r>
        <w:rPr>
          <w:w w:val="105"/>
          <w:sz w:val="21"/>
          <w:szCs w:val="21"/>
        </w:rPr>
        <w:t>also</w:t>
      </w:r>
      <w:r>
        <w:rPr>
          <w:spacing w:val="-19"/>
          <w:w w:val="105"/>
          <w:sz w:val="21"/>
          <w:szCs w:val="21"/>
        </w:rPr>
        <w:t xml:space="preserve"> </w:t>
      </w:r>
      <w:r>
        <w:rPr>
          <w:w w:val="105"/>
          <w:sz w:val="21"/>
          <w:szCs w:val="21"/>
        </w:rPr>
        <w:t>use</w:t>
      </w:r>
      <w:r>
        <w:rPr>
          <w:spacing w:val="-19"/>
          <w:w w:val="105"/>
          <w:sz w:val="21"/>
          <w:szCs w:val="21"/>
        </w:rPr>
        <w:t xml:space="preserve"> </w:t>
      </w:r>
      <w:r>
        <w:rPr>
          <w:w w:val="105"/>
          <w:sz w:val="21"/>
          <w:szCs w:val="21"/>
        </w:rPr>
        <w:t>volunteer</w:t>
      </w:r>
      <w:r>
        <w:rPr>
          <w:spacing w:val="-19"/>
          <w:w w:val="105"/>
          <w:sz w:val="21"/>
          <w:szCs w:val="21"/>
        </w:rPr>
        <w:t xml:space="preserve"> </w:t>
      </w:r>
      <w:r>
        <w:rPr>
          <w:w w:val="105"/>
          <w:sz w:val="21"/>
          <w:szCs w:val="21"/>
        </w:rPr>
        <w:t>opportunities</w:t>
      </w:r>
      <w:r>
        <w:rPr>
          <w:spacing w:val="-18"/>
          <w:w w:val="105"/>
          <w:sz w:val="21"/>
          <w:szCs w:val="21"/>
        </w:rPr>
        <w:t xml:space="preserve"> </w:t>
      </w:r>
      <w:r>
        <w:rPr>
          <w:w w:val="105"/>
          <w:sz w:val="21"/>
          <w:szCs w:val="21"/>
        </w:rPr>
        <w:t>as a time to gain new skills, practice existing skills in new ways, and learn more about complex issues in the</w:t>
      </w:r>
      <w:r>
        <w:rPr>
          <w:spacing w:val="-18"/>
          <w:w w:val="105"/>
          <w:sz w:val="21"/>
          <w:szCs w:val="21"/>
        </w:rPr>
        <w:t xml:space="preserve"> </w:t>
      </w:r>
      <w:r>
        <w:rPr>
          <w:w w:val="105"/>
          <w:sz w:val="21"/>
          <w:szCs w:val="21"/>
        </w:rPr>
        <w:t>community.</w:t>
      </w:r>
    </w:p>
    <w:p w:rsidR="00AB6224" w:rsidRDefault="00AB6224">
      <w:pPr>
        <w:pStyle w:val="BodyText"/>
        <w:kinsoku w:val="0"/>
        <w:overflowPunct w:val="0"/>
        <w:spacing w:before="119" w:line="278" w:lineRule="auto"/>
        <w:ind w:left="266" w:right="354" w:firstLine="0"/>
        <w:rPr>
          <w:sz w:val="21"/>
          <w:szCs w:val="21"/>
        </w:rPr>
      </w:pPr>
      <w:r>
        <w:rPr>
          <w:i/>
          <w:iCs/>
          <w:w w:val="105"/>
          <w:sz w:val="21"/>
          <w:szCs w:val="21"/>
        </w:rPr>
        <w:t>Example</w:t>
      </w:r>
      <w:r>
        <w:rPr>
          <w:w w:val="105"/>
          <w:sz w:val="21"/>
          <w:szCs w:val="21"/>
        </w:rPr>
        <w:t>:</w:t>
      </w:r>
      <w:r>
        <w:rPr>
          <w:spacing w:val="-17"/>
          <w:w w:val="105"/>
          <w:sz w:val="21"/>
          <w:szCs w:val="21"/>
        </w:rPr>
        <w:t xml:space="preserve"> </w:t>
      </w:r>
      <w:r>
        <w:rPr>
          <w:w w:val="105"/>
          <w:sz w:val="21"/>
          <w:szCs w:val="21"/>
        </w:rPr>
        <w:t>Chris</w:t>
      </w:r>
      <w:r>
        <w:rPr>
          <w:spacing w:val="-17"/>
          <w:w w:val="105"/>
          <w:sz w:val="21"/>
          <w:szCs w:val="21"/>
        </w:rPr>
        <w:t xml:space="preserve"> </w:t>
      </w:r>
      <w:r>
        <w:rPr>
          <w:w w:val="105"/>
          <w:sz w:val="21"/>
          <w:szCs w:val="21"/>
        </w:rPr>
        <w:t>is</w:t>
      </w:r>
      <w:r>
        <w:rPr>
          <w:spacing w:val="-21"/>
          <w:w w:val="105"/>
          <w:sz w:val="21"/>
          <w:szCs w:val="21"/>
        </w:rPr>
        <w:t xml:space="preserve"> </w:t>
      </w:r>
      <w:r>
        <w:rPr>
          <w:w w:val="105"/>
          <w:sz w:val="21"/>
          <w:szCs w:val="21"/>
        </w:rPr>
        <w:t>interested</w:t>
      </w:r>
      <w:r>
        <w:rPr>
          <w:spacing w:val="-15"/>
          <w:w w:val="105"/>
          <w:sz w:val="21"/>
          <w:szCs w:val="21"/>
        </w:rPr>
        <w:t xml:space="preserve"> </w:t>
      </w:r>
      <w:r>
        <w:rPr>
          <w:w w:val="105"/>
          <w:sz w:val="21"/>
          <w:szCs w:val="21"/>
        </w:rPr>
        <w:t>in</w:t>
      </w:r>
      <w:r>
        <w:rPr>
          <w:spacing w:val="-18"/>
          <w:w w:val="105"/>
          <w:sz w:val="21"/>
          <w:szCs w:val="21"/>
        </w:rPr>
        <w:t xml:space="preserve"> </w:t>
      </w:r>
      <w:r>
        <w:rPr>
          <w:w w:val="105"/>
          <w:sz w:val="21"/>
          <w:szCs w:val="21"/>
        </w:rPr>
        <w:t>health</w:t>
      </w:r>
      <w:r>
        <w:rPr>
          <w:spacing w:val="-15"/>
          <w:w w:val="105"/>
          <w:sz w:val="21"/>
          <w:szCs w:val="21"/>
        </w:rPr>
        <w:t xml:space="preserve"> </w:t>
      </w:r>
      <w:r>
        <w:rPr>
          <w:w w:val="105"/>
          <w:sz w:val="21"/>
          <w:szCs w:val="21"/>
        </w:rPr>
        <w:t>care.</w:t>
      </w:r>
      <w:r>
        <w:rPr>
          <w:spacing w:val="-17"/>
          <w:w w:val="105"/>
          <w:sz w:val="21"/>
          <w:szCs w:val="21"/>
        </w:rPr>
        <w:t xml:space="preserve"> </w:t>
      </w:r>
      <w:r>
        <w:rPr>
          <w:w w:val="105"/>
          <w:sz w:val="21"/>
          <w:szCs w:val="21"/>
        </w:rPr>
        <w:t>He</w:t>
      </w:r>
      <w:r>
        <w:rPr>
          <w:spacing w:val="-15"/>
          <w:w w:val="105"/>
          <w:sz w:val="21"/>
          <w:szCs w:val="21"/>
        </w:rPr>
        <w:t xml:space="preserve"> </w:t>
      </w:r>
      <w:r>
        <w:rPr>
          <w:w w:val="105"/>
          <w:sz w:val="21"/>
          <w:szCs w:val="21"/>
        </w:rPr>
        <w:t>joins</w:t>
      </w:r>
      <w:r>
        <w:rPr>
          <w:spacing w:val="-21"/>
          <w:w w:val="105"/>
          <w:sz w:val="21"/>
          <w:szCs w:val="21"/>
        </w:rPr>
        <w:t xml:space="preserve"> </w:t>
      </w:r>
      <w:r>
        <w:rPr>
          <w:w w:val="105"/>
          <w:sz w:val="21"/>
          <w:szCs w:val="21"/>
        </w:rPr>
        <w:t>a</w:t>
      </w:r>
      <w:r>
        <w:rPr>
          <w:spacing w:val="-15"/>
          <w:w w:val="105"/>
          <w:sz w:val="21"/>
          <w:szCs w:val="21"/>
        </w:rPr>
        <w:t xml:space="preserve"> </w:t>
      </w:r>
      <w:r>
        <w:rPr>
          <w:w w:val="105"/>
          <w:sz w:val="21"/>
          <w:szCs w:val="21"/>
        </w:rPr>
        <w:t>volunteer</w:t>
      </w:r>
      <w:r>
        <w:rPr>
          <w:spacing w:val="-18"/>
          <w:w w:val="105"/>
          <w:sz w:val="21"/>
          <w:szCs w:val="21"/>
        </w:rPr>
        <w:t xml:space="preserve"> </w:t>
      </w:r>
      <w:r>
        <w:rPr>
          <w:w w:val="105"/>
          <w:sz w:val="21"/>
          <w:szCs w:val="21"/>
        </w:rPr>
        <w:t>program</w:t>
      </w:r>
      <w:r>
        <w:rPr>
          <w:spacing w:val="-17"/>
          <w:w w:val="105"/>
          <w:sz w:val="21"/>
          <w:szCs w:val="21"/>
        </w:rPr>
        <w:t xml:space="preserve"> </w:t>
      </w:r>
      <w:r>
        <w:rPr>
          <w:w w:val="105"/>
          <w:sz w:val="21"/>
          <w:szCs w:val="21"/>
        </w:rPr>
        <w:t>to</w:t>
      </w:r>
      <w:r>
        <w:rPr>
          <w:spacing w:val="-15"/>
          <w:w w:val="105"/>
          <w:sz w:val="21"/>
          <w:szCs w:val="21"/>
        </w:rPr>
        <w:t xml:space="preserve"> </w:t>
      </w:r>
      <w:r>
        <w:rPr>
          <w:w w:val="105"/>
          <w:sz w:val="21"/>
          <w:szCs w:val="21"/>
        </w:rPr>
        <w:t>visit</w:t>
      </w:r>
      <w:r>
        <w:rPr>
          <w:spacing w:val="-17"/>
          <w:w w:val="105"/>
          <w:sz w:val="21"/>
          <w:szCs w:val="21"/>
        </w:rPr>
        <w:t xml:space="preserve"> </w:t>
      </w:r>
      <w:r>
        <w:rPr>
          <w:w w:val="105"/>
          <w:sz w:val="21"/>
          <w:szCs w:val="21"/>
        </w:rPr>
        <w:t>elderly</w:t>
      </w:r>
      <w:r>
        <w:rPr>
          <w:spacing w:val="-17"/>
          <w:w w:val="105"/>
          <w:sz w:val="21"/>
          <w:szCs w:val="21"/>
        </w:rPr>
        <w:t xml:space="preserve"> </w:t>
      </w:r>
      <w:r>
        <w:rPr>
          <w:w w:val="105"/>
          <w:sz w:val="21"/>
          <w:szCs w:val="21"/>
        </w:rPr>
        <w:t>people at an assisted-care facility home once a month. He learns more about how health-care operations</w:t>
      </w:r>
      <w:r>
        <w:rPr>
          <w:spacing w:val="-21"/>
          <w:w w:val="105"/>
          <w:sz w:val="21"/>
          <w:szCs w:val="21"/>
        </w:rPr>
        <w:t xml:space="preserve"> </w:t>
      </w:r>
      <w:r>
        <w:rPr>
          <w:w w:val="105"/>
          <w:sz w:val="21"/>
          <w:szCs w:val="21"/>
        </w:rPr>
        <w:t>work,</w:t>
      </w:r>
      <w:r>
        <w:rPr>
          <w:spacing w:val="-21"/>
          <w:w w:val="105"/>
          <w:sz w:val="21"/>
          <w:szCs w:val="21"/>
        </w:rPr>
        <w:t xml:space="preserve"> </w:t>
      </w:r>
      <w:r>
        <w:rPr>
          <w:w w:val="105"/>
          <w:sz w:val="21"/>
          <w:szCs w:val="21"/>
        </w:rPr>
        <w:t>while</w:t>
      </w:r>
      <w:r w:rsidRPr="00727706">
        <w:rPr>
          <w:w w:val="105"/>
          <w:sz w:val="21"/>
          <w:szCs w:val="21"/>
        </w:rPr>
        <w:t xml:space="preserve"> </w:t>
      </w:r>
      <w:r>
        <w:rPr>
          <w:w w:val="105"/>
          <w:sz w:val="21"/>
          <w:szCs w:val="21"/>
        </w:rPr>
        <w:t>developing</w:t>
      </w:r>
      <w:r>
        <w:rPr>
          <w:spacing w:val="-23"/>
          <w:w w:val="105"/>
          <w:sz w:val="21"/>
          <w:szCs w:val="21"/>
        </w:rPr>
        <w:t xml:space="preserve"> </w:t>
      </w:r>
      <w:r>
        <w:rPr>
          <w:w w:val="105"/>
          <w:sz w:val="21"/>
          <w:szCs w:val="21"/>
        </w:rPr>
        <w:t>his</w:t>
      </w:r>
      <w:r>
        <w:rPr>
          <w:spacing w:val="-21"/>
          <w:w w:val="105"/>
          <w:sz w:val="21"/>
          <w:szCs w:val="21"/>
        </w:rPr>
        <w:t xml:space="preserve"> </w:t>
      </w:r>
      <w:r>
        <w:rPr>
          <w:w w:val="105"/>
          <w:sz w:val="21"/>
          <w:szCs w:val="21"/>
        </w:rPr>
        <w:t>bedside</w:t>
      </w:r>
      <w:r>
        <w:rPr>
          <w:spacing w:val="-23"/>
          <w:w w:val="105"/>
          <w:sz w:val="21"/>
          <w:szCs w:val="21"/>
        </w:rPr>
        <w:t xml:space="preserve"> </w:t>
      </w:r>
      <w:r>
        <w:rPr>
          <w:w w:val="105"/>
          <w:sz w:val="21"/>
          <w:szCs w:val="21"/>
        </w:rPr>
        <w:t>manner,</w:t>
      </w:r>
      <w:r>
        <w:rPr>
          <w:spacing w:val="-21"/>
          <w:w w:val="105"/>
          <w:sz w:val="21"/>
          <w:szCs w:val="21"/>
        </w:rPr>
        <w:t xml:space="preserve"> </w:t>
      </w:r>
      <w:r>
        <w:rPr>
          <w:w w:val="105"/>
          <w:sz w:val="21"/>
          <w:szCs w:val="21"/>
        </w:rPr>
        <w:t>and</w:t>
      </w:r>
      <w:r>
        <w:rPr>
          <w:spacing w:val="-23"/>
          <w:w w:val="105"/>
          <w:sz w:val="21"/>
          <w:szCs w:val="21"/>
        </w:rPr>
        <w:t xml:space="preserve"> </w:t>
      </w:r>
      <w:r>
        <w:rPr>
          <w:w w:val="105"/>
          <w:sz w:val="21"/>
          <w:szCs w:val="21"/>
        </w:rPr>
        <w:t>making</w:t>
      </w:r>
      <w:r w:rsidRPr="00727706">
        <w:rPr>
          <w:w w:val="105"/>
          <w:sz w:val="21"/>
          <w:szCs w:val="21"/>
        </w:rPr>
        <w:t xml:space="preserve"> </w:t>
      </w:r>
      <w:r>
        <w:rPr>
          <w:w w:val="105"/>
          <w:sz w:val="21"/>
          <w:szCs w:val="21"/>
        </w:rPr>
        <w:t>elderly</w:t>
      </w:r>
      <w:r>
        <w:rPr>
          <w:spacing w:val="-21"/>
          <w:w w:val="105"/>
          <w:sz w:val="21"/>
          <w:szCs w:val="21"/>
        </w:rPr>
        <w:t xml:space="preserve"> </w:t>
      </w:r>
      <w:r>
        <w:rPr>
          <w:w w:val="105"/>
          <w:sz w:val="21"/>
          <w:szCs w:val="21"/>
        </w:rPr>
        <w:t>people</w:t>
      </w:r>
      <w:r w:rsidRPr="00727706">
        <w:rPr>
          <w:w w:val="105"/>
          <w:sz w:val="21"/>
          <w:szCs w:val="21"/>
        </w:rPr>
        <w:t xml:space="preserve"> </w:t>
      </w:r>
      <w:r>
        <w:rPr>
          <w:w w:val="105"/>
          <w:sz w:val="21"/>
          <w:szCs w:val="21"/>
        </w:rPr>
        <w:t>feel</w:t>
      </w:r>
      <w:r>
        <w:rPr>
          <w:spacing w:val="-23"/>
          <w:w w:val="105"/>
          <w:sz w:val="21"/>
          <w:szCs w:val="21"/>
        </w:rPr>
        <w:t xml:space="preserve"> </w:t>
      </w:r>
      <w:r>
        <w:rPr>
          <w:w w:val="105"/>
          <w:sz w:val="21"/>
          <w:szCs w:val="21"/>
        </w:rPr>
        <w:t>good.</w:t>
      </w:r>
    </w:p>
    <w:p w:rsidR="00AB6224" w:rsidRDefault="00CA02DD">
      <w:pPr>
        <w:pStyle w:val="BodyText"/>
        <w:kinsoku w:val="0"/>
        <w:overflowPunct w:val="0"/>
        <w:spacing w:before="119"/>
        <w:ind w:left="266" w:right="431" w:firstLine="0"/>
        <w:rPr>
          <w:color w:val="000000"/>
          <w:sz w:val="21"/>
          <w:szCs w:val="21"/>
        </w:rPr>
      </w:pPr>
      <w:hyperlink r:id="rId52" w:history="1">
        <w:r w:rsidR="00AB6224">
          <w:rPr>
            <w:b/>
            <w:bCs/>
            <w:color w:val="5D2C85"/>
            <w:w w:val="105"/>
            <w:sz w:val="21"/>
            <w:szCs w:val="21"/>
          </w:rPr>
          <w:t>http://www.idealist.org/info/Volunteer/What</w:t>
        </w:r>
      </w:hyperlink>
    </w:p>
    <w:p w:rsidR="00AB6224" w:rsidRDefault="00AB6224">
      <w:pPr>
        <w:pStyle w:val="BodyText"/>
        <w:kinsoku w:val="0"/>
        <w:overflowPunct w:val="0"/>
        <w:ind w:left="0" w:firstLine="0"/>
        <w:rPr>
          <w:b/>
          <w:bCs/>
          <w:sz w:val="22"/>
          <w:szCs w:val="22"/>
        </w:rPr>
      </w:pPr>
    </w:p>
    <w:p w:rsidR="00AB6224" w:rsidRDefault="00AB6224">
      <w:pPr>
        <w:pStyle w:val="BodyText"/>
        <w:kinsoku w:val="0"/>
        <w:overflowPunct w:val="0"/>
        <w:spacing w:before="7"/>
        <w:ind w:left="0" w:firstLine="0"/>
        <w:rPr>
          <w:b/>
          <w:bCs/>
          <w:sz w:val="17"/>
          <w:szCs w:val="17"/>
        </w:rPr>
      </w:pPr>
    </w:p>
    <w:p w:rsidR="00AB6224" w:rsidRDefault="00AB6224">
      <w:pPr>
        <w:pStyle w:val="BodyText"/>
        <w:kinsoku w:val="0"/>
        <w:overflowPunct w:val="0"/>
        <w:ind w:left="266" w:right="431" w:firstLine="0"/>
        <w:rPr>
          <w:sz w:val="24"/>
          <w:szCs w:val="24"/>
        </w:rPr>
      </w:pPr>
      <w:r>
        <w:rPr>
          <w:sz w:val="24"/>
          <w:szCs w:val="24"/>
        </w:rPr>
        <w:t>INTERNSHIPS</w:t>
      </w:r>
    </w:p>
    <w:p w:rsidR="00AB6224" w:rsidRDefault="00AB6224">
      <w:pPr>
        <w:pStyle w:val="BodyText"/>
        <w:kinsoku w:val="0"/>
        <w:overflowPunct w:val="0"/>
        <w:spacing w:before="150" w:line="278" w:lineRule="auto"/>
        <w:ind w:left="266" w:right="354" w:firstLine="0"/>
        <w:rPr>
          <w:sz w:val="21"/>
          <w:szCs w:val="21"/>
        </w:rPr>
      </w:pPr>
      <w:r>
        <w:rPr>
          <w:w w:val="105"/>
          <w:sz w:val="21"/>
          <w:szCs w:val="21"/>
        </w:rPr>
        <w:t>An internship is your opportunity to apply the knowledge you’ve gained from your academic studies in a practice, workplace setting. Internships may be part of a formal internship program, but many students create their own internships. Research and volunteer positions can both be a form of internship. All internship experiences should provide experiences related to a particular job or career field. Internships can be for pay, for academic credit determined</w:t>
      </w:r>
      <w:r>
        <w:rPr>
          <w:spacing w:val="-6"/>
          <w:w w:val="105"/>
          <w:sz w:val="21"/>
          <w:szCs w:val="21"/>
        </w:rPr>
        <w:t xml:space="preserve"> </w:t>
      </w:r>
      <w:r>
        <w:rPr>
          <w:w w:val="105"/>
          <w:sz w:val="21"/>
          <w:szCs w:val="21"/>
        </w:rPr>
        <w:t>by</w:t>
      </w:r>
      <w:r>
        <w:rPr>
          <w:spacing w:val="-8"/>
          <w:w w:val="105"/>
          <w:sz w:val="21"/>
          <w:szCs w:val="21"/>
        </w:rPr>
        <w:t xml:space="preserve"> </w:t>
      </w:r>
      <w:r>
        <w:rPr>
          <w:w w:val="105"/>
          <w:sz w:val="21"/>
          <w:szCs w:val="21"/>
        </w:rPr>
        <w:t>the</w:t>
      </w:r>
      <w:r>
        <w:rPr>
          <w:spacing w:val="-1"/>
          <w:w w:val="105"/>
          <w:sz w:val="21"/>
          <w:szCs w:val="21"/>
        </w:rPr>
        <w:t xml:space="preserve"> </w:t>
      </w:r>
      <w:r>
        <w:rPr>
          <w:w w:val="105"/>
          <w:sz w:val="21"/>
          <w:szCs w:val="21"/>
        </w:rPr>
        <w:t>school,</w:t>
      </w:r>
      <w:r>
        <w:rPr>
          <w:spacing w:val="-3"/>
          <w:w w:val="105"/>
          <w:sz w:val="21"/>
          <w:szCs w:val="21"/>
        </w:rPr>
        <w:t xml:space="preserve"> </w:t>
      </w:r>
      <w:r>
        <w:rPr>
          <w:w w:val="105"/>
          <w:sz w:val="21"/>
          <w:szCs w:val="21"/>
        </w:rPr>
        <w:t>or</w:t>
      </w:r>
      <w:r>
        <w:rPr>
          <w:spacing w:val="-5"/>
          <w:w w:val="105"/>
          <w:sz w:val="21"/>
          <w:szCs w:val="21"/>
        </w:rPr>
        <w:t xml:space="preserve"> </w:t>
      </w:r>
      <w:r>
        <w:rPr>
          <w:w w:val="105"/>
          <w:sz w:val="21"/>
          <w:szCs w:val="21"/>
        </w:rPr>
        <w:t>on</w:t>
      </w:r>
      <w:r>
        <w:rPr>
          <w:spacing w:val="-6"/>
          <w:w w:val="105"/>
          <w:sz w:val="21"/>
          <w:szCs w:val="21"/>
        </w:rPr>
        <w:t xml:space="preserve"> </w:t>
      </w:r>
      <w:r>
        <w:rPr>
          <w:w w:val="105"/>
          <w:sz w:val="21"/>
          <w:szCs w:val="21"/>
        </w:rPr>
        <w:t>a</w:t>
      </w:r>
      <w:r>
        <w:rPr>
          <w:spacing w:val="-6"/>
          <w:w w:val="105"/>
          <w:sz w:val="21"/>
          <w:szCs w:val="21"/>
        </w:rPr>
        <w:t xml:space="preserve"> </w:t>
      </w:r>
      <w:r>
        <w:rPr>
          <w:w w:val="105"/>
          <w:sz w:val="21"/>
          <w:szCs w:val="21"/>
        </w:rPr>
        <w:t>volunteer</w:t>
      </w:r>
      <w:r>
        <w:rPr>
          <w:spacing w:val="-5"/>
          <w:w w:val="105"/>
          <w:sz w:val="21"/>
          <w:szCs w:val="21"/>
        </w:rPr>
        <w:t xml:space="preserve"> </w:t>
      </w:r>
      <w:r>
        <w:rPr>
          <w:w w:val="105"/>
          <w:sz w:val="21"/>
          <w:szCs w:val="21"/>
        </w:rPr>
        <w:t>basis.</w:t>
      </w:r>
      <w:r>
        <w:rPr>
          <w:spacing w:val="-3"/>
          <w:w w:val="105"/>
          <w:sz w:val="21"/>
          <w:szCs w:val="21"/>
        </w:rPr>
        <w:t xml:space="preserve"> </w:t>
      </w:r>
      <w:r>
        <w:rPr>
          <w:w w:val="105"/>
          <w:sz w:val="21"/>
          <w:szCs w:val="21"/>
        </w:rPr>
        <w:t>Internships</w:t>
      </w:r>
      <w:r>
        <w:rPr>
          <w:spacing w:val="-8"/>
          <w:w w:val="105"/>
          <w:sz w:val="21"/>
          <w:szCs w:val="21"/>
        </w:rPr>
        <w:t xml:space="preserve"> </w:t>
      </w:r>
      <w:r>
        <w:rPr>
          <w:w w:val="105"/>
          <w:sz w:val="21"/>
          <w:szCs w:val="21"/>
        </w:rPr>
        <w:t>usually</w:t>
      </w:r>
      <w:r>
        <w:rPr>
          <w:spacing w:val="-3"/>
          <w:w w:val="105"/>
          <w:sz w:val="21"/>
          <w:szCs w:val="21"/>
        </w:rPr>
        <w:t xml:space="preserve"> </w:t>
      </w:r>
      <w:r>
        <w:rPr>
          <w:w w:val="105"/>
          <w:sz w:val="21"/>
          <w:szCs w:val="21"/>
        </w:rPr>
        <w:t>involve</w:t>
      </w:r>
      <w:r>
        <w:rPr>
          <w:spacing w:val="-6"/>
          <w:w w:val="105"/>
          <w:sz w:val="21"/>
          <w:szCs w:val="21"/>
        </w:rPr>
        <w:t xml:space="preserve"> </w:t>
      </w:r>
      <w:r>
        <w:rPr>
          <w:w w:val="105"/>
          <w:sz w:val="21"/>
          <w:szCs w:val="21"/>
        </w:rPr>
        <w:t>10</w:t>
      </w:r>
      <w:r>
        <w:rPr>
          <w:spacing w:val="-6"/>
          <w:w w:val="105"/>
          <w:sz w:val="21"/>
          <w:szCs w:val="21"/>
        </w:rPr>
        <w:t xml:space="preserve"> </w:t>
      </w:r>
      <w:r>
        <w:rPr>
          <w:w w:val="105"/>
          <w:sz w:val="21"/>
          <w:szCs w:val="21"/>
        </w:rPr>
        <w:t>to</w:t>
      </w:r>
      <w:r>
        <w:rPr>
          <w:spacing w:val="-6"/>
          <w:w w:val="105"/>
          <w:sz w:val="21"/>
          <w:szCs w:val="21"/>
        </w:rPr>
        <w:t xml:space="preserve"> </w:t>
      </w:r>
      <w:r>
        <w:rPr>
          <w:w w:val="105"/>
          <w:sz w:val="21"/>
          <w:szCs w:val="21"/>
        </w:rPr>
        <w:t>12</w:t>
      </w:r>
      <w:r>
        <w:rPr>
          <w:spacing w:val="-1"/>
          <w:w w:val="105"/>
          <w:sz w:val="21"/>
          <w:szCs w:val="21"/>
        </w:rPr>
        <w:t xml:space="preserve"> </w:t>
      </w:r>
      <w:r>
        <w:rPr>
          <w:w w:val="105"/>
          <w:sz w:val="21"/>
          <w:szCs w:val="21"/>
        </w:rPr>
        <w:t>hours per week, and last from a few weeks to 20</w:t>
      </w:r>
      <w:r>
        <w:rPr>
          <w:spacing w:val="-31"/>
          <w:w w:val="105"/>
          <w:sz w:val="21"/>
          <w:szCs w:val="21"/>
        </w:rPr>
        <w:t xml:space="preserve"> </w:t>
      </w:r>
      <w:r>
        <w:rPr>
          <w:w w:val="105"/>
          <w:sz w:val="21"/>
          <w:szCs w:val="21"/>
        </w:rPr>
        <w:t>weeks.</w:t>
      </w:r>
    </w:p>
    <w:p w:rsidR="00AB6224" w:rsidRDefault="00AB6224">
      <w:pPr>
        <w:pStyle w:val="BodyText"/>
        <w:kinsoku w:val="0"/>
        <w:overflowPunct w:val="0"/>
        <w:spacing w:before="119" w:line="278" w:lineRule="auto"/>
        <w:ind w:left="266" w:right="431" w:firstLine="0"/>
        <w:rPr>
          <w:sz w:val="21"/>
          <w:szCs w:val="21"/>
        </w:rPr>
      </w:pPr>
      <w:r>
        <w:rPr>
          <w:i/>
          <w:iCs/>
          <w:w w:val="105"/>
          <w:sz w:val="21"/>
          <w:szCs w:val="21"/>
        </w:rPr>
        <w:t>Example</w:t>
      </w:r>
      <w:r>
        <w:rPr>
          <w:w w:val="105"/>
          <w:sz w:val="21"/>
          <w:szCs w:val="21"/>
        </w:rPr>
        <w:t>: Dominique interns once a week at her local congressman’s office for one high school</w:t>
      </w:r>
      <w:r>
        <w:rPr>
          <w:spacing w:val="-5"/>
          <w:w w:val="105"/>
          <w:sz w:val="21"/>
          <w:szCs w:val="21"/>
        </w:rPr>
        <w:t xml:space="preserve"> </w:t>
      </w:r>
      <w:r>
        <w:rPr>
          <w:w w:val="105"/>
          <w:sz w:val="21"/>
          <w:szCs w:val="21"/>
        </w:rPr>
        <w:t>credit.</w:t>
      </w:r>
      <w:r>
        <w:rPr>
          <w:spacing w:val="-4"/>
          <w:w w:val="105"/>
          <w:sz w:val="21"/>
          <w:szCs w:val="21"/>
        </w:rPr>
        <w:t xml:space="preserve"> </w:t>
      </w:r>
      <w:r>
        <w:rPr>
          <w:w w:val="105"/>
          <w:sz w:val="21"/>
          <w:szCs w:val="21"/>
        </w:rPr>
        <w:t>Every</w:t>
      </w:r>
      <w:r>
        <w:rPr>
          <w:spacing w:val="-4"/>
          <w:w w:val="105"/>
          <w:sz w:val="21"/>
          <w:szCs w:val="21"/>
        </w:rPr>
        <w:t xml:space="preserve"> </w:t>
      </w:r>
      <w:r>
        <w:rPr>
          <w:w w:val="105"/>
          <w:sz w:val="21"/>
          <w:szCs w:val="21"/>
        </w:rPr>
        <w:t>Monday</w:t>
      </w:r>
      <w:r>
        <w:rPr>
          <w:spacing w:val="-4"/>
          <w:w w:val="105"/>
          <w:sz w:val="21"/>
          <w:szCs w:val="21"/>
        </w:rPr>
        <w:t xml:space="preserve"> </w:t>
      </w:r>
      <w:r>
        <w:rPr>
          <w:w w:val="105"/>
          <w:sz w:val="21"/>
          <w:szCs w:val="21"/>
        </w:rPr>
        <w:t>after</w:t>
      </w:r>
      <w:r>
        <w:rPr>
          <w:spacing w:val="-5"/>
          <w:w w:val="105"/>
          <w:sz w:val="21"/>
          <w:szCs w:val="21"/>
        </w:rPr>
        <w:t xml:space="preserve"> </w:t>
      </w:r>
      <w:r>
        <w:rPr>
          <w:w w:val="105"/>
          <w:sz w:val="21"/>
          <w:szCs w:val="21"/>
        </w:rPr>
        <w:t>school,</w:t>
      </w:r>
      <w:r>
        <w:rPr>
          <w:spacing w:val="-4"/>
          <w:w w:val="105"/>
          <w:sz w:val="21"/>
          <w:szCs w:val="21"/>
        </w:rPr>
        <w:t xml:space="preserve"> </w:t>
      </w:r>
      <w:r>
        <w:rPr>
          <w:w w:val="105"/>
          <w:sz w:val="21"/>
          <w:szCs w:val="21"/>
        </w:rPr>
        <w:t>Dominique</w:t>
      </w:r>
      <w:r>
        <w:rPr>
          <w:spacing w:val="-6"/>
          <w:w w:val="105"/>
          <w:sz w:val="21"/>
          <w:szCs w:val="21"/>
        </w:rPr>
        <w:t xml:space="preserve"> </w:t>
      </w:r>
      <w:r>
        <w:rPr>
          <w:w w:val="105"/>
          <w:sz w:val="21"/>
          <w:szCs w:val="21"/>
        </w:rPr>
        <w:t>answers</w:t>
      </w:r>
      <w:r>
        <w:rPr>
          <w:spacing w:val="-8"/>
          <w:w w:val="105"/>
          <w:sz w:val="21"/>
          <w:szCs w:val="21"/>
        </w:rPr>
        <w:t xml:space="preserve"> </w:t>
      </w:r>
      <w:r>
        <w:rPr>
          <w:w w:val="105"/>
          <w:sz w:val="21"/>
          <w:szCs w:val="21"/>
        </w:rPr>
        <w:t>phones,</w:t>
      </w:r>
      <w:r>
        <w:rPr>
          <w:spacing w:val="-8"/>
          <w:w w:val="105"/>
          <w:sz w:val="21"/>
          <w:szCs w:val="21"/>
        </w:rPr>
        <w:t xml:space="preserve"> </w:t>
      </w:r>
      <w:r>
        <w:rPr>
          <w:w w:val="105"/>
          <w:sz w:val="21"/>
          <w:szCs w:val="21"/>
        </w:rPr>
        <w:t>responds</w:t>
      </w:r>
      <w:r>
        <w:rPr>
          <w:spacing w:val="-8"/>
          <w:w w:val="105"/>
          <w:sz w:val="21"/>
          <w:szCs w:val="21"/>
        </w:rPr>
        <w:t xml:space="preserve"> </w:t>
      </w:r>
      <w:r>
        <w:rPr>
          <w:w w:val="105"/>
          <w:sz w:val="21"/>
          <w:szCs w:val="21"/>
        </w:rPr>
        <w:t>to</w:t>
      </w:r>
      <w:r>
        <w:rPr>
          <w:spacing w:val="-5"/>
          <w:w w:val="105"/>
          <w:sz w:val="21"/>
          <w:szCs w:val="21"/>
        </w:rPr>
        <w:t xml:space="preserve"> </w:t>
      </w:r>
      <w:r>
        <w:rPr>
          <w:w w:val="105"/>
          <w:sz w:val="21"/>
          <w:szCs w:val="21"/>
        </w:rPr>
        <w:t>letters, and</w:t>
      </w:r>
      <w:r>
        <w:rPr>
          <w:spacing w:val="-6"/>
          <w:w w:val="105"/>
          <w:sz w:val="21"/>
          <w:szCs w:val="21"/>
        </w:rPr>
        <w:t xml:space="preserve"> </w:t>
      </w:r>
      <w:r>
        <w:rPr>
          <w:w w:val="105"/>
          <w:sz w:val="21"/>
          <w:szCs w:val="21"/>
        </w:rPr>
        <w:t>sits</w:t>
      </w:r>
      <w:r>
        <w:rPr>
          <w:spacing w:val="-3"/>
          <w:w w:val="105"/>
          <w:sz w:val="21"/>
          <w:szCs w:val="21"/>
        </w:rPr>
        <w:t xml:space="preserve"> </w:t>
      </w:r>
      <w:r>
        <w:rPr>
          <w:w w:val="105"/>
          <w:sz w:val="21"/>
          <w:szCs w:val="21"/>
        </w:rPr>
        <w:t>in</w:t>
      </w:r>
      <w:r>
        <w:rPr>
          <w:spacing w:val="-6"/>
          <w:w w:val="105"/>
          <w:sz w:val="21"/>
          <w:szCs w:val="21"/>
        </w:rPr>
        <w:t xml:space="preserve"> </w:t>
      </w:r>
      <w:r>
        <w:rPr>
          <w:w w:val="105"/>
          <w:sz w:val="21"/>
          <w:szCs w:val="21"/>
        </w:rPr>
        <w:t>on</w:t>
      </w:r>
      <w:r>
        <w:rPr>
          <w:spacing w:val="-6"/>
          <w:w w:val="105"/>
          <w:sz w:val="21"/>
          <w:szCs w:val="21"/>
        </w:rPr>
        <w:t xml:space="preserve"> </w:t>
      </w:r>
      <w:r>
        <w:rPr>
          <w:w w:val="105"/>
          <w:sz w:val="21"/>
          <w:szCs w:val="21"/>
        </w:rPr>
        <w:t>meetings</w:t>
      </w:r>
      <w:r>
        <w:rPr>
          <w:spacing w:val="-3"/>
          <w:w w:val="105"/>
          <w:sz w:val="21"/>
          <w:szCs w:val="21"/>
        </w:rPr>
        <w:t xml:space="preserve"> </w:t>
      </w:r>
      <w:r>
        <w:rPr>
          <w:w w:val="105"/>
          <w:sz w:val="21"/>
          <w:szCs w:val="21"/>
        </w:rPr>
        <w:t>to</w:t>
      </w:r>
      <w:r>
        <w:rPr>
          <w:spacing w:val="-6"/>
          <w:w w:val="105"/>
          <w:sz w:val="21"/>
          <w:szCs w:val="21"/>
        </w:rPr>
        <w:t xml:space="preserve"> </w:t>
      </w:r>
      <w:r>
        <w:rPr>
          <w:w w:val="105"/>
          <w:sz w:val="21"/>
          <w:szCs w:val="21"/>
        </w:rPr>
        <w:t>learn</w:t>
      </w:r>
      <w:r>
        <w:rPr>
          <w:spacing w:val="-6"/>
          <w:w w:val="105"/>
          <w:sz w:val="21"/>
          <w:szCs w:val="21"/>
        </w:rPr>
        <w:t xml:space="preserve"> </w:t>
      </w:r>
      <w:r>
        <w:rPr>
          <w:w w:val="105"/>
          <w:sz w:val="21"/>
          <w:szCs w:val="21"/>
        </w:rPr>
        <w:t>more</w:t>
      </w:r>
      <w:r>
        <w:rPr>
          <w:spacing w:val="-6"/>
          <w:w w:val="105"/>
          <w:sz w:val="21"/>
          <w:szCs w:val="21"/>
        </w:rPr>
        <w:t xml:space="preserve"> </w:t>
      </w:r>
      <w:r>
        <w:rPr>
          <w:w w:val="105"/>
          <w:sz w:val="21"/>
          <w:szCs w:val="21"/>
        </w:rPr>
        <w:t>about</w:t>
      </w:r>
      <w:r>
        <w:rPr>
          <w:spacing w:val="-3"/>
          <w:w w:val="105"/>
          <w:sz w:val="21"/>
          <w:szCs w:val="21"/>
        </w:rPr>
        <w:t xml:space="preserve"> </w:t>
      </w:r>
      <w:r>
        <w:rPr>
          <w:w w:val="105"/>
          <w:sz w:val="21"/>
          <w:szCs w:val="21"/>
        </w:rPr>
        <w:t>the</w:t>
      </w:r>
      <w:r>
        <w:rPr>
          <w:spacing w:val="-6"/>
          <w:w w:val="105"/>
          <w:sz w:val="21"/>
          <w:szCs w:val="21"/>
        </w:rPr>
        <w:t xml:space="preserve"> </w:t>
      </w:r>
      <w:r>
        <w:rPr>
          <w:w w:val="105"/>
          <w:sz w:val="21"/>
          <w:szCs w:val="21"/>
        </w:rPr>
        <w:t>government.</w:t>
      </w:r>
    </w:p>
    <w:p w:rsidR="00AB6224" w:rsidRDefault="00CA02DD">
      <w:pPr>
        <w:pStyle w:val="BodyText"/>
        <w:kinsoku w:val="0"/>
        <w:overflowPunct w:val="0"/>
        <w:spacing w:before="119"/>
        <w:ind w:left="266" w:right="431" w:firstLine="0"/>
        <w:rPr>
          <w:color w:val="000000"/>
          <w:sz w:val="21"/>
          <w:szCs w:val="21"/>
        </w:rPr>
      </w:pPr>
      <w:hyperlink r:id="rId53" w:history="1">
        <w:r w:rsidR="00AB6224">
          <w:rPr>
            <w:b/>
            <w:bCs/>
            <w:color w:val="5D2C85"/>
            <w:w w:val="105"/>
            <w:sz w:val="21"/>
            <w:szCs w:val="21"/>
          </w:rPr>
          <w:t>http://pages.jh.edu/~careers/students/handouts/internships.pdf</w:t>
        </w:r>
      </w:hyperlink>
    </w:p>
    <w:p w:rsidR="00AB6224" w:rsidRDefault="00AB6224">
      <w:pPr>
        <w:pStyle w:val="BodyText"/>
        <w:kinsoku w:val="0"/>
        <w:overflowPunct w:val="0"/>
        <w:ind w:left="0" w:firstLine="0"/>
        <w:rPr>
          <w:b/>
          <w:bCs/>
          <w:sz w:val="22"/>
          <w:szCs w:val="22"/>
        </w:rPr>
      </w:pPr>
    </w:p>
    <w:p w:rsidR="00AB6224" w:rsidRDefault="00AB6224">
      <w:pPr>
        <w:pStyle w:val="BodyText"/>
        <w:kinsoku w:val="0"/>
        <w:overflowPunct w:val="0"/>
        <w:spacing w:before="197"/>
        <w:ind w:left="266" w:right="431" w:firstLine="0"/>
        <w:rPr>
          <w:sz w:val="24"/>
          <w:szCs w:val="24"/>
        </w:rPr>
      </w:pPr>
      <w:r>
        <w:rPr>
          <w:spacing w:val="4"/>
          <w:sz w:val="24"/>
          <w:szCs w:val="24"/>
        </w:rPr>
        <w:t>JOB</w:t>
      </w:r>
      <w:r>
        <w:rPr>
          <w:spacing w:val="24"/>
          <w:sz w:val="24"/>
          <w:szCs w:val="24"/>
        </w:rPr>
        <w:t xml:space="preserve"> </w:t>
      </w:r>
      <w:r>
        <w:rPr>
          <w:sz w:val="24"/>
          <w:szCs w:val="24"/>
        </w:rPr>
        <w:t>SHADOWING</w:t>
      </w:r>
    </w:p>
    <w:p w:rsidR="00AB6224" w:rsidRDefault="00AB6224">
      <w:pPr>
        <w:pStyle w:val="BodyText"/>
        <w:kinsoku w:val="0"/>
        <w:overflowPunct w:val="0"/>
        <w:spacing w:before="150" w:line="278" w:lineRule="auto"/>
        <w:ind w:left="266" w:right="431" w:firstLine="0"/>
        <w:rPr>
          <w:sz w:val="21"/>
          <w:szCs w:val="21"/>
        </w:rPr>
      </w:pPr>
      <w:r>
        <w:rPr>
          <w:w w:val="105"/>
          <w:sz w:val="21"/>
          <w:szCs w:val="21"/>
        </w:rPr>
        <w:t>“Job shadowing” is the na</w:t>
      </w:r>
      <w:bookmarkStart w:id="48" w:name="_GoBack"/>
      <w:bookmarkEnd w:id="48"/>
      <w:r>
        <w:rPr>
          <w:w w:val="105"/>
          <w:sz w:val="21"/>
          <w:szCs w:val="21"/>
        </w:rPr>
        <w:t>me given to the opportunity for you to observe or “shadow” someone doing his or her job. A job shadow can range from an hour-long visit with one person</w:t>
      </w:r>
      <w:r>
        <w:rPr>
          <w:spacing w:val="-5"/>
          <w:w w:val="105"/>
          <w:sz w:val="21"/>
          <w:szCs w:val="21"/>
        </w:rPr>
        <w:t xml:space="preserve"> </w:t>
      </w:r>
      <w:r>
        <w:rPr>
          <w:w w:val="105"/>
          <w:sz w:val="21"/>
          <w:szCs w:val="21"/>
        </w:rPr>
        <w:t>to</w:t>
      </w:r>
      <w:r>
        <w:rPr>
          <w:spacing w:val="-5"/>
          <w:w w:val="105"/>
          <w:sz w:val="21"/>
          <w:szCs w:val="21"/>
        </w:rPr>
        <w:t xml:space="preserve"> </w:t>
      </w:r>
      <w:r>
        <w:rPr>
          <w:w w:val="105"/>
          <w:sz w:val="21"/>
          <w:szCs w:val="21"/>
        </w:rPr>
        <w:t>a</w:t>
      </w:r>
      <w:r>
        <w:rPr>
          <w:spacing w:val="-5"/>
          <w:w w:val="105"/>
          <w:sz w:val="21"/>
          <w:szCs w:val="21"/>
        </w:rPr>
        <w:t xml:space="preserve"> </w:t>
      </w:r>
      <w:r>
        <w:rPr>
          <w:w w:val="105"/>
          <w:sz w:val="21"/>
          <w:szCs w:val="21"/>
        </w:rPr>
        <w:t>weeklong</w:t>
      </w:r>
      <w:r>
        <w:rPr>
          <w:spacing w:val="-5"/>
          <w:w w:val="105"/>
          <w:sz w:val="21"/>
          <w:szCs w:val="21"/>
        </w:rPr>
        <w:t xml:space="preserve"> </w:t>
      </w:r>
      <w:r>
        <w:rPr>
          <w:w w:val="105"/>
          <w:sz w:val="21"/>
          <w:szCs w:val="21"/>
        </w:rPr>
        <w:t>stay</w:t>
      </w:r>
      <w:r>
        <w:rPr>
          <w:spacing w:val="-7"/>
          <w:w w:val="105"/>
          <w:sz w:val="21"/>
          <w:szCs w:val="21"/>
        </w:rPr>
        <w:t xml:space="preserve"> </w:t>
      </w:r>
      <w:r>
        <w:rPr>
          <w:w w:val="105"/>
          <w:sz w:val="21"/>
          <w:szCs w:val="21"/>
        </w:rPr>
        <w:t>that</w:t>
      </w:r>
      <w:r>
        <w:rPr>
          <w:spacing w:val="-7"/>
          <w:w w:val="105"/>
          <w:sz w:val="21"/>
          <w:szCs w:val="21"/>
        </w:rPr>
        <w:t xml:space="preserve"> </w:t>
      </w:r>
      <w:r>
        <w:rPr>
          <w:w w:val="105"/>
          <w:sz w:val="21"/>
          <w:szCs w:val="21"/>
        </w:rPr>
        <w:t>allows</w:t>
      </w:r>
      <w:r>
        <w:rPr>
          <w:spacing w:val="-2"/>
          <w:w w:val="105"/>
          <w:sz w:val="21"/>
          <w:szCs w:val="21"/>
        </w:rPr>
        <w:t xml:space="preserve"> </w:t>
      </w:r>
      <w:r>
        <w:rPr>
          <w:w w:val="105"/>
          <w:sz w:val="21"/>
          <w:szCs w:val="21"/>
        </w:rPr>
        <w:t>interactions</w:t>
      </w:r>
      <w:r>
        <w:rPr>
          <w:spacing w:val="-2"/>
          <w:w w:val="105"/>
          <w:sz w:val="21"/>
          <w:szCs w:val="21"/>
        </w:rPr>
        <w:t xml:space="preserve"> </w:t>
      </w:r>
      <w:r>
        <w:rPr>
          <w:w w:val="105"/>
          <w:sz w:val="21"/>
          <w:szCs w:val="21"/>
        </w:rPr>
        <w:t>with</w:t>
      </w:r>
      <w:r>
        <w:rPr>
          <w:spacing w:val="-5"/>
          <w:w w:val="105"/>
          <w:sz w:val="21"/>
          <w:szCs w:val="21"/>
        </w:rPr>
        <w:t xml:space="preserve"> </w:t>
      </w:r>
      <w:r>
        <w:rPr>
          <w:w w:val="105"/>
          <w:sz w:val="21"/>
          <w:szCs w:val="21"/>
        </w:rPr>
        <w:t>numerous</w:t>
      </w:r>
      <w:r>
        <w:rPr>
          <w:spacing w:val="-2"/>
          <w:w w:val="105"/>
          <w:sz w:val="21"/>
          <w:szCs w:val="21"/>
        </w:rPr>
        <w:t xml:space="preserve"> </w:t>
      </w:r>
      <w:r>
        <w:rPr>
          <w:w w:val="105"/>
          <w:sz w:val="21"/>
          <w:szCs w:val="21"/>
        </w:rPr>
        <w:t>staff</w:t>
      </w:r>
      <w:r>
        <w:rPr>
          <w:spacing w:val="-7"/>
          <w:w w:val="105"/>
          <w:sz w:val="21"/>
          <w:szCs w:val="21"/>
        </w:rPr>
        <w:t xml:space="preserve"> </w:t>
      </w:r>
      <w:r>
        <w:rPr>
          <w:w w:val="105"/>
          <w:sz w:val="21"/>
          <w:szCs w:val="21"/>
        </w:rPr>
        <w:t>and</w:t>
      </w:r>
      <w:r>
        <w:rPr>
          <w:spacing w:val="-5"/>
          <w:w w:val="105"/>
          <w:sz w:val="21"/>
          <w:szCs w:val="21"/>
        </w:rPr>
        <w:t xml:space="preserve"> </w:t>
      </w:r>
      <w:r>
        <w:rPr>
          <w:w w:val="105"/>
          <w:sz w:val="21"/>
          <w:szCs w:val="21"/>
        </w:rPr>
        <w:t>observation</w:t>
      </w:r>
      <w:r>
        <w:rPr>
          <w:spacing w:val="-5"/>
          <w:w w:val="105"/>
          <w:sz w:val="21"/>
          <w:szCs w:val="21"/>
        </w:rPr>
        <w:t xml:space="preserve"> </w:t>
      </w:r>
      <w:r>
        <w:rPr>
          <w:w w:val="105"/>
          <w:sz w:val="21"/>
          <w:szCs w:val="21"/>
        </w:rPr>
        <w:t>of</w:t>
      </w:r>
      <w:r>
        <w:rPr>
          <w:spacing w:val="-7"/>
          <w:w w:val="105"/>
          <w:sz w:val="21"/>
          <w:szCs w:val="21"/>
        </w:rPr>
        <w:t xml:space="preserve"> </w:t>
      </w:r>
      <w:r>
        <w:rPr>
          <w:w w:val="105"/>
          <w:sz w:val="21"/>
          <w:szCs w:val="21"/>
        </w:rPr>
        <w:t>a variety</w:t>
      </w:r>
      <w:r>
        <w:rPr>
          <w:spacing w:val="-4"/>
          <w:w w:val="105"/>
          <w:sz w:val="21"/>
          <w:szCs w:val="21"/>
        </w:rPr>
        <w:t xml:space="preserve"> </w:t>
      </w:r>
      <w:r>
        <w:rPr>
          <w:w w:val="105"/>
          <w:sz w:val="21"/>
          <w:szCs w:val="21"/>
        </w:rPr>
        <w:t>of</w:t>
      </w:r>
      <w:r>
        <w:rPr>
          <w:spacing w:val="-4"/>
          <w:w w:val="105"/>
          <w:sz w:val="21"/>
          <w:szCs w:val="21"/>
        </w:rPr>
        <w:t xml:space="preserve"> </w:t>
      </w:r>
      <w:r>
        <w:rPr>
          <w:w w:val="105"/>
          <w:sz w:val="21"/>
          <w:szCs w:val="21"/>
        </w:rPr>
        <w:t>activities.</w:t>
      </w:r>
      <w:r>
        <w:rPr>
          <w:spacing w:val="-4"/>
          <w:w w:val="105"/>
          <w:sz w:val="21"/>
          <w:szCs w:val="21"/>
        </w:rPr>
        <w:t xml:space="preserve"> </w:t>
      </w:r>
      <w:r>
        <w:rPr>
          <w:w w:val="105"/>
          <w:sz w:val="21"/>
          <w:szCs w:val="21"/>
        </w:rPr>
        <w:t>The</w:t>
      </w:r>
      <w:r>
        <w:rPr>
          <w:spacing w:val="-3"/>
          <w:w w:val="105"/>
          <w:sz w:val="21"/>
          <w:szCs w:val="21"/>
        </w:rPr>
        <w:t xml:space="preserve"> </w:t>
      </w:r>
      <w:r>
        <w:rPr>
          <w:w w:val="105"/>
          <w:sz w:val="21"/>
          <w:szCs w:val="21"/>
        </w:rPr>
        <w:t>benefits</w:t>
      </w:r>
      <w:r>
        <w:rPr>
          <w:spacing w:val="-4"/>
          <w:w w:val="105"/>
          <w:sz w:val="21"/>
          <w:szCs w:val="21"/>
        </w:rPr>
        <w:t xml:space="preserve"> </w:t>
      </w:r>
      <w:r>
        <w:rPr>
          <w:w w:val="105"/>
          <w:sz w:val="21"/>
          <w:szCs w:val="21"/>
        </w:rPr>
        <w:t>of</w:t>
      </w:r>
      <w:r>
        <w:rPr>
          <w:spacing w:val="-4"/>
          <w:w w:val="105"/>
          <w:sz w:val="21"/>
          <w:szCs w:val="21"/>
        </w:rPr>
        <w:t xml:space="preserve"> </w:t>
      </w:r>
      <w:r>
        <w:rPr>
          <w:w w:val="105"/>
          <w:sz w:val="21"/>
          <w:szCs w:val="21"/>
        </w:rPr>
        <w:t>doing</w:t>
      </w:r>
      <w:r>
        <w:rPr>
          <w:spacing w:val="-7"/>
          <w:w w:val="105"/>
          <w:sz w:val="21"/>
          <w:szCs w:val="21"/>
        </w:rPr>
        <w:t xml:space="preserve"> </w:t>
      </w:r>
      <w:r>
        <w:rPr>
          <w:w w:val="105"/>
          <w:sz w:val="21"/>
          <w:szCs w:val="21"/>
        </w:rPr>
        <w:t>a</w:t>
      </w:r>
      <w:r>
        <w:rPr>
          <w:spacing w:val="-7"/>
          <w:w w:val="105"/>
          <w:sz w:val="21"/>
          <w:szCs w:val="21"/>
        </w:rPr>
        <w:t xml:space="preserve"> </w:t>
      </w:r>
      <w:r>
        <w:rPr>
          <w:w w:val="105"/>
          <w:sz w:val="21"/>
          <w:szCs w:val="21"/>
        </w:rPr>
        <w:t>job</w:t>
      </w:r>
      <w:r>
        <w:rPr>
          <w:spacing w:val="-7"/>
          <w:w w:val="105"/>
          <w:sz w:val="21"/>
          <w:szCs w:val="21"/>
        </w:rPr>
        <w:t xml:space="preserve"> </w:t>
      </w:r>
      <w:r>
        <w:rPr>
          <w:w w:val="105"/>
          <w:sz w:val="21"/>
          <w:szCs w:val="21"/>
        </w:rPr>
        <w:t>shadow</w:t>
      </w:r>
      <w:r>
        <w:rPr>
          <w:spacing w:val="-4"/>
          <w:w w:val="105"/>
          <w:sz w:val="21"/>
          <w:szCs w:val="21"/>
        </w:rPr>
        <w:t xml:space="preserve"> </w:t>
      </w:r>
      <w:r>
        <w:rPr>
          <w:w w:val="105"/>
          <w:sz w:val="21"/>
          <w:szCs w:val="21"/>
        </w:rPr>
        <w:t>are</w:t>
      </w:r>
      <w:r>
        <w:rPr>
          <w:spacing w:val="-3"/>
          <w:w w:val="105"/>
          <w:sz w:val="21"/>
          <w:szCs w:val="21"/>
        </w:rPr>
        <w:t xml:space="preserve"> </w:t>
      </w:r>
      <w:r>
        <w:rPr>
          <w:w w:val="105"/>
          <w:sz w:val="21"/>
          <w:szCs w:val="21"/>
        </w:rPr>
        <w:t>obvious:</w:t>
      </w:r>
      <w:r>
        <w:rPr>
          <w:spacing w:val="-9"/>
          <w:w w:val="105"/>
          <w:sz w:val="21"/>
          <w:szCs w:val="21"/>
        </w:rPr>
        <w:t xml:space="preserve"> </w:t>
      </w:r>
      <w:r>
        <w:rPr>
          <w:w w:val="105"/>
          <w:sz w:val="21"/>
          <w:szCs w:val="21"/>
        </w:rPr>
        <w:t>you</w:t>
      </w:r>
    </w:p>
    <w:p w:rsidR="00AB6224" w:rsidRDefault="00AB6224">
      <w:pPr>
        <w:pStyle w:val="BodyText"/>
        <w:kinsoku w:val="0"/>
        <w:overflowPunct w:val="0"/>
        <w:spacing w:before="4" w:line="276" w:lineRule="auto"/>
        <w:ind w:left="266" w:right="581" w:firstLine="0"/>
        <w:rPr>
          <w:sz w:val="21"/>
          <w:szCs w:val="21"/>
        </w:rPr>
      </w:pPr>
      <w:proofErr w:type="gramStart"/>
      <w:r>
        <w:rPr>
          <w:w w:val="105"/>
          <w:sz w:val="21"/>
          <w:szCs w:val="21"/>
        </w:rPr>
        <w:t>get</w:t>
      </w:r>
      <w:proofErr w:type="gramEnd"/>
      <w:r>
        <w:rPr>
          <w:spacing w:val="-6"/>
          <w:w w:val="105"/>
          <w:sz w:val="21"/>
          <w:szCs w:val="21"/>
        </w:rPr>
        <w:t xml:space="preserve"> </w:t>
      </w:r>
      <w:r>
        <w:rPr>
          <w:w w:val="105"/>
          <w:sz w:val="21"/>
          <w:szCs w:val="21"/>
        </w:rPr>
        <w:t>a</w:t>
      </w:r>
      <w:r>
        <w:rPr>
          <w:spacing w:val="1"/>
          <w:w w:val="105"/>
          <w:sz w:val="21"/>
          <w:szCs w:val="21"/>
        </w:rPr>
        <w:t xml:space="preserve"> </w:t>
      </w:r>
      <w:r>
        <w:rPr>
          <w:w w:val="105"/>
          <w:sz w:val="21"/>
          <w:szCs w:val="21"/>
        </w:rPr>
        <w:t>chance</w:t>
      </w:r>
      <w:r>
        <w:rPr>
          <w:spacing w:val="-4"/>
          <w:w w:val="105"/>
          <w:sz w:val="21"/>
          <w:szCs w:val="21"/>
        </w:rPr>
        <w:t xml:space="preserve"> </w:t>
      </w:r>
      <w:r>
        <w:rPr>
          <w:w w:val="105"/>
          <w:sz w:val="21"/>
          <w:szCs w:val="21"/>
        </w:rPr>
        <w:t>to</w:t>
      </w:r>
      <w:r>
        <w:rPr>
          <w:spacing w:val="-4"/>
          <w:w w:val="105"/>
          <w:sz w:val="21"/>
          <w:szCs w:val="21"/>
        </w:rPr>
        <w:t xml:space="preserve"> </w:t>
      </w:r>
      <w:r>
        <w:rPr>
          <w:w w:val="105"/>
          <w:sz w:val="21"/>
          <w:szCs w:val="21"/>
        </w:rPr>
        <w:t>see</w:t>
      </w:r>
      <w:r>
        <w:rPr>
          <w:spacing w:val="-4"/>
          <w:w w:val="105"/>
          <w:sz w:val="21"/>
          <w:szCs w:val="21"/>
        </w:rPr>
        <w:t xml:space="preserve"> </w:t>
      </w:r>
      <w:r>
        <w:rPr>
          <w:w w:val="105"/>
          <w:sz w:val="21"/>
          <w:szCs w:val="21"/>
        </w:rPr>
        <w:t>someone</w:t>
      </w:r>
      <w:r>
        <w:rPr>
          <w:spacing w:val="-4"/>
          <w:w w:val="105"/>
          <w:sz w:val="21"/>
          <w:szCs w:val="21"/>
        </w:rPr>
        <w:t xml:space="preserve"> </w:t>
      </w:r>
      <w:r>
        <w:rPr>
          <w:w w:val="105"/>
          <w:sz w:val="21"/>
          <w:szCs w:val="21"/>
        </w:rPr>
        <w:t>actually</w:t>
      </w:r>
      <w:r>
        <w:rPr>
          <w:spacing w:val="-6"/>
          <w:w w:val="105"/>
          <w:sz w:val="21"/>
          <w:szCs w:val="21"/>
        </w:rPr>
        <w:t xml:space="preserve"> </w:t>
      </w:r>
      <w:r>
        <w:rPr>
          <w:w w:val="105"/>
          <w:sz w:val="21"/>
          <w:szCs w:val="21"/>
        </w:rPr>
        <w:t>doing</w:t>
      </w:r>
      <w:r>
        <w:rPr>
          <w:spacing w:val="-4"/>
          <w:w w:val="105"/>
          <w:sz w:val="21"/>
          <w:szCs w:val="21"/>
        </w:rPr>
        <w:t xml:space="preserve"> </w:t>
      </w:r>
      <w:r>
        <w:rPr>
          <w:w w:val="105"/>
          <w:sz w:val="21"/>
          <w:szCs w:val="21"/>
        </w:rPr>
        <w:t>a</w:t>
      </w:r>
      <w:r>
        <w:rPr>
          <w:spacing w:val="-4"/>
          <w:w w:val="105"/>
          <w:sz w:val="21"/>
          <w:szCs w:val="21"/>
        </w:rPr>
        <w:t xml:space="preserve"> </w:t>
      </w:r>
      <w:r>
        <w:rPr>
          <w:w w:val="105"/>
          <w:sz w:val="21"/>
          <w:szCs w:val="21"/>
        </w:rPr>
        <w:t>job</w:t>
      </w:r>
      <w:r>
        <w:rPr>
          <w:spacing w:val="-4"/>
          <w:w w:val="105"/>
          <w:sz w:val="21"/>
          <w:szCs w:val="21"/>
        </w:rPr>
        <w:t xml:space="preserve"> </w:t>
      </w:r>
      <w:r>
        <w:rPr>
          <w:w w:val="105"/>
          <w:sz w:val="21"/>
          <w:szCs w:val="21"/>
        </w:rPr>
        <w:t>that</w:t>
      </w:r>
      <w:r>
        <w:rPr>
          <w:spacing w:val="-6"/>
          <w:w w:val="105"/>
          <w:sz w:val="21"/>
          <w:szCs w:val="21"/>
        </w:rPr>
        <w:t xml:space="preserve"> </w:t>
      </w:r>
      <w:r>
        <w:rPr>
          <w:w w:val="105"/>
          <w:sz w:val="21"/>
          <w:szCs w:val="21"/>
        </w:rPr>
        <w:t>is</w:t>
      </w:r>
      <w:r>
        <w:rPr>
          <w:spacing w:val="-6"/>
          <w:w w:val="105"/>
          <w:sz w:val="21"/>
          <w:szCs w:val="21"/>
        </w:rPr>
        <w:t xml:space="preserve"> </w:t>
      </w:r>
      <w:r>
        <w:rPr>
          <w:w w:val="105"/>
          <w:sz w:val="21"/>
          <w:szCs w:val="21"/>
        </w:rPr>
        <w:t>of</w:t>
      </w:r>
      <w:r>
        <w:rPr>
          <w:spacing w:val="-6"/>
          <w:w w:val="105"/>
          <w:sz w:val="21"/>
          <w:szCs w:val="21"/>
        </w:rPr>
        <w:t xml:space="preserve"> </w:t>
      </w:r>
      <w:r>
        <w:rPr>
          <w:w w:val="105"/>
          <w:sz w:val="21"/>
          <w:szCs w:val="21"/>
        </w:rPr>
        <w:t>interest</w:t>
      </w:r>
      <w:r>
        <w:rPr>
          <w:spacing w:val="-6"/>
          <w:w w:val="105"/>
          <w:sz w:val="21"/>
          <w:szCs w:val="21"/>
        </w:rPr>
        <w:t xml:space="preserve"> </w:t>
      </w:r>
      <w:r>
        <w:rPr>
          <w:w w:val="105"/>
          <w:sz w:val="21"/>
          <w:szCs w:val="21"/>
        </w:rPr>
        <w:t>to</w:t>
      </w:r>
      <w:r>
        <w:rPr>
          <w:spacing w:val="-4"/>
          <w:w w:val="105"/>
          <w:sz w:val="21"/>
          <w:szCs w:val="21"/>
        </w:rPr>
        <w:t xml:space="preserve"> </w:t>
      </w:r>
      <w:r>
        <w:rPr>
          <w:w w:val="105"/>
          <w:sz w:val="21"/>
          <w:szCs w:val="21"/>
        </w:rPr>
        <w:t>you,</w:t>
      </w:r>
      <w:r>
        <w:rPr>
          <w:spacing w:val="-1"/>
          <w:w w:val="105"/>
          <w:sz w:val="21"/>
          <w:szCs w:val="21"/>
        </w:rPr>
        <w:t xml:space="preserve"> </w:t>
      </w:r>
      <w:r>
        <w:rPr>
          <w:w w:val="105"/>
          <w:sz w:val="21"/>
          <w:szCs w:val="21"/>
        </w:rPr>
        <w:t>and,</w:t>
      </w:r>
      <w:r>
        <w:rPr>
          <w:spacing w:val="-1"/>
          <w:w w:val="105"/>
          <w:sz w:val="21"/>
          <w:szCs w:val="21"/>
        </w:rPr>
        <w:t xml:space="preserve"> </w:t>
      </w:r>
      <w:r>
        <w:rPr>
          <w:w w:val="105"/>
          <w:sz w:val="21"/>
          <w:szCs w:val="21"/>
        </w:rPr>
        <w:t>because you</w:t>
      </w:r>
      <w:r>
        <w:rPr>
          <w:spacing w:val="-1"/>
          <w:w w:val="105"/>
          <w:sz w:val="21"/>
          <w:szCs w:val="21"/>
        </w:rPr>
        <w:t xml:space="preserve"> </w:t>
      </w:r>
      <w:r>
        <w:rPr>
          <w:w w:val="105"/>
          <w:sz w:val="21"/>
          <w:szCs w:val="21"/>
        </w:rPr>
        <w:t>are</w:t>
      </w:r>
      <w:r>
        <w:rPr>
          <w:spacing w:val="-1"/>
          <w:w w:val="105"/>
          <w:sz w:val="21"/>
          <w:szCs w:val="21"/>
        </w:rPr>
        <w:t xml:space="preserve"> </w:t>
      </w:r>
      <w:r>
        <w:rPr>
          <w:w w:val="105"/>
          <w:sz w:val="21"/>
          <w:szCs w:val="21"/>
        </w:rPr>
        <w:t>at</w:t>
      </w:r>
      <w:r>
        <w:rPr>
          <w:spacing w:val="-3"/>
          <w:w w:val="105"/>
          <w:sz w:val="21"/>
          <w:szCs w:val="21"/>
        </w:rPr>
        <w:t xml:space="preserve"> </w:t>
      </w:r>
      <w:r>
        <w:rPr>
          <w:w w:val="105"/>
          <w:sz w:val="21"/>
          <w:szCs w:val="21"/>
        </w:rPr>
        <w:t>someone’s</w:t>
      </w:r>
      <w:r>
        <w:rPr>
          <w:spacing w:val="-7"/>
          <w:w w:val="105"/>
          <w:sz w:val="21"/>
          <w:szCs w:val="21"/>
        </w:rPr>
        <w:t xml:space="preserve"> </w:t>
      </w:r>
      <w:r>
        <w:rPr>
          <w:w w:val="105"/>
          <w:sz w:val="21"/>
          <w:szCs w:val="21"/>
        </w:rPr>
        <w:t>actual</w:t>
      </w:r>
      <w:r>
        <w:rPr>
          <w:spacing w:val="-5"/>
          <w:w w:val="105"/>
          <w:sz w:val="21"/>
          <w:szCs w:val="21"/>
        </w:rPr>
        <w:t xml:space="preserve"> </w:t>
      </w:r>
      <w:r>
        <w:rPr>
          <w:w w:val="105"/>
          <w:sz w:val="21"/>
          <w:szCs w:val="21"/>
        </w:rPr>
        <w:t>place</w:t>
      </w:r>
      <w:r>
        <w:rPr>
          <w:spacing w:val="-6"/>
          <w:w w:val="105"/>
          <w:sz w:val="21"/>
          <w:szCs w:val="21"/>
        </w:rPr>
        <w:t xml:space="preserve"> </w:t>
      </w:r>
      <w:r>
        <w:rPr>
          <w:w w:val="105"/>
          <w:sz w:val="21"/>
          <w:szCs w:val="21"/>
        </w:rPr>
        <w:t>of</w:t>
      </w:r>
      <w:r>
        <w:rPr>
          <w:spacing w:val="-7"/>
          <w:w w:val="105"/>
          <w:sz w:val="21"/>
          <w:szCs w:val="21"/>
        </w:rPr>
        <w:t xml:space="preserve"> </w:t>
      </w:r>
      <w:r>
        <w:rPr>
          <w:w w:val="105"/>
          <w:sz w:val="21"/>
          <w:szCs w:val="21"/>
        </w:rPr>
        <w:t>work,</w:t>
      </w:r>
      <w:r>
        <w:rPr>
          <w:spacing w:val="-3"/>
          <w:w w:val="105"/>
          <w:sz w:val="21"/>
          <w:szCs w:val="21"/>
        </w:rPr>
        <w:t xml:space="preserve"> </w:t>
      </w:r>
      <w:r>
        <w:rPr>
          <w:w w:val="105"/>
          <w:sz w:val="21"/>
          <w:szCs w:val="21"/>
        </w:rPr>
        <w:t>you</w:t>
      </w:r>
      <w:r>
        <w:rPr>
          <w:spacing w:val="-6"/>
          <w:w w:val="105"/>
          <w:sz w:val="21"/>
          <w:szCs w:val="21"/>
        </w:rPr>
        <w:t xml:space="preserve"> </w:t>
      </w:r>
      <w:r>
        <w:rPr>
          <w:w w:val="105"/>
          <w:sz w:val="21"/>
          <w:szCs w:val="21"/>
        </w:rPr>
        <w:t>also</w:t>
      </w:r>
      <w:r>
        <w:rPr>
          <w:spacing w:val="-6"/>
          <w:w w:val="105"/>
          <w:sz w:val="21"/>
          <w:szCs w:val="21"/>
        </w:rPr>
        <w:t xml:space="preserve"> </w:t>
      </w:r>
      <w:r>
        <w:rPr>
          <w:w w:val="105"/>
          <w:sz w:val="21"/>
          <w:szCs w:val="21"/>
        </w:rPr>
        <w:t>get</w:t>
      </w:r>
      <w:r>
        <w:rPr>
          <w:spacing w:val="-7"/>
          <w:w w:val="105"/>
          <w:sz w:val="21"/>
          <w:szCs w:val="21"/>
        </w:rPr>
        <w:t xml:space="preserve"> </w:t>
      </w:r>
      <w:r>
        <w:rPr>
          <w:w w:val="105"/>
          <w:sz w:val="21"/>
          <w:szCs w:val="21"/>
        </w:rPr>
        <w:t>to</w:t>
      </w:r>
      <w:r>
        <w:rPr>
          <w:spacing w:val="-6"/>
          <w:w w:val="105"/>
          <w:sz w:val="21"/>
          <w:szCs w:val="21"/>
        </w:rPr>
        <w:t xml:space="preserve"> </w:t>
      </w:r>
      <w:r>
        <w:rPr>
          <w:w w:val="105"/>
          <w:sz w:val="21"/>
          <w:szCs w:val="21"/>
        </w:rPr>
        <w:t>see</w:t>
      </w:r>
      <w:r>
        <w:rPr>
          <w:spacing w:val="-6"/>
          <w:w w:val="105"/>
          <w:sz w:val="21"/>
          <w:szCs w:val="21"/>
        </w:rPr>
        <w:t xml:space="preserve"> </w:t>
      </w:r>
      <w:r>
        <w:rPr>
          <w:w w:val="105"/>
          <w:sz w:val="21"/>
          <w:szCs w:val="21"/>
        </w:rPr>
        <w:t>inside</w:t>
      </w:r>
      <w:r>
        <w:rPr>
          <w:spacing w:val="-1"/>
          <w:w w:val="105"/>
          <w:sz w:val="21"/>
          <w:szCs w:val="21"/>
        </w:rPr>
        <w:t xml:space="preserve"> </w:t>
      </w:r>
      <w:r>
        <w:rPr>
          <w:w w:val="105"/>
          <w:sz w:val="21"/>
          <w:szCs w:val="21"/>
        </w:rPr>
        <w:t>the</w:t>
      </w:r>
      <w:r>
        <w:rPr>
          <w:spacing w:val="-6"/>
          <w:w w:val="105"/>
          <w:sz w:val="21"/>
          <w:szCs w:val="21"/>
        </w:rPr>
        <w:t xml:space="preserve"> </w:t>
      </w:r>
      <w:r>
        <w:rPr>
          <w:w w:val="105"/>
          <w:sz w:val="21"/>
          <w:szCs w:val="21"/>
        </w:rPr>
        <w:t>workplace.</w:t>
      </w:r>
    </w:p>
    <w:p w:rsidR="00AB6224" w:rsidRDefault="00AB6224">
      <w:pPr>
        <w:pStyle w:val="BodyText"/>
        <w:kinsoku w:val="0"/>
        <w:overflowPunct w:val="0"/>
        <w:spacing w:before="121" w:line="278" w:lineRule="auto"/>
        <w:ind w:left="266" w:right="431" w:firstLine="0"/>
        <w:rPr>
          <w:sz w:val="21"/>
          <w:szCs w:val="21"/>
        </w:rPr>
      </w:pPr>
      <w:r>
        <w:rPr>
          <w:i/>
          <w:iCs/>
          <w:w w:val="105"/>
          <w:sz w:val="21"/>
          <w:szCs w:val="21"/>
        </w:rPr>
        <w:t>Example</w:t>
      </w:r>
      <w:r>
        <w:rPr>
          <w:w w:val="105"/>
          <w:sz w:val="21"/>
          <w:szCs w:val="21"/>
        </w:rPr>
        <w:t>: Maya is interested in engineering and technology, so she arranges a daylong shadowing</w:t>
      </w:r>
      <w:r>
        <w:rPr>
          <w:spacing w:val="-6"/>
          <w:w w:val="105"/>
          <w:sz w:val="21"/>
          <w:szCs w:val="21"/>
        </w:rPr>
        <w:t xml:space="preserve"> </w:t>
      </w:r>
      <w:r>
        <w:rPr>
          <w:w w:val="105"/>
          <w:sz w:val="21"/>
          <w:szCs w:val="21"/>
        </w:rPr>
        <w:t>of</w:t>
      </w:r>
      <w:r>
        <w:rPr>
          <w:spacing w:val="-3"/>
          <w:w w:val="105"/>
          <w:sz w:val="21"/>
          <w:szCs w:val="21"/>
        </w:rPr>
        <w:t xml:space="preserve"> </w:t>
      </w:r>
      <w:r>
        <w:rPr>
          <w:w w:val="105"/>
          <w:sz w:val="21"/>
          <w:szCs w:val="21"/>
        </w:rPr>
        <w:t>an</w:t>
      </w:r>
      <w:r>
        <w:rPr>
          <w:spacing w:val="-1"/>
          <w:w w:val="105"/>
          <w:sz w:val="21"/>
          <w:szCs w:val="21"/>
        </w:rPr>
        <w:t xml:space="preserve"> </w:t>
      </w:r>
      <w:r>
        <w:rPr>
          <w:w w:val="105"/>
          <w:sz w:val="21"/>
          <w:szCs w:val="21"/>
        </w:rPr>
        <w:t>engineer</w:t>
      </w:r>
      <w:r>
        <w:rPr>
          <w:spacing w:val="-5"/>
          <w:w w:val="105"/>
          <w:sz w:val="21"/>
          <w:szCs w:val="21"/>
        </w:rPr>
        <w:t xml:space="preserve"> </w:t>
      </w:r>
      <w:r>
        <w:rPr>
          <w:w w:val="105"/>
          <w:sz w:val="21"/>
          <w:szCs w:val="21"/>
        </w:rPr>
        <w:t>at</w:t>
      </w:r>
      <w:r>
        <w:rPr>
          <w:spacing w:val="-3"/>
          <w:w w:val="105"/>
          <w:sz w:val="21"/>
          <w:szCs w:val="21"/>
        </w:rPr>
        <w:t xml:space="preserve"> </w:t>
      </w:r>
      <w:r>
        <w:rPr>
          <w:w w:val="105"/>
          <w:sz w:val="21"/>
          <w:szCs w:val="21"/>
        </w:rPr>
        <w:t>a</w:t>
      </w:r>
      <w:r>
        <w:rPr>
          <w:spacing w:val="-6"/>
          <w:w w:val="105"/>
          <w:sz w:val="21"/>
          <w:szCs w:val="21"/>
        </w:rPr>
        <w:t xml:space="preserve"> </w:t>
      </w:r>
      <w:r>
        <w:rPr>
          <w:w w:val="105"/>
          <w:sz w:val="21"/>
          <w:szCs w:val="21"/>
        </w:rPr>
        <w:t>local</w:t>
      </w:r>
      <w:r>
        <w:rPr>
          <w:spacing w:val="-5"/>
          <w:w w:val="105"/>
          <w:sz w:val="21"/>
          <w:szCs w:val="21"/>
        </w:rPr>
        <w:t xml:space="preserve"> </w:t>
      </w:r>
      <w:r>
        <w:rPr>
          <w:w w:val="105"/>
          <w:sz w:val="21"/>
          <w:szCs w:val="21"/>
        </w:rPr>
        <w:t>firm.</w:t>
      </w:r>
      <w:r>
        <w:rPr>
          <w:spacing w:val="-3"/>
          <w:w w:val="105"/>
          <w:sz w:val="21"/>
          <w:szCs w:val="21"/>
        </w:rPr>
        <w:t xml:space="preserve"> </w:t>
      </w:r>
      <w:r>
        <w:rPr>
          <w:w w:val="105"/>
          <w:sz w:val="21"/>
          <w:szCs w:val="21"/>
        </w:rPr>
        <w:t>She</w:t>
      </w:r>
      <w:r>
        <w:rPr>
          <w:spacing w:val="-6"/>
          <w:w w:val="105"/>
          <w:sz w:val="21"/>
          <w:szCs w:val="21"/>
        </w:rPr>
        <w:t xml:space="preserve"> </w:t>
      </w:r>
      <w:r>
        <w:rPr>
          <w:w w:val="105"/>
          <w:sz w:val="21"/>
          <w:szCs w:val="21"/>
        </w:rPr>
        <w:t>puts</w:t>
      </w:r>
      <w:r>
        <w:rPr>
          <w:spacing w:val="-8"/>
          <w:w w:val="105"/>
          <w:sz w:val="21"/>
          <w:szCs w:val="21"/>
        </w:rPr>
        <w:t xml:space="preserve"> </w:t>
      </w:r>
      <w:r>
        <w:rPr>
          <w:w w:val="105"/>
          <w:sz w:val="21"/>
          <w:szCs w:val="21"/>
        </w:rPr>
        <w:t>on</w:t>
      </w:r>
      <w:r>
        <w:rPr>
          <w:spacing w:val="-6"/>
          <w:w w:val="105"/>
          <w:sz w:val="21"/>
          <w:szCs w:val="21"/>
        </w:rPr>
        <w:t xml:space="preserve"> </w:t>
      </w:r>
      <w:r>
        <w:rPr>
          <w:w w:val="105"/>
          <w:sz w:val="21"/>
          <w:szCs w:val="21"/>
        </w:rPr>
        <w:t>her</w:t>
      </w:r>
      <w:r>
        <w:rPr>
          <w:spacing w:val="-5"/>
          <w:w w:val="105"/>
          <w:sz w:val="21"/>
          <w:szCs w:val="21"/>
        </w:rPr>
        <w:t xml:space="preserve"> </w:t>
      </w:r>
      <w:r>
        <w:rPr>
          <w:w w:val="105"/>
          <w:sz w:val="21"/>
          <w:szCs w:val="21"/>
        </w:rPr>
        <w:t>hard</w:t>
      </w:r>
      <w:r>
        <w:rPr>
          <w:spacing w:val="-1"/>
          <w:w w:val="105"/>
          <w:sz w:val="21"/>
          <w:szCs w:val="21"/>
        </w:rPr>
        <w:t xml:space="preserve"> </w:t>
      </w:r>
      <w:r>
        <w:rPr>
          <w:w w:val="105"/>
          <w:sz w:val="21"/>
          <w:szCs w:val="21"/>
        </w:rPr>
        <w:t>hat</w:t>
      </w:r>
      <w:r>
        <w:rPr>
          <w:spacing w:val="-3"/>
          <w:w w:val="105"/>
          <w:sz w:val="21"/>
          <w:szCs w:val="21"/>
        </w:rPr>
        <w:t xml:space="preserve"> </w:t>
      </w:r>
      <w:r>
        <w:rPr>
          <w:w w:val="105"/>
          <w:sz w:val="21"/>
          <w:szCs w:val="21"/>
        </w:rPr>
        <w:t>and</w:t>
      </w:r>
      <w:r>
        <w:rPr>
          <w:spacing w:val="-6"/>
          <w:w w:val="105"/>
          <w:sz w:val="21"/>
          <w:szCs w:val="21"/>
        </w:rPr>
        <w:t xml:space="preserve"> </w:t>
      </w:r>
      <w:r>
        <w:rPr>
          <w:w w:val="105"/>
          <w:sz w:val="21"/>
          <w:szCs w:val="21"/>
        </w:rPr>
        <w:t>follows</w:t>
      </w:r>
      <w:r>
        <w:rPr>
          <w:spacing w:val="-3"/>
          <w:w w:val="105"/>
          <w:sz w:val="21"/>
          <w:szCs w:val="21"/>
        </w:rPr>
        <w:t xml:space="preserve"> </w:t>
      </w:r>
      <w:r>
        <w:rPr>
          <w:w w:val="105"/>
          <w:sz w:val="21"/>
          <w:szCs w:val="21"/>
        </w:rPr>
        <w:t>the</w:t>
      </w:r>
      <w:r>
        <w:rPr>
          <w:spacing w:val="-5"/>
          <w:w w:val="105"/>
          <w:sz w:val="21"/>
          <w:szCs w:val="21"/>
        </w:rPr>
        <w:t xml:space="preserve"> </w:t>
      </w:r>
      <w:r>
        <w:rPr>
          <w:w w:val="105"/>
          <w:sz w:val="21"/>
          <w:szCs w:val="21"/>
        </w:rPr>
        <w:t>engineer through</w:t>
      </w:r>
      <w:r>
        <w:rPr>
          <w:spacing w:val="-5"/>
          <w:w w:val="105"/>
          <w:sz w:val="21"/>
          <w:szCs w:val="21"/>
        </w:rPr>
        <w:t xml:space="preserve"> </w:t>
      </w:r>
      <w:r>
        <w:rPr>
          <w:w w:val="105"/>
          <w:sz w:val="21"/>
          <w:szCs w:val="21"/>
        </w:rPr>
        <w:t>her</w:t>
      </w:r>
      <w:r>
        <w:rPr>
          <w:spacing w:val="-5"/>
          <w:w w:val="105"/>
          <w:sz w:val="21"/>
          <w:szCs w:val="21"/>
        </w:rPr>
        <w:t xml:space="preserve"> </w:t>
      </w:r>
      <w:r>
        <w:rPr>
          <w:w w:val="105"/>
          <w:sz w:val="21"/>
          <w:szCs w:val="21"/>
        </w:rPr>
        <w:t>work</w:t>
      </w:r>
      <w:r>
        <w:rPr>
          <w:spacing w:val="-3"/>
          <w:w w:val="105"/>
          <w:sz w:val="21"/>
          <w:szCs w:val="21"/>
        </w:rPr>
        <w:t xml:space="preserve"> </w:t>
      </w:r>
      <w:r>
        <w:rPr>
          <w:w w:val="105"/>
          <w:sz w:val="21"/>
          <w:szCs w:val="21"/>
        </w:rPr>
        <w:t>site,</w:t>
      </w:r>
      <w:r>
        <w:rPr>
          <w:spacing w:val="-3"/>
          <w:w w:val="105"/>
          <w:sz w:val="21"/>
          <w:szCs w:val="21"/>
        </w:rPr>
        <w:t xml:space="preserve"> </w:t>
      </w:r>
      <w:r>
        <w:rPr>
          <w:w w:val="105"/>
          <w:sz w:val="21"/>
          <w:szCs w:val="21"/>
        </w:rPr>
        <w:t>then</w:t>
      </w:r>
      <w:r>
        <w:rPr>
          <w:spacing w:val="-5"/>
          <w:w w:val="105"/>
          <w:sz w:val="21"/>
          <w:szCs w:val="21"/>
        </w:rPr>
        <w:t xml:space="preserve"> </w:t>
      </w:r>
      <w:r>
        <w:rPr>
          <w:w w:val="105"/>
          <w:sz w:val="21"/>
          <w:szCs w:val="21"/>
        </w:rPr>
        <w:t>returns</w:t>
      </w:r>
      <w:r>
        <w:rPr>
          <w:spacing w:val="-3"/>
          <w:w w:val="105"/>
          <w:sz w:val="21"/>
          <w:szCs w:val="21"/>
        </w:rPr>
        <w:t xml:space="preserve"> </w:t>
      </w:r>
      <w:r>
        <w:rPr>
          <w:w w:val="105"/>
          <w:sz w:val="21"/>
          <w:szCs w:val="21"/>
        </w:rPr>
        <w:t>with</w:t>
      </w:r>
      <w:r>
        <w:rPr>
          <w:spacing w:val="-5"/>
          <w:w w:val="105"/>
          <w:sz w:val="21"/>
          <w:szCs w:val="21"/>
        </w:rPr>
        <w:t xml:space="preserve"> </w:t>
      </w:r>
      <w:r>
        <w:rPr>
          <w:w w:val="105"/>
          <w:sz w:val="21"/>
          <w:szCs w:val="21"/>
        </w:rPr>
        <w:t>her</w:t>
      </w:r>
      <w:r>
        <w:rPr>
          <w:spacing w:val="-5"/>
          <w:w w:val="105"/>
          <w:sz w:val="21"/>
          <w:szCs w:val="21"/>
        </w:rPr>
        <w:t xml:space="preserve"> </w:t>
      </w:r>
      <w:r>
        <w:rPr>
          <w:w w:val="105"/>
          <w:sz w:val="21"/>
          <w:szCs w:val="21"/>
        </w:rPr>
        <w:t>to</w:t>
      </w:r>
      <w:r>
        <w:rPr>
          <w:spacing w:val="-5"/>
          <w:w w:val="105"/>
          <w:sz w:val="21"/>
          <w:szCs w:val="21"/>
        </w:rPr>
        <w:t xml:space="preserve"> </w:t>
      </w:r>
      <w:r>
        <w:rPr>
          <w:w w:val="105"/>
          <w:sz w:val="21"/>
          <w:szCs w:val="21"/>
        </w:rPr>
        <w:t>the</w:t>
      </w:r>
      <w:r>
        <w:rPr>
          <w:spacing w:val="-5"/>
          <w:w w:val="105"/>
          <w:sz w:val="21"/>
          <w:szCs w:val="21"/>
        </w:rPr>
        <w:t xml:space="preserve"> </w:t>
      </w:r>
      <w:r>
        <w:rPr>
          <w:w w:val="105"/>
          <w:sz w:val="21"/>
          <w:szCs w:val="21"/>
        </w:rPr>
        <w:t>office</w:t>
      </w:r>
      <w:r>
        <w:rPr>
          <w:spacing w:val="-5"/>
          <w:w w:val="105"/>
          <w:sz w:val="21"/>
          <w:szCs w:val="21"/>
        </w:rPr>
        <w:t xml:space="preserve"> </w:t>
      </w:r>
      <w:r>
        <w:rPr>
          <w:w w:val="105"/>
          <w:sz w:val="21"/>
          <w:szCs w:val="21"/>
        </w:rPr>
        <w:t>to</w:t>
      </w:r>
      <w:r>
        <w:rPr>
          <w:spacing w:val="-5"/>
          <w:w w:val="105"/>
          <w:sz w:val="21"/>
          <w:szCs w:val="21"/>
        </w:rPr>
        <w:t xml:space="preserve"> </w:t>
      </w:r>
      <w:r>
        <w:rPr>
          <w:w w:val="105"/>
          <w:sz w:val="21"/>
          <w:szCs w:val="21"/>
        </w:rPr>
        <w:t>observe</w:t>
      </w:r>
      <w:r>
        <w:rPr>
          <w:spacing w:val="-5"/>
          <w:w w:val="105"/>
          <w:sz w:val="21"/>
          <w:szCs w:val="21"/>
        </w:rPr>
        <w:t xml:space="preserve"> </w:t>
      </w:r>
      <w:r>
        <w:rPr>
          <w:w w:val="105"/>
          <w:sz w:val="21"/>
          <w:szCs w:val="21"/>
        </w:rPr>
        <w:t>an</w:t>
      </w:r>
      <w:r>
        <w:rPr>
          <w:spacing w:val="-1"/>
          <w:w w:val="105"/>
          <w:sz w:val="21"/>
          <w:szCs w:val="21"/>
        </w:rPr>
        <w:t xml:space="preserve"> </w:t>
      </w:r>
      <w:r>
        <w:rPr>
          <w:w w:val="105"/>
          <w:sz w:val="21"/>
          <w:szCs w:val="21"/>
        </w:rPr>
        <w:t>office</w:t>
      </w:r>
      <w:r>
        <w:rPr>
          <w:spacing w:val="-5"/>
          <w:w w:val="105"/>
          <w:sz w:val="21"/>
          <w:szCs w:val="21"/>
        </w:rPr>
        <w:t xml:space="preserve"> </w:t>
      </w:r>
      <w:r>
        <w:rPr>
          <w:w w:val="105"/>
          <w:sz w:val="21"/>
          <w:szCs w:val="21"/>
        </w:rPr>
        <w:t>meeting.</w:t>
      </w:r>
    </w:p>
    <w:p w:rsidR="00AB6224" w:rsidRDefault="00CA02DD">
      <w:pPr>
        <w:pStyle w:val="BodyText"/>
        <w:kinsoku w:val="0"/>
        <w:overflowPunct w:val="0"/>
        <w:spacing w:before="119"/>
        <w:ind w:left="266" w:right="431" w:firstLine="0"/>
        <w:rPr>
          <w:color w:val="000000"/>
          <w:sz w:val="21"/>
          <w:szCs w:val="21"/>
        </w:rPr>
      </w:pPr>
      <w:hyperlink r:id="rId54" w:history="1">
        <w:r w:rsidR="00AB6224">
          <w:rPr>
            <w:b/>
            <w:bCs/>
            <w:color w:val="5D2C85"/>
            <w:w w:val="105"/>
            <w:sz w:val="21"/>
            <w:szCs w:val="21"/>
          </w:rPr>
          <w:t>http://talentegg.ca/incubator/2011/02/03/what-is-job-shadowing/</w:t>
        </w:r>
      </w:hyperlink>
    </w:p>
    <w:p w:rsidR="00AB6224" w:rsidRDefault="00AB6224">
      <w:pPr>
        <w:pStyle w:val="BodyText"/>
        <w:kinsoku w:val="0"/>
        <w:overflowPunct w:val="0"/>
        <w:spacing w:before="1"/>
        <w:ind w:left="0" w:firstLine="0"/>
        <w:rPr>
          <w:b/>
          <w:bCs/>
          <w:sz w:val="25"/>
          <w:szCs w:val="25"/>
        </w:rPr>
      </w:pPr>
    </w:p>
    <w:p w:rsidR="00AB6224" w:rsidRDefault="00D439E4">
      <w:pPr>
        <w:pStyle w:val="BodyText"/>
        <w:kinsoku w:val="0"/>
        <w:overflowPunct w:val="0"/>
        <w:spacing w:line="40" w:lineRule="exact"/>
        <w:ind w:left="106" w:firstLine="0"/>
        <w:rPr>
          <w:position w:val="-1"/>
          <w:sz w:val="4"/>
          <w:szCs w:val="4"/>
        </w:rPr>
      </w:pPr>
      <w:r>
        <w:rPr>
          <w:noProof/>
          <w:position w:val="-1"/>
          <w:sz w:val="4"/>
          <w:szCs w:val="4"/>
        </w:rPr>
        <mc:AlternateContent>
          <mc:Choice Requires="wpg">
            <w:drawing>
              <wp:inline distT="0" distB="0" distL="0" distR="0">
                <wp:extent cx="5969000" cy="25400"/>
                <wp:effectExtent l="635" t="1905" r="2540" b="1270"/>
                <wp:docPr id="37" name="Group 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69000" cy="25400"/>
                          <a:chOff x="0" y="0"/>
                          <a:chExt cx="9400" cy="40"/>
                        </a:xfrm>
                      </wpg:grpSpPr>
                      <wps:wsp>
                        <wps:cNvPr id="38" name="Freeform 68"/>
                        <wps:cNvSpPr>
                          <a:spLocks/>
                        </wps:cNvSpPr>
                        <wps:spPr bwMode="auto">
                          <a:xfrm>
                            <a:off x="20" y="20"/>
                            <a:ext cx="9360" cy="20"/>
                          </a:xfrm>
                          <a:custGeom>
                            <a:avLst/>
                            <a:gdLst>
                              <a:gd name="T0" fmla="*/ 0 w 9360"/>
                              <a:gd name="T1" fmla="*/ 0 h 20"/>
                              <a:gd name="T2" fmla="*/ 9360 w 9360"/>
                              <a:gd name="T3" fmla="*/ 0 h 20"/>
                            </a:gdLst>
                            <a:ahLst/>
                            <a:cxnLst>
                              <a:cxn ang="0">
                                <a:pos x="T0" y="T1"/>
                              </a:cxn>
                              <a:cxn ang="0">
                                <a:pos x="T2" y="T3"/>
                              </a:cxn>
                            </a:cxnLst>
                            <a:rect l="0" t="0" r="r" b="b"/>
                            <a:pathLst>
                              <a:path w="9360" h="20">
                                <a:moveTo>
                                  <a:pt x="0" y="0"/>
                                </a:moveTo>
                                <a:lnTo>
                                  <a:pt x="9360" y="0"/>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group w14:anchorId="36AD0F37" id="Group 67" o:spid="_x0000_s1026" style="width:470pt;height:2pt;mso-position-horizontal-relative:char;mso-position-vertical-relative:line" coordsize="94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">
                <v:shape id="Freeform 68" o:spid="_x0000_s1027" style="position:absolute;left:20;top:20;width:9360;height:20;visibility:visible;mso-wrap-style:square;v-text-anchor:top" coordsize="936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" path="m,l9360,e" filled="f" strokeweight="2pt">
                  <v:path arrowok="t" o:connecttype="custom" o:connectlocs="0,0;9360,0" o:connectangles="0,0"/>
                </v:shape>
                <w10:anchorlock/>
              </v:group>
            </w:pict>
          </mc:Fallback>
        </mc:AlternateContent>
      </w:r>
    </w:p>
    <w:p w:rsidR="00AB6224" w:rsidRDefault="00AB6224">
      <w:pPr>
        <w:pStyle w:val="BodyText"/>
        <w:kinsoku w:val="0"/>
        <w:overflowPunct w:val="0"/>
        <w:spacing w:before="10"/>
        <w:ind w:left="0" w:firstLine="0"/>
        <w:rPr>
          <w:b/>
          <w:bCs/>
          <w:sz w:val="10"/>
          <w:szCs w:val="10"/>
        </w:rPr>
      </w:pPr>
    </w:p>
    <w:p w:rsidR="00AB6224" w:rsidRDefault="00D439E4">
      <w:pPr>
        <w:pStyle w:val="BodyText"/>
        <w:kinsoku w:val="0"/>
        <w:overflowPunct w:val="0"/>
        <w:ind w:left="120" w:firstLine="0"/>
        <w:rPr>
          <w:spacing w:val="144"/>
        </w:rPr>
      </w:pPr>
      <w:r>
        <w:rPr>
          <w:noProof/>
          <w:position w:val="4"/>
        </w:rPr>
        <mc:AlternateContent>
          <mc:Choice Requires="wpg">
            <w:drawing>
              <wp:inline distT="0" distB="0" distL="0" distR="0">
                <wp:extent cx="4486910" cy="143510"/>
                <wp:effectExtent l="0" t="5715" r="0" b="3175"/>
                <wp:docPr id="34" name="Group 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6910" cy="143510"/>
                          <a:chOff x="0" y="0"/>
                          <a:chExt cx="7066" cy="226"/>
                        </a:xfrm>
                      </wpg:grpSpPr>
                      <pic:pic xmlns:pic="http://schemas.openxmlformats.org/drawingml/2006/picture">
                        <pic:nvPicPr>
                          <pic:cNvPr id="36" name="Picture 7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7060"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82" name="Text Box 71"/>
                        <wps:cNvSpPr txBox="1">
                          <a:spLocks noChangeArrowheads="1"/>
                        </wps:cNvSpPr>
                        <wps:spPr bwMode="auto">
                          <a:xfrm>
                            <a:off x="0" y="0"/>
                            <a:ext cx="7066" cy="22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27706" w:rsidRDefault="00727706">
                              <w:pPr>
                                <w:pStyle w:val="BodyText"/>
                                <w:kinsoku w:val="0"/>
                                <w:overflowPunct w:val="0"/>
                                <w:spacing w:line="205" w:lineRule="exact"/>
                                <w:ind w:left="144" w:firstLine="0"/>
                                <w:rPr>
                                  <w:rFonts w:ascii="Century Gothic" w:hAnsi="Century Gothic" w:cs="Century Gothic"/>
                                  <w:sz w:val="17"/>
                                  <w:szCs w:val="17"/>
                                </w:rPr>
                              </w:pPr>
                              <w:r>
                                <w:rPr>
                                  <w:rFonts w:ascii="Century Gothic" w:hAnsi="Century Gothic" w:cs="Century Gothic"/>
                                  <w:b/>
                                  <w:bCs/>
                                  <w:w w:val="125"/>
                                  <w:sz w:val="17"/>
                                  <w:szCs w:val="17"/>
                                </w:rPr>
                                <w:t>MONEY SMART FOR GRADES 6–8: STUDENT</w:t>
                              </w:r>
                              <w:r>
                                <w:rPr>
                                  <w:rFonts w:ascii="Century Gothic" w:hAnsi="Century Gothic" w:cs="Century Gothic"/>
                                  <w:b/>
                                  <w:bCs/>
                                  <w:spacing w:val="-32"/>
                                  <w:w w:val="125"/>
                                  <w:sz w:val="17"/>
                                  <w:szCs w:val="17"/>
                                </w:rPr>
                                <w:t xml:space="preserve"> </w:t>
                              </w:r>
                              <w:r>
                                <w:rPr>
                                  <w:rFonts w:ascii="Century Gothic" w:hAnsi="Century Gothic" w:cs="Century Gothic"/>
                                  <w:b/>
                                  <w:bCs/>
                                  <w:w w:val="125"/>
                                  <w:sz w:val="17"/>
                                  <w:szCs w:val="17"/>
                                </w:rPr>
                                <w:t>GUIDE</w:t>
                              </w:r>
                            </w:p>
                          </w:txbxContent>
                        </wps:txbx>
                        <wps:bodyPr rot="0" vert="horz" wrap="square" lIns="0" tIns="0" rIns="0" bIns="0" anchor="t" anchorCtr="0" upright="1">
                          <a:noAutofit/>
                        </wps:bodyPr>
                      </wps:wsp>
                    </wpg:wgp>
                  </a:graphicData>
                </a:graphic>
              </wp:inline>
            </w:drawing>
          </mc:Choice>
          <mc:Fallback>
            <w:pict>
              <v:group id="Group 69" o:spid="_x0000_s1048" style="width:353.3pt;height:11.3pt;mso-position-horizontal-relative:char;mso-position-vertical-relative:line" coordsize="7066,22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0" o:spid="_x0000_s1049" type="#_x0000_t75" style="position:absolute;width:7060;height:2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Y+6uTCAAAA2wAAAA8AAABkcnMvZG93bnJldi54bWxEj0FrAjEUhO8F/0N4Qm81q8IiW6OIULp4&#10;qy32+rp53SxuXmIS3fXfN4VCj8PMfMOst6PtxY1C7BwrmM8KEMSN0x23Cj7eX55WIGJC1tg7JgV3&#10;irDdTB7WWGk38BvdjqkVGcKxQgUmJV9JGRtDFuPMeeLsfbtgMWUZWqkDDhlue7koilJa7DgvGPS0&#10;N9Scj1er4HTw3erTfO3cPV3KIrzWfihrpR6n4+4ZRKIx/Yf/2rVWsCzh90v+AXLz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mPurkwgAAANsAAAAPAAAAAAAAAAAAAAAAAJ8C&#10;AABkcnMvZG93bnJldi54bWxQSwUGAAAAAAQABAD3AAAAjgMAAAAA&#10;">
                  <v:imagedata r:id="rId55" o:title=""/>
                </v:shape>
                <v:shape id="Text Box 71" o:spid="_x0000_s1050" type="#_x0000_t202" style="position:absolute;width:7066;height:2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0M3MMA&#10;AADbAAAADwAAAGRycy9kb3ducmV2LnhtbESPQYvCMBSE7wv+h/CEva2pHkSrUUQUhAXZWg8en82z&#10;DTYvtYla//1mYcHjMDPfMPNlZ2vxoNYbxwqGgwQEceG04VLBMd9+TUD4gKyxdkwKXuRhueh9zDHV&#10;7skZPQ6hFBHCPkUFVQhNKqUvKrLoB64hjt7FtRZDlG0pdYvPCLe1HCXJWFo0HBcqbGhdUXE93K2C&#10;1Ymzjbntzz/ZJTN5Pk34e3xV6rPfrWYgAnXhHf5v77SCyQj+vsQfIB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q0M3MMAAADbAAAADwAAAAAAAAAAAAAAAACYAgAAZHJzL2Rv&#10;d25yZXYueG1sUEsFBgAAAAAEAAQA9QAAAIgDAAAAAA==&#10;" filled="f" stroked="f">
                  <v:textbox inset="0,0,0,0">
                    <w:txbxContent>
                      <w:p w:rsidR="00727706" w:rsidRDefault="00727706">
                        <w:pPr>
                          <w:pStyle w:val="BodyText"/>
                          <w:kinsoku w:val="0"/>
                          <w:overflowPunct w:val="0"/>
                          <w:spacing w:line="205" w:lineRule="exact"/>
                          <w:ind w:left="144" w:firstLine="0"/>
                          <w:rPr>
                            <w:rFonts w:ascii="Century Gothic" w:hAnsi="Century Gothic" w:cs="Century Gothic"/>
                            <w:sz w:val="17"/>
                            <w:szCs w:val="17"/>
                          </w:rPr>
                        </w:pPr>
                        <w:r>
                          <w:rPr>
                            <w:rFonts w:ascii="Century Gothic" w:hAnsi="Century Gothic" w:cs="Century Gothic"/>
                            <w:b/>
                            <w:bCs/>
                            <w:w w:val="125"/>
                            <w:sz w:val="17"/>
                            <w:szCs w:val="17"/>
                          </w:rPr>
                          <w:t>MONEY SMART FOR GRADES 6–8: STUDENT</w:t>
                        </w:r>
                        <w:r>
                          <w:rPr>
                            <w:rFonts w:ascii="Century Gothic" w:hAnsi="Century Gothic" w:cs="Century Gothic"/>
                            <w:b/>
                            <w:bCs/>
                            <w:spacing w:val="-32"/>
                            <w:w w:val="125"/>
                            <w:sz w:val="17"/>
                            <w:szCs w:val="17"/>
                          </w:rPr>
                          <w:t xml:space="preserve"> </w:t>
                        </w:r>
                        <w:r>
                          <w:rPr>
                            <w:rFonts w:ascii="Century Gothic" w:hAnsi="Century Gothic" w:cs="Century Gothic"/>
                            <w:b/>
                            <w:bCs/>
                            <w:w w:val="125"/>
                            <w:sz w:val="17"/>
                            <w:szCs w:val="17"/>
                          </w:rPr>
                          <w:t>GUIDE</w:t>
                        </w:r>
                      </w:p>
                    </w:txbxContent>
                  </v:textbox>
                </v:shape>
                <w10:anchorlock/>
              </v:group>
            </w:pict>
          </mc:Fallback>
        </mc:AlternateContent>
      </w:r>
      <w:r w:rsidR="00AB6224">
        <w:rPr>
          <w:rFonts w:ascii="Times New Roman" w:hAnsi="Times New Roman" w:cs="Times New Roman"/>
          <w:spacing w:val="144"/>
          <w:position w:val="4"/>
        </w:rPr>
        <w:t xml:space="preserve"> </w:t>
      </w:r>
      <w:r>
        <w:rPr>
          <w:noProof/>
          <w:spacing w:val="144"/>
        </w:rPr>
        <mc:AlternateContent>
          <mc:Choice Requires="wpg">
            <w:drawing>
              <wp:inline distT="0" distB="0" distL="0" distR="0">
                <wp:extent cx="1332230" cy="170815"/>
                <wp:effectExtent l="0" t="0" r="1270" b="0"/>
                <wp:docPr id="31" name="Group 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32230" cy="170815"/>
                          <a:chOff x="0" y="0"/>
                          <a:chExt cx="2098" cy="269"/>
                        </a:xfrm>
                      </wpg:grpSpPr>
                      <pic:pic xmlns:pic="http://schemas.openxmlformats.org/drawingml/2006/picture">
                        <pic:nvPicPr>
                          <pic:cNvPr id="84" name="Picture 7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100" cy="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85" name="Text Box 74"/>
                        <wps:cNvSpPr txBox="1">
                          <a:spLocks noChangeArrowheads="1"/>
                        </wps:cNvSpPr>
                        <wps:spPr bwMode="auto">
                          <a:xfrm>
                            <a:off x="1824" y="22"/>
                            <a:ext cx="128" cy="1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27706" w:rsidRDefault="00CA02DD">
                              <w:pPr>
                                <w:pStyle w:val="BodyText"/>
                                <w:kinsoku w:val="0"/>
                                <w:overflowPunct w:val="0"/>
                                <w:spacing w:line="178" w:lineRule="exact"/>
                                <w:ind w:left="0" w:firstLine="0"/>
                                <w:rPr>
                                  <w:rFonts w:ascii="Century Gothic" w:hAnsi="Century Gothic" w:cs="Century Gothic"/>
                                  <w:sz w:val="17"/>
                                  <w:szCs w:val="17"/>
                                </w:rPr>
                              </w:pPr>
                              <w:r>
                                <w:rPr>
                                  <w:rFonts w:ascii="Century Gothic" w:hAnsi="Century Gothic" w:cs="Century Gothic"/>
                                  <w:sz w:val="17"/>
                                  <w:szCs w:val="17"/>
                                </w:rPr>
                                <w:t>3</w:t>
                              </w:r>
                            </w:p>
                          </w:txbxContent>
                        </wps:txbx>
                        <wps:bodyPr rot="0" vert="horz" wrap="square" lIns="0" tIns="0" rIns="0" bIns="0" anchor="t" anchorCtr="0" upright="1">
                          <a:noAutofit/>
                        </wps:bodyPr>
                      </wps:wsp>
                    </wpg:wgp>
                  </a:graphicData>
                </a:graphic>
              </wp:inline>
            </w:drawing>
          </mc:Choice>
          <mc:Fallback>
            <w:pict>
              <v:group id="Group 72" o:spid="_x0000_s1051" style="width:104.9pt;height:13.45pt;mso-position-horizontal-relative:char;mso-position-vertical-relative:line" coordsize="2098,2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">
                <v:shape id="Picture 73" o:spid="_x0000_s1052" type="#_x0000_t75" style="position:absolute;width:2100;height:2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Li0mPEAAAA2wAAAA8AAABkcnMvZG93bnJldi54bWxEj91qwkAUhO8LvsNyBG+KbtQiGl0ltBWC&#10;Lfj7AIfsMQlmz4bsVqNP7xYKvRxm5htmsWpNJa7UuNKyguEgAkGcWV1yruB0XPenIJxH1lhZJgV3&#10;crBadl4WGGt74z1dDz4XAcIuRgWF93UspcsKMugGtiYO3tk2Bn2QTS51g7cAN5UcRdFEGiw5LBRY&#10;03tB2eXwYxTg7HuTvm639OGPu+Tzqx4n6YOV6nXbZA7CU+v/w3/tVCuYvsHvl/AD5PIJ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ALi0mPEAAAA2wAAAA8AAAAAAAAAAAAAAAAA&#10;nwIAAGRycy9kb3ducmV2LnhtbFBLBQYAAAAABAAEAPcAAACQAwAAAAA=&#10;">
                  <v:imagedata r:id="rId56" o:title=""/>
                </v:shape>
                <v:shape id="Text Box 74" o:spid="_x0000_s1053" type="#_x0000_t202" style="position:absolute;left:1824;top:22;width:128;height:1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USUqMQA&#10;AADbAAAADwAAAGRycy9kb3ducmV2LnhtbESPQWvCQBSE7wX/w/IEb3VTQdHUjUixIAjFGA89vmaf&#10;yZLs2zS71fTfu4WCx2FmvmHWm8G24kq9N44VvEwTEMSl04YrBefi/XkJwgdkja1jUvBLHjbZ6GmN&#10;qXY3zul6CpWIEPYpKqhD6FIpfVmTRT91HXH0Lq63GKLsK6l7vEW4beUsSRbSouG4UGNHbzWVzenH&#10;Kth+cr4z3x9fx/ySm6JYJXxYNEpNxsP2FUSgITzC/+29VrCcw9+X+ANkd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1ElKjEAAAA2wAAAA8AAAAAAAAAAAAAAAAAmAIAAGRycy9k&#10;b3ducmV2LnhtbFBLBQYAAAAABAAEAPUAAACJAwAAAAA=&#10;" filled="f" stroked="f">
                  <v:textbox inset="0,0,0,0">
                    <w:txbxContent>
                      <w:p w:rsidR="00727706" w:rsidRDefault="00CA02DD">
                        <w:pPr>
                          <w:pStyle w:val="BodyText"/>
                          <w:kinsoku w:val="0"/>
                          <w:overflowPunct w:val="0"/>
                          <w:spacing w:line="178" w:lineRule="exact"/>
                          <w:ind w:left="0" w:firstLine="0"/>
                          <w:rPr>
                            <w:rFonts w:ascii="Century Gothic" w:hAnsi="Century Gothic" w:cs="Century Gothic"/>
                            <w:sz w:val="17"/>
                            <w:szCs w:val="17"/>
                          </w:rPr>
                        </w:pPr>
                        <w:r>
                          <w:rPr>
                            <w:rFonts w:ascii="Century Gothic" w:hAnsi="Century Gothic" w:cs="Century Gothic"/>
                            <w:sz w:val="17"/>
                            <w:szCs w:val="17"/>
                          </w:rPr>
                          <w:t>3</w:t>
                        </w:r>
                      </w:p>
                    </w:txbxContent>
                  </v:textbox>
                </v:shape>
                <w10:anchorlock/>
              </v:group>
            </w:pict>
          </mc:Fallback>
        </mc:AlternateContent>
      </w:r>
    </w:p>
    <w:sectPr w:rsidR="00AB6224">
      <w:headerReference w:type="default" r:id="rId57"/>
      <w:footerReference w:type="default" r:id="rId58"/>
      <w:pgSz w:w="12240" w:h="15840"/>
      <w:pgMar w:top="1320" w:right="1300" w:bottom="280" w:left="1320" w:header="593" w:footer="0" w:gutter="0"/>
      <w:cols w:space="720" w:equalWidth="0">
        <w:col w:w="9620"/>
      </w:cols>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27706" w:rsidRDefault="00727706">
      <w:r>
        <w:separator/>
      </w:r>
    </w:p>
  </w:endnote>
  <w:endnote w:type="continuationSeparator" w:id="0">
    <w:p w:rsidR="00727706" w:rsidRDefault="0072770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Black">
    <w:panose1 w:val="020B0A040201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MS UI Gothic">
    <w:panose1 w:val="020B0600070205080204"/>
    <w:charset w:val="80"/>
    <w:family w:val="swiss"/>
    <w:pitch w:val="variable"/>
    <w:sig w:usb0="E00002FF" w:usb1="6AC7FDFB" w:usb2="00000012" w:usb3="00000000" w:csb0="0002009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7706" w:rsidRDefault="00727706">
    <w:pPr>
      <w:pStyle w:val="BodyText"/>
      <w:kinsoku w:val="0"/>
      <w:overflowPunct w:val="0"/>
      <w:spacing w:line="14" w:lineRule="auto"/>
      <w:ind w:left="0" w:firstLine="0"/>
      <w:rPr>
        <w:rFonts w:ascii="Times New Roman" w:hAnsi="Times New Roman" w:cs="Times New Roman"/>
      </w:rPr>
    </w:pPr>
    <w:r>
      <w:rPr>
        <w:noProof/>
      </w:rPr>
      <mc:AlternateContent>
        <mc:Choice Requires="wps">
          <w:drawing>
            <wp:anchor distT="0" distB="0" distL="114300" distR="114300" simplePos="0" relativeHeight="251648512" behindDoc="1" locked="0" layoutInCell="0" allowOverlap="1">
              <wp:simplePos x="0" y="0"/>
              <wp:positionH relativeFrom="page">
                <wp:posOffset>919480</wp:posOffset>
              </wp:positionH>
              <wp:positionV relativeFrom="page">
                <wp:posOffset>9486900</wp:posOffset>
              </wp:positionV>
              <wp:extent cx="5943600" cy="12700"/>
              <wp:effectExtent l="0" t="0" r="0" b="0"/>
              <wp:wrapNone/>
              <wp:docPr id="19" name="Freeform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43600" cy="12700"/>
                      </a:xfrm>
                      <a:custGeom>
                        <a:avLst/>
                        <a:gdLst>
                          <a:gd name="T0" fmla="*/ 0 w 9360"/>
                          <a:gd name="T1" fmla="*/ 0 h 20"/>
                          <a:gd name="T2" fmla="*/ 9360 w 9360"/>
                          <a:gd name="T3" fmla="*/ 0 h 20"/>
                        </a:gdLst>
                        <a:ahLst/>
                        <a:cxnLst>
                          <a:cxn ang="0">
                            <a:pos x="T0" y="T1"/>
                          </a:cxn>
                          <a:cxn ang="0">
                            <a:pos x="T2" y="T3"/>
                          </a:cxn>
                        </a:cxnLst>
                        <a:rect l="0" t="0" r="r" b="b"/>
                        <a:pathLst>
                          <a:path w="9360" h="20">
                            <a:moveTo>
                              <a:pt x="0" y="0"/>
                            </a:moveTo>
                            <a:lnTo>
                              <a:pt x="9360" y="0"/>
                            </a:lnTo>
                          </a:path>
                        </a:pathLst>
                      </a:custGeom>
                      <a:noFill/>
                      <a:ln w="2590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polyline w14:anchorId="6C154ED5" id="Freeform 1" o:spid="_x0000_s1026" style="position:absolute;z-index:-251667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72.4pt,747pt,540.4pt,747pt" coordsize="936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" o:allowincell="f" filled="f" strokeweight="2.04pt">
              <v:path arrowok="t" o:connecttype="custom" o:connectlocs="0,0;5943600,0" o:connectangles="0,0"/>
              <w10:wrap anchorx="page" anchory="page"/>
            </v:polyline>
          </w:pict>
        </mc:Fallback>
      </mc:AlternateContent>
    </w:r>
    <w:r>
      <w:rPr>
        <w:noProof/>
      </w:rPr>
      <mc:AlternateContent>
        <mc:Choice Requires="wps">
          <w:drawing>
            <wp:anchor distT="0" distB="0" distL="114300" distR="114300" simplePos="0" relativeHeight="251649536" behindDoc="1" locked="0" layoutInCell="0" allowOverlap="1">
              <wp:simplePos x="0" y="0"/>
              <wp:positionH relativeFrom="page">
                <wp:posOffset>993140</wp:posOffset>
              </wp:positionH>
              <wp:positionV relativeFrom="page">
                <wp:posOffset>9645650</wp:posOffset>
              </wp:positionV>
              <wp:extent cx="3427730" cy="139700"/>
              <wp:effectExtent l="0" t="0" r="0" b="0"/>
              <wp:wrapNone/>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773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27706" w:rsidRPr="00727706" w:rsidRDefault="00727706">
                          <w:pPr>
                            <w:pStyle w:val="BodyText"/>
                            <w:kinsoku w:val="0"/>
                            <w:overflowPunct w:val="0"/>
                            <w:spacing w:line="220" w:lineRule="exact"/>
                            <w:ind w:left="20" w:firstLine="0"/>
                            <w:rPr>
                              <w:sz w:val="18"/>
                              <w:szCs w:val="18"/>
                            </w:rPr>
                          </w:pPr>
                          <w:r>
                            <w:rPr>
                              <w:sz w:val="18"/>
                              <w:szCs w:val="18"/>
                            </w:rPr>
                            <w:t>MONEY SMART FOR GRADES 6-</w:t>
                          </w:r>
                          <w:r w:rsidRPr="00727706">
                            <w:rPr>
                              <w:sz w:val="18"/>
                              <w:szCs w:val="18"/>
                            </w:rPr>
                            <w:t>8: EDUCATOR</w:t>
                          </w:r>
                          <w:r w:rsidRPr="00CA02DD">
                            <w:rPr>
                              <w:sz w:val="18"/>
                              <w:szCs w:val="18"/>
                            </w:rPr>
                            <w:t xml:space="preserve"> </w:t>
                          </w:r>
                          <w:r w:rsidRPr="00727706">
                            <w:rPr>
                              <w:sz w:val="18"/>
                              <w:szCs w:val="18"/>
                            </w:rPr>
                            <w:t>GUIDE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54" type="#_x0000_t202" style="position:absolute;margin-left:78.2pt;margin-top:759.5pt;width:269.9pt;height:11pt;z-index:-251666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" o:allowincell="f" filled="f" stroked="f">
              <v:textbox inset="0,0,0,0">
                <w:txbxContent>
                  <w:p w:rsidR="00727706" w:rsidRPr="00727706" w:rsidRDefault="00727706">
                    <w:pPr>
                      <w:pStyle w:val="BodyText"/>
                      <w:kinsoku w:val="0"/>
                      <w:overflowPunct w:val="0"/>
                      <w:spacing w:line="220" w:lineRule="exact"/>
                      <w:ind w:left="20" w:firstLine="0"/>
                      <w:rPr>
                        <w:sz w:val="18"/>
                        <w:szCs w:val="18"/>
                      </w:rPr>
                    </w:pPr>
                    <w:r>
                      <w:rPr>
                        <w:sz w:val="18"/>
                        <w:szCs w:val="18"/>
                      </w:rPr>
                      <w:t>MONEY SMART FOR GRADES 6-</w:t>
                    </w:r>
                    <w:r w:rsidRPr="00727706">
                      <w:rPr>
                        <w:sz w:val="18"/>
                        <w:szCs w:val="18"/>
                      </w:rPr>
                      <w:t>8: EDUCATOR</w:t>
                    </w:r>
                    <w:r w:rsidRPr="00CA02DD">
                      <w:rPr>
                        <w:sz w:val="18"/>
                        <w:szCs w:val="18"/>
                      </w:rPr>
                      <w:t xml:space="preserve"> </w:t>
                    </w:r>
                    <w:r w:rsidRPr="00727706">
                      <w:rPr>
                        <w:sz w:val="18"/>
                        <w:szCs w:val="18"/>
                      </w:rPr>
                      <w:t>GUIDE</w:t>
                    </w:r>
                  </w:p>
                </w:txbxContent>
              </v:textbox>
              <w10:wrap anchorx="page" anchory="page"/>
            </v:shape>
          </w:pict>
        </mc:Fallback>
      </mc:AlternateContent>
    </w:r>
    <w:r>
      <w:rPr>
        <w:noProof/>
      </w:rPr>
      <mc:AlternateContent>
        <mc:Choice Requires="wps">
          <w:drawing>
            <wp:anchor distT="0" distB="0" distL="114300" distR="114300" simplePos="0" relativeHeight="251650560" behindDoc="1" locked="0" layoutInCell="0" allowOverlap="1">
              <wp:simplePos x="0" y="0"/>
              <wp:positionH relativeFrom="page">
                <wp:posOffset>6474460</wp:posOffset>
              </wp:positionH>
              <wp:positionV relativeFrom="page">
                <wp:posOffset>9643745</wp:posOffset>
              </wp:positionV>
              <wp:extent cx="302260" cy="147320"/>
              <wp:effectExtent l="0" t="0" r="0" b="0"/>
              <wp:wrapNone/>
              <wp:docPr id="17"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260" cy="147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27706" w:rsidRPr="00CA02DD" w:rsidRDefault="00727706">
                          <w:pPr>
                            <w:pStyle w:val="BodyText"/>
                            <w:kinsoku w:val="0"/>
                            <w:overflowPunct w:val="0"/>
                            <w:spacing w:line="232" w:lineRule="exact"/>
                            <w:ind w:left="171" w:firstLine="0"/>
                            <w:rPr>
                              <w:sz w:val="18"/>
                              <w:szCs w:val="18"/>
                            </w:rPr>
                          </w:pPr>
                          <w:r w:rsidRPr="00CA02DD">
                            <w:rPr>
                              <w:sz w:val="18"/>
                              <w:szCs w:val="18"/>
                            </w:rPr>
                            <w:fldChar w:fldCharType="begin"/>
                          </w:r>
                          <w:r w:rsidRPr="00CA02DD">
                            <w:rPr>
                              <w:sz w:val="18"/>
                              <w:szCs w:val="18"/>
                            </w:rPr>
                            <w:instrText xml:space="preserve"> PAGE </w:instrText>
                          </w:r>
                          <w:r w:rsidRPr="00CA02DD">
                            <w:rPr>
                              <w:sz w:val="18"/>
                              <w:szCs w:val="18"/>
                            </w:rPr>
                            <w:fldChar w:fldCharType="separate"/>
                          </w:r>
                          <w:r w:rsidR="00CA02DD">
                            <w:rPr>
                              <w:noProof/>
                              <w:sz w:val="18"/>
                              <w:szCs w:val="18"/>
                            </w:rPr>
                            <w:t>23</w:t>
                          </w:r>
                          <w:r w:rsidRPr="00CA02DD">
                            <w:rPr>
                              <w:sz w:val="18"/>
                              <w:szCs w:val="18"/>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 o:spid="_x0000_s1055" type="#_x0000_t202" style="position:absolute;margin-left:509.8pt;margin-top:759.35pt;width:23.8pt;height:11.6pt;z-index:-251665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" o:allowincell="f" filled="f" stroked="f">
              <v:textbox inset="0,0,0,0">
                <w:txbxContent>
                  <w:p w:rsidR="00727706" w:rsidRPr="00CA02DD" w:rsidRDefault="00727706">
                    <w:pPr>
                      <w:pStyle w:val="BodyText"/>
                      <w:kinsoku w:val="0"/>
                      <w:overflowPunct w:val="0"/>
                      <w:spacing w:line="232" w:lineRule="exact"/>
                      <w:ind w:left="171" w:firstLine="0"/>
                      <w:rPr>
                        <w:sz w:val="18"/>
                        <w:szCs w:val="18"/>
                      </w:rPr>
                    </w:pPr>
                    <w:r w:rsidRPr="00CA02DD">
                      <w:rPr>
                        <w:sz w:val="18"/>
                        <w:szCs w:val="18"/>
                      </w:rPr>
                      <w:fldChar w:fldCharType="begin"/>
                    </w:r>
                    <w:r w:rsidRPr="00CA02DD">
                      <w:rPr>
                        <w:sz w:val="18"/>
                        <w:szCs w:val="18"/>
                      </w:rPr>
                      <w:instrText xml:space="preserve"> PAGE </w:instrText>
                    </w:r>
                    <w:r w:rsidRPr="00CA02DD">
                      <w:rPr>
                        <w:sz w:val="18"/>
                        <w:szCs w:val="18"/>
                      </w:rPr>
                      <w:fldChar w:fldCharType="separate"/>
                    </w:r>
                    <w:r w:rsidR="00CA02DD">
                      <w:rPr>
                        <w:noProof/>
                        <w:sz w:val="18"/>
                        <w:szCs w:val="18"/>
                      </w:rPr>
                      <w:t>23</w:t>
                    </w:r>
                    <w:r w:rsidRPr="00CA02DD">
                      <w:rPr>
                        <w:sz w:val="18"/>
                        <w:szCs w:val="18"/>
                      </w:rPr>
                      <w:fldChar w:fldCharType="end"/>
                    </w:r>
                  </w:p>
                </w:txbxContent>
              </v:textbox>
              <w10:wrap anchorx="page" anchory="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7706" w:rsidRDefault="00727706">
    <w:pPr>
      <w:pStyle w:val="BodyText"/>
      <w:kinsoku w:val="0"/>
      <w:overflowPunct w:val="0"/>
      <w:spacing w:line="14" w:lineRule="auto"/>
      <w:ind w:left="0" w:firstLine="0"/>
      <w:rPr>
        <w:rFonts w:ascii="Times New Roman" w:hAnsi="Times New Roman" w:cs="Times New Roman"/>
        <w:sz w:val="2"/>
        <w:szCs w:val="2"/>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7706" w:rsidRDefault="00727706">
    <w:pPr>
      <w:pStyle w:val="BodyText"/>
      <w:kinsoku w:val="0"/>
      <w:overflowPunct w:val="0"/>
      <w:spacing w:line="14" w:lineRule="auto"/>
      <w:ind w:left="0" w:firstLine="0"/>
      <w:rPr>
        <w:rFonts w:ascii="Times New Roman" w:hAnsi="Times New Roman" w:cs="Times New Roman"/>
        <w:sz w:val="2"/>
        <w:szCs w:val="2"/>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7706" w:rsidRDefault="00727706">
    <w:pPr>
      <w:pStyle w:val="BodyText"/>
      <w:kinsoku w:val="0"/>
      <w:overflowPunct w:val="0"/>
      <w:spacing w:line="14" w:lineRule="auto"/>
      <w:ind w:left="0" w:firstLine="0"/>
      <w:rPr>
        <w:rFonts w:ascii="Times New Roman" w:hAnsi="Times New Roman" w:cs="Times New Roman"/>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27706" w:rsidRDefault="00727706">
      <w:r>
        <w:separator/>
      </w:r>
    </w:p>
  </w:footnote>
  <w:footnote w:type="continuationSeparator" w:id="0">
    <w:p w:rsidR="00727706" w:rsidRDefault="0072770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7706" w:rsidRDefault="00727706">
    <w:pPr>
      <w:pStyle w:val="BodyText"/>
      <w:kinsoku w:val="0"/>
      <w:overflowPunct w:val="0"/>
      <w:spacing w:line="14" w:lineRule="auto"/>
      <w:ind w:left="0" w:firstLine="0"/>
      <w:rPr>
        <w:rFonts w:ascii="Times New Roman" w:hAnsi="Times New Roman" w:cs="Times New Roman"/>
      </w:rPr>
    </w:pPr>
    <w:r>
      <w:rPr>
        <w:noProof/>
      </w:rPr>
      <mc:AlternateContent>
        <mc:Choice Requires="wps">
          <w:drawing>
            <wp:anchor distT="0" distB="0" distL="114300" distR="114300" simplePos="0" relativeHeight="251651584" behindDoc="1" locked="0" layoutInCell="0" allowOverlap="1" wp14:anchorId="3B79B3EE" wp14:editId="46F88036">
              <wp:simplePos x="0" y="0"/>
              <wp:positionH relativeFrom="page">
                <wp:posOffset>902335</wp:posOffset>
              </wp:positionH>
              <wp:positionV relativeFrom="page">
                <wp:posOffset>381000</wp:posOffset>
              </wp:positionV>
              <wp:extent cx="5943600" cy="469900"/>
              <wp:effectExtent l="0" t="0" r="0" b="0"/>
              <wp:wrapNone/>
              <wp:docPr id="16"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27706" w:rsidRDefault="00727706">
                          <w:pPr>
                            <w:widowControl/>
                            <w:autoSpaceDE/>
                            <w:autoSpaceDN/>
                            <w:adjustRightInd/>
                            <w:spacing w:line="740" w:lineRule="atLeast"/>
                          </w:pPr>
                          <w:r>
                            <w:rPr>
                              <w:noProof/>
                            </w:rPr>
                            <w:drawing>
                              <wp:inline distT="0" distB="0" distL="0" distR="0" wp14:anchorId="08103B34" wp14:editId="71BBDDB4">
                                <wp:extent cx="5953125" cy="466725"/>
                                <wp:effectExtent l="0" t="0" r="0" b="0"/>
                                <wp:docPr id="27"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53125" cy="466725"/>
                                        </a:xfrm>
                                        <a:prstGeom prst="rect">
                                          <a:avLst/>
                                        </a:prstGeom>
                                        <a:noFill/>
                                        <a:ln>
                                          <a:noFill/>
                                        </a:ln>
                                      </pic:spPr>
                                    </pic:pic>
                                  </a:graphicData>
                                </a:graphic>
                              </wp:inline>
                            </w:drawing>
                          </w:r>
                        </w:p>
                        <w:p w:rsidR="00727706" w:rsidRDefault="00727706"/>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 o:spid="_x0000_s1056" style="position:absolute;margin-left:71.05pt;margin-top:30pt;width:468pt;height:37pt;z-index:-251664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" o:allowincell="f" filled="f" stroked="f">
              <v:textbox inset="0,0,0,0">
                <w:txbxContent>
                  <w:p w:rsidR="00727706" w:rsidRDefault="00727706">
                    <w:pPr>
                      <w:widowControl/>
                      <w:autoSpaceDE/>
                      <w:autoSpaceDN/>
                      <w:adjustRightInd/>
                      <w:spacing w:line="740" w:lineRule="atLeast"/>
                    </w:pPr>
                    <w:r>
                      <w:rPr>
                        <w:noProof/>
                      </w:rPr>
                      <w:drawing>
                        <wp:inline distT="0" distB="0" distL="0" distR="0" wp14:anchorId="08103B34" wp14:editId="71BBDDB4">
                          <wp:extent cx="5953125" cy="466725"/>
                          <wp:effectExtent l="0" t="0" r="0" b="0"/>
                          <wp:docPr id="27"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53125" cy="466725"/>
                                  </a:xfrm>
                                  <a:prstGeom prst="rect">
                                    <a:avLst/>
                                  </a:prstGeom>
                                  <a:noFill/>
                                  <a:ln>
                                    <a:noFill/>
                                  </a:ln>
                                </pic:spPr>
                              </pic:pic>
                            </a:graphicData>
                          </a:graphic>
                        </wp:inline>
                      </w:drawing>
                    </w:r>
                  </w:p>
                  <w:p w:rsidR="00727706" w:rsidRDefault="00727706"/>
                </w:txbxContent>
              </v:textbox>
              <w10:wrap anchorx="page" anchory="page"/>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7706" w:rsidRDefault="00727706">
    <w:pPr>
      <w:pStyle w:val="BodyText"/>
      <w:kinsoku w:val="0"/>
      <w:overflowPunct w:val="0"/>
      <w:spacing w:line="14" w:lineRule="auto"/>
      <w:ind w:left="0" w:firstLine="0"/>
      <w:rPr>
        <w:rFonts w:ascii="Times New Roman" w:hAnsi="Times New Roman" w:cs="Times New Roman"/>
      </w:rPr>
    </w:pPr>
    <w:r>
      <w:rPr>
        <w:noProof/>
      </w:rPr>
      <mc:AlternateContent>
        <mc:Choice Requires="wps">
          <w:drawing>
            <wp:anchor distT="0" distB="0" distL="114300" distR="114300" simplePos="0" relativeHeight="251652608" behindDoc="1" locked="0" layoutInCell="0" allowOverlap="1" wp14:anchorId="31E29709" wp14:editId="5CC8F4B5">
              <wp:simplePos x="0" y="0"/>
              <wp:positionH relativeFrom="page">
                <wp:posOffset>914400</wp:posOffset>
              </wp:positionH>
              <wp:positionV relativeFrom="page">
                <wp:posOffset>445135</wp:posOffset>
              </wp:positionV>
              <wp:extent cx="5943600" cy="469900"/>
              <wp:effectExtent l="0" t="0" r="0" b="0"/>
              <wp:wrapNone/>
              <wp:docPr id="15"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27706" w:rsidRDefault="00727706">
                          <w:pPr>
                            <w:widowControl/>
                            <w:autoSpaceDE/>
                            <w:autoSpaceDN/>
                            <w:adjustRightInd/>
                            <w:spacing w:line="740" w:lineRule="atLeast"/>
                          </w:pPr>
                          <w:r>
                            <w:rPr>
                              <w:noProof/>
                            </w:rPr>
                            <w:drawing>
                              <wp:inline distT="0" distB="0" distL="0" distR="0" wp14:anchorId="0028F65E" wp14:editId="3E801B1D">
                                <wp:extent cx="5953125" cy="466725"/>
                                <wp:effectExtent l="0" t="0" r="0" b="0"/>
                                <wp:docPr id="26"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53125" cy="466725"/>
                                        </a:xfrm>
                                        <a:prstGeom prst="rect">
                                          <a:avLst/>
                                        </a:prstGeom>
                                        <a:noFill/>
                                        <a:ln>
                                          <a:noFill/>
                                        </a:ln>
                                      </pic:spPr>
                                    </pic:pic>
                                  </a:graphicData>
                                </a:graphic>
                              </wp:inline>
                            </w:drawing>
                          </w:r>
                        </w:p>
                        <w:p w:rsidR="00727706" w:rsidRDefault="00727706"/>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 o:spid="_x0000_s1057" style="position:absolute;margin-left:1in;margin-top:35.05pt;width:468pt;height:37pt;z-index:-251663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" o:allowincell="f" filled="f" stroked="f">
              <v:textbox inset="0,0,0,0">
                <w:txbxContent>
                  <w:p w:rsidR="00727706" w:rsidRDefault="00727706">
                    <w:pPr>
                      <w:widowControl/>
                      <w:autoSpaceDE/>
                      <w:autoSpaceDN/>
                      <w:adjustRightInd/>
                      <w:spacing w:line="740" w:lineRule="atLeast"/>
                    </w:pPr>
                    <w:r>
                      <w:rPr>
                        <w:noProof/>
                      </w:rPr>
                      <w:drawing>
                        <wp:inline distT="0" distB="0" distL="0" distR="0" wp14:anchorId="0028F65E" wp14:editId="3E801B1D">
                          <wp:extent cx="5953125" cy="466725"/>
                          <wp:effectExtent l="0" t="0" r="0" b="0"/>
                          <wp:docPr id="26"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53125" cy="466725"/>
                                  </a:xfrm>
                                  <a:prstGeom prst="rect">
                                    <a:avLst/>
                                  </a:prstGeom>
                                  <a:noFill/>
                                  <a:ln>
                                    <a:noFill/>
                                  </a:ln>
                                </pic:spPr>
                              </pic:pic>
                            </a:graphicData>
                          </a:graphic>
                        </wp:inline>
                      </w:drawing>
                    </w:r>
                  </w:p>
                  <w:p w:rsidR="00727706" w:rsidRDefault="00727706"/>
                </w:txbxContent>
              </v:textbox>
              <w10:wrap anchorx="page" anchory="page"/>
            </v:rect>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7706" w:rsidRDefault="00727706">
    <w:pPr>
      <w:pStyle w:val="BodyText"/>
      <w:kinsoku w:val="0"/>
      <w:overflowPunct w:val="0"/>
      <w:spacing w:line="14" w:lineRule="auto"/>
      <w:ind w:left="0" w:firstLine="0"/>
      <w:rPr>
        <w:rFonts w:ascii="Times New Roman" w:hAnsi="Times New Roman" w:cs="Times New Roman"/>
        <w:sz w:val="2"/>
        <w:szCs w:val="2"/>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7706" w:rsidRDefault="00727706">
    <w:pPr>
      <w:pStyle w:val="BodyText"/>
      <w:kinsoku w:val="0"/>
      <w:overflowPunct w:val="0"/>
      <w:spacing w:line="14" w:lineRule="auto"/>
      <w:ind w:left="0" w:firstLine="0"/>
      <w:rPr>
        <w:rFonts w:ascii="Times New Roman" w:hAnsi="Times New Roman" w:cs="Times New Roman"/>
        <w:sz w:val="2"/>
        <w:szCs w:val="2"/>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7706" w:rsidRDefault="00727706">
    <w:pPr>
      <w:pStyle w:val="BodyText"/>
      <w:kinsoku w:val="0"/>
      <w:overflowPunct w:val="0"/>
      <w:spacing w:line="14" w:lineRule="auto"/>
      <w:ind w:left="0" w:firstLine="0"/>
      <w:rPr>
        <w:rFonts w:ascii="Times New Roman" w:hAnsi="Times New Roman" w:cs="Times New Roman"/>
        <w:sz w:val="2"/>
        <w:szCs w:val="2"/>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7706" w:rsidRDefault="00727706">
    <w:pPr>
      <w:pStyle w:val="BodyText"/>
      <w:kinsoku w:val="0"/>
      <w:overflowPunct w:val="0"/>
      <w:spacing w:line="14" w:lineRule="auto"/>
      <w:ind w:left="0" w:firstLine="0"/>
      <w:rPr>
        <w:rFonts w:ascii="Times New Roman" w:hAnsi="Times New Roman" w:cs="Times New Roman"/>
        <w:sz w:val="2"/>
        <w:szCs w:val="2"/>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7706" w:rsidRDefault="00727706">
    <w:pPr>
      <w:pStyle w:val="BodyText"/>
      <w:kinsoku w:val="0"/>
      <w:overflowPunct w:val="0"/>
      <w:spacing w:line="14" w:lineRule="auto"/>
      <w:ind w:left="0" w:firstLine="0"/>
      <w:rPr>
        <w:rFonts w:ascii="Times New Roman" w:hAnsi="Times New Roman" w:cs="Times New Roman"/>
        <w:sz w:val="2"/>
        <w:szCs w:val="2"/>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7706" w:rsidRDefault="00727706">
    <w:pPr>
      <w:pStyle w:val="BodyText"/>
      <w:kinsoku w:val="0"/>
      <w:overflowPunct w:val="0"/>
      <w:spacing w:line="14" w:lineRule="auto"/>
      <w:ind w:left="0" w:firstLine="0"/>
      <w:rPr>
        <w:rFonts w:ascii="Times New Roman" w:hAnsi="Times New Roman" w:cs="Times New Roman"/>
      </w:rPr>
    </w:pPr>
    <w:r>
      <w:rPr>
        <w:noProof/>
      </w:rPr>
      <mc:AlternateContent>
        <mc:Choice Requires="wps">
          <w:drawing>
            <wp:anchor distT="0" distB="0" distL="114300" distR="114300" simplePos="0" relativeHeight="251665920" behindDoc="1" locked="0" layoutInCell="0" allowOverlap="1" wp14:anchorId="5FF923B6" wp14:editId="73DBE796">
              <wp:simplePos x="0" y="0"/>
              <wp:positionH relativeFrom="page">
                <wp:posOffset>902970</wp:posOffset>
              </wp:positionH>
              <wp:positionV relativeFrom="page">
                <wp:posOffset>376555</wp:posOffset>
              </wp:positionV>
              <wp:extent cx="5943600" cy="469900"/>
              <wp:effectExtent l="0" t="0" r="0" b="0"/>
              <wp:wrapNone/>
              <wp:docPr id="2"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27706" w:rsidRDefault="00727706">
                          <w:pPr>
                            <w:widowControl/>
                            <w:autoSpaceDE/>
                            <w:autoSpaceDN/>
                            <w:adjustRightInd/>
                            <w:spacing w:line="740" w:lineRule="atLeast"/>
                          </w:pPr>
                          <w:r>
                            <w:rPr>
                              <w:noProof/>
                            </w:rPr>
                            <w:drawing>
                              <wp:inline distT="0" distB="0" distL="0" distR="0" wp14:anchorId="176114C4" wp14:editId="02666359">
                                <wp:extent cx="5953125" cy="466725"/>
                                <wp:effectExtent l="0" t="0" r="0" b="0"/>
                                <wp:docPr id="25"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53125" cy="466725"/>
                                        </a:xfrm>
                                        <a:prstGeom prst="rect">
                                          <a:avLst/>
                                        </a:prstGeom>
                                        <a:noFill/>
                                        <a:ln>
                                          <a:noFill/>
                                        </a:ln>
                                      </pic:spPr>
                                    </pic:pic>
                                  </a:graphicData>
                                </a:graphic>
                              </wp:inline>
                            </w:drawing>
                          </w:r>
                        </w:p>
                        <w:p w:rsidR="00727706" w:rsidRDefault="00727706"/>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 o:spid="_x0000_s1058" style="position:absolute;margin-left:71.1pt;margin-top:29.65pt;width:468pt;height:37pt;z-index:-251650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" o:allowincell="f" filled="f" stroked="f">
              <v:textbox inset="0,0,0,0">
                <w:txbxContent>
                  <w:p w:rsidR="00727706" w:rsidRDefault="00727706">
                    <w:pPr>
                      <w:widowControl/>
                      <w:autoSpaceDE/>
                      <w:autoSpaceDN/>
                      <w:adjustRightInd/>
                      <w:spacing w:line="740" w:lineRule="atLeast"/>
                    </w:pPr>
                    <w:r>
                      <w:rPr>
                        <w:noProof/>
                      </w:rPr>
                      <w:drawing>
                        <wp:inline distT="0" distB="0" distL="0" distR="0" wp14:anchorId="176114C4" wp14:editId="02666359">
                          <wp:extent cx="5953125" cy="466725"/>
                          <wp:effectExtent l="0" t="0" r="0" b="0"/>
                          <wp:docPr id="25"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53125" cy="466725"/>
                                  </a:xfrm>
                                  <a:prstGeom prst="rect">
                                    <a:avLst/>
                                  </a:prstGeom>
                                  <a:noFill/>
                                  <a:ln>
                                    <a:noFill/>
                                  </a:ln>
                                </pic:spPr>
                              </pic:pic>
                            </a:graphicData>
                          </a:graphic>
                        </wp:inline>
                      </w:drawing>
                    </w:r>
                  </w:p>
                  <w:p w:rsidR="00727706" w:rsidRDefault="00727706"/>
                </w:txbxContent>
              </v:textbox>
              <w10:wrap anchorx="page" anchory="page"/>
            </v:rect>
          </w:pict>
        </mc:Fallback>
      </mc:AlternateConten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7706" w:rsidRDefault="00727706">
    <w:pPr>
      <w:pStyle w:val="BodyText"/>
      <w:kinsoku w:val="0"/>
      <w:overflowPunct w:val="0"/>
      <w:spacing w:line="14" w:lineRule="auto"/>
      <w:ind w:left="0" w:firstLine="0"/>
      <w:rPr>
        <w:rFonts w:ascii="Times New Roman" w:hAnsi="Times New Roman" w:cs="Times New Roman"/>
      </w:rPr>
    </w:pPr>
    <w:r>
      <w:rPr>
        <w:noProof/>
      </w:rPr>
      <mc:AlternateContent>
        <mc:Choice Requires="wps">
          <w:drawing>
            <wp:anchor distT="0" distB="0" distL="114300" distR="114300" simplePos="0" relativeHeight="251666944" behindDoc="1" locked="0" layoutInCell="0" allowOverlap="1">
              <wp:simplePos x="0" y="0"/>
              <wp:positionH relativeFrom="page">
                <wp:posOffset>902970</wp:posOffset>
              </wp:positionH>
              <wp:positionV relativeFrom="page">
                <wp:posOffset>376555</wp:posOffset>
              </wp:positionV>
              <wp:extent cx="5943600" cy="469900"/>
              <wp:effectExtent l="0" t="0" r="0" b="0"/>
              <wp:wrapNone/>
              <wp:docPr id="1"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27706" w:rsidRDefault="00727706">
                          <w:pPr>
                            <w:widowControl/>
                            <w:autoSpaceDE/>
                            <w:autoSpaceDN/>
                            <w:adjustRightInd/>
                            <w:spacing w:line="740" w:lineRule="atLeast"/>
                          </w:pPr>
                          <w:r>
                            <w:rPr>
                              <w:noProof/>
                            </w:rPr>
                            <w:drawing>
                              <wp:inline distT="0" distB="0" distL="0" distR="0">
                                <wp:extent cx="5953125" cy="466725"/>
                                <wp:effectExtent l="0" t="0" r="0" b="0"/>
                                <wp:docPr id="24"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53125" cy="466725"/>
                                        </a:xfrm>
                                        <a:prstGeom prst="rect">
                                          <a:avLst/>
                                        </a:prstGeom>
                                        <a:noFill/>
                                        <a:ln>
                                          <a:noFill/>
                                        </a:ln>
                                      </pic:spPr>
                                    </pic:pic>
                                  </a:graphicData>
                                </a:graphic>
                              </wp:inline>
                            </w:drawing>
                          </w:r>
                        </w:p>
                        <w:p w:rsidR="00727706" w:rsidRDefault="00727706"/>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9" o:spid="_x0000_s1059" style="position:absolute;margin-left:71.1pt;margin-top:29.65pt;width:468pt;height:37pt;z-index:-251649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" o:allowincell="f" filled="f" stroked="f">
              <v:textbox inset="0,0,0,0">
                <w:txbxContent>
                  <w:p w:rsidR="00727706" w:rsidRDefault="00727706">
                    <w:pPr>
                      <w:widowControl/>
                      <w:autoSpaceDE/>
                      <w:autoSpaceDN/>
                      <w:adjustRightInd/>
                      <w:spacing w:line="740" w:lineRule="atLeast"/>
                    </w:pPr>
                    <w:r>
                      <w:rPr>
                        <w:noProof/>
                      </w:rPr>
                      <w:drawing>
                        <wp:inline distT="0" distB="0" distL="0" distR="0">
                          <wp:extent cx="5953125" cy="466725"/>
                          <wp:effectExtent l="0" t="0" r="0" b="0"/>
                          <wp:docPr id="24"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53125" cy="466725"/>
                                  </a:xfrm>
                                  <a:prstGeom prst="rect">
                                    <a:avLst/>
                                  </a:prstGeom>
                                  <a:noFill/>
                                  <a:ln>
                                    <a:noFill/>
                                  </a:ln>
                                </pic:spPr>
                              </pic:pic>
                            </a:graphicData>
                          </a:graphic>
                        </wp:inline>
                      </w:drawing>
                    </w:r>
                  </w:p>
                  <w:p w:rsidR="00727706" w:rsidRDefault="00727706"/>
                </w:txbxContent>
              </v:textbox>
              <w10:wrap anchorx="page" anchory="page"/>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402"/>
    <w:multiLevelType w:val="multilevel"/>
    <w:tmpl w:val="00000885"/>
    <w:lvl w:ilvl="0">
      <w:numFmt w:val="bullet"/>
      <w:lvlText w:val=""/>
      <w:lvlJc w:val="left"/>
      <w:pPr>
        <w:ind w:left="938" w:hanging="363"/>
      </w:pPr>
      <w:rPr>
        <w:rFonts w:ascii="Symbol" w:hAnsi="Symbol" w:cs="Symbol"/>
        <w:b w:val="0"/>
        <w:bCs w:val="0"/>
        <w:color w:val="363636"/>
        <w:w w:val="100"/>
        <w:sz w:val="24"/>
        <w:szCs w:val="24"/>
      </w:rPr>
    </w:lvl>
    <w:lvl w:ilvl="1">
      <w:numFmt w:val="bullet"/>
      <w:lvlText w:val=""/>
      <w:lvlJc w:val="left"/>
      <w:pPr>
        <w:ind w:left="938" w:hanging="216"/>
      </w:pPr>
      <w:rPr>
        <w:rFonts w:ascii="Symbol" w:hAnsi="Symbol" w:cs="Symbol"/>
        <w:b w:val="0"/>
        <w:bCs w:val="0"/>
        <w:color w:val="363636"/>
        <w:w w:val="100"/>
        <w:sz w:val="24"/>
        <w:szCs w:val="24"/>
      </w:rPr>
    </w:lvl>
    <w:lvl w:ilvl="2">
      <w:numFmt w:val="bullet"/>
      <w:lvlText w:val="•"/>
      <w:lvlJc w:val="left"/>
      <w:pPr>
        <w:ind w:left="2676" w:hanging="216"/>
      </w:pPr>
    </w:lvl>
    <w:lvl w:ilvl="3">
      <w:numFmt w:val="bullet"/>
      <w:lvlText w:val="•"/>
      <w:lvlJc w:val="left"/>
      <w:pPr>
        <w:ind w:left="3544" w:hanging="216"/>
      </w:pPr>
    </w:lvl>
    <w:lvl w:ilvl="4">
      <w:numFmt w:val="bullet"/>
      <w:lvlText w:val="•"/>
      <w:lvlJc w:val="left"/>
      <w:pPr>
        <w:ind w:left="4412" w:hanging="216"/>
      </w:pPr>
    </w:lvl>
    <w:lvl w:ilvl="5">
      <w:numFmt w:val="bullet"/>
      <w:lvlText w:val="•"/>
      <w:lvlJc w:val="left"/>
      <w:pPr>
        <w:ind w:left="5280" w:hanging="216"/>
      </w:pPr>
    </w:lvl>
    <w:lvl w:ilvl="6">
      <w:numFmt w:val="bullet"/>
      <w:lvlText w:val="•"/>
      <w:lvlJc w:val="left"/>
      <w:pPr>
        <w:ind w:left="6148" w:hanging="216"/>
      </w:pPr>
    </w:lvl>
    <w:lvl w:ilvl="7">
      <w:numFmt w:val="bullet"/>
      <w:lvlText w:val="•"/>
      <w:lvlJc w:val="left"/>
      <w:pPr>
        <w:ind w:left="7016" w:hanging="216"/>
      </w:pPr>
    </w:lvl>
    <w:lvl w:ilvl="8">
      <w:numFmt w:val="bullet"/>
      <w:lvlText w:val="•"/>
      <w:lvlJc w:val="left"/>
      <w:pPr>
        <w:ind w:left="7884" w:hanging="216"/>
      </w:pPr>
    </w:lvl>
  </w:abstractNum>
  <w:abstractNum w:abstractNumId="1">
    <w:nsid w:val="00000403"/>
    <w:multiLevelType w:val="multilevel"/>
    <w:tmpl w:val="00000886"/>
    <w:lvl w:ilvl="0">
      <w:start w:val="1"/>
      <w:numFmt w:val="decimal"/>
      <w:lvlText w:val="%1."/>
      <w:lvlJc w:val="left"/>
      <w:pPr>
        <w:ind w:left="518" w:hanging="248"/>
      </w:pPr>
      <w:rPr>
        <w:rFonts w:ascii="Arial" w:hAnsi="Arial" w:cs="Arial"/>
        <w:b/>
        <w:bCs/>
        <w:spacing w:val="-1"/>
        <w:w w:val="100"/>
        <w:sz w:val="22"/>
        <w:szCs w:val="22"/>
      </w:rPr>
    </w:lvl>
    <w:lvl w:ilvl="1">
      <w:numFmt w:val="bullet"/>
      <w:lvlText w:val=""/>
      <w:lvlJc w:val="left"/>
      <w:pPr>
        <w:ind w:left="916" w:hanging="360"/>
      </w:pPr>
      <w:rPr>
        <w:rFonts w:ascii="Symbol" w:hAnsi="Symbol" w:cs="Symbol"/>
        <w:b w:val="0"/>
        <w:bCs w:val="0"/>
        <w:color w:val="363636"/>
        <w:w w:val="100"/>
        <w:sz w:val="24"/>
        <w:szCs w:val="24"/>
      </w:rPr>
    </w:lvl>
    <w:lvl w:ilvl="2">
      <w:numFmt w:val="bullet"/>
      <w:lvlText w:val="•"/>
      <w:lvlJc w:val="left"/>
      <w:pPr>
        <w:ind w:left="920" w:hanging="360"/>
      </w:pPr>
    </w:lvl>
    <w:lvl w:ilvl="3">
      <w:numFmt w:val="bullet"/>
      <w:lvlText w:val="•"/>
      <w:lvlJc w:val="left"/>
      <w:pPr>
        <w:ind w:left="2007" w:hanging="360"/>
      </w:pPr>
    </w:lvl>
    <w:lvl w:ilvl="4">
      <w:numFmt w:val="bullet"/>
      <w:lvlText w:val="•"/>
      <w:lvlJc w:val="left"/>
      <w:pPr>
        <w:ind w:left="3095" w:hanging="360"/>
      </w:pPr>
    </w:lvl>
    <w:lvl w:ilvl="5">
      <w:numFmt w:val="bullet"/>
      <w:lvlText w:val="•"/>
      <w:lvlJc w:val="left"/>
      <w:pPr>
        <w:ind w:left="4182" w:hanging="360"/>
      </w:pPr>
    </w:lvl>
    <w:lvl w:ilvl="6">
      <w:numFmt w:val="bullet"/>
      <w:lvlText w:val="•"/>
      <w:lvlJc w:val="left"/>
      <w:pPr>
        <w:ind w:left="5270" w:hanging="360"/>
      </w:pPr>
    </w:lvl>
    <w:lvl w:ilvl="7">
      <w:numFmt w:val="bullet"/>
      <w:lvlText w:val="•"/>
      <w:lvlJc w:val="left"/>
      <w:pPr>
        <w:ind w:left="6357" w:hanging="360"/>
      </w:pPr>
    </w:lvl>
    <w:lvl w:ilvl="8">
      <w:numFmt w:val="bullet"/>
      <w:lvlText w:val="•"/>
      <w:lvlJc w:val="left"/>
      <w:pPr>
        <w:ind w:left="7445" w:hanging="360"/>
      </w:pPr>
    </w:lvl>
  </w:abstractNum>
  <w:abstractNum w:abstractNumId="2">
    <w:nsid w:val="00000404"/>
    <w:multiLevelType w:val="multilevel"/>
    <w:tmpl w:val="00000887"/>
    <w:lvl w:ilvl="0">
      <w:numFmt w:val="bullet"/>
      <w:lvlText w:val=""/>
      <w:lvlJc w:val="left"/>
      <w:pPr>
        <w:ind w:left="424" w:hanging="219"/>
      </w:pPr>
      <w:rPr>
        <w:rFonts w:ascii="Symbol" w:hAnsi="Symbol" w:cs="Symbol"/>
        <w:b w:val="0"/>
        <w:bCs w:val="0"/>
        <w:w w:val="100"/>
        <w:sz w:val="18"/>
        <w:szCs w:val="18"/>
      </w:rPr>
    </w:lvl>
    <w:lvl w:ilvl="1">
      <w:numFmt w:val="bullet"/>
      <w:lvlText w:val="o"/>
      <w:lvlJc w:val="left"/>
      <w:pPr>
        <w:ind w:left="716" w:hanging="221"/>
      </w:pPr>
      <w:rPr>
        <w:rFonts w:ascii="Courier New" w:hAnsi="Courier New" w:cs="Courier New"/>
        <w:b w:val="0"/>
        <w:bCs w:val="0"/>
        <w:w w:val="100"/>
        <w:sz w:val="16"/>
        <w:szCs w:val="16"/>
      </w:rPr>
    </w:lvl>
    <w:lvl w:ilvl="2">
      <w:numFmt w:val="bullet"/>
      <w:lvlText w:val="•"/>
      <w:lvlJc w:val="left"/>
      <w:pPr>
        <w:ind w:left="626" w:hanging="221"/>
      </w:pPr>
    </w:lvl>
    <w:lvl w:ilvl="3">
      <w:numFmt w:val="bullet"/>
      <w:lvlText w:val="•"/>
      <w:lvlJc w:val="left"/>
      <w:pPr>
        <w:ind w:left="532" w:hanging="221"/>
      </w:pPr>
    </w:lvl>
    <w:lvl w:ilvl="4">
      <w:numFmt w:val="bullet"/>
      <w:lvlText w:val="•"/>
      <w:lvlJc w:val="left"/>
      <w:pPr>
        <w:ind w:left="438" w:hanging="221"/>
      </w:pPr>
    </w:lvl>
    <w:lvl w:ilvl="5">
      <w:numFmt w:val="bullet"/>
      <w:lvlText w:val="•"/>
      <w:lvlJc w:val="left"/>
      <w:pPr>
        <w:ind w:left="345" w:hanging="221"/>
      </w:pPr>
    </w:lvl>
    <w:lvl w:ilvl="6">
      <w:numFmt w:val="bullet"/>
      <w:lvlText w:val="•"/>
      <w:lvlJc w:val="left"/>
      <w:pPr>
        <w:ind w:left="251" w:hanging="221"/>
      </w:pPr>
    </w:lvl>
    <w:lvl w:ilvl="7">
      <w:numFmt w:val="bullet"/>
      <w:lvlText w:val="•"/>
      <w:lvlJc w:val="left"/>
      <w:pPr>
        <w:ind w:left="157" w:hanging="221"/>
      </w:pPr>
    </w:lvl>
    <w:lvl w:ilvl="8">
      <w:numFmt w:val="bullet"/>
      <w:lvlText w:val="•"/>
      <w:lvlJc w:val="left"/>
      <w:pPr>
        <w:ind w:left="63" w:hanging="221"/>
      </w:pPr>
    </w:lvl>
  </w:abstractNum>
  <w:abstractNum w:abstractNumId="3">
    <w:nsid w:val="00000405"/>
    <w:multiLevelType w:val="multilevel"/>
    <w:tmpl w:val="00000888"/>
    <w:lvl w:ilvl="0">
      <w:numFmt w:val="bullet"/>
      <w:lvlText w:val=""/>
      <w:lvlJc w:val="left"/>
      <w:pPr>
        <w:ind w:left="683" w:hanging="358"/>
      </w:pPr>
      <w:rPr>
        <w:rFonts w:ascii="Symbol" w:hAnsi="Symbol" w:cs="Symbol"/>
        <w:b w:val="0"/>
        <w:bCs w:val="0"/>
        <w:w w:val="95"/>
        <w:sz w:val="20"/>
        <w:szCs w:val="20"/>
      </w:rPr>
    </w:lvl>
    <w:lvl w:ilvl="1">
      <w:numFmt w:val="bullet"/>
      <w:lvlText w:val="•"/>
      <w:lvlJc w:val="left"/>
      <w:pPr>
        <w:ind w:left="1068" w:hanging="358"/>
      </w:pPr>
    </w:lvl>
    <w:lvl w:ilvl="2">
      <w:numFmt w:val="bullet"/>
      <w:lvlText w:val="•"/>
      <w:lvlJc w:val="left"/>
      <w:pPr>
        <w:ind w:left="1457" w:hanging="358"/>
      </w:pPr>
    </w:lvl>
    <w:lvl w:ilvl="3">
      <w:numFmt w:val="bullet"/>
      <w:lvlText w:val="•"/>
      <w:lvlJc w:val="left"/>
      <w:pPr>
        <w:ind w:left="1846" w:hanging="358"/>
      </w:pPr>
    </w:lvl>
    <w:lvl w:ilvl="4">
      <w:numFmt w:val="bullet"/>
      <w:lvlText w:val="•"/>
      <w:lvlJc w:val="left"/>
      <w:pPr>
        <w:ind w:left="2234" w:hanging="358"/>
      </w:pPr>
    </w:lvl>
    <w:lvl w:ilvl="5">
      <w:numFmt w:val="bullet"/>
      <w:lvlText w:val="•"/>
      <w:lvlJc w:val="left"/>
      <w:pPr>
        <w:ind w:left="2623" w:hanging="358"/>
      </w:pPr>
    </w:lvl>
    <w:lvl w:ilvl="6">
      <w:numFmt w:val="bullet"/>
      <w:lvlText w:val="•"/>
      <w:lvlJc w:val="left"/>
      <w:pPr>
        <w:ind w:left="3012" w:hanging="358"/>
      </w:pPr>
    </w:lvl>
    <w:lvl w:ilvl="7">
      <w:numFmt w:val="bullet"/>
      <w:lvlText w:val="•"/>
      <w:lvlJc w:val="left"/>
      <w:pPr>
        <w:ind w:left="3400" w:hanging="358"/>
      </w:pPr>
    </w:lvl>
    <w:lvl w:ilvl="8">
      <w:numFmt w:val="bullet"/>
      <w:lvlText w:val="•"/>
      <w:lvlJc w:val="left"/>
      <w:pPr>
        <w:ind w:left="3789" w:hanging="358"/>
      </w:pPr>
    </w:lvl>
  </w:abstractNum>
  <w:abstractNum w:abstractNumId="4">
    <w:nsid w:val="00000406"/>
    <w:multiLevelType w:val="multilevel"/>
    <w:tmpl w:val="00000889"/>
    <w:lvl w:ilvl="0">
      <w:numFmt w:val="bullet"/>
      <w:lvlText w:val=""/>
      <w:lvlJc w:val="left"/>
      <w:pPr>
        <w:ind w:left="715" w:hanging="360"/>
      </w:pPr>
      <w:rPr>
        <w:rFonts w:ascii="Symbol" w:hAnsi="Symbol" w:cs="Symbol"/>
        <w:b w:val="0"/>
        <w:bCs w:val="0"/>
        <w:w w:val="95"/>
        <w:sz w:val="20"/>
        <w:szCs w:val="20"/>
      </w:rPr>
    </w:lvl>
    <w:lvl w:ilvl="1">
      <w:numFmt w:val="bullet"/>
      <w:lvlText w:val="•"/>
      <w:lvlJc w:val="left"/>
      <w:pPr>
        <w:ind w:left="1104" w:hanging="360"/>
      </w:pPr>
    </w:lvl>
    <w:lvl w:ilvl="2">
      <w:numFmt w:val="bullet"/>
      <w:lvlText w:val="•"/>
      <w:lvlJc w:val="left"/>
      <w:pPr>
        <w:ind w:left="1489" w:hanging="360"/>
      </w:pPr>
    </w:lvl>
    <w:lvl w:ilvl="3">
      <w:numFmt w:val="bullet"/>
      <w:lvlText w:val="•"/>
      <w:lvlJc w:val="left"/>
      <w:pPr>
        <w:ind w:left="1874" w:hanging="360"/>
      </w:pPr>
    </w:lvl>
    <w:lvl w:ilvl="4">
      <w:numFmt w:val="bullet"/>
      <w:lvlText w:val="•"/>
      <w:lvlJc w:val="left"/>
      <w:pPr>
        <w:ind w:left="2258" w:hanging="360"/>
      </w:pPr>
    </w:lvl>
    <w:lvl w:ilvl="5">
      <w:numFmt w:val="bullet"/>
      <w:lvlText w:val="•"/>
      <w:lvlJc w:val="left"/>
      <w:pPr>
        <w:ind w:left="2643" w:hanging="360"/>
      </w:pPr>
    </w:lvl>
    <w:lvl w:ilvl="6">
      <w:numFmt w:val="bullet"/>
      <w:lvlText w:val="•"/>
      <w:lvlJc w:val="left"/>
      <w:pPr>
        <w:ind w:left="3028" w:hanging="360"/>
      </w:pPr>
    </w:lvl>
    <w:lvl w:ilvl="7">
      <w:numFmt w:val="bullet"/>
      <w:lvlText w:val="•"/>
      <w:lvlJc w:val="left"/>
      <w:pPr>
        <w:ind w:left="3412" w:hanging="360"/>
      </w:pPr>
    </w:lvl>
    <w:lvl w:ilvl="8">
      <w:numFmt w:val="bullet"/>
      <w:lvlText w:val="•"/>
      <w:lvlJc w:val="left"/>
      <w:pPr>
        <w:ind w:left="3797" w:hanging="360"/>
      </w:pPr>
    </w:lvl>
  </w:abstractNum>
  <w:abstractNum w:abstractNumId="5">
    <w:nsid w:val="00000407"/>
    <w:multiLevelType w:val="multilevel"/>
    <w:tmpl w:val="0000088A"/>
    <w:lvl w:ilvl="0">
      <w:numFmt w:val="bullet"/>
      <w:lvlText w:val=""/>
      <w:lvlJc w:val="left"/>
      <w:pPr>
        <w:ind w:left="932" w:hanging="360"/>
      </w:pPr>
      <w:rPr>
        <w:rFonts w:ascii="Symbol" w:hAnsi="Symbol" w:cs="Symbol"/>
        <w:b w:val="0"/>
        <w:bCs w:val="0"/>
        <w:w w:val="100"/>
        <w:sz w:val="24"/>
        <w:szCs w:val="24"/>
      </w:rPr>
    </w:lvl>
    <w:lvl w:ilvl="1">
      <w:numFmt w:val="bullet"/>
      <w:lvlText w:val="o"/>
      <w:lvlJc w:val="left"/>
      <w:pPr>
        <w:ind w:left="1394" w:hanging="286"/>
      </w:pPr>
      <w:rPr>
        <w:rFonts w:ascii="Courier New" w:hAnsi="Courier New" w:cs="Courier New"/>
        <w:b w:val="0"/>
        <w:bCs w:val="0"/>
        <w:w w:val="95"/>
        <w:position w:val="3"/>
        <w:sz w:val="20"/>
        <w:szCs w:val="20"/>
      </w:rPr>
    </w:lvl>
    <w:lvl w:ilvl="2">
      <w:numFmt w:val="bullet"/>
      <w:lvlText w:val="•"/>
      <w:lvlJc w:val="left"/>
      <w:pPr>
        <w:ind w:left="2313" w:hanging="286"/>
      </w:pPr>
    </w:lvl>
    <w:lvl w:ilvl="3">
      <w:numFmt w:val="bullet"/>
      <w:lvlText w:val="•"/>
      <w:lvlJc w:val="left"/>
      <w:pPr>
        <w:ind w:left="3226" w:hanging="286"/>
      </w:pPr>
    </w:lvl>
    <w:lvl w:ilvl="4">
      <w:numFmt w:val="bullet"/>
      <w:lvlText w:val="•"/>
      <w:lvlJc w:val="left"/>
      <w:pPr>
        <w:ind w:left="4140" w:hanging="286"/>
      </w:pPr>
    </w:lvl>
    <w:lvl w:ilvl="5">
      <w:numFmt w:val="bullet"/>
      <w:lvlText w:val="•"/>
      <w:lvlJc w:val="left"/>
      <w:pPr>
        <w:ind w:left="5053" w:hanging="286"/>
      </w:pPr>
    </w:lvl>
    <w:lvl w:ilvl="6">
      <w:numFmt w:val="bullet"/>
      <w:lvlText w:val="•"/>
      <w:lvlJc w:val="left"/>
      <w:pPr>
        <w:ind w:left="5966" w:hanging="286"/>
      </w:pPr>
    </w:lvl>
    <w:lvl w:ilvl="7">
      <w:numFmt w:val="bullet"/>
      <w:lvlText w:val="•"/>
      <w:lvlJc w:val="left"/>
      <w:pPr>
        <w:ind w:left="6880" w:hanging="286"/>
      </w:pPr>
    </w:lvl>
    <w:lvl w:ilvl="8">
      <w:numFmt w:val="bullet"/>
      <w:lvlText w:val="•"/>
      <w:lvlJc w:val="left"/>
      <w:pPr>
        <w:ind w:left="7793" w:hanging="286"/>
      </w:pPr>
    </w:lvl>
  </w:abstractNum>
  <w:abstractNum w:abstractNumId="6">
    <w:nsid w:val="00000408"/>
    <w:multiLevelType w:val="multilevel"/>
    <w:tmpl w:val="0000088B"/>
    <w:lvl w:ilvl="0">
      <w:numFmt w:val="bullet"/>
      <w:lvlText w:val="•"/>
      <w:lvlJc w:val="left"/>
      <w:pPr>
        <w:ind w:left="532" w:hanging="164"/>
      </w:pPr>
      <w:rPr>
        <w:rFonts w:ascii="Arial" w:hAnsi="Arial" w:cs="Arial"/>
        <w:b w:val="0"/>
        <w:bCs w:val="0"/>
        <w:w w:val="98"/>
        <w:sz w:val="26"/>
        <w:szCs w:val="26"/>
      </w:rPr>
    </w:lvl>
    <w:lvl w:ilvl="1">
      <w:numFmt w:val="bullet"/>
      <w:lvlText w:val="•"/>
      <w:lvlJc w:val="left"/>
      <w:pPr>
        <w:ind w:left="1251" w:hanging="164"/>
      </w:pPr>
    </w:lvl>
    <w:lvl w:ilvl="2">
      <w:numFmt w:val="bullet"/>
      <w:lvlText w:val="•"/>
      <w:lvlJc w:val="left"/>
      <w:pPr>
        <w:ind w:left="1962" w:hanging="164"/>
      </w:pPr>
    </w:lvl>
    <w:lvl w:ilvl="3">
      <w:numFmt w:val="bullet"/>
      <w:lvlText w:val="•"/>
      <w:lvlJc w:val="left"/>
      <w:pPr>
        <w:ind w:left="2673" w:hanging="164"/>
      </w:pPr>
    </w:lvl>
    <w:lvl w:ilvl="4">
      <w:numFmt w:val="bullet"/>
      <w:lvlText w:val="•"/>
      <w:lvlJc w:val="left"/>
      <w:pPr>
        <w:ind w:left="3384" w:hanging="164"/>
      </w:pPr>
    </w:lvl>
    <w:lvl w:ilvl="5">
      <w:numFmt w:val="bullet"/>
      <w:lvlText w:val="•"/>
      <w:lvlJc w:val="left"/>
      <w:pPr>
        <w:ind w:left="4095" w:hanging="164"/>
      </w:pPr>
    </w:lvl>
    <w:lvl w:ilvl="6">
      <w:numFmt w:val="bullet"/>
      <w:lvlText w:val="•"/>
      <w:lvlJc w:val="left"/>
      <w:pPr>
        <w:ind w:left="4806" w:hanging="164"/>
      </w:pPr>
    </w:lvl>
    <w:lvl w:ilvl="7">
      <w:numFmt w:val="bullet"/>
      <w:lvlText w:val="•"/>
      <w:lvlJc w:val="left"/>
      <w:pPr>
        <w:ind w:left="5517" w:hanging="164"/>
      </w:pPr>
    </w:lvl>
    <w:lvl w:ilvl="8">
      <w:numFmt w:val="bullet"/>
      <w:lvlText w:val="•"/>
      <w:lvlJc w:val="left"/>
      <w:pPr>
        <w:ind w:left="6228" w:hanging="164"/>
      </w:pPr>
    </w:lvl>
  </w:abstractNum>
  <w:abstractNum w:abstractNumId="7">
    <w:nsid w:val="00000409"/>
    <w:multiLevelType w:val="multilevel"/>
    <w:tmpl w:val="0000088C"/>
    <w:lvl w:ilvl="0">
      <w:numFmt w:val="bullet"/>
      <w:lvlText w:val="•"/>
      <w:lvlJc w:val="left"/>
      <w:pPr>
        <w:ind w:left="532" w:hanging="164"/>
      </w:pPr>
      <w:rPr>
        <w:rFonts w:ascii="Arial" w:hAnsi="Arial" w:cs="Arial"/>
        <w:b w:val="0"/>
        <w:bCs w:val="0"/>
        <w:i/>
        <w:iCs/>
        <w:w w:val="98"/>
        <w:sz w:val="26"/>
        <w:szCs w:val="26"/>
      </w:rPr>
    </w:lvl>
    <w:lvl w:ilvl="1">
      <w:numFmt w:val="bullet"/>
      <w:lvlText w:val="•"/>
      <w:lvlJc w:val="left"/>
      <w:pPr>
        <w:ind w:left="1251" w:hanging="164"/>
      </w:pPr>
    </w:lvl>
    <w:lvl w:ilvl="2">
      <w:numFmt w:val="bullet"/>
      <w:lvlText w:val="•"/>
      <w:lvlJc w:val="left"/>
      <w:pPr>
        <w:ind w:left="1962" w:hanging="164"/>
      </w:pPr>
    </w:lvl>
    <w:lvl w:ilvl="3">
      <w:numFmt w:val="bullet"/>
      <w:lvlText w:val="•"/>
      <w:lvlJc w:val="left"/>
      <w:pPr>
        <w:ind w:left="2673" w:hanging="164"/>
      </w:pPr>
    </w:lvl>
    <w:lvl w:ilvl="4">
      <w:numFmt w:val="bullet"/>
      <w:lvlText w:val="•"/>
      <w:lvlJc w:val="left"/>
      <w:pPr>
        <w:ind w:left="3384" w:hanging="164"/>
      </w:pPr>
    </w:lvl>
    <w:lvl w:ilvl="5">
      <w:numFmt w:val="bullet"/>
      <w:lvlText w:val="•"/>
      <w:lvlJc w:val="left"/>
      <w:pPr>
        <w:ind w:left="4095" w:hanging="164"/>
      </w:pPr>
    </w:lvl>
    <w:lvl w:ilvl="6">
      <w:numFmt w:val="bullet"/>
      <w:lvlText w:val="•"/>
      <w:lvlJc w:val="left"/>
      <w:pPr>
        <w:ind w:left="4806" w:hanging="164"/>
      </w:pPr>
    </w:lvl>
    <w:lvl w:ilvl="7">
      <w:numFmt w:val="bullet"/>
      <w:lvlText w:val="•"/>
      <w:lvlJc w:val="left"/>
      <w:pPr>
        <w:ind w:left="5517" w:hanging="164"/>
      </w:pPr>
    </w:lvl>
    <w:lvl w:ilvl="8">
      <w:numFmt w:val="bullet"/>
      <w:lvlText w:val="•"/>
      <w:lvlJc w:val="left"/>
      <w:pPr>
        <w:ind w:left="6228" w:hanging="164"/>
      </w:pPr>
    </w:lvl>
  </w:abstractNum>
  <w:abstractNum w:abstractNumId="8">
    <w:nsid w:val="0000040A"/>
    <w:multiLevelType w:val="multilevel"/>
    <w:tmpl w:val="0000088D"/>
    <w:lvl w:ilvl="0">
      <w:numFmt w:val="bullet"/>
      <w:lvlText w:val="•"/>
      <w:lvlJc w:val="left"/>
      <w:pPr>
        <w:ind w:left="532" w:hanging="156"/>
      </w:pPr>
      <w:rPr>
        <w:rFonts w:ascii="Arial" w:hAnsi="Arial" w:cs="Arial"/>
        <w:b w:val="0"/>
        <w:bCs w:val="0"/>
        <w:w w:val="98"/>
        <w:sz w:val="26"/>
        <w:szCs w:val="26"/>
      </w:rPr>
    </w:lvl>
    <w:lvl w:ilvl="1">
      <w:numFmt w:val="bullet"/>
      <w:lvlText w:val="•"/>
      <w:lvlJc w:val="left"/>
      <w:pPr>
        <w:ind w:left="1251" w:hanging="156"/>
      </w:pPr>
    </w:lvl>
    <w:lvl w:ilvl="2">
      <w:numFmt w:val="bullet"/>
      <w:lvlText w:val="•"/>
      <w:lvlJc w:val="left"/>
      <w:pPr>
        <w:ind w:left="1962" w:hanging="156"/>
      </w:pPr>
    </w:lvl>
    <w:lvl w:ilvl="3">
      <w:numFmt w:val="bullet"/>
      <w:lvlText w:val="•"/>
      <w:lvlJc w:val="left"/>
      <w:pPr>
        <w:ind w:left="2673" w:hanging="156"/>
      </w:pPr>
    </w:lvl>
    <w:lvl w:ilvl="4">
      <w:numFmt w:val="bullet"/>
      <w:lvlText w:val="•"/>
      <w:lvlJc w:val="left"/>
      <w:pPr>
        <w:ind w:left="3384" w:hanging="156"/>
      </w:pPr>
    </w:lvl>
    <w:lvl w:ilvl="5">
      <w:numFmt w:val="bullet"/>
      <w:lvlText w:val="•"/>
      <w:lvlJc w:val="left"/>
      <w:pPr>
        <w:ind w:left="4095" w:hanging="156"/>
      </w:pPr>
    </w:lvl>
    <w:lvl w:ilvl="6">
      <w:numFmt w:val="bullet"/>
      <w:lvlText w:val="•"/>
      <w:lvlJc w:val="left"/>
      <w:pPr>
        <w:ind w:left="4806" w:hanging="156"/>
      </w:pPr>
    </w:lvl>
    <w:lvl w:ilvl="7">
      <w:numFmt w:val="bullet"/>
      <w:lvlText w:val="•"/>
      <w:lvlJc w:val="left"/>
      <w:pPr>
        <w:ind w:left="5517" w:hanging="156"/>
      </w:pPr>
    </w:lvl>
    <w:lvl w:ilvl="8">
      <w:numFmt w:val="bullet"/>
      <w:lvlText w:val="•"/>
      <w:lvlJc w:val="left"/>
      <w:pPr>
        <w:ind w:left="6228" w:hanging="156"/>
      </w:pPr>
    </w:lvl>
  </w:abstractNum>
  <w:abstractNum w:abstractNumId="9">
    <w:nsid w:val="0000040B"/>
    <w:multiLevelType w:val="multilevel"/>
    <w:tmpl w:val="0000088E"/>
    <w:lvl w:ilvl="0">
      <w:numFmt w:val="bullet"/>
      <w:lvlText w:val="•"/>
      <w:lvlJc w:val="left"/>
      <w:pPr>
        <w:ind w:left="532" w:hanging="164"/>
      </w:pPr>
      <w:rPr>
        <w:rFonts w:ascii="Arial" w:hAnsi="Arial" w:cs="Arial"/>
        <w:b w:val="0"/>
        <w:bCs w:val="0"/>
        <w:i/>
        <w:iCs/>
        <w:w w:val="98"/>
        <w:sz w:val="26"/>
        <w:szCs w:val="26"/>
      </w:rPr>
    </w:lvl>
    <w:lvl w:ilvl="1">
      <w:numFmt w:val="bullet"/>
      <w:lvlText w:val="•"/>
      <w:lvlJc w:val="left"/>
      <w:pPr>
        <w:ind w:left="1251" w:hanging="164"/>
      </w:pPr>
    </w:lvl>
    <w:lvl w:ilvl="2">
      <w:numFmt w:val="bullet"/>
      <w:lvlText w:val="•"/>
      <w:lvlJc w:val="left"/>
      <w:pPr>
        <w:ind w:left="1962" w:hanging="164"/>
      </w:pPr>
    </w:lvl>
    <w:lvl w:ilvl="3">
      <w:numFmt w:val="bullet"/>
      <w:lvlText w:val="•"/>
      <w:lvlJc w:val="left"/>
      <w:pPr>
        <w:ind w:left="2673" w:hanging="164"/>
      </w:pPr>
    </w:lvl>
    <w:lvl w:ilvl="4">
      <w:numFmt w:val="bullet"/>
      <w:lvlText w:val="•"/>
      <w:lvlJc w:val="left"/>
      <w:pPr>
        <w:ind w:left="3384" w:hanging="164"/>
      </w:pPr>
    </w:lvl>
    <w:lvl w:ilvl="5">
      <w:numFmt w:val="bullet"/>
      <w:lvlText w:val="•"/>
      <w:lvlJc w:val="left"/>
      <w:pPr>
        <w:ind w:left="4095" w:hanging="164"/>
      </w:pPr>
    </w:lvl>
    <w:lvl w:ilvl="6">
      <w:numFmt w:val="bullet"/>
      <w:lvlText w:val="•"/>
      <w:lvlJc w:val="left"/>
      <w:pPr>
        <w:ind w:left="4806" w:hanging="164"/>
      </w:pPr>
    </w:lvl>
    <w:lvl w:ilvl="7">
      <w:numFmt w:val="bullet"/>
      <w:lvlText w:val="•"/>
      <w:lvlJc w:val="left"/>
      <w:pPr>
        <w:ind w:left="5517" w:hanging="164"/>
      </w:pPr>
    </w:lvl>
    <w:lvl w:ilvl="8">
      <w:numFmt w:val="bullet"/>
      <w:lvlText w:val="•"/>
      <w:lvlJc w:val="left"/>
      <w:pPr>
        <w:ind w:left="6228" w:hanging="164"/>
      </w:pPr>
    </w:lvl>
  </w:abstractNum>
  <w:abstractNum w:abstractNumId="10">
    <w:nsid w:val="0000040C"/>
    <w:multiLevelType w:val="multilevel"/>
    <w:tmpl w:val="0000088F"/>
    <w:lvl w:ilvl="0">
      <w:numFmt w:val="bullet"/>
      <w:lvlText w:val="•"/>
      <w:lvlJc w:val="left"/>
      <w:pPr>
        <w:ind w:left="532" w:hanging="164"/>
      </w:pPr>
      <w:rPr>
        <w:rFonts w:ascii="Arial" w:hAnsi="Arial" w:cs="Arial"/>
        <w:b w:val="0"/>
        <w:bCs w:val="0"/>
        <w:i/>
        <w:iCs/>
        <w:w w:val="98"/>
        <w:sz w:val="26"/>
        <w:szCs w:val="26"/>
      </w:rPr>
    </w:lvl>
    <w:lvl w:ilvl="1">
      <w:numFmt w:val="bullet"/>
      <w:lvlText w:val="•"/>
      <w:lvlJc w:val="left"/>
      <w:pPr>
        <w:ind w:left="1251" w:hanging="164"/>
      </w:pPr>
    </w:lvl>
    <w:lvl w:ilvl="2">
      <w:numFmt w:val="bullet"/>
      <w:lvlText w:val="•"/>
      <w:lvlJc w:val="left"/>
      <w:pPr>
        <w:ind w:left="1962" w:hanging="164"/>
      </w:pPr>
    </w:lvl>
    <w:lvl w:ilvl="3">
      <w:numFmt w:val="bullet"/>
      <w:lvlText w:val="•"/>
      <w:lvlJc w:val="left"/>
      <w:pPr>
        <w:ind w:left="2673" w:hanging="164"/>
      </w:pPr>
    </w:lvl>
    <w:lvl w:ilvl="4">
      <w:numFmt w:val="bullet"/>
      <w:lvlText w:val="•"/>
      <w:lvlJc w:val="left"/>
      <w:pPr>
        <w:ind w:left="3384" w:hanging="164"/>
      </w:pPr>
    </w:lvl>
    <w:lvl w:ilvl="5">
      <w:numFmt w:val="bullet"/>
      <w:lvlText w:val="•"/>
      <w:lvlJc w:val="left"/>
      <w:pPr>
        <w:ind w:left="4095" w:hanging="164"/>
      </w:pPr>
    </w:lvl>
    <w:lvl w:ilvl="6">
      <w:numFmt w:val="bullet"/>
      <w:lvlText w:val="•"/>
      <w:lvlJc w:val="left"/>
      <w:pPr>
        <w:ind w:left="4806" w:hanging="164"/>
      </w:pPr>
    </w:lvl>
    <w:lvl w:ilvl="7">
      <w:numFmt w:val="bullet"/>
      <w:lvlText w:val="•"/>
      <w:lvlJc w:val="left"/>
      <w:pPr>
        <w:ind w:left="5517" w:hanging="164"/>
      </w:pPr>
    </w:lvl>
    <w:lvl w:ilvl="8">
      <w:numFmt w:val="bullet"/>
      <w:lvlText w:val="•"/>
      <w:lvlJc w:val="left"/>
      <w:pPr>
        <w:ind w:left="6228" w:hanging="164"/>
      </w:pPr>
    </w:lvl>
  </w:abstractNum>
  <w:abstractNum w:abstractNumId="11">
    <w:nsid w:val="0000040D"/>
    <w:multiLevelType w:val="multilevel"/>
    <w:tmpl w:val="00000890"/>
    <w:lvl w:ilvl="0">
      <w:numFmt w:val="bullet"/>
      <w:lvlText w:val="•"/>
      <w:lvlJc w:val="left"/>
      <w:pPr>
        <w:ind w:left="532" w:hanging="236"/>
      </w:pPr>
      <w:rPr>
        <w:rFonts w:ascii="Arial" w:hAnsi="Arial" w:cs="Arial"/>
        <w:b w:val="0"/>
        <w:bCs w:val="0"/>
        <w:w w:val="98"/>
        <w:sz w:val="26"/>
        <w:szCs w:val="26"/>
      </w:rPr>
    </w:lvl>
    <w:lvl w:ilvl="1">
      <w:numFmt w:val="bullet"/>
      <w:lvlText w:val="•"/>
      <w:lvlJc w:val="left"/>
      <w:pPr>
        <w:ind w:left="1251" w:hanging="236"/>
      </w:pPr>
    </w:lvl>
    <w:lvl w:ilvl="2">
      <w:numFmt w:val="bullet"/>
      <w:lvlText w:val="•"/>
      <w:lvlJc w:val="left"/>
      <w:pPr>
        <w:ind w:left="1962" w:hanging="236"/>
      </w:pPr>
    </w:lvl>
    <w:lvl w:ilvl="3">
      <w:numFmt w:val="bullet"/>
      <w:lvlText w:val="•"/>
      <w:lvlJc w:val="left"/>
      <w:pPr>
        <w:ind w:left="2674" w:hanging="236"/>
      </w:pPr>
    </w:lvl>
    <w:lvl w:ilvl="4">
      <w:numFmt w:val="bullet"/>
      <w:lvlText w:val="•"/>
      <w:lvlJc w:val="left"/>
      <w:pPr>
        <w:ind w:left="3385" w:hanging="236"/>
      </w:pPr>
    </w:lvl>
    <w:lvl w:ilvl="5">
      <w:numFmt w:val="bullet"/>
      <w:lvlText w:val="•"/>
      <w:lvlJc w:val="left"/>
      <w:pPr>
        <w:ind w:left="4096" w:hanging="236"/>
      </w:pPr>
    </w:lvl>
    <w:lvl w:ilvl="6">
      <w:numFmt w:val="bullet"/>
      <w:lvlText w:val="•"/>
      <w:lvlJc w:val="left"/>
      <w:pPr>
        <w:ind w:left="4808" w:hanging="236"/>
      </w:pPr>
    </w:lvl>
    <w:lvl w:ilvl="7">
      <w:numFmt w:val="bullet"/>
      <w:lvlText w:val="•"/>
      <w:lvlJc w:val="left"/>
      <w:pPr>
        <w:ind w:left="5519" w:hanging="236"/>
      </w:pPr>
    </w:lvl>
    <w:lvl w:ilvl="8">
      <w:numFmt w:val="bullet"/>
      <w:lvlText w:val="•"/>
      <w:lvlJc w:val="left"/>
      <w:pPr>
        <w:ind w:left="6230" w:hanging="236"/>
      </w:pPr>
    </w:lvl>
  </w:abstractNum>
  <w:abstractNum w:abstractNumId="12">
    <w:nsid w:val="0000040E"/>
    <w:multiLevelType w:val="multilevel"/>
    <w:tmpl w:val="00000891"/>
    <w:lvl w:ilvl="0">
      <w:numFmt w:val="bullet"/>
      <w:lvlText w:val="•"/>
      <w:lvlJc w:val="left"/>
      <w:pPr>
        <w:ind w:left="552" w:hanging="161"/>
      </w:pPr>
      <w:rPr>
        <w:rFonts w:ascii="Arial" w:hAnsi="Arial" w:cs="Arial"/>
        <w:b w:val="0"/>
        <w:bCs w:val="0"/>
        <w:i/>
        <w:iCs/>
        <w:w w:val="98"/>
        <w:sz w:val="26"/>
        <w:szCs w:val="26"/>
      </w:rPr>
    </w:lvl>
    <w:lvl w:ilvl="1">
      <w:numFmt w:val="bullet"/>
      <w:lvlText w:val="•"/>
      <w:lvlJc w:val="left"/>
      <w:pPr>
        <w:ind w:left="1269" w:hanging="161"/>
      </w:pPr>
    </w:lvl>
    <w:lvl w:ilvl="2">
      <w:numFmt w:val="bullet"/>
      <w:lvlText w:val="•"/>
      <w:lvlJc w:val="left"/>
      <w:pPr>
        <w:ind w:left="1978" w:hanging="161"/>
      </w:pPr>
    </w:lvl>
    <w:lvl w:ilvl="3">
      <w:numFmt w:val="bullet"/>
      <w:lvlText w:val="•"/>
      <w:lvlJc w:val="left"/>
      <w:pPr>
        <w:ind w:left="2688" w:hanging="161"/>
      </w:pPr>
    </w:lvl>
    <w:lvl w:ilvl="4">
      <w:numFmt w:val="bullet"/>
      <w:lvlText w:val="•"/>
      <w:lvlJc w:val="left"/>
      <w:pPr>
        <w:ind w:left="3397" w:hanging="161"/>
      </w:pPr>
    </w:lvl>
    <w:lvl w:ilvl="5">
      <w:numFmt w:val="bullet"/>
      <w:lvlText w:val="•"/>
      <w:lvlJc w:val="left"/>
      <w:pPr>
        <w:ind w:left="4106" w:hanging="161"/>
      </w:pPr>
    </w:lvl>
    <w:lvl w:ilvl="6">
      <w:numFmt w:val="bullet"/>
      <w:lvlText w:val="•"/>
      <w:lvlJc w:val="left"/>
      <w:pPr>
        <w:ind w:left="4816" w:hanging="161"/>
      </w:pPr>
    </w:lvl>
    <w:lvl w:ilvl="7">
      <w:numFmt w:val="bullet"/>
      <w:lvlText w:val="•"/>
      <w:lvlJc w:val="left"/>
      <w:pPr>
        <w:ind w:left="5525" w:hanging="161"/>
      </w:pPr>
    </w:lvl>
    <w:lvl w:ilvl="8">
      <w:numFmt w:val="bullet"/>
      <w:lvlText w:val="•"/>
      <w:lvlJc w:val="left"/>
      <w:pPr>
        <w:ind w:left="6234" w:hanging="161"/>
      </w:pPr>
    </w:lvl>
  </w:abstractNum>
  <w:abstractNum w:abstractNumId="13">
    <w:nsid w:val="0000040F"/>
    <w:multiLevelType w:val="multilevel"/>
    <w:tmpl w:val="00000892"/>
    <w:lvl w:ilvl="0">
      <w:numFmt w:val="bullet"/>
      <w:lvlText w:val="•"/>
      <w:lvlJc w:val="left"/>
      <w:pPr>
        <w:ind w:left="554" w:hanging="238"/>
      </w:pPr>
      <w:rPr>
        <w:rFonts w:ascii="Arial" w:hAnsi="Arial" w:cs="Arial"/>
        <w:b w:val="0"/>
        <w:bCs w:val="0"/>
        <w:i/>
        <w:iCs/>
        <w:w w:val="98"/>
        <w:sz w:val="26"/>
        <w:szCs w:val="26"/>
      </w:rPr>
    </w:lvl>
    <w:lvl w:ilvl="1">
      <w:numFmt w:val="bullet"/>
      <w:lvlText w:val="•"/>
      <w:lvlJc w:val="left"/>
      <w:pPr>
        <w:ind w:left="1269" w:hanging="238"/>
      </w:pPr>
    </w:lvl>
    <w:lvl w:ilvl="2">
      <w:numFmt w:val="bullet"/>
      <w:lvlText w:val="•"/>
      <w:lvlJc w:val="left"/>
      <w:pPr>
        <w:ind w:left="1978" w:hanging="238"/>
      </w:pPr>
    </w:lvl>
    <w:lvl w:ilvl="3">
      <w:numFmt w:val="bullet"/>
      <w:lvlText w:val="•"/>
      <w:lvlJc w:val="left"/>
      <w:pPr>
        <w:ind w:left="2688" w:hanging="238"/>
      </w:pPr>
    </w:lvl>
    <w:lvl w:ilvl="4">
      <w:numFmt w:val="bullet"/>
      <w:lvlText w:val="•"/>
      <w:lvlJc w:val="left"/>
      <w:pPr>
        <w:ind w:left="3397" w:hanging="238"/>
      </w:pPr>
    </w:lvl>
    <w:lvl w:ilvl="5">
      <w:numFmt w:val="bullet"/>
      <w:lvlText w:val="•"/>
      <w:lvlJc w:val="left"/>
      <w:pPr>
        <w:ind w:left="4106" w:hanging="238"/>
      </w:pPr>
    </w:lvl>
    <w:lvl w:ilvl="6">
      <w:numFmt w:val="bullet"/>
      <w:lvlText w:val="•"/>
      <w:lvlJc w:val="left"/>
      <w:pPr>
        <w:ind w:left="4816" w:hanging="238"/>
      </w:pPr>
    </w:lvl>
    <w:lvl w:ilvl="7">
      <w:numFmt w:val="bullet"/>
      <w:lvlText w:val="•"/>
      <w:lvlJc w:val="left"/>
      <w:pPr>
        <w:ind w:left="5525" w:hanging="238"/>
      </w:pPr>
    </w:lvl>
    <w:lvl w:ilvl="8">
      <w:numFmt w:val="bullet"/>
      <w:lvlText w:val="•"/>
      <w:lvlJc w:val="left"/>
      <w:pPr>
        <w:ind w:left="6234" w:hanging="238"/>
      </w:pPr>
    </w:lvl>
  </w:abstractNum>
  <w:abstractNum w:abstractNumId="14">
    <w:nsid w:val="00000410"/>
    <w:multiLevelType w:val="multilevel"/>
    <w:tmpl w:val="00000893"/>
    <w:lvl w:ilvl="0">
      <w:numFmt w:val="bullet"/>
      <w:lvlText w:val="•"/>
      <w:lvlJc w:val="left"/>
      <w:pPr>
        <w:ind w:left="532" w:hanging="236"/>
      </w:pPr>
      <w:rPr>
        <w:rFonts w:ascii="Arial" w:hAnsi="Arial" w:cs="Arial"/>
        <w:b w:val="0"/>
        <w:bCs w:val="0"/>
        <w:i/>
        <w:iCs/>
        <w:w w:val="98"/>
        <w:sz w:val="26"/>
        <w:szCs w:val="26"/>
      </w:rPr>
    </w:lvl>
    <w:lvl w:ilvl="1">
      <w:numFmt w:val="bullet"/>
      <w:lvlText w:val="•"/>
      <w:lvlJc w:val="left"/>
      <w:pPr>
        <w:ind w:left="1251" w:hanging="236"/>
      </w:pPr>
    </w:lvl>
    <w:lvl w:ilvl="2">
      <w:numFmt w:val="bullet"/>
      <w:lvlText w:val="•"/>
      <w:lvlJc w:val="left"/>
      <w:pPr>
        <w:ind w:left="1962" w:hanging="236"/>
      </w:pPr>
    </w:lvl>
    <w:lvl w:ilvl="3">
      <w:numFmt w:val="bullet"/>
      <w:lvlText w:val="•"/>
      <w:lvlJc w:val="left"/>
      <w:pPr>
        <w:ind w:left="2674" w:hanging="236"/>
      </w:pPr>
    </w:lvl>
    <w:lvl w:ilvl="4">
      <w:numFmt w:val="bullet"/>
      <w:lvlText w:val="•"/>
      <w:lvlJc w:val="left"/>
      <w:pPr>
        <w:ind w:left="3385" w:hanging="236"/>
      </w:pPr>
    </w:lvl>
    <w:lvl w:ilvl="5">
      <w:numFmt w:val="bullet"/>
      <w:lvlText w:val="•"/>
      <w:lvlJc w:val="left"/>
      <w:pPr>
        <w:ind w:left="4096" w:hanging="236"/>
      </w:pPr>
    </w:lvl>
    <w:lvl w:ilvl="6">
      <w:numFmt w:val="bullet"/>
      <w:lvlText w:val="•"/>
      <w:lvlJc w:val="left"/>
      <w:pPr>
        <w:ind w:left="4808" w:hanging="236"/>
      </w:pPr>
    </w:lvl>
    <w:lvl w:ilvl="7">
      <w:numFmt w:val="bullet"/>
      <w:lvlText w:val="•"/>
      <w:lvlJc w:val="left"/>
      <w:pPr>
        <w:ind w:left="5519" w:hanging="236"/>
      </w:pPr>
    </w:lvl>
    <w:lvl w:ilvl="8">
      <w:numFmt w:val="bullet"/>
      <w:lvlText w:val="•"/>
      <w:lvlJc w:val="left"/>
      <w:pPr>
        <w:ind w:left="6230" w:hanging="236"/>
      </w:pPr>
    </w:lvl>
  </w:abstractNum>
  <w:abstractNum w:abstractNumId="15">
    <w:nsid w:val="00000411"/>
    <w:multiLevelType w:val="multilevel"/>
    <w:tmpl w:val="00000894"/>
    <w:lvl w:ilvl="0">
      <w:start w:val="21"/>
      <w:numFmt w:val="upperLetter"/>
      <w:lvlText w:val="%1"/>
      <w:lvlJc w:val="left"/>
      <w:pPr>
        <w:ind w:left="134" w:hanging="490"/>
      </w:pPr>
    </w:lvl>
    <w:lvl w:ilvl="1">
      <w:start w:val="19"/>
      <w:numFmt w:val="upperLetter"/>
      <w:lvlText w:val="%1.%2."/>
      <w:lvlJc w:val="left"/>
      <w:pPr>
        <w:ind w:left="134" w:hanging="490"/>
      </w:pPr>
      <w:rPr>
        <w:rFonts w:ascii="Arial" w:hAnsi="Arial" w:cs="Arial"/>
        <w:b w:val="0"/>
        <w:bCs w:val="0"/>
        <w:spacing w:val="-1"/>
        <w:w w:val="100"/>
        <w:sz w:val="22"/>
        <w:szCs w:val="22"/>
      </w:rPr>
    </w:lvl>
    <w:lvl w:ilvl="2">
      <w:numFmt w:val="bullet"/>
      <w:lvlText w:val="•"/>
      <w:lvlJc w:val="left"/>
      <w:pPr>
        <w:ind w:left="1160" w:hanging="125"/>
      </w:pPr>
      <w:rPr>
        <w:rFonts w:ascii="Arial" w:hAnsi="Arial" w:cs="Arial"/>
        <w:b/>
        <w:bCs/>
        <w:w w:val="103"/>
        <w:sz w:val="19"/>
        <w:szCs w:val="19"/>
      </w:rPr>
    </w:lvl>
    <w:lvl w:ilvl="3">
      <w:numFmt w:val="bullet"/>
      <w:lvlText w:val="•"/>
      <w:lvlJc w:val="left"/>
      <w:pPr>
        <w:ind w:left="3040" w:hanging="125"/>
      </w:pPr>
    </w:lvl>
    <w:lvl w:ilvl="4">
      <w:numFmt w:val="bullet"/>
      <w:lvlText w:val="•"/>
      <w:lvlJc w:val="left"/>
      <w:pPr>
        <w:ind w:left="3980" w:hanging="125"/>
      </w:pPr>
    </w:lvl>
    <w:lvl w:ilvl="5">
      <w:numFmt w:val="bullet"/>
      <w:lvlText w:val="•"/>
      <w:lvlJc w:val="left"/>
      <w:pPr>
        <w:ind w:left="4920" w:hanging="125"/>
      </w:pPr>
    </w:lvl>
    <w:lvl w:ilvl="6">
      <w:numFmt w:val="bullet"/>
      <w:lvlText w:val="•"/>
      <w:lvlJc w:val="left"/>
      <w:pPr>
        <w:ind w:left="5860" w:hanging="125"/>
      </w:pPr>
    </w:lvl>
    <w:lvl w:ilvl="7">
      <w:numFmt w:val="bullet"/>
      <w:lvlText w:val="•"/>
      <w:lvlJc w:val="left"/>
      <w:pPr>
        <w:ind w:left="6800" w:hanging="125"/>
      </w:pPr>
    </w:lvl>
    <w:lvl w:ilvl="8">
      <w:numFmt w:val="bullet"/>
      <w:lvlText w:val="•"/>
      <w:lvlJc w:val="left"/>
      <w:pPr>
        <w:ind w:left="7740" w:hanging="125"/>
      </w:pPr>
    </w:lvl>
  </w:abstractNum>
  <w:num w:numId="1">
    <w:abstractNumId w:val="15"/>
  </w:num>
  <w:num w:numId="2">
    <w:abstractNumId w:val="14"/>
  </w:num>
  <w:num w:numId="3">
    <w:abstractNumId w:val="13"/>
  </w:num>
  <w:num w:numId="4">
    <w:abstractNumId w:val="12"/>
  </w:num>
  <w:num w:numId="5">
    <w:abstractNumId w:val="11"/>
  </w:num>
  <w:num w:numId="6">
    <w:abstractNumId w:val="10"/>
  </w:num>
  <w:num w:numId="7">
    <w:abstractNumId w:val="9"/>
  </w:num>
  <w:num w:numId="8">
    <w:abstractNumId w:val="8"/>
  </w:num>
  <w:num w:numId="9">
    <w:abstractNumId w:val="7"/>
  </w:num>
  <w:num w:numId="10">
    <w:abstractNumId w:val="6"/>
  </w:num>
  <w:num w:numId="11">
    <w:abstractNumId w:val="5"/>
  </w:num>
  <w:num w:numId="12">
    <w:abstractNumId w:val="4"/>
  </w:num>
  <w:num w:numId="13">
    <w:abstractNumId w:val="3"/>
  </w:num>
  <w:num w:numId="14">
    <w:abstractNumId w:val="2"/>
  </w:num>
  <w:num w:numId="15">
    <w:abstractNumId w:val="1"/>
  </w:num>
  <w:num w:numId="1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9"/>
  <w:embedSystemFonts/>
  <w:bordersDoNotSurroundHeader/>
  <w:bordersDoNotSurroundFooter/>
  <w:proofState w:spelling="clean" w:grammar="clean"/>
  <w:defaultTabStop w:val="720"/>
  <w:drawingGridHorizontalSpacing w:val="120"/>
  <w:drawingGridVerticalSpacing w:val="120"/>
  <w:displayHorizontalDrawingGridEvery w:val="0"/>
  <w:displayVerticalDrawingGridEvery w:val="3"/>
  <w:doNotUseMarginsForDrawingGridOrigin/>
  <w:doNotShadeFormData/>
  <w:characterSpacingControl w:val="doNotCompress"/>
  <w:doNotValidateAgainstSchema/>
  <w:doNotDemarcateInvalidXml/>
  <w:hdrShapeDefaults>
    <o:shapedefaults v:ext="edit" spidmax="12289"/>
  </w:hdrShapeDefaults>
  <w:footnotePr>
    <w:footnote w:id="-1"/>
    <w:footnote w:id="0"/>
  </w:footnotePr>
  <w:endnotePr>
    <w:endnote w:id="-1"/>
    <w:endnote w:id="0"/>
  </w:endnotePr>
  <w:compat>
    <w:ulTrailSpace/>
    <w:doNotExpandShiftReturn/>
    <w:adjustLineHeightInTable/>
    <w:doNotUseHTMLParagraphAutoSpacing/>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10815"/>
    <w:rsid w:val="001376F7"/>
    <w:rsid w:val="002E5BA9"/>
    <w:rsid w:val="00325D2B"/>
    <w:rsid w:val="00710815"/>
    <w:rsid w:val="00727706"/>
    <w:rsid w:val="008D16BE"/>
    <w:rsid w:val="008F0326"/>
    <w:rsid w:val="00AB6224"/>
    <w:rsid w:val="00CA02DD"/>
    <w:rsid w:val="00CE4D0F"/>
    <w:rsid w:val="00D34D1B"/>
    <w:rsid w:val="00D439E4"/>
    <w:rsid w:val="00E12334"/>
    <w:rsid w:val="00F62F7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289"/>
    <o:shapelayout v:ext="edit">
      <o:idmap v:ext="edit" data="1"/>
    </o:shapelayout>
  </w:shapeDefaults>
  <w:decimalSymbol w:val="."/>
  <w:listSeparator w:val=","/>
  <w14:defaultImageDpi w14:val="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en-US" w:eastAsia="en-US" w:bidi="ar-SA"/>
      </w:rPr>
    </w:rPrDefault>
    <w:pPrDefault/>
  </w:docDefaults>
  <w:latentStyles w:defLockedState="0" w:defUIPriority="99" w:defSemiHidden="1" w:defUnhideWhenUsed="1" w:defQFormat="0" w:count="267">
    <w:lsdException w:name="Normal" w:semiHidden="0" w:uiPriority="1" w:unhideWhenUsed="0" w:qFormat="1"/>
    <w:lsdException w:name="heading 1" w:semiHidden="0" w:uiPriority="1" w:unhideWhenUsed="0" w:qFormat="1"/>
    <w:lsdException w:name="heading 2" w:semiHidden="0" w:uiPriority="1" w:unhideWhenUsed="0" w:qFormat="1"/>
    <w:lsdException w:name="heading 3" w:semiHidden="0" w:uiPriority="1" w:unhideWhenUsed="0" w:qFormat="1"/>
    <w:lsdException w:name="heading 4" w:semiHidden="0" w:uiPriority="1" w:unhideWhenUsed="0" w:qFormat="1"/>
    <w:lsdException w:name="heading 5" w:semiHidden="0" w:uiPriority="1" w:unhideWhenUsed="0" w:qFormat="1"/>
    <w:lsdException w:name="heading 6" w:semiHidden="0" w:uiPriority="1" w:unhideWhenUsed="0" w:qFormat="1"/>
    <w:lsdException w:name="heading 7" w:semiHidden="0" w:uiPriority="1" w:unhideWhenUsed="0" w:qFormat="1"/>
    <w:lsdException w:name="heading 8" w:semiHidden="0" w:uiPriority="1" w:unhideWhenUsed="0" w:qFormat="1"/>
    <w:lsdException w:name="heading 9" w:semiHidden="0" w:uiPriority="1"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unhideWhenUsed="0"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pPr>
      <w:widowControl w:val="0"/>
      <w:autoSpaceDE w:val="0"/>
      <w:autoSpaceDN w:val="0"/>
      <w:adjustRightInd w:val="0"/>
    </w:pPr>
    <w:rPr>
      <w:rFonts w:ascii="Times New Roman" w:hAnsi="Times New Roman"/>
      <w:sz w:val="24"/>
      <w:szCs w:val="24"/>
    </w:rPr>
  </w:style>
  <w:style w:type="paragraph" w:styleId="Heading1">
    <w:name w:val="heading 1"/>
    <w:basedOn w:val="Normal"/>
    <w:next w:val="Normal"/>
    <w:link w:val="Heading1Char"/>
    <w:uiPriority w:val="1"/>
    <w:qFormat/>
    <w:pPr>
      <w:ind w:left="271"/>
      <w:outlineLvl w:val="0"/>
    </w:pPr>
    <w:rPr>
      <w:rFonts w:ascii="Arial Black" w:hAnsi="Arial Black" w:cs="Arial Black"/>
      <w:b/>
      <w:bCs/>
      <w:sz w:val="56"/>
      <w:szCs w:val="56"/>
    </w:rPr>
  </w:style>
  <w:style w:type="paragraph" w:styleId="Heading2">
    <w:name w:val="heading 2"/>
    <w:basedOn w:val="Normal"/>
    <w:next w:val="Normal"/>
    <w:link w:val="Heading2Char"/>
    <w:uiPriority w:val="1"/>
    <w:qFormat/>
    <w:pPr>
      <w:ind w:left="1593"/>
      <w:outlineLvl w:val="1"/>
    </w:pPr>
    <w:rPr>
      <w:rFonts w:ascii="Arial Black" w:hAnsi="Arial Black" w:cs="Arial Black"/>
      <w:b/>
      <w:bCs/>
      <w:sz w:val="43"/>
      <w:szCs w:val="43"/>
    </w:rPr>
  </w:style>
  <w:style w:type="paragraph" w:styleId="Heading3">
    <w:name w:val="heading 3"/>
    <w:basedOn w:val="Normal"/>
    <w:next w:val="Normal"/>
    <w:link w:val="Heading3Char"/>
    <w:uiPriority w:val="1"/>
    <w:qFormat/>
    <w:pPr>
      <w:ind w:left="132"/>
      <w:outlineLvl w:val="2"/>
    </w:pPr>
    <w:rPr>
      <w:rFonts w:ascii="Arial Black" w:hAnsi="Arial Black" w:cs="Arial Black"/>
      <w:b/>
      <w:bCs/>
      <w:sz w:val="40"/>
      <w:szCs w:val="40"/>
    </w:rPr>
  </w:style>
  <w:style w:type="paragraph" w:styleId="Heading4">
    <w:name w:val="heading 4"/>
    <w:basedOn w:val="Normal"/>
    <w:next w:val="Normal"/>
    <w:link w:val="Heading4Char"/>
    <w:uiPriority w:val="1"/>
    <w:qFormat/>
    <w:pPr>
      <w:outlineLvl w:val="3"/>
    </w:pPr>
    <w:rPr>
      <w:rFonts w:ascii="Arial Black" w:hAnsi="Arial Black" w:cs="Arial Black"/>
      <w:b/>
      <w:bCs/>
      <w:sz w:val="32"/>
      <w:szCs w:val="32"/>
    </w:rPr>
  </w:style>
  <w:style w:type="paragraph" w:styleId="Heading5">
    <w:name w:val="heading 5"/>
    <w:basedOn w:val="Normal"/>
    <w:next w:val="Normal"/>
    <w:link w:val="Heading5Char"/>
    <w:uiPriority w:val="1"/>
    <w:qFormat/>
    <w:pPr>
      <w:ind w:left="244"/>
      <w:outlineLvl w:val="4"/>
    </w:pPr>
    <w:rPr>
      <w:rFonts w:ascii="Arial Black" w:hAnsi="Arial Black" w:cs="Arial Black"/>
      <w:b/>
      <w:bCs/>
      <w:sz w:val="30"/>
      <w:szCs w:val="30"/>
    </w:rPr>
  </w:style>
  <w:style w:type="paragraph" w:styleId="Heading6">
    <w:name w:val="heading 6"/>
    <w:basedOn w:val="Normal"/>
    <w:next w:val="Normal"/>
    <w:link w:val="Heading6Char"/>
    <w:uiPriority w:val="1"/>
    <w:qFormat/>
    <w:pPr>
      <w:outlineLvl w:val="5"/>
    </w:pPr>
    <w:rPr>
      <w:rFonts w:ascii="Arial Black" w:hAnsi="Arial Black" w:cs="Arial Black"/>
      <w:b/>
      <w:bCs/>
      <w:sz w:val="28"/>
      <w:szCs w:val="28"/>
    </w:rPr>
  </w:style>
  <w:style w:type="paragraph" w:styleId="Heading7">
    <w:name w:val="heading 7"/>
    <w:basedOn w:val="Normal"/>
    <w:next w:val="Normal"/>
    <w:link w:val="Heading7Char"/>
    <w:uiPriority w:val="1"/>
    <w:qFormat/>
    <w:pPr>
      <w:ind w:left="604"/>
      <w:outlineLvl w:val="6"/>
    </w:pPr>
    <w:rPr>
      <w:rFonts w:ascii="Arial" w:hAnsi="Arial" w:cs="Arial"/>
      <w:b/>
      <w:bCs/>
    </w:rPr>
  </w:style>
  <w:style w:type="paragraph" w:styleId="Heading8">
    <w:name w:val="heading 8"/>
    <w:basedOn w:val="Normal"/>
    <w:next w:val="Normal"/>
    <w:link w:val="Heading8Char"/>
    <w:uiPriority w:val="1"/>
    <w:qFormat/>
    <w:pPr>
      <w:ind w:left="266"/>
      <w:outlineLvl w:val="7"/>
    </w:pPr>
    <w:rPr>
      <w:rFonts w:ascii="Arial" w:hAnsi="Arial" w:cs="Arial"/>
    </w:rPr>
  </w:style>
  <w:style w:type="paragraph" w:styleId="Heading9">
    <w:name w:val="heading 9"/>
    <w:basedOn w:val="Normal"/>
    <w:next w:val="Normal"/>
    <w:link w:val="Heading9Char"/>
    <w:uiPriority w:val="1"/>
    <w:qFormat/>
    <w:pPr>
      <w:ind w:left="148"/>
      <w:outlineLvl w:val="8"/>
    </w:pPr>
    <w:rPr>
      <w:rFonts w:ascii="Arial" w:hAnsi="Arial" w:cs="Arial"/>
      <w:b/>
      <w:bCs/>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pPr>
      <w:ind w:left="271" w:hanging="360"/>
    </w:pPr>
    <w:rPr>
      <w:rFonts w:ascii="Arial" w:hAnsi="Arial" w:cs="Arial"/>
      <w:sz w:val="20"/>
      <w:szCs w:val="20"/>
    </w:rPr>
  </w:style>
  <w:style w:type="character" w:customStyle="1" w:styleId="BodyTextChar">
    <w:name w:val="Body Text Char"/>
    <w:link w:val="BodyText"/>
    <w:uiPriority w:val="99"/>
    <w:semiHidden/>
    <w:rPr>
      <w:rFonts w:ascii="Times New Roman" w:hAnsi="Times New Roman" w:cs="Times New Roman"/>
      <w:sz w:val="24"/>
      <w:szCs w:val="24"/>
    </w:rPr>
  </w:style>
  <w:style w:type="character" w:customStyle="1" w:styleId="Heading1Char">
    <w:name w:val="Heading 1 Char"/>
    <w:link w:val="Heading1"/>
    <w:uiPriority w:val="9"/>
    <w:rPr>
      <w:rFonts w:ascii="Calibri Light" w:eastAsia="Times New Roman" w:hAnsi="Calibri Light" w:cs="Times New Roman"/>
      <w:b/>
      <w:bCs/>
      <w:kern w:val="32"/>
      <w:sz w:val="32"/>
      <w:szCs w:val="32"/>
    </w:rPr>
  </w:style>
  <w:style w:type="character" w:customStyle="1" w:styleId="Heading2Char">
    <w:name w:val="Heading 2 Char"/>
    <w:link w:val="Heading2"/>
    <w:uiPriority w:val="9"/>
    <w:semiHidden/>
    <w:rPr>
      <w:rFonts w:ascii="Calibri Light" w:eastAsia="Times New Roman" w:hAnsi="Calibri Light" w:cs="Times New Roman"/>
      <w:b/>
      <w:bCs/>
      <w:i/>
      <w:iCs/>
      <w:sz w:val="28"/>
      <w:szCs w:val="28"/>
    </w:rPr>
  </w:style>
  <w:style w:type="character" w:customStyle="1" w:styleId="Heading3Char">
    <w:name w:val="Heading 3 Char"/>
    <w:link w:val="Heading3"/>
    <w:uiPriority w:val="9"/>
    <w:semiHidden/>
    <w:rPr>
      <w:rFonts w:ascii="Calibri Light" w:eastAsia="Times New Roman" w:hAnsi="Calibri Light" w:cs="Times New Roman"/>
      <w:b/>
      <w:bCs/>
      <w:sz w:val="26"/>
      <w:szCs w:val="26"/>
    </w:rPr>
  </w:style>
  <w:style w:type="character" w:customStyle="1" w:styleId="Heading4Char">
    <w:name w:val="Heading 4 Char"/>
    <w:link w:val="Heading4"/>
    <w:uiPriority w:val="9"/>
    <w:semiHidden/>
    <w:rPr>
      <w:b/>
      <w:bCs/>
      <w:sz w:val="28"/>
      <w:szCs w:val="28"/>
    </w:rPr>
  </w:style>
  <w:style w:type="character" w:customStyle="1" w:styleId="Heading5Char">
    <w:name w:val="Heading 5 Char"/>
    <w:link w:val="Heading5"/>
    <w:uiPriority w:val="9"/>
    <w:semiHidden/>
    <w:rPr>
      <w:b/>
      <w:bCs/>
      <w:i/>
      <w:iCs/>
      <w:sz w:val="26"/>
      <w:szCs w:val="26"/>
    </w:rPr>
  </w:style>
  <w:style w:type="character" w:customStyle="1" w:styleId="Heading6Char">
    <w:name w:val="Heading 6 Char"/>
    <w:link w:val="Heading6"/>
    <w:uiPriority w:val="9"/>
    <w:semiHidden/>
    <w:rPr>
      <w:b/>
      <w:bCs/>
    </w:rPr>
  </w:style>
  <w:style w:type="character" w:customStyle="1" w:styleId="Heading7Char">
    <w:name w:val="Heading 7 Char"/>
    <w:link w:val="Heading7"/>
    <w:uiPriority w:val="9"/>
    <w:semiHidden/>
    <w:rPr>
      <w:sz w:val="24"/>
      <w:szCs w:val="24"/>
    </w:rPr>
  </w:style>
  <w:style w:type="character" w:customStyle="1" w:styleId="Heading8Char">
    <w:name w:val="Heading 8 Char"/>
    <w:link w:val="Heading8"/>
    <w:uiPriority w:val="9"/>
    <w:semiHidden/>
    <w:rPr>
      <w:i/>
      <w:iCs/>
      <w:sz w:val="24"/>
      <w:szCs w:val="24"/>
    </w:rPr>
  </w:style>
  <w:style w:type="character" w:customStyle="1" w:styleId="Heading9Char">
    <w:name w:val="Heading 9 Char"/>
    <w:link w:val="Heading9"/>
    <w:uiPriority w:val="9"/>
    <w:semiHidden/>
    <w:rPr>
      <w:rFonts w:ascii="Calibri Light" w:eastAsia="Times New Roman" w:hAnsi="Calibri Light" w:cs="Times New Roman"/>
    </w:rPr>
  </w:style>
  <w:style w:type="paragraph" w:styleId="ListParagraph">
    <w:name w:val="List Paragraph"/>
    <w:basedOn w:val="Normal"/>
    <w:uiPriority w:val="1"/>
    <w:qFormat/>
  </w:style>
  <w:style w:type="paragraph" w:customStyle="1" w:styleId="TableParagraph">
    <w:name w:val="Table Paragraph"/>
    <w:basedOn w:val="Normal"/>
    <w:uiPriority w:val="1"/>
    <w:qFormat/>
  </w:style>
  <w:style w:type="paragraph" w:styleId="BalloonText">
    <w:name w:val="Balloon Text"/>
    <w:basedOn w:val="Normal"/>
    <w:link w:val="BalloonTextChar"/>
    <w:uiPriority w:val="99"/>
    <w:semiHidden/>
    <w:unhideWhenUsed/>
    <w:rsid w:val="00F62F72"/>
    <w:rPr>
      <w:rFonts w:ascii="Tahoma" w:hAnsi="Tahoma" w:cs="Tahoma"/>
      <w:sz w:val="16"/>
      <w:szCs w:val="16"/>
    </w:rPr>
  </w:style>
  <w:style w:type="character" w:customStyle="1" w:styleId="BalloonTextChar">
    <w:name w:val="Balloon Text Char"/>
    <w:basedOn w:val="DefaultParagraphFont"/>
    <w:link w:val="BalloonText"/>
    <w:uiPriority w:val="99"/>
    <w:semiHidden/>
    <w:rsid w:val="00F62F72"/>
    <w:rPr>
      <w:rFonts w:ascii="Tahoma" w:hAnsi="Tahoma" w:cs="Tahoma"/>
      <w:sz w:val="16"/>
      <w:szCs w:val="16"/>
    </w:rPr>
  </w:style>
  <w:style w:type="paragraph" w:styleId="Header">
    <w:name w:val="header"/>
    <w:basedOn w:val="Normal"/>
    <w:link w:val="HeaderChar"/>
    <w:uiPriority w:val="99"/>
    <w:unhideWhenUsed/>
    <w:rsid w:val="00F62F72"/>
    <w:pPr>
      <w:tabs>
        <w:tab w:val="center" w:pos="4680"/>
        <w:tab w:val="right" w:pos="9360"/>
      </w:tabs>
    </w:pPr>
  </w:style>
  <w:style w:type="character" w:customStyle="1" w:styleId="HeaderChar">
    <w:name w:val="Header Char"/>
    <w:basedOn w:val="DefaultParagraphFont"/>
    <w:link w:val="Header"/>
    <w:uiPriority w:val="99"/>
    <w:rsid w:val="00F62F72"/>
    <w:rPr>
      <w:rFonts w:ascii="Times New Roman" w:hAnsi="Times New Roman"/>
      <w:sz w:val="24"/>
      <w:szCs w:val="24"/>
    </w:rPr>
  </w:style>
  <w:style w:type="paragraph" w:styleId="Footer">
    <w:name w:val="footer"/>
    <w:basedOn w:val="Normal"/>
    <w:link w:val="FooterChar"/>
    <w:uiPriority w:val="99"/>
    <w:unhideWhenUsed/>
    <w:rsid w:val="00F62F72"/>
    <w:pPr>
      <w:tabs>
        <w:tab w:val="center" w:pos="4680"/>
        <w:tab w:val="right" w:pos="9360"/>
      </w:tabs>
    </w:pPr>
  </w:style>
  <w:style w:type="character" w:customStyle="1" w:styleId="FooterChar">
    <w:name w:val="Footer Char"/>
    <w:basedOn w:val="DefaultParagraphFont"/>
    <w:link w:val="Footer"/>
    <w:uiPriority w:val="99"/>
    <w:rsid w:val="00F62F72"/>
    <w:rPr>
      <w:rFonts w:ascii="Times New Roman" w:hAnsi="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Times New Roman"/>
        <w:lang w:val="en-US" w:eastAsia="en-US" w:bidi="ar-SA"/>
      </w:rPr>
    </w:rPrDefault>
    <w:pPrDefault/>
  </w:docDefaults>
  <w:latentStyles w:defLockedState="0" w:defUIPriority="99" w:defSemiHidden="1" w:defUnhideWhenUsed="1" w:defQFormat="0" w:count="267">
    <w:lsdException w:name="Normal" w:semiHidden="0" w:uiPriority="1" w:unhideWhenUsed="0" w:qFormat="1"/>
    <w:lsdException w:name="heading 1" w:semiHidden="0" w:uiPriority="1" w:unhideWhenUsed="0" w:qFormat="1"/>
    <w:lsdException w:name="heading 2" w:semiHidden="0" w:uiPriority="1" w:unhideWhenUsed="0" w:qFormat="1"/>
    <w:lsdException w:name="heading 3" w:semiHidden="0" w:uiPriority="1" w:unhideWhenUsed="0" w:qFormat="1"/>
    <w:lsdException w:name="heading 4" w:semiHidden="0" w:uiPriority="1" w:unhideWhenUsed="0" w:qFormat="1"/>
    <w:lsdException w:name="heading 5" w:semiHidden="0" w:uiPriority="1" w:unhideWhenUsed="0" w:qFormat="1"/>
    <w:lsdException w:name="heading 6" w:semiHidden="0" w:uiPriority="1" w:unhideWhenUsed="0" w:qFormat="1"/>
    <w:lsdException w:name="heading 7" w:semiHidden="0" w:uiPriority="1" w:unhideWhenUsed="0" w:qFormat="1"/>
    <w:lsdException w:name="heading 8" w:semiHidden="0" w:uiPriority="1" w:unhideWhenUsed="0" w:qFormat="1"/>
    <w:lsdException w:name="heading 9" w:semiHidden="0" w:uiPriority="1"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unhideWhenUsed="0"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pPr>
      <w:widowControl w:val="0"/>
      <w:autoSpaceDE w:val="0"/>
      <w:autoSpaceDN w:val="0"/>
      <w:adjustRightInd w:val="0"/>
    </w:pPr>
    <w:rPr>
      <w:rFonts w:ascii="Times New Roman" w:hAnsi="Times New Roman"/>
      <w:sz w:val="24"/>
      <w:szCs w:val="24"/>
    </w:rPr>
  </w:style>
  <w:style w:type="paragraph" w:styleId="Heading1">
    <w:name w:val="heading 1"/>
    <w:basedOn w:val="Normal"/>
    <w:next w:val="Normal"/>
    <w:link w:val="Heading1Char"/>
    <w:uiPriority w:val="1"/>
    <w:qFormat/>
    <w:pPr>
      <w:ind w:left="271"/>
      <w:outlineLvl w:val="0"/>
    </w:pPr>
    <w:rPr>
      <w:rFonts w:ascii="Arial Black" w:hAnsi="Arial Black" w:cs="Arial Black"/>
      <w:b/>
      <w:bCs/>
      <w:sz w:val="56"/>
      <w:szCs w:val="56"/>
    </w:rPr>
  </w:style>
  <w:style w:type="paragraph" w:styleId="Heading2">
    <w:name w:val="heading 2"/>
    <w:basedOn w:val="Normal"/>
    <w:next w:val="Normal"/>
    <w:link w:val="Heading2Char"/>
    <w:uiPriority w:val="1"/>
    <w:qFormat/>
    <w:pPr>
      <w:ind w:left="1593"/>
      <w:outlineLvl w:val="1"/>
    </w:pPr>
    <w:rPr>
      <w:rFonts w:ascii="Arial Black" w:hAnsi="Arial Black" w:cs="Arial Black"/>
      <w:b/>
      <w:bCs/>
      <w:sz w:val="43"/>
      <w:szCs w:val="43"/>
    </w:rPr>
  </w:style>
  <w:style w:type="paragraph" w:styleId="Heading3">
    <w:name w:val="heading 3"/>
    <w:basedOn w:val="Normal"/>
    <w:next w:val="Normal"/>
    <w:link w:val="Heading3Char"/>
    <w:uiPriority w:val="1"/>
    <w:qFormat/>
    <w:pPr>
      <w:ind w:left="132"/>
      <w:outlineLvl w:val="2"/>
    </w:pPr>
    <w:rPr>
      <w:rFonts w:ascii="Arial Black" w:hAnsi="Arial Black" w:cs="Arial Black"/>
      <w:b/>
      <w:bCs/>
      <w:sz w:val="40"/>
      <w:szCs w:val="40"/>
    </w:rPr>
  </w:style>
  <w:style w:type="paragraph" w:styleId="Heading4">
    <w:name w:val="heading 4"/>
    <w:basedOn w:val="Normal"/>
    <w:next w:val="Normal"/>
    <w:link w:val="Heading4Char"/>
    <w:uiPriority w:val="1"/>
    <w:qFormat/>
    <w:pPr>
      <w:outlineLvl w:val="3"/>
    </w:pPr>
    <w:rPr>
      <w:rFonts w:ascii="Arial Black" w:hAnsi="Arial Black" w:cs="Arial Black"/>
      <w:b/>
      <w:bCs/>
      <w:sz w:val="32"/>
      <w:szCs w:val="32"/>
    </w:rPr>
  </w:style>
  <w:style w:type="paragraph" w:styleId="Heading5">
    <w:name w:val="heading 5"/>
    <w:basedOn w:val="Normal"/>
    <w:next w:val="Normal"/>
    <w:link w:val="Heading5Char"/>
    <w:uiPriority w:val="1"/>
    <w:qFormat/>
    <w:pPr>
      <w:ind w:left="244"/>
      <w:outlineLvl w:val="4"/>
    </w:pPr>
    <w:rPr>
      <w:rFonts w:ascii="Arial Black" w:hAnsi="Arial Black" w:cs="Arial Black"/>
      <w:b/>
      <w:bCs/>
      <w:sz w:val="30"/>
      <w:szCs w:val="30"/>
    </w:rPr>
  </w:style>
  <w:style w:type="paragraph" w:styleId="Heading6">
    <w:name w:val="heading 6"/>
    <w:basedOn w:val="Normal"/>
    <w:next w:val="Normal"/>
    <w:link w:val="Heading6Char"/>
    <w:uiPriority w:val="1"/>
    <w:qFormat/>
    <w:pPr>
      <w:outlineLvl w:val="5"/>
    </w:pPr>
    <w:rPr>
      <w:rFonts w:ascii="Arial Black" w:hAnsi="Arial Black" w:cs="Arial Black"/>
      <w:b/>
      <w:bCs/>
      <w:sz w:val="28"/>
      <w:szCs w:val="28"/>
    </w:rPr>
  </w:style>
  <w:style w:type="paragraph" w:styleId="Heading7">
    <w:name w:val="heading 7"/>
    <w:basedOn w:val="Normal"/>
    <w:next w:val="Normal"/>
    <w:link w:val="Heading7Char"/>
    <w:uiPriority w:val="1"/>
    <w:qFormat/>
    <w:pPr>
      <w:ind w:left="604"/>
      <w:outlineLvl w:val="6"/>
    </w:pPr>
    <w:rPr>
      <w:rFonts w:ascii="Arial" w:hAnsi="Arial" w:cs="Arial"/>
      <w:b/>
      <w:bCs/>
    </w:rPr>
  </w:style>
  <w:style w:type="paragraph" w:styleId="Heading8">
    <w:name w:val="heading 8"/>
    <w:basedOn w:val="Normal"/>
    <w:next w:val="Normal"/>
    <w:link w:val="Heading8Char"/>
    <w:uiPriority w:val="1"/>
    <w:qFormat/>
    <w:pPr>
      <w:ind w:left="266"/>
      <w:outlineLvl w:val="7"/>
    </w:pPr>
    <w:rPr>
      <w:rFonts w:ascii="Arial" w:hAnsi="Arial" w:cs="Arial"/>
    </w:rPr>
  </w:style>
  <w:style w:type="paragraph" w:styleId="Heading9">
    <w:name w:val="heading 9"/>
    <w:basedOn w:val="Normal"/>
    <w:next w:val="Normal"/>
    <w:link w:val="Heading9Char"/>
    <w:uiPriority w:val="1"/>
    <w:qFormat/>
    <w:pPr>
      <w:ind w:left="148"/>
      <w:outlineLvl w:val="8"/>
    </w:pPr>
    <w:rPr>
      <w:rFonts w:ascii="Arial" w:hAnsi="Arial" w:cs="Arial"/>
      <w:b/>
      <w:bCs/>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pPr>
      <w:ind w:left="271" w:hanging="360"/>
    </w:pPr>
    <w:rPr>
      <w:rFonts w:ascii="Arial" w:hAnsi="Arial" w:cs="Arial"/>
      <w:sz w:val="20"/>
      <w:szCs w:val="20"/>
    </w:rPr>
  </w:style>
  <w:style w:type="character" w:customStyle="1" w:styleId="BodyTextChar">
    <w:name w:val="Body Text Char"/>
    <w:link w:val="BodyText"/>
    <w:uiPriority w:val="99"/>
    <w:semiHidden/>
    <w:rPr>
      <w:rFonts w:ascii="Times New Roman" w:hAnsi="Times New Roman" w:cs="Times New Roman"/>
      <w:sz w:val="24"/>
      <w:szCs w:val="24"/>
    </w:rPr>
  </w:style>
  <w:style w:type="character" w:customStyle="1" w:styleId="Heading1Char">
    <w:name w:val="Heading 1 Char"/>
    <w:link w:val="Heading1"/>
    <w:uiPriority w:val="9"/>
    <w:rPr>
      <w:rFonts w:ascii="Calibri Light" w:eastAsia="Times New Roman" w:hAnsi="Calibri Light" w:cs="Times New Roman"/>
      <w:b/>
      <w:bCs/>
      <w:kern w:val="32"/>
      <w:sz w:val="32"/>
      <w:szCs w:val="32"/>
    </w:rPr>
  </w:style>
  <w:style w:type="character" w:customStyle="1" w:styleId="Heading2Char">
    <w:name w:val="Heading 2 Char"/>
    <w:link w:val="Heading2"/>
    <w:uiPriority w:val="9"/>
    <w:semiHidden/>
    <w:rPr>
      <w:rFonts w:ascii="Calibri Light" w:eastAsia="Times New Roman" w:hAnsi="Calibri Light" w:cs="Times New Roman"/>
      <w:b/>
      <w:bCs/>
      <w:i/>
      <w:iCs/>
      <w:sz w:val="28"/>
      <w:szCs w:val="28"/>
    </w:rPr>
  </w:style>
  <w:style w:type="character" w:customStyle="1" w:styleId="Heading3Char">
    <w:name w:val="Heading 3 Char"/>
    <w:link w:val="Heading3"/>
    <w:uiPriority w:val="9"/>
    <w:semiHidden/>
    <w:rPr>
      <w:rFonts w:ascii="Calibri Light" w:eastAsia="Times New Roman" w:hAnsi="Calibri Light" w:cs="Times New Roman"/>
      <w:b/>
      <w:bCs/>
      <w:sz w:val="26"/>
      <w:szCs w:val="26"/>
    </w:rPr>
  </w:style>
  <w:style w:type="character" w:customStyle="1" w:styleId="Heading4Char">
    <w:name w:val="Heading 4 Char"/>
    <w:link w:val="Heading4"/>
    <w:uiPriority w:val="9"/>
    <w:semiHidden/>
    <w:rPr>
      <w:b/>
      <w:bCs/>
      <w:sz w:val="28"/>
      <w:szCs w:val="28"/>
    </w:rPr>
  </w:style>
  <w:style w:type="character" w:customStyle="1" w:styleId="Heading5Char">
    <w:name w:val="Heading 5 Char"/>
    <w:link w:val="Heading5"/>
    <w:uiPriority w:val="9"/>
    <w:semiHidden/>
    <w:rPr>
      <w:b/>
      <w:bCs/>
      <w:i/>
      <w:iCs/>
      <w:sz w:val="26"/>
      <w:szCs w:val="26"/>
    </w:rPr>
  </w:style>
  <w:style w:type="character" w:customStyle="1" w:styleId="Heading6Char">
    <w:name w:val="Heading 6 Char"/>
    <w:link w:val="Heading6"/>
    <w:uiPriority w:val="9"/>
    <w:semiHidden/>
    <w:rPr>
      <w:b/>
      <w:bCs/>
    </w:rPr>
  </w:style>
  <w:style w:type="character" w:customStyle="1" w:styleId="Heading7Char">
    <w:name w:val="Heading 7 Char"/>
    <w:link w:val="Heading7"/>
    <w:uiPriority w:val="9"/>
    <w:semiHidden/>
    <w:rPr>
      <w:sz w:val="24"/>
      <w:szCs w:val="24"/>
    </w:rPr>
  </w:style>
  <w:style w:type="character" w:customStyle="1" w:styleId="Heading8Char">
    <w:name w:val="Heading 8 Char"/>
    <w:link w:val="Heading8"/>
    <w:uiPriority w:val="9"/>
    <w:semiHidden/>
    <w:rPr>
      <w:i/>
      <w:iCs/>
      <w:sz w:val="24"/>
      <w:szCs w:val="24"/>
    </w:rPr>
  </w:style>
  <w:style w:type="character" w:customStyle="1" w:styleId="Heading9Char">
    <w:name w:val="Heading 9 Char"/>
    <w:link w:val="Heading9"/>
    <w:uiPriority w:val="9"/>
    <w:semiHidden/>
    <w:rPr>
      <w:rFonts w:ascii="Calibri Light" w:eastAsia="Times New Roman" w:hAnsi="Calibri Light" w:cs="Times New Roman"/>
    </w:rPr>
  </w:style>
  <w:style w:type="paragraph" w:styleId="ListParagraph">
    <w:name w:val="List Paragraph"/>
    <w:basedOn w:val="Normal"/>
    <w:uiPriority w:val="1"/>
    <w:qFormat/>
  </w:style>
  <w:style w:type="paragraph" w:customStyle="1" w:styleId="TableParagraph">
    <w:name w:val="Table Paragraph"/>
    <w:basedOn w:val="Normal"/>
    <w:uiPriority w:val="1"/>
    <w:qFormat/>
  </w:style>
  <w:style w:type="paragraph" w:styleId="BalloonText">
    <w:name w:val="Balloon Text"/>
    <w:basedOn w:val="Normal"/>
    <w:link w:val="BalloonTextChar"/>
    <w:uiPriority w:val="99"/>
    <w:semiHidden/>
    <w:unhideWhenUsed/>
    <w:rsid w:val="00F62F72"/>
    <w:rPr>
      <w:rFonts w:ascii="Tahoma" w:hAnsi="Tahoma" w:cs="Tahoma"/>
      <w:sz w:val="16"/>
      <w:szCs w:val="16"/>
    </w:rPr>
  </w:style>
  <w:style w:type="character" w:customStyle="1" w:styleId="BalloonTextChar">
    <w:name w:val="Balloon Text Char"/>
    <w:basedOn w:val="DefaultParagraphFont"/>
    <w:link w:val="BalloonText"/>
    <w:uiPriority w:val="99"/>
    <w:semiHidden/>
    <w:rsid w:val="00F62F72"/>
    <w:rPr>
      <w:rFonts w:ascii="Tahoma" w:hAnsi="Tahoma" w:cs="Tahoma"/>
      <w:sz w:val="16"/>
      <w:szCs w:val="16"/>
    </w:rPr>
  </w:style>
  <w:style w:type="paragraph" w:styleId="Header">
    <w:name w:val="header"/>
    <w:basedOn w:val="Normal"/>
    <w:link w:val="HeaderChar"/>
    <w:uiPriority w:val="99"/>
    <w:unhideWhenUsed/>
    <w:rsid w:val="00F62F72"/>
    <w:pPr>
      <w:tabs>
        <w:tab w:val="center" w:pos="4680"/>
        <w:tab w:val="right" w:pos="9360"/>
      </w:tabs>
    </w:pPr>
  </w:style>
  <w:style w:type="character" w:customStyle="1" w:styleId="HeaderChar">
    <w:name w:val="Header Char"/>
    <w:basedOn w:val="DefaultParagraphFont"/>
    <w:link w:val="Header"/>
    <w:uiPriority w:val="99"/>
    <w:rsid w:val="00F62F72"/>
    <w:rPr>
      <w:rFonts w:ascii="Times New Roman" w:hAnsi="Times New Roman"/>
      <w:sz w:val="24"/>
      <w:szCs w:val="24"/>
    </w:rPr>
  </w:style>
  <w:style w:type="paragraph" w:styleId="Footer">
    <w:name w:val="footer"/>
    <w:basedOn w:val="Normal"/>
    <w:link w:val="FooterChar"/>
    <w:uiPriority w:val="99"/>
    <w:unhideWhenUsed/>
    <w:rsid w:val="00F62F72"/>
    <w:pPr>
      <w:tabs>
        <w:tab w:val="center" w:pos="4680"/>
        <w:tab w:val="right" w:pos="9360"/>
      </w:tabs>
    </w:pPr>
  </w:style>
  <w:style w:type="character" w:customStyle="1" w:styleId="FooterChar">
    <w:name w:val="Footer Char"/>
    <w:basedOn w:val="DefaultParagraphFont"/>
    <w:link w:val="Footer"/>
    <w:uiPriority w:val="99"/>
    <w:rsid w:val="00F62F72"/>
    <w:rPr>
      <w:rFonts w:ascii="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abcya.com/animate.htm" TargetMode="External"/><Relationship Id="rId18" Type="http://schemas.openxmlformats.org/officeDocument/2006/relationships/hyperlink" Target="http://www.mynextmove.org/" TargetMode="External"/><Relationship Id="rId26" Type="http://schemas.openxmlformats.org/officeDocument/2006/relationships/header" Target="header4.xml"/><Relationship Id="rId3" Type="http://schemas.openxmlformats.org/officeDocument/2006/relationships/styles" Target="styles.xml"/><Relationship Id="rId21" Type="http://schemas.openxmlformats.org/officeDocument/2006/relationships/hyperlink" Target="http://nces.ed.gov/fastfacts/display.asp?id=76" TargetMode="External"/><Relationship Id="rId34" Type="http://schemas.openxmlformats.org/officeDocument/2006/relationships/image" Target="media/image9.png"/><Relationship Id="rId50" Type="http://schemas.openxmlformats.org/officeDocument/2006/relationships/footer" Target="footer3.xml"/><Relationship Id="rId55" Type="http://schemas.openxmlformats.org/officeDocument/2006/relationships/image" Target="media/image15.png"/><Relationship Id="rId7" Type="http://schemas.openxmlformats.org/officeDocument/2006/relationships/footnotes" Target="footnotes.xml"/><Relationship Id="rId12" Type="http://schemas.openxmlformats.org/officeDocument/2006/relationships/hyperlink" Target="mailto:communityaffairs@fdic.gov" TargetMode="External"/><Relationship Id="rId17" Type="http://schemas.openxmlformats.org/officeDocument/2006/relationships/header" Target="header1.xml"/><Relationship Id="rId25" Type="http://schemas.openxmlformats.org/officeDocument/2006/relationships/header" Target="header3.xml"/><Relationship Id="rId33" Type="http://schemas.openxmlformats.org/officeDocument/2006/relationships/image" Target="media/image8.png"/><Relationship Id="rId46" Type="http://schemas.openxmlformats.org/officeDocument/2006/relationships/image" Target="media/image120.png"/><Relationship Id="rId59"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www.bls.gov/k12/content/teachers/posters/pdf/learning-and-earning.pdf" TargetMode="External"/><Relationship Id="rId20" Type="http://schemas.openxmlformats.org/officeDocument/2006/relationships/hyperlink" Target="http://www.bls.gov/oes/current/oes_nat.htm" TargetMode="External"/><Relationship Id="rId29" Type="http://schemas.openxmlformats.org/officeDocument/2006/relationships/image" Target="media/image6.jpeg"/><Relationship Id="rId54" Type="http://schemas.openxmlformats.org/officeDocument/2006/relationships/hyperlink" Target="http://talentegg.ca/incubator/2011/02/03/what-is-job-shadowing/"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header" Target="header2.xml"/><Relationship Id="rId32" Type="http://schemas.openxmlformats.org/officeDocument/2006/relationships/image" Target="media/image7.jpeg"/><Relationship Id="rId45" Type="http://schemas.openxmlformats.org/officeDocument/2006/relationships/image" Target="media/image100.png"/><Relationship Id="rId53" Type="http://schemas.openxmlformats.org/officeDocument/2006/relationships/hyperlink" Target="http://pages.jh.edu/%7Ecareers/students/handouts/internships.pdf" TargetMode="External"/><Relationship Id="rId58" Type="http://schemas.openxmlformats.org/officeDocument/2006/relationships/footer" Target="footer4.xml"/><Relationship Id="rId5" Type="http://schemas.openxmlformats.org/officeDocument/2006/relationships/settings" Target="settings.xml"/><Relationship Id="rId15" Type="http://schemas.openxmlformats.org/officeDocument/2006/relationships/image" Target="media/image3.jpeg"/><Relationship Id="rId23" Type="http://schemas.openxmlformats.org/officeDocument/2006/relationships/hyperlink" Target="http://www.bls.gov/ooh/" TargetMode="External"/><Relationship Id="rId28" Type="http://schemas.openxmlformats.org/officeDocument/2006/relationships/header" Target="header6.xml"/><Relationship Id="rId36" Type="http://schemas.openxmlformats.org/officeDocument/2006/relationships/image" Target="media/image11.png"/><Relationship Id="rId49" Type="http://schemas.openxmlformats.org/officeDocument/2006/relationships/header" Target="header8.xml"/><Relationship Id="rId57" Type="http://schemas.openxmlformats.org/officeDocument/2006/relationships/header" Target="header9.xml"/><Relationship Id="rId10" Type="http://schemas.openxmlformats.org/officeDocument/2006/relationships/image" Target="media/image2.jpeg"/><Relationship Id="rId19" Type="http://schemas.openxmlformats.org/officeDocument/2006/relationships/hyperlink" Target="http://money.usnews.com/money/careers/jobs-in-2020" TargetMode="External"/><Relationship Id="rId31" Type="http://schemas.openxmlformats.org/officeDocument/2006/relationships/footer" Target="footer2.xml"/><Relationship Id="rId52" Type="http://schemas.openxmlformats.org/officeDocument/2006/relationships/hyperlink" Target="http://www.idealist.org/info/Volunteer/What" TargetMode="External"/><Relationship Id="rId60"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scratch.mit.edu/" TargetMode="External"/><Relationship Id="rId22" Type="http://schemas.openxmlformats.org/officeDocument/2006/relationships/hyperlink" Target="http://nces.ed.gov/collegenavigator/" TargetMode="External"/><Relationship Id="rId27" Type="http://schemas.openxmlformats.org/officeDocument/2006/relationships/header" Target="header5.xml"/><Relationship Id="rId30" Type="http://schemas.openxmlformats.org/officeDocument/2006/relationships/header" Target="header7.xml"/><Relationship Id="rId35" Type="http://schemas.openxmlformats.org/officeDocument/2006/relationships/image" Target="media/image10.png"/><Relationship Id="rId48" Type="http://schemas.openxmlformats.org/officeDocument/2006/relationships/image" Target="media/image14.png"/><Relationship Id="rId56" Type="http://schemas.openxmlformats.org/officeDocument/2006/relationships/image" Target="media/image16.png"/><Relationship Id="rId8" Type="http://schemas.openxmlformats.org/officeDocument/2006/relationships/endnotes" Target="endnotes.xml"/><Relationship Id="rId51" Type="http://schemas.openxmlformats.org/officeDocument/2006/relationships/image" Target="media/image13.pn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_rels/header8.xml.rels><?xml version="1.0" encoding="UTF-8" standalone="yes"?>
<Relationships xmlns="http://schemas.openxmlformats.org/package/2006/relationships"><Relationship Id="rId1" Type="http://schemas.openxmlformats.org/officeDocument/2006/relationships/image" Target="media/image12.png"/></Relationships>
</file>

<file path=word/_rels/header9.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A99A3C3-5C95-44E4-9EDC-A6DF207D14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37</TotalTime>
  <Pages>26</Pages>
  <Words>6727</Words>
  <Characters>37505</Characters>
  <Application>Microsoft Office Word</Application>
  <DocSecurity>0</DocSecurity>
  <Lines>312</Lines>
  <Paragraphs>88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44144</CharactersWithSpaces>
  <SharedDoc>false</SharedDoc>
  <HLinks>
    <vt:vector size="84" baseType="variant">
      <vt:variant>
        <vt:i4>3604529</vt:i4>
      </vt:variant>
      <vt:variant>
        <vt:i4>54</vt:i4>
      </vt:variant>
      <vt:variant>
        <vt:i4>0</vt:i4>
      </vt:variant>
      <vt:variant>
        <vt:i4>5</vt:i4>
      </vt:variant>
      <vt:variant>
        <vt:lpwstr>http://talentegg.ca/incubator/2011/02/03/what-is-job-shadowing/</vt:lpwstr>
      </vt:variant>
      <vt:variant>
        <vt:lpwstr/>
      </vt:variant>
      <vt:variant>
        <vt:i4>7078004</vt:i4>
      </vt:variant>
      <vt:variant>
        <vt:i4>51</vt:i4>
      </vt:variant>
      <vt:variant>
        <vt:i4>0</vt:i4>
      </vt:variant>
      <vt:variant>
        <vt:i4>5</vt:i4>
      </vt:variant>
      <vt:variant>
        <vt:lpwstr>http://pages.jh.edu/~careers/students/handouts/internships.pdf</vt:lpwstr>
      </vt:variant>
      <vt:variant>
        <vt:lpwstr/>
      </vt:variant>
      <vt:variant>
        <vt:i4>4128812</vt:i4>
      </vt:variant>
      <vt:variant>
        <vt:i4>48</vt:i4>
      </vt:variant>
      <vt:variant>
        <vt:i4>0</vt:i4>
      </vt:variant>
      <vt:variant>
        <vt:i4>5</vt:i4>
      </vt:variant>
      <vt:variant>
        <vt:lpwstr>http://www.idealist.org/info/Volunteer/What</vt:lpwstr>
      </vt:variant>
      <vt:variant>
        <vt:lpwstr/>
      </vt:variant>
      <vt:variant>
        <vt:i4>6684772</vt:i4>
      </vt:variant>
      <vt:variant>
        <vt:i4>36</vt:i4>
      </vt:variant>
      <vt:variant>
        <vt:i4>0</vt:i4>
      </vt:variant>
      <vt:variant>
        <vt:i4>5</vt:i4>
      </vt:variant>
      <vt:variant>
        <vt:lpwstr>http://www.themint.org/teens/be-you-own-boss-challenge.html</vt:lpwstr>
      </vt:variant>
      <vt:variant>
        <vt:lpwstr/>
      </vt:variant>
      <vt:variant>
        <vt:i4>2883645</vt:i4>
      </vt:variant>
      <vt:variant>
        <vt:i4>33</vt:i4>
      </vt:variant>
      <vt:variant>
        <vt:i4>0</vt:i4>
      </vt:variant>
      <vt:variant>
        <vt:i4>5</vt:i4>
      </vt:variant>
      <vt:variant>
        <vt:lpwstr>http://www.bls.gov/ooh/</vt:lpwstr>
      </vt:variant>
      <vt:variant>
        <vt:lpwstr/>
      </vt:variant>
      <vt:variant>
        <vt:i4>6094863</vt:i4>
      </vt:variant>
      <vt:variant>
        <vt:i4>30</vt:i4>
      </vt:variant>
      <vt:variant>
        <vt:i4>0</vt:i4>
      </vt:variant>
      <vt:variant>
        <vt:i4>5</vt:i4>
      </vt:variant>
      <vt:variant>
        <vt:lpwstr>http://nces.ed.gov/collegenavigator/</vt:lpwstr>
      </vt:variant>
      <vt:variant>
        <vt:lpwstr/>
      </vt:variant>
      <vt:variant>
        <vt:i4>6881396</vt:i4>
      </vt:variant>
      <vt:variant>
        <vt:i4>27</vt:i4>
      </vt:variant>
      <vt:variant>
        <vt:i4>0</vt:i4>
      </vt:variant>
      <vt:variant>
        <vt:i4>5</vt:i4>
      </vt:variant>
      <vt:variant>
        <vt:lpwstr>http://nces.ed.gov/fastfacts/display.asp?id=76</vt:lpwstr>
      </vt:variant>
      <vt:variant>
        <vt:lpwstr/>
      </vt:variant>
      <vt:variant>
        <vt:i4>65648</vt:i4>
      </vt:variant>
      <vt:variant>
        <vt:i4>24</vt:i4>
      </vt:variant>
      <vt:variant>
        <vt:i4>0</vt:i4>
      </vt:variant>
      <vt:variant>
        <vt:i4>5</vt:i4>
      </vt:variant>
      <vt:variant>
        <vt:lpwstr>http://www.bls.gov/oes/current/oes_nat.htm</vt:lpwstr>
      </vt:variant>
      <vt:variant>
        <vt:lpwstr>25-0000</vt:lpwstr>
      </vt:variant>
      <vt:variant>
        <vt:i4>7798896</vt:i4>
      </vt:variant>
      <vt:variant>
        <vt:i4>21</vt:i4>
      </vt:variant>
      <vt:variant>
        <vt:i4>0</vt:i4>
      </vt:variant>
      <vt:variant>
        <vt:i4>5</vt:i4>
      </vt:variant>
      <vt:variant>
        <vt:lpwstr>http://money.usnews.com/money/careers/jobs-in-2020</vt:lpwstr>
      </vt:variant>
      <vt:variant>
        <vt:lpwstr/>
      </vt:variant>
      <vt:variant>
        <vt:i4>3670074</vt:i4>
      </vt:variant>
      <vt:variant>
        <vt:i4>18</vt:i4>
      </vt:variant>
      <vt:variant>
        <vt:i4>0</vt:i4>
      </vt:variant>
      <vt:variant>
        <vt:i4>5</vt:i4>
      </vt:variant>
      <vt:variant>
        <vt:lpwstr>http://www.mynextmove.org/</vt:lpwstr>
      </vt:variant>
      <vt:variant>
        <vt:lpwstr/>
      </vt:variant>
      <vt:variant>
        <vt:i4>5242957</vt:i4>
      </vt:variant>
      <vt:variant>
        <vt:i4>15</vt:i4>
      </vt:variant>
      <vt:variant>
        <vt:i4>0</vt:i4>
      </vt:variant>
      <vt:variant>
        <vt:i4>5</vt:i4>
      </vt:variant>
      <vt:variant>
        <vt:lpwstr>http://www.bls.gov/k12/content/teachers/posters/pdf/learning-and-earning.pdf</vt:lpwstr>
      </vt:variant>
      <vt:variant>
        <vt:lpwstr/>
      </vt:variant>
      <vt:variant>
        <vt:i4>4128869</vt:i4>
      </vt:variant>
      <vt:variant>
        <vt:i4>6</vt:i4>
      </vt:variant>
      <vt:variant>
        <vt:i4>0</vt:i4>
      </vt:variant>
      <vt:variant>
        <vt:i4>5</vt:i4>
      </vt:variant>
      <vt:variant>
        <vt:lpwstr>http://scratch.mit.edu/</vt:lpwstr>
      </vt:variant>
      <vt:variant>
        <vt:lpwstr/>
      </vt:variant>
      <vt:variant>
        <vt:i4>5177352</vt:i4>
      </vt:variant>
      <vt:variant>
        <vt:i4>3</vt:i4>
      </vt:variant>
      <vt:variant>
        <vt:i4>0</vt:i4>
      </vt:variant>
      <vt:variant>
        <vt:i4>5</vt:i4>
      </vt:variant>
      <vt:variant>
        <vt:lpwstr>http://www.abcya.com/animate.htm</vt:lpwstr>
      </vt:variant>
      <vt:variant>
        <vt:lpwstr/>
      </vt:variant>
      <vt:variant>
        <vt:i4>2752513</vt:i4>
      </vt:variant>
      <vt:variant>
        <vt:i4>0</vt:i4>
      </vt:variant>
      <vt:variant>
        <vt:i4>0</vt:i4>
      </vt:variant>
      <vt:variant>
        <vt:i4>5</vt:i4>
      </vt:variant>
      <vt:variant>
        <vt:lpwstr>mailto:communityaffairs@fdic.gov</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Patty Dwyer</dc:creator>
  <cp:keywords/>
  <dc:description/>
  <cp:lastModifiedBy>Reynolds, Luke W.</cp:lastModifiedBy>
  <cp:revision>7</cp:revision>
  <dcterms:created xsi:type="dcterms:W3CDTF">2016-05-22T04:25:00Z</dcterms:created>
  <dcterms:modified xsi:type="dcterms:W3CDTF">2016-07-14T14:46:00Z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Acrobat PDFMaker 15 for Word</vt:lpwstr>
  </property>
</Properties>
</file>